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C19220" w14:textId="6BF58CDB" w:rsidR="00CD2AE0" w:rsidRDefault="00AE570E" w:rsidP="005A6176">
      <w:pPr>
        <w:pStyle w:val="Textkrper"/>
        <w:tabs>
          <w:tab w:val="left" w:pos="6521"/>
        </w:tabs>
        <w:ind w:left="-679" w:right="-290"/>
        <w:rPr>
          <w:rFonts w:ascii="Times New Roman"/>
        </w:rPr>
      </w:pPr>
      <w:r w:rsidRPr="003B53D8">
        <w:rPr>
          <w:rFonts w:ascii="Aptos" w:hAnsi="Aptos"/>
          <w:noProof/>
          <w:sz w:val="27"/>
        </w:rPr>
        <w:drawing>
          <wp:anchor distT="0" distB="0" distL="114300" distR="114300" simplePos="0" relativeHeight="251870720" behindDoc="1" locked="0" layoutInCell="1" allowOverlap="1" wp14:anchorId="5D7016E2" wp14:editId="03E06A6B">
            <wp:simplePos x="0" y="0"/>
            <wp:positionH relativeFrom="column">
              <wp:posOffset>4716145</wp:posOffset>
            </wp:positionH>
            <wp:positionV relativeFrom="paragraph">
              <wp:posOffset>286385</wp:posOffset>
            </wp:positionV>
            <wp:extent cx="1651635" cy="274320"/>
            <wp:effectExtent l="0" t="0" r="0" b="0"/>
            <wp:wrapTight wrapText="bothSides">
              <wp:wrapPolygon edited="0">
                <wp:start x="747" y="1500"/>
                <wp:lineTo x="747" y="12000"/>
                <wp:lineTo x="2990" y="16500"/>
                <wp:lineTo x="4235" y="16500"/>
                <wp:lineTo x="15446" y="13500"/>
                <wp:lineTo x="16194" y="6000"/>
                <wp:lineTo x="13952" y="1500"/>
                <wp:lineTo x="747" y="1500"/>
              </wp:wrapPolygon>
            </wp:wrapTight>
            <wp:docPr id="9" name="Grafik 8">
              <a:extLst xmlns:a="http://schemas.openxmlformats.org/drawingml/2006/main">
                <a:ext uri="{FF2B5EF4-FFF2-40B4-BE49-F238E27FC236}">
                  <a16:creationId xmlns:a16="http://schemas.microsoft.com/office/drawing/2014/main" id="{EE175F1E-96E2-EFB0-FAE7-039C517F4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a:extLst>
                        <a:ext uri="{FF2B5EF4-FFF2-40B4-BE49-F238E27FC236}">
                          <a16:creationId xmlns:a16="http://schemas.microsoft.com/office/drawing/2014/main" id="{EE175F1E-96E2-EFB0-FAE7-039C517F44CA}"/>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651635" cy="274320"/>
                    </a:xfrm>
                    <a:prstGeom prst="rect">
                      <a:avLst/>
                    </a:prstGeom>
                  </pic:spPr>
                </pic:pic>
              </a:graphicData>
            </a:graphic>
          </wp:anchor>
        </w:drawing>
      </w:r>
      <w:r>
        <w:rPr>
          <w:rFonts w:ascii="Aptos" w:hAnsi="Aptos"/>
          <w:noProof/>
        </w:rPr>
        <w:drawing>
          <wp:anchor distT="0" distB="0" distL="114300" distR="114300" simplePos="0" relativeHeight="251868672" behindDoc="1" locked="0" layoutInCell="1" allowOverlap="1" wp14:anchorId="65B1D0E8" wp14:editId="6C14C359">
            <wp:simplePos x="0" y="0"/>
            <wp:positionH relativeFrom="column">
              <wp:posOffset>4716145</wp:posOffset>
            </wp:positionH>
            <wp:positionV relativeFrom="paragraph">
              <wp:posOffset>588010</wp:posOffset>
            </wp:positionV>
            <wp:extent cx="1536065" cy="481330"/>
            <wp:effectExtent l="0" t="0" r="6985" b="0"/>
            <wp:wrapTight wrapText="bothSides">
              <wp:wrapPolygon edited="0">
                <wp:start x="0" y="0"/>
                <wp:lineTo x="0" y="20517"/>
                <wp:lineTo x="21430" y="20517"/>
                <wp:lineTo x="21430" y="0"/>
                <wp:lineTo x="0" y="0"/>
              </wp:wrapPolygon>
            </wp:wrapTight>
            <wp:docPr id="331783893" name="Grafik 20" descr="Ein Bild, das Text, Schrift, Logo,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83893" name="Grafik 20" descr="Ein Bild, das Text, Schrift, Logo, Design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36065" cy="481330"/>
                    </a:xfrm>
                    <a:prstGeom prst="rect">
                      <a:avLst/>
                    </a:prstGeom>
                    <a:noFill/>
                  </pic:spPr>
                </pic:pic>
              </a:graphicData>
            </a:graphic>
          </wp:anchor>
        </w:drawing>
      </w:r>
      <w:r w:rsidRPr="003B53D8">
        <w:rPr>
          <w:rFonts w:ascii="Aptos" w:hAnsi="Aptos"/>
          <w:noProof/>
        </w:rPr>
        <w:drawing>
          <wp:anchor distT="0" distB="0" distL="114300" distR="114300" simplePos="0" relativeHeight="251866624" behindDoc="1" locked="0" layoutInCell="1" allowOverlap="1" wp14:anchorId="4533F8B4" wp14:editId="797D0E69">
            <wp:simplePos x="0" y="0"/>
            <wp:positionH relativeFrom="column">
              <wp:posOffset>-191135</wp:posOffset>
            </wp:positionH>
            <wp:positionV relativeFrom="paragraph">
              <wp:posOffset>534845</wp:posOffset>
            </wp:positionV>
            <wp:extent cx="1772653" cy="842010"/>
            <wp:effectExtent l="0" t="0" r="0" b="0"/>
            <wp:wrapTight wrapText="bothSides">
              <wp:wrapPolygon edited="0">
                <wp:start x="0" y="0"/>
                <wp:lineTo x="0" y="21014"/>
                <wp:lineTo x="21360" y="21014"/>
                <wp:lineTo x="21360" y="0"/>
                <wp:lineTo x="0" y="0"/>
              </wp:wrapPolygon>
            </wp:wrapTight>
            <wp:docPr id="714991442" name="Grafik 6" descr="Ein Bild, das Text, Vogel, Schrift, Grafiken enthält.&#10;&#10;Automatisch generierte Beschreibung">
              <a:extLst xmlns:a="http://schemas.openxmlformats.org/drawingml/2006/main">
                <a:ext uri="{FF2B5EF4-FFF2-40B4-BE49-F238E27FC236}">
                  <a16:creationId xmlns:a16="http://schemas.microsoft.com/office/drawing/2014/main" id="{02360665-0C1A-A218-CFBE-A65F1DC7B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Text, Vogel, Schrift, Grafiken enthält.&#10;&#10;Automatisch generierte Beschreibung">
                      <a:extLst>
                        <a:ext uri="{FF2B5EF4-FFF2-40B4-BE49-F238E27FC236}">
                          <a16:creationId xmlns:a16="http://schemas.microsoft.com/office/drawing/2014/main" id="{02360665-0C1A-A218-CFBE-A65F1DC7BC38}"/>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72653" cy="842010"/>
                    </a:xfrm>
                    <a:prstGeom prst="rect">
                      <a:avLst/>
                    </a:prstGeom>
                  </pic:spPr>
                </pic:pic>
              </a:graphicData>
            </a:graphic>
          </wp:anchor>
        </w:drawing>
      </w:r>
      <w:r w:rsidR="00704069">
        <w:rPr>
          <w:rFonts w:ascii="Times New Roman"/>
        </w:rPr>
        <w:t xml:space="preserve">    </w:t>
      </w:r>
      <w:r w:rsidR="00CD2AE0">
        <w:rPr>
          <w:rFonts w:ascii="Times New Roman"/>
          <w:noProof/>
        </w:rPr>
        <mc:AlternateContent>
          <mc:Choice Requires="wpg">
            <w:drawing>
              <wp:inline distT="0" distB="0" distL="0" distR="0" wp14:anchorId="33B2928E" wp14:editId="694A8A52">
                <wp:extent cx="404495" cy="690245"/>
                <wp:effectExtent l="5715" t="8890" r="0" b="5715"/>
                <wp:docPr id="30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495" cy="690245"/>
                          <a:chOff x="0" y="0"/>
                          <a:chExt cx="637" cy="1087"/>
                        </a:xfrm>
                      </wpg:grpSpPr>
                      <wps:wsp>
                        <wps:cNvPr id="307" name="Freeform 10"/>
                        <wps:cNvSpPr>
                          <a:spLocks/>
                        </wps:cNvSpPr>
                        <wps:spPr bwMode="auto">
                          <a:xfrm>
                            <a:off x="0" y="0"/>
                            <a:ext cx="637" cy="1087"/>
                          </a:xfrm>
                          <a:custGeom>
                            <a:avLst/>
                            <a:gdLst>
                              <a:gd name="T0" fmla="*/ 636 w 637"/>
                              <a:gd name="T1" fmla="*/ 0 h 1087"/>
                              <a:gd name="T2" fmla="*/ 407 w 637"/>
                              <a:gd name="T3" fmla="*/ 0 h 1087"/>
                              <a:gd name="T4" fmla="*/ 0 w 637"/>
                              <a:gd name="T5" fmla="*/ 1007 h 1087"/>
                              <a:gd name="T6" fmla="*/ 197 w 637"/>
                              <a:gd name="T7" fmla="*/ 1086 h 1087"/>
                              <a:gd name="T8" fmla="*/ 636 w 637"/>
                              <a:gd name="T9" fmla="*/ 0 h 1087"/>
                            </a:gdLst>
                            <a:ahLst/>
                            <a:cxnLst>
                              <a:cxn ang="0">
                                <a:pos x="T0" y="T1"/>
                              </a:cxn>
                              <a:cxn ang="0">
                                <a:pos x="T2" y="T3"/>
                              </a:cxn>
                              <a:cxn ang="0">
                                <a:pos x="T4" y="T5"/>
                              </a:cxn>
                              <a:cxn ang="0">
                                <a:pos x="T6" y="T7"/>
                              </a:cxn>
                              <a:cxn ang="0">
                                <a:pos x="T8" y="T9"/>
                              </a:cxn>
                            </a:cxnLst>
                            <a:rect l="0" t="0" r="r" b="b"/>
                            <a:pathLst>
                              <a:path w="637" h="1087">
                                <a:moveTo>
                                  <a:pt x="636" y="0"/>
                                </a:moveTo>
                                <a:lnTo>
                                  <a:pt x="407" y="0"/>
                                </a:lnTo>
                                <a:lnTo>
                                  <a:pt x="0" y="1007"/>
                                </a:lnTo>
                                <a:lnTo>
                                  <a:pt x="197" y="1086"/>
                                </a:lnTo>
                                <a:lnTo>
                                  <a:pt x="636" y="0"/>
                                </a:lnTo>
                                <a:close/>
                              </a:path>
                            </a:pathLst>
                          </a:custGeom>
                          <a:solidFill>
                            <a:srgbClr val="0080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26062EC" id="Group 9" o:spid="_x0000_s1026" style="width:31.85pt;height:54.35pt;mso-position-horizontal-relative:char;mso-position-vertical-relative:line" coordsize="637,1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">
                <v:shape id="Freeform 10" o:spid="_x0000_s1027" style="position:absolute;width:637;height:1087;visibility:visible;mso-wrap-style:square;v-text-anchor:top" coordsize="637,1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" path="m636,l407,,,1007r197,79l636,xe" fillcolor="#00807d" stroked="f">
                  <v:path arrowok="t" o:connecttype="custom" o:connectlocs="636,0;407,0;0,1007;197,1086;636,0" o:connectangles="0,0,0,0,0"/>
                </v:shape>
                <w10:anchorlock/>
              </v:group>
            </w:pict>
          </mc:Fallback>
        </mc:AlternateContent>
      </w:r>
      <w:r w:rsidR="00CD2AE0">
        <w:rPr>
          <w:rFonts w:ascii="Times New Roman"/>
        </w:rPr>
        <w:tab/>
      </w:r>
      <w:r w:rsidR="00CD2AE0">
        <w:rPr>
          <w:rFonts w:ascii="Times New Roman"/>
          <w:noProof/>
          <w:position w:val="7"/>
        </w:rPr>
        <mc:AlternateContent>
          <mc:Choice Requires="wpg">
            <w:drawing>
              <wp:inline distT="0" distB="0" distL="0" distR="0" wp14:anchorId="6305DF28" wp14:editId="734EDE71">
                <wp:extent cx="620395" cy="255270"/>
                <wp:effectExtent l="1905" t="2540" r="6350" b="0"/>
                <wp:docPr id="304"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 cy="255270"/>
                          <a:chOff x="0" y="0"/>
                          <a:chExt cx="977" cy="402"/>
                        </a:xfrm>
                      </wpg:grpSpPr>
                      <wps:wsp>
                        <wps:cNvPr id="305" name="Freeform 8"/>
                        <wps:cNvSpPr>
                          <a:spLocks/>
                        </wps:cNvSpPr>
                        <wps:spPr bwMode="auto">
                          <a:xfrm>
                            <a:off x="0" y="0"/>
                            <a:ext cx="977" cy="402"/>
                          </a:xfrm>
                          <a:custGeom>
                            <a:avLst/>
                            <a:gdLst>
                              <a:gd name="T0" fmla="*/ 38 w 977"/>
                              <a:gd name="T1" fmla="*/ 0 h 402"/>
                              <a:gd name="T2" fmla="*/ 0 w 977"/>
                              <a:gd name="T3" fmla="*/ 132 h 402"/>
                              <a:gd name="T4" fmla="*/ 939 w 977"/>
                              <a:gd name="T5" fmla="*/ 401 h 402"/>
                              <a:gd name="T6" fmla="*/ 976 w 977"/>
                              <a:gd name="T7" fmla="*/ 269 h 402"/>
                              <a:gd name="T8" fmla="*/ 38 w 977"/>
                              <a:gd name="T9" fmla="*/ 0 h 402"/>
                            </a:gdLst>
                            <a:ahLst/>
                            <a:cxnLst>
                              <a:cxn ang="0">
                                <a:pos x="T0" y="T1"/>
                              </a:cxn>
                              <a:cxn ang="0">
                                <a:pos x="T2" y="T3"/>
                              </a:cxn>
                              <a:cxn ang="0">
                                <a:pos x="T4" y="T5"/>
                              </a:cxn>
                              <a:cxn ang="0">
                                <a:pos x="T6" y="T7"/>
                              </a:cxn>
                              <a:cxn ang="0">
                                <a:pos x="T8" y="T9"/>
                              </a:cxn>
                            </a:cxnLst>
                            <a:rect l="0" t="0" r="r" b="b"/>
                            <a:pathLst>
                              <a:path w="977" h="402">
                                <a:moveTo>
                                  <a:pt x="38" y="0"/>
                                </a:moveTo>
                                <a:lnTo>
                                  <a:pt x="0" y="132"/>
                                </a:lnTo>
                                <a:lnTo>
                                  <a:pt x="939" y="401"/>
                                </a:lnTo>
                                <a:lnTo>
                                  <a:pt x="976" y="269"/>
                                </a:lnTo>
                                <a:lnTo>
                                  <a:pt x="38" y="0"/>
                                </a:lnTo>
                                <a:close/>
                              </a:path>
                            </a:pathLst>
                          </a:custGeom>
                          <a:solidFill>
                            <a:srgbClr val="FDC0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BD97028" id="Group 7" o:spid="_x0000_s1026" style="width:48.85pt;height:20.1pt;mso-position-horizontal-relative:char;mso-position-vertical-relative:line" coordsize="977,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">
                <v:shape id="Freeform 8" o:spid="_x0000_s1027" style="position:absolute;width:977;height:402;visibility:visible;mso-wrap-style:square;v-text-anchor:top" coordsize="977,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" path="m38,l,132,939,401,976,269,38,xe" fillcolor="#fdc026" stroked="f">
                  <v:path arrowok="t" o:connecttype="custom" o:connectlocs="38,0;0,132;939,401;976,269;38,0" o:connectangles="0,0,0,0,0"/>
                </v:shape>
                <w10:anchorlock/>
              </v:group>
            </w:pict>
          </mc:Fallback>
        </mc:AlternateContent>
      </w:r>
      <w:r w:rsidR="005A6176" w:rsidRPr="005A6176">
        <w:rPr>
          <w:noProof/>
        </w:rPr>
        <w:t xml:space="preserve"> </w:t>
      </w:r>
    </w:p>
    <w:p w14:paraId="680FAA11" w14:textId="39437ACA" w:rsidR="00CD2AE0" w:rsidRDefault="00CD2AE0" w:rsidP="00CD2AE0">
      <w:pPr>
        <w:pStyle w:val="Textkrper"/>
        <w:spacing w:before="1"/>
        <w:rPr>
          <w:rFonts w:ascii="Times New Roman"/>
          <w:sz w:val="25"/>
        </w:rPr>
      </w:pPr>
      <w:r>
        <w:rPr>
          <w:noProof/>
        </w:rPr>
        <mc:AlternateContent>
          <mc:Choice Requires="wps">
            <w:drawing>
              <wp:anchor distT="0" distB="0" distL="0" distR="0" simplePos="0" relativeHeight="251620864" behindDoc="1" locked="0" layoutInCell="1" allowOverlap="1" wp14:anchorId="33B877E2" wp14:editId="51C64B2D">
                <wp:simplePos x="0" y="0"/>
                <wp:positionH relativeFrom="page">
                  <wp:posOffset>4708525</wp:posOffset>
                </wp:positionH>
                <wp:positionV relativeFrom="paragraph">
                  <wp:posOffset>208280</wp:posOffset>
                </wp:positionV>
                <wp:extent cx="507365" cy="180975"/>
                <wp:effectExtent l="0" t="0" r="0" b="0"/>
                <wp:wrapTopAndBottom/>
                <wp:docPr id="303"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7365" cy="180975"/>
                        </a:xfrm>
                        <a:custGeom>
                          <a:avLst/>
                          <a:gdLst>
                            <a:gd name="T0" fmla="+- 0 8187 7415"/>
                            <a:gd name="T1" fmla="*/ T0 w 799"/>
                            <a:gd name="T2" fmla="+- 0 328 328"/>
                            <a:gd name="T3" fmla="*/ 328 h 285"/>
                            <a:gd name="T4" fmla="+- 0 7415 7415"/>
                            <a:gd name="T5" fmla="*/ T4 w 799"/>
                            <a:gd name="T6" fmla="+- 0 478 328"/>
                            <a:gd name="T7" fmla="*/ 478 h 285"/>
                            <a:gd name="T8" fmla="+- 0 7441 7415"/>
                            <a:gd name="T9" fmla="*/ T8 w 799"/>
                            <a:gd name="T10" fmla="+- 0 613 328"/>
                            <a:gd name="T11" fmla="*/ 613 h 285"/>
                            <a:gd name="T12" fmla="+- 0 8214 7415"/>
                            <a:gd name="T13" fmla="*/ T12 w 799"/>
                            <a:gd name="T14" fmla="+- 0 462 328"/>
                            <a:gd name="T15" fmla="*/ 462 h 285"/>
                            <a:gd name="T16" fmla="+- 0 8187 7415"/>
                            <a:gd name="T17" fmla="*/ T16 w 799"/>
                            <a:gd name="T18" fmla="+- 0 328 328"/>
                            <a:gd name="T19" fmla="*/ 328 h 285"/>
                          </a:gdLst>
                          <a:ahLst/>
                          <a:cxnLst>
                            <a:cxn ang="0">
                              <a:pos x="T1" y="T3"/>
                            </a:cxn>
                            <a:cxn ang="0">
                              <a:pos x="T5" y="T7"/>
                            </a:cxn>
                            <a:cxn ang="0">
                              <a:pos x="T9" y="T11"/>
                            </a:cxn>
                            <a:cxn ang="0">
                              <a:pos x="T13" y="T15"/>
                            </a:cxn>
                            <a:cxn ang="0">
                              <a:pos x="T17" y="T19"/>
                            </a:cxn>
                          </a:cxnLst>
                          <a:rect l="0" t="0" r="r" b="b"/>
                          <a:pathLst>
                            <a:path w="799" h="285">
                              <a:moveTo>
                                <a:pt x="772" y="0"/>
                              </a:moveTo>
                              <a:lnTo>
                                <a:pt x="0" y="150"/>
                              </a:lnTo>
                              <a:lnTo>
                                <a:pt x="26" y="285"/>
                              </a:lnTo>
                              <a:lnTo>
                                <a:pt x="799" y="134"/>
                              </a:lnTo>
                              <a:lnTo>
                                <a:pt x="772" y="0"/>
                              </a:lnTo>
                              <a:close/>
                            </a:path>
                          </a:pathLst>
                        </a:custGeom>
                        <a:solidFill>
                          <a:srgbClr val="0080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5C62C3" id="Freeform 6" o:spid="_x0000_s1026" style="position:absolute;margin-left:370.75pt;margin-top:16.4pt;width:39.95pt;height:14.25pt;z-index:-251695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99,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" path="m772,l,150,26,285,799,134,772,xe" fillcolor="#00807d" stroked="f">
                <v:path arrowok="t" o:connecttype="custom" o:connectlocs="490220,208280;0,303530;16510,389255;507365,293370;490220,208280" o:connectangles="0,0,0,0,0"/>
                <w10:wrap type="topAndBottom" anchorx="page"/>
              </v:shape>
            </w:pict>
          </mc:Fallback>
        </mc:AlternateContent>
      </w:r>
    </w:p>
    <w:p w14:paraId="3BFC4337" w14:textId="4AC114CB" w:rsidR="00CD2AE0" w:rsidRDefault="00CD2AE0" w:rsidP="00CD2AE0">
      <w:pPr>
        <w:pStyle w:val="Textkrper"/>
        <w:spacing w:before="10" w:after="1"/>
        <w:rPr>
          <w:rFonts w:ascii="Times New Roman"/>
          <w:sz w:val="27"/>
        </w:rPr>
      </w:pPr>
    </w:p>
    <w:p w14:paraId="6876A8B4" w14:textId="3E7AB330" w:rsidR="00CD2AE0" w:rsidRPr="004F499E" w:rsidRDefault="00CD2AE0" w:rsidP="004F499E">
      <w:pPr>
        <w:pStyle w:val="Textkrper"/>
        <w:ind w:left="-1680"/>
        <w:rPr>
          <w:rFonts w:ascii="Times New Roman"/>
        </w:rPr>
      </w:pPr>
      <w:r>
        <w:rPr>
          <w:rFonts w:ascii="Times New Roman"/>
          <w:noProof/>
        </w:rPr>
        <mc:AlternateContent>
          <mc:Choice Requires="wpg">
            <w:drawing>
              <wp:inline distT="0" distB="0" distL="0" distR="0" wp14:anchorId="7CA274A3" wp14:editId="224423AB">
                <wp:extent cx="762635" cy="541020"/>
                <wp:effectExtent l="8255" t="8255" r="635" b="3175"/>
                <wp:docPr id="286"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635" cy="541020"/>
                          <a:chOff x="0" y="0"/>
                          <a:chExt cx="1201" cy="852"/>
                        </a:xfrm>
                      </wpg:grpSpPr>
                      <wps:wsp>
                        <wps:cNvPr id="287" name="Freeform 5"/>
                        <wps:cNvSpPr>
                          <a:spLocks/>
                        </wps:cNvSpPr>
                        <wps:spPr bwMode="auto">
                          <a:xfrm>
                            <a:off x="0" y="0"/>
                            <a:ext cx="1201" cy="852"/>
                          </a:xfrm>
                          <a:custGeom>
                            <a:avLst/>
                            <a:gdLst>
                              <a:gd name="T0" fmla="*/ 1097 w 1201"/>
                              <a:gd name="T1" fmla="*/ 0 h 852"/>
                              <a:gd name="T2" fmla="*/ 0 w 1201"/>
                              <a:gd name="T3" fmla="*/ 608 h 852"/>
                              <a:gd name="T4" fmla="*/ 0 w 1201"/>
                              <a:gd name="T5" fmla="*/ 852 h 852"/>
                              <a:gd name="T6" fmla="*/ 1200 w 1201"/>
                              <a:gd name="T7" fmla="*/ 186 h 852"/>
                              <a:gd name="T8" fmla="*/ 1097 w 1201"/>
                              <a:gd name="T9" fmla="*/ 0 h 852"/>
                            </a:gdLst>
                            <a:ahLst/>
                            <a:cxnLst>
                              <a:cxn ang="0">
                                <a:pos x="T0" y="T1"/>
                              </a:cxn>
                              <a:cxn ang="0">
                                <a:pos x="T2" y="T3"/>
                              </a:cxn>
                              <a:cxn ang="0">
                                <a:pos x="T4" y="T5"/>
                              </a:cxn>
                              <a:cxn ang="0">
                                <a:pos x="T6" y="T7"/>
                              </a:cxn>
                              <a:cxn ang="0">
                                <a:pos x="T8" y="T9"/>
                              </a:cxn>
                            </a:cxnLst>
                            <a:rect l="0" t="0" r="r" b="b"/>
                            <a:pathLst>
                              <a:path w="1201" h="852">
                                <a:moveTo>
                                  <a:pt x="1097" y="0"/>
                                </a:moveTo>
                                <a:lnTo>
                                  <a:pt x="0" y="608"/>
                                </a:lnTo>
                                <a:lnTo>
                                  <a:pt x="0" y="852"/>
                                </a:lnTo>
                                <a:lnTo>
                                  <a:pt x="1200" y="186"/>
                                </a:lnTo>
                                <a:lnTo>
                                  <a:pt x="1097" y="0"/>
                                </a:lnTo>
                                <a:close/>
                              </a:path>
                            </a:pathLst>
                          </a:custGeom>
                          <a:solidFill>
                            <a:srgbClr val="FDC0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9F6C7E7" id="Group 4" o:spid="_x0000_s1026" style="width:60.05pt;height:42.6pt;mso-position-horizontal-relative:char;mso-position-vertical-relative:line" coordsize="1201,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">
                <v:shape id="Freeform 5" o:spid="_x0000_s1027" style="position:absolute;width:1201;height:852;visibility:visible;mso-wrap-style:square;v-text-anchor:top" coordsize="1201,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" path="m1097,l,608,,852,1200,186,1097,xe" fillcolor="#fdc026" stroked="f">
                  <v:path arrowok="t" o:connecttype="custom" o:connectlocs="1097,0;0,608;0,852;1200,186;1097,0" o:connectangles="0,0,0,0,0"/>
                </v:shape>
                <w10:anchorlock/>
              </v:group>
            </w:pict>
          </mc:Fallback>
        </mc:AlternateContent>
      </w:r>
    </w:p>
    <w:p w14:paraId="517B537B" w14:textId="77777777" w:rsidR="00A27B8D" w:rsidRDefault="0006607C" w:rsidP="004D2120">
      <w:pPr>
        <w:pStyle w:val="berschrift3"/>
        <w:spacing w:before="102"/>
        <w:ind w:right="-857" w:hanging="851"/>
        <w:jc w:val="center"/>
        <w:rPr>
          <w:color w:val="2F5496" w:themeColor="accent1" w:themeShade="BF"/>
          <w:sz w:val="48"/>
          <w:szCs w:val="48"/>
        </w:rPr>
      </w:pPr>
      <w:r>
        <w:rPr>
          <w:color w:val="2F5496" w:themeColor="accent1" w:themeShade="BF"/>
          <w:sz w:val="48"/>
          <w:szCs w:val="48"/>
        </w:rPr>
        <w:t xml:space="preserve"> </w:t>
      </w:r>
      <w:r w:rsidR="00721BE5" w:rsidRPr="0006607C">
        <w:rPr>
          <w:color w:val="2F5496" w:themeColor="accent1" w:themeShade="BF"/>
          <w:sz w:val="48"/>
          <w:szCs w:val="48"/>
        </w:rPr>
        <w:t>Die Unterrichtseinheit</w:t>
      </w:r>
      <w:r w:rsidR="00943569" w:rsidRPr="0006607C">
        <w:rPr>
          <w:color w:val="2F5496" w:themeColor="accent1" w:themeShade="BF"/>
          <w:sz w:val="48"/>
          <w:szCs w:val="48"/>
        </w:rPr>
        <w:t xml:space="preserve"> </w:t>
      </w:r>
    </w:p>
    <w:p w14:paraId="5DAE4432" w14:textId="45470AEF" w:rsidR="004F499E" w:rsidRPr="0006607C" w:rsidRDefault="004D2120" w:rsidP="004D2120">
      <w:pPr>
        <w:pStyle w:val="berschrift3"/>
        <w:spacing w:before="102"/>
        <w:ind w:right="-857" w:hanging="851"/>
        <w:jc w:val="center"/>
        <w:rPr>
          <w:color w:val="2F5496" w:themeColor="accent1" w:themeShade="BF"/>
          <w:sz w:val="48"/>
          <w:szCs w:val="48"/>
        </w:rPr>
      </w:pPr>
      <w:r>
        <w:rPr>
          <w:color w:val="2F5496" w:themeColor="accent1" w:themeShade="BF"/>
          <w:sz w:val="48"/>
          <w:szCs w:val="48"/>
        </w:rPr>
        <w:t>„</w:t>
      </w:r>
      <w:r w:rsidR="00770984">
        <w:rPr>
          <w:color w:val="2F5496" w:themeColor="accent1" w:themeShade="BF"/>
          <w:sz w:val="48"/>
          <w:szCs w:val="48"/>
        </w:rPr>
        <w:t xml:space="preserve">Die </w:t>
      </w:r>
      <w:r w:rsidR="00943569" w:rsidRPr="0006607C">
        <w:rPr>
          <w:color w:val="2F5496" w:themeColor="accent1" w:themeShade="BF"/>
          <w:sz w:val="48"/>
          <w:szCs w:val="48"/>
        </w:rPr>
        <w:t>Substanz</w:t>
      </w:r>
      <w:r w:rsidR="004F499E" w:rsidRPr="0006607C">
        <w:rPr>
          <w:rFonts w:cstheme="minorHAnsi"/>
          <w:color w:val="2F5496" w:themeColor="accent1" w:themeShade="BF"/>
          <w:spacing w:val="30"/>
          <w:sz w:val="48"/>
          <w:szCs w:val="48"/>
        </w:rPr>
        <w:t xml:space="preserve"> </w:t>
      </w:r>
      <w:r w:rsidR="00A3699C">
        <w:rPr>
          <w:rFonts w:cstheme="minorHAnsi"/>
          <w:color w:val="2F5496" w:themeColor="accent1" w:themeShade="BF"/>
          <w:sz w:val="48"/>
          <w:szCs w:val="48"/>
        </w:rPr>
        <w:t>Alkohol</w:t>
      </w:r>
      <w:r>
        <w:rPr>
          <w:rFonts w:cstheme="minorHAnsi"/>
          <w:color w:val="2F5496" w:themeColor="accent1" w:themeShade="BF"/>
          <w:sz w:val="48"/>
          <w:szCs w:val="48"/>
        </w:rPr>
        <w:t>“</w:t>
      </w:r>
    </w:p>
    <w:p w14:paraId="20D4ABCE" w14:textId="77777777" w:rsidR="0006607C" w:rsidRDefault="0006607C" w:rsidP="000C4F80">
      <w:pPr>
        <w:pStyle w:val="berschrift3"/>
        <w:spacing w:before="0"/>
        <w:ind w:hanging="851"/>
        <w:jc w:val="center"/>
        <w:rPr>
          <w:color w:val="2F5496" w:themeColor="accent1" w:themeShade="BF"/>
          <w:sz w:val="32"/>
          <w:szCs w:val="32"/>
        </w:rPr>
      </w:pPr>
    </w:p>
    <w:p w14:paraId="5489656B" w14:textId="77777777" w:rsidR="0006607C" w:rsidRDefault="0006607C" w:rsidP="000C4F80">
      <w:pPr>
        <w:pStyle w:val="berschrift3"/>
        <w:spacing w:before="0"/>
        <w:ind w:hanging="851"/>
        <w:jc w:val="center"/>
        <w:rPr>
          <w:color w:val="2F5496" w:themeColor="accent1" w:themeShade="BF"/>
          <w:sz w:val="32"/>
          <w:szCs w:val="32"/>
        </w:rPr>
      </w:pPr>
    </w:p>
    <w:p w14:paraId="67E5C753" w14:textId="77777777" w:rsidR="0006607C" w:rsidRDefault="0006607C" w:rsidP="000C4F80">
      <w:pPr>
        <w:pStyle w:val="berschrift3"/>
        <w:spacing w:before="0"/>
        <w:ind w:hanging="851"/>
        <w:jc w:val="center"/>
        <w:rPr>
          <w:color w:val="2F5496" w:themeColor="accent1" w:themeShade="BF"/>
          <w:sz w:val="32"/>
          <w:szCs w:val="32"/>
        </w:rPr>
      </w:pPr>
    </w:p>
    <w:p w14:paraId="455767CA" w14:textId="5C1CB217" w:rsidR="002C7938" w:rsidRDefault="004F499E" w:rsidP="000C4F80">
      <w:pPr>
        <w:pStyle w:val="berschrift3"/>
        <w:spacing w:before="0"/>
        <w:ind w:hanging="851"/>
        <w:jc w:val="center"/>
        <w:rPr>
          <w:color w:val="2F5496" w:themeColor="accent1" w:themeShade="BF"/>
          <w:spacing w:val="-2"/>
          <w:sz w:val="32"/>
          <w:szCs w:val="32"/>
        </w:rPr>
      </w:pPr>
      <w:r w:rsidRPr="001148F0">
        <w:rPr>
          <w:color w:val="2F5496" w:themeColor="accent1" w:themeShade="BF"/>
          <w:sz w:val="32"/>
          <w:szCs w:val="32"/>
        </w:rPr>
        <w:t>SP</w:t>
      </w:r>
      <w:r w:rsidR="005615D2">
        <w:rPr>
          <w:color w:val="2F5496" w:themeColor="accent1" w:themeShade="BF"/>
          <w:sz w:val="32"/>
          <w:szCs w:val="32"/>
        </w:rPr>
        <w:t>echt</w:t>
      </w:r>
      <w:r w:rsidR="00C24C46" w:rsidRPr="001148F0">
        <w:rPr>
          <w:color w:val="2F5496" w:themeColor="accent1" w:themeShade="BF"/>
          <w:spacing w:val="-2"/>
          <w:sz w:val="32"/>
          <w:szCs w:val="32"/>
        </w:rPr>
        <w:t>: S</w:t>
      </w:r>
      <w:r w:rsidR="00C24C46" w:rsidRPr="001148F0">
        <w:rPr>
          <w:color w:val="2F5496" w:themeColor="accent1" w:themeShade="BF"/>
          <w:sz w:val="32"/>
          <w:szCs w:val="32"/>
        </w:rPr>
        <w:t xml:space="preserve">uchtprävention </w:t>
      </w:r>
      <w:r w:rsidR="005615D2">
        <w:rPr>
          <w:color w:val="2F5496" w:themeColor="accent1" w:themeShade="BF"/>
          <w:sz w:val="32"/>
          <w:szCs w:val="32"/>
        </w:rPr>
        <w:t>a</w:t>
      </w:r>
      <w:r w:rsidR="003479C4">
        <w:rPr>
          <w:color w:val="2F5496" w:themeColor="accent1" w:themeShade="BF"/>
          <w:sz w:val="32"/>
          <w:szCs w:val="32"/>
        </w:rPr>
        <w:t>n Berufsbildenden Schulen</w:t>
      </w:r>
    </w:p>
    <w:p w14:paraId="2F9C9A76" w14:textId="77777777" w:rsidR="002C7938" w:rsidRPr="00551ADF" w:rsidRDefault="002C7938" w:rsidP="000C4F80">
      <w:pPr>
        <w:ind w:left="111" w:hanging="851"/>
        <w:rPr>
          <w:rFonts w:asciiTheme="minorHAnsi" w:hAnsiTheme="minorHAnsi" w:cs="Calibri (Textkörper)"/>
          <w:b/>
          <w:smallCaps/>
          <w:sz w:val="28"/>
        </w:rPr>
      </w:pPr>
    </w:p>
    <w:p w14:paraId="2B32E4D2" w14:textId="7A14AAA2" w:rsidR="00CD2AE0" w:rsidRDefault="00CD2AE0" w:rsidP="000C4F80">
      <w:pPr>
        <w:ind w:firstLine="2552"/>
      </w:pPr>
    </w:p>
    <w:p w14:paraId="5A81278D" w14:textId="34DBA7F5" w:rsidR="00CD2AE0" w:rsidRDefault="00CD2AE0" w:rsidP="000C4F80">
      <w:pPr>
        <w:ind w:hanging="851"/>
        <w:jc w:val="both"/>
        <w:rPr>
          <w:sz w:val="20"/>
          <w:szCs w:val="20"/>
        </w:rPr>
      </w:pPr>
    </w:p>
    <w:p w14:paraId="69C72DC1" w14:textId="77777777" w:rsidR="002C7938" w:rsidRDefault="002C7938" w:rsidP="000C4F80">
      <w:pPr>
        <w:ind w:hanging="851"/>
        <w:jc w:val="both"/>
        <w:rPr>
          <w:sz w:val="20"/>
          <w:szCs w:val="20"/>
        </w:rPr>
      </w:pPr>
    </w:p>
    <w:p w14:paraId="27D72F34" w14:textId="53C9386A" w:rsidR="00CD2AE0" w:rsidRDefault="00CD2AE0" w:rsidP="000C4F80">
      <w:pPr>
        <w:ind w:hanging="851"/>
        <w:rPr>
          <w:sz w:val="20"/>
          <w:szCs w:val="20"/>
        </w:rPr>
      </w:pPr>
    </w:p>
    <w:p w14:paraId="3FF20BF7" w14:textId="77777777" w:rsidR="009712D1" w:rsidRPr="000C4F80" w:rsidRDefault="009712D1" w:rsidP="000C4F80">
      <w:pPr>
        <w:ind w:hanging="851"/>
        <w:jc w:val="center"/>
        <w:rPr>
          <w:rFonts w:asciiTheme="minorHAnsi" w:hAnsiTheme="minorHAnsi" w:cstheme="minorHAnsi"/>
          <w:b/>
          <w:bCs/>
          <w:color w:val="C00000"/>
          <w:sz w:val="28"/>
          <w:szCs w:val="28"/>
        </w:rPr>
      </w:pPr>
    </w:p>
    <w:p w14:paraId="3859B619" w14:textId="1CE2EE57" w:rsidR="00CD2AE0" w:rsidRPr="000C4F80" w:rsidRDefault="00CD2AE0" w:rsidP="000C4F80">
      <w:pPr>
        <w:tabs>
          <w:tab w:val="left" w:pos="1134"/>
        </w:tabs>
        <w:ind w:hanging="284"/>
        <w:jc w:val="center"/>
        <w:rPr>
          <w:rFonts w:asciiTheme="minorHAnsi" w:hAnsiTheme="minorHAnsi" w:cstheme="minorHAnsi"/>
          <w:color w:val="C00000"/>
          <w:sz w:val="28"/>
          <w:szCs w:val="28"/>
        </w:rPr>
      </w:pPr>
    </w:p>
    <w:p w14:paraId="64ABB2A6" w14:textId="0A45A434" w:rsidR="00CD2AE0" w:rsidRDefault="00CD2AE0" w:rsidP="000C4F80">
      <w:pPr>
        <w:ind w:hanging="851"/>
        <w:rPr>
          <w:sz w:val="20"/>
          <w:szCs w:val="20"/>
        </w:rPr>
      </w:pPr>
    </w:p>
    <w:p w14:paraId="29F174C8" w14:textId="49F79C61" w:rsidR="00CD2AE0" w:rsidRDefault="00CD2AE0" w:rsidP="000C4F80">
      <w:pPr>
        <w:ind w:hanging="851"/>
        <w:rPr>
          <w:sz w:val="20"/>
          <w:szCs w:val="20"/>
        </w:rPr>
      </w:pPr>
    </w:p>
    <w:p w14:paraId="2966FA30" w14:textId="6E98C8F8" w:rsidR="005A6176" w:rsidRDefault="005A6176" w:rsidP="00C27B95">
      <w:pPr>
        <w:rPr>
          <w:sz w:val="20"/>
          <w:szCs w:val="20"/>
        </w:rPr>
      </w:pPr>
    </w:p>
    <w:p w14:paraId="7662C182" w14:textId="45A69C53" w:rsidR="005A6176" w:rsidRDefault="005A6176" w:rsidP="000C4F80">
      <w:pPr>
        <w:ind w:hanging="851"/>
        <w:rPr>
          <w:sz w:val="20"/>
          <w:szCs w:val="20"/>
        </w:rPr>
      </w:pPr>
    </w:p>
    <w:p w14:paraId="23C7FEFC" w14:textId="4A8DD36D" w:rsidR="005A6176" w:rsidRDefault="005A6176" w:rsidP="000C4F80">
      <w:pPr>
        <w:ind w:hanging="851"/>
        <w:rPr>
          <w:sz w:val="20"/>
          <w:szCs w:val="20"/>
        </w:rPr>
      </w:pPr>
    </w:p>
    <w:p w14:paraId="739DFBC7" w14:textId="17393926" w:rsidR="001A012D" w:rsidRPr="00E327A5" w:rsidRDefault="001A012D" w:rsidP="001156B0">
      <w:pPr>
        <w:ind w:left="1418" w:hanging="1560"/>
        <w:rPr>
          <w:rFonts w:ascii="Calibri" w:hAnsi="Calibri" w:cs="Calibri"/>
          <w:color w:val="000000" w:themeColor="text1"/>
          <w:sz w:val="22"/>
          <w:szCs w:val="22"/>
        </w:rPr>
      </w:pPr>
      <w:r w:rsidRPr="00E327A5">
        <w:rPr>
          <w:rFonts w:ascii="Calibri" w:hAnsi="Calibri" w:cs="Calibri"/>
          <w:lang w:bidi="de-DE"/>
        </w:rPr>
        <w:t xml:space="preserve"> </w:t>
      </w:r>
      <w:r w:rsidRPr="00E327A5">
        <w:rPr>
          <w:rFonts w:ascii="Calibri" w:hAnsi="Calibri" w:cs="Calibri"/>
          <w:lang w:bidi="de-DE"/>
        </w:rPr>
        <w:tab/>
      </w:r>
    </w:p>
    <w:p w14:paraId="39128D10" w14:textId="5C97C25E" w:rsidR="00C27B95" w:rsidRPr="002F02C6" w:rsidRDefault="00C27B95" w:rsidP="002F02C6">
      <w:pPr>
        <w:ind w:hanging="142"/>
        <w:rPr>
          <w:rFonts w:asciiTheme="minorHAnsi" w:hAnsiTheme="minorHAnsi" w:cstheme="minorHAnsi"/>
          <w:color w:val="000000" w:themeColor="text1"/>
        </w:rPr>
      </w:pPr>
    </w:p>
    <w:p w14:paraId="67F8B1B8" w14:textId="45086C50" w:rsidR="00B54CDF" w:rsidRDefault="00AE570E">
      <w:pPr>
        <w:rPr>
          <w:rFonts w:asciiTheme="minorHAnsi" w:hAnsiTheme="minorHAnsi" w:cs="Calibri (Textkörper)"/>
          <w:b/>
          <w:bCs/>
          <w:smallCaps/>
          <w:color w:val="2F5496" w:themeColor="accent1" w:themeShade="BF"/>
          <w:sz w:val="40"/>
          <w:szCs w:val="40"/>
        </w:rPr>
      </w:pPr>
      <w:r>
        <w:rPr>
          <w:noProof/>
        </w:rPr>
        <w:drawing>
          <wp:anchor distT="0" distB="0" distL="114300" distR="114300" simplePos="0" relativeHeight="251865600" behindDoc="1" locked="0" layoutInCell="1" allowOverlap="1" wp14:anchorId="3FD2665F" wp14:editId="10804470">
            <wp:simplePos x="0" y="0"/>
            <wp:positionH relativeFrom="column">
              <wp:posOffset>-635</wp:posOffset>
            </wp:positionH>
            <wp:positionV relativeFrom="paragraph">
              <wp:posOffset>1160145</wp:posOffset>
            </wp:positionV>
            <wp:extent cx="5756910" cy="735965"/>
            <wp:effectExtent l="0" t="0" r="0" b="6985"/>
            <wp:wrapTight wrapText="bothSides">
              <wp:wrapPolygon edited="0">
                <wp:start x="0" y="0"/>
                <wp:lineTo x="0" y="21246"/>
                <wp:lineTo x="21514" y="21246"/>
                <wp:lineTo x="21514" y="0"/>
                <wp:lineTo x="0" y="0"/>
              </wp:wrapPolygon>
            </wp:wrapTight>
            <wp:docPr id="800965378" name="Grafik 50"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65378" name="Grafik 50" descr="Ein Bild, das Text, Schrift, Reihe, Screensho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735965"/>
                    </a:xfrm>
                    <a:prstGeom prst="rect">
                      <a:avLst/>
                    </a:prstGeom>
                    <a:noFill/>
                    <a:ln>
                      <a:noFill/>
                    </a:ln>
                  </pic:spPr>
                </pic:pic>
              </a:graphicData>
            </a:graphic>
          </wp:anchor>
        </w:drawing>
      </w:r>
      <w:r w:rsidR="00B54CDF">
        <w:rPr>
          <w:rFonts w:asciiTheme="minorHAnsi" w:hAnsiTheme="minorHAnsi" w:cs="Calibri (Textkörper)"/>
          <w:b/>
          <w:bCs/>
          <w:smallCaps/>
          <w:color w:val="2F5496" w:themeColor="accent1" w:themeShade="BF"/>
          <w:sz w:val="40"/>
          <w:szCs w:val="40"/>
        </w:rPr>
        <w:br w:type="page"/>
      </w:r>
    </w:p>
    <w:p w14:paraId="5CCC6D4C" w14:textId="2746F383" w:rsidR="008E340B" w:rsidRPr="0061138A" w:rsidRDefault="008E340B" w:rsidP="001C674F">
      <w:pPr>
        <w:spacing w:after="120"/>
        <w:ind w:right="-573" w:hanging="284"/>
        <w:rPr>
          <w:rFonts w:asciiTheme="minorHAnsi" w:hAnsiTheme="minorHAnsi" w:cs="Calibri (Textkörper)"/>
          <w:b/>
          <w:bCs/>
          <w:smallCaps/>
          <w:color w:val="2F5496" w:themeColor="accent1" w:themeShade="BF"/>
          <w:sz w:val="40"/>
          <w:szCs w:val="40"/>
        </w:rPr>
      </w:pPr>
      <w:r w:rsidRPr="0061138A">
        <w:rPr>
          <w:rFonts w:asciiTheme="minorHAnsi" w:hAnsiTheme="minorHAnsi" w:cs="Calibri (Textkörper)"/>
          <w:b/>
          <w:bCs/>
          <w:smallCaps/>
          <w:color w:val="2F5496" w:themeColor="accent1" w:themeShade="BF"/>
          <w:sz w:val="40"/>
          <w:szCs w:val="40"/>
        </w:rPr>
        <w:lastRenderedPageBreak/>
        <w:t>Einführung</w:t>
      </w:r>
    </w:p>
    <w:p w14:paraId="1B293C7B" w14:textId="5CAD7648" w:rsidR="00FE4B91" w:rsidRDefault="003E69FD" w:rsidP="00FE4B91">
      <w:pPr>
        <w:pStyle w:val="Textkrper"/>
        <w:spacing w:before="119"/>
        <w:ind w:left="-284" w:right="-6"/>
        <w:jc w:val="both"/>
        <w:rPr>
          <w:rFonts w:cstheme="minorHAnsi"/>
          <w:color w:val="000000" w:themeColor="text1"/>
        </w:rPr>
      </w:pPr>
      <w:r>
        <w:rPr>
          <w:rFonts w:cstheme="minorHAnsi"/>
          <w:color w:val="000000" w:themeColor="text1"/>
        </w:rPr>
        <w:t>Diese</w:t>
      </w:r>
      <w:r w:rsidR="00FE4B91" w:rsidRPr="00CC53D8">
        <w:rPr>
          <w:rFonts w:cstheme="minorHAnsi"/>
          <w:color w:val="000000" w:themeColor="text1"/>
        </w:rPr>
        <w:t xml:space="preserve"> Unterrichtseinheit </w:t>
      </w:r>
      <w:r w:rsidR="00017E8B">
        <w:rPr>
          <w:rFonts w:cstheme="minorHAnsi"/>
          <w:color w:val="000000" w:themeColor="text1"/>
        </w:rPr>
        <w:t>wende</w:t>
      </w:r>
      <w:r>
        <w:rPr>
          <w:rFonts w:cstheme="minorHAnsi"/>
          <w:color w:val="000000" w:themeColor="text1"/>
        </w:rPr>
        <w:t>t</w:t>
      </w:r>
      <w:r w:rsidR="00017E8B">
        <w:rPr>
          <w:rFonts w:cstheme="minorHAnsi"/>
          <w:color w:val="000000" w:themeColor="text1"/>
        </w:rPr>
        <w:t xml:space="preserve"> sich </w:t>
      </w:r>
      <w:r w:rsidR="00FE4B91" w:rsidRPr="00CC53D8">
        <w:rPr>
          <w:rFonts w:cstheme="minorHAnsi"/>
          <w:color w:val="000000" w:themeColor="text1"/>
        </w:rPr>
        <w:t xml:space="preserve">sowohl an </w:t>
      </w:r>
      <w:r w:rsidR="00017E8B">
        <w:rPr>
          <w:rFonts w:cstheme="minorHAnsi"/>
          <w:color w:val="000000" w:themeColor="text1"/>
        </w:rPr>
        <w:t>k</w:t>
      </w:r>
      <w:r w:rsidR="00FE4B91" w:rsidRPr="00CC53D8">
        <w:rPr>
          <w:rFonts w:cstheme="minorHAnsi"/>
          <w:color w:val="000000" w:themeColor="text1"/>
        </w:rPr>
        <w:t>onsumierende</w:t>
      </w:r>
      <w:r>
        <w:rPr>
          <w:rFonts w:cstheme="minorHAnsi"/>
          <w:color w:val="000000" w:themeColor="text1"/>
        </w:rPr>
        <w:t xml:space="preserve"> als</w:t>
      </w:r>
      <w:r w:rsidR="00FE4B91" w:rsidRPr="00CC53D8">
        <w:rPr>
          <w:rFonts w:cstheme="minorHAnsi"/>
          <w:color w:val="000000" w:themeColor="text1"/>
        </w:rPr>
        <w:t xml:space="preserve"> auch an </w:t>
      </w:r>
      <w:r w:rsidR="00017E8B">
        <w:rPr>
          <w:rFonts w:cstheme="minorHAnsi"/>
          <w:color w:val="000000" w:themeColor="text1"/>
        </w:rPr>
        <w:t>n</w:t>
      </w:r>
      <w:r w:rsidR="00FE4B91" w:rsidRPr="00CC53D8">
        <w:rPr>
          <w:rFonts w:cstheme="minorHAnsi"/>
          <w:color w:val="000000" w:themeColor="text1"/>
        </w:rPr>
        <w:t>ichtkonsumierende</w:t>
      </w:r>
      <w:r w:rsidR="00017E8B">
        <w:rPr>
          <w:rFonts w:cstheme="minorHAnsi"/>
          <w:color w:val="000000" w:themeColor="text1"/>
        </w:rPr>
        <w:t xml:space="preserve"> Schülerinnen</w:t>
      </w:r>
      <w:r w:rsidR="00846AB7">
        <w:rPr>
          <w:rFonts w:cstheme="minorHAnsi"/>
          <w:color w:val="000000" w:themeColor="text1"/>
        </w:rPr>
        <w:t xml:space="preserve"> und Schüler mit dem</w:t>
      </w:r>
      <w:r w:rsidR="007E627D">
        <w:rPr>
          <w:rFonts w:cstheme="minorHAnsi"/>
          <w:color w:val="000000" w:themeColor="text1"/>
        </w:rPr>
        <w:t xml:space="preserve"> </w:t>
      </w:r>
      <w:r w:rsidR="00FE4B91">
        <w:rPr>
          <w:rFonts w:cstheme="minorHAnsi"/>
          <w:color w:val="000000" w:themeColor="text1"/>
        </w:rPr>
        <w:t xml:space="preserve">Ziel </w:t>
      </w:r>
      <w:r w:rsidR="00846AB7">
        <w:rPr>
          <w:rFonts w:cstheme="minorHAnsi"/>
          <w:color w:val="000000" w:themeColor="text1"/>
        </w:rPr>
        <w:t>diese</w:t>
      </w:r>
      <w:r w:rsidR="00FE4B91">
        <w:rPr>
          <w:rFonts w:cstheme="minorHAnsi"/>
          <w:color w:val="000000" w:themeColor="text1"/>
        </w:rPr>
        <w:t xml:space="preserve"> für die Folgen des Alkoholkonsums zu sensibilisieren und </w:t>
      </w:r>
      <w:r w:rsidR="007E627D">
        <w:rPr>
          <w:rFonts w:cstheme="minorHAnsi"/>
          <w:color w:val="000000" w:themeColor="text1"/>
        </w:rPr>
        <w:t>den</w:t>
      </w:r>
      <w:r w:rsidR="00FE4B91">
        <w:rPr>
          <w:rFonts w:cstheme="minorHAnsi"/>
          <w:color w:val="000000" w:themeColor="text1"/>
        </w:rPr>
        <w:t xml:space="preserve"> Austausch über die unterschiedlichen Aspekte des Konsums anzuregen.</w:t>
      </w:r>
    </w:p>
    <w:p w14:paraId="2D8E9A98" w14:textId="4DE667CF" w:rsidR="00A3699C" w:rsidRPr="00FE4B91" w:rsidRDefault="00A3699C" w:rsidP="00FE4B91">
      <w:pPr>
        <w:pStyle w:val="Textkrper"/>
        <w:spacing w:before="119"/>
        <w:ind w:left="-284" w:right="-6"/>
        <w:jc w:val="both"/>
        <w:rPr>
          <w:rFonts w:cstheme="minorHAnsi"/>
          <w:color w:val="000000" w:themeColor="text1"/>
        </w:rPr>
      </w:pPr>
      <w:r w:rsidRPr="00CC53D8">
        <w:rPr>
          <w:rFonts w:cstheme="minorHAnsi"/>
          <w:color w:val="000000" w:themeColor="text1"/>
        </w:rPr>
        <w:t xml:space="preserve">Alkohol gilt in Deutschland </w:t>
      </w:r>
      <w:r w:rsidR="009B7949" w:rsidRPr="00CC53D8">
        <w:rPr>
          <w:rFonts w:cstheme="minorHAnsi"/>
          <w:color w:val="000000" w:themeColor="text1"/>
        </w:rPr>
        <w:t>als</w:t>
      </w:r>
      <w:r w:rsidRPr="00CC53D8">
        <w:rPr>
          <w:rFonts w:cstheme="minorHAnsi"/>
          <w:color w:val="000000" w:themeColor="text1"/>
        </w:rPr>
        <w:t xml:space="preserve"> „Kulturdroge“. Sie wird von Millionen Menschen </w:t>
      </w:r>
      <w:r w:rsidR="009B7949" w:rsidRPr="00CC53D8">
        <w:rPr>
          <w:rFonts w:cstheme="minorHAnsi"/>
          <w:color w:val="000000" w:themeColor="text1"/>
        </w:rPr>
        <w:t xml:space="preserve">bei vielfältigen gesellschaftlichen Anlässen wie selbstverständlich </w:t>
      </w:r>
      <w:r w:rsidRPr="00CC53D8">
        <w:rPr>
          <w:rFonts w:cstheme="minorHAnsi"/>
          <w:color w:val="000000" w:themeColor="text1"/>
        </w:rPr>
        <w:t xml:space="preserve">konsumiert. Deutschland liegt in der Spitzengruppe der Länder mit dem meisten Alkoholverbrauch pro Kopf. </w:t>
      </w:r>
    </w:p>
    <w:p w14:paraId="4670DE5A" w14:textId="3D605669" w:rsidR="00A3699C" w:rsidRPr="00CC53D8" w:rsidRDefault="00A3699C" w:rsidP="00A3699C">
      <w:pPr>
        <w:pStyle w:val="Textkrper"/>
        <w:spacing w:before="119"/>
        <w:ind w:left="-284" w:right="-6"/>
        <w:jc w:val="both"/>
        <w:rPr>
          <w:rFonts w:cstheme="minorHAnsi"/>
          <w:color w:val="000000" w:themeColor="text1"/>
        </w:rPr>
      </w:pPr>
      <w:r w:rsidRPr="00CC53D8">
        <w:rPr>
          <w:rFonts w:cstheme="minorHAnsi"/>
        </w:rPr>
        <w:t xml:space="preserve">Der Konsum von Alkohol hat gravierende Folgen für die Gesundheit. </w:t>
      </w:r>
      <w:r w:rsidR="007E627D">
        <w:rPr>
          <w:rFonts w:cstheme="minorHAnsi"/>
        </w:rPr>
        <w:t>„</w:t>
      </w:r>
      <w:r w:rsidRPr="00CC53D8">
        <w:rPr>
          <w:rFonts w:cstheme="minorHAnsi"/>
          <w:color w:val="000000" w:themeColor="text1"/>
          <w:shd w:val="clear" w:color="auto" w:fill="FFFFFF"/>
        </w:rPr>
        <w:t xml:space="preserve">Die Gefahren des Konsums von Alkohol und Nikotin werden völlig unterschätzt", sagt Andreas Heinz, Direktor der Klinik für Psychiatrie der Berliner Charité (SZ): "Betrachtet man allein medizinische Kriterien, müsste Nikotin auf Platz eins und Alkohol auf Platz zwei der Liste (der gefährlichsten Drogen) stehen." </w:t>
      </w:r>
      <w:r w:rsidR="00C76826" w:rsidRPr="00EE5F5B">
        <w:rPr>
          <w:rFonts w:ascii="Calibri" w:hAnsi="Calibri" w:cs="Calibri"/>
          <w:color w:val="000000" w:themeColor="text1"/>
        </w:rPr>
        <w:t>[</w:t>
      </w:r>
      <w:r w:rsidR="00C76826">
        <w:rPr>
          <w:rFonts w:ascii="Calibri" w:hAnsi="Calibri" w:cs="Calibri"/>
          <w:color w:val="000000" w:themeColor="text1"/>
        </w:rPr>
        <w:t>1</w:t>
      </w:r>
      <w:r w:rsidR="00C76826" w:rsidRPr="00EE5F5B">
        <w:rPr>
          <w:rFonts w:ascii="Calibri" w:hAnsi="Calibri" w:cs="Calibri"/>
          <w:color w:val="000000" w:themeColor="text1"/>
        </w:rPr>
        <w:t>]</w:t>
      </w:r>
    </w:p>
    <w:p w14:paraId="5008856C" w14:textId="064A6A9A" w:rsidR="00CC53D8" w:rsidRPr="00CC53D8" w:rsidRDefault="00A3699C" w:rsidP="00CC53D8">
      <w:pPr>
        <w:autoSpaceDE w:val="0"/>
        <w:autoSpaceDN w:val="0"/>
        <w:adjustRightInd w:val="0"/>
        <w:spacing w:after="60"/>
        <w:ind w:left="-284"/>
        <w:jc w:val="both"/>
        <w:rPr>
          <w:rFonts w:asciiTheme="minorHAnsi" w:hAnsiTheme="minorHAnsi" w:cstheme="minorHAnsi"/>
          <w:color w:val="000000" w:themeColor="text1"/>
        </w:rPr>
      </w:pPr>
      <w:r w:rsidRPr="00CC53D8">
        <w:rPr>
          <w:rFonts w:asciiTheme="minorHAnsi" w:hAnsiTheme="minorHAnsi" w:cstheme="minorHAnsi"/>
          <w:color w:val="000000" w:themeColor="text1"/>
        </w:rPr>
        <w:t>In dem Alter, in dem Menschen die Berufsbildenden</w:t>
      </w:r>
      <w:r w:rsidRPr="00CC53D8">
        <w:rPr>
          <w:rFonts w:asciiTheme="minorHAnsi" w:hAnsiTheme="minorHAnsi" w:cstheme="minorHAnsi"/>
          <w:color w:val="000000" w:themeColor="text1"/>
          <w:spacing w:val="-2"/>
        </w:rPr>
        <w:t xml:space="preserve"> </w:t>
      </w:r>
      <w:r w:rsidRPr="00CC53D8">
        <w:rPr>
          <w:rFonts w:asciiTheme="minorHAnsi" w:hAnsiTheme="minorHAnsi" w:cstheme="minorHAnsi"/>
          <w:color w:val="000000" w:themeColor="text1"/>
        </w:rPr>
        <w:t xml:space="preserve">Schulen besuchen, beginnen viele mit einem regelmäßigen Konsum oder mit dem Rauschtrinken. </w:t>
      </w:r>
      <w:r w:rsidR="009B7949" w:rsidRPr="00CC53D8">
        <w:rPr>
          <w:rFonts w:asciiTheme="minorHAnsi" w:hAnsiTheme="minorHAnsi" w:cstheme="minorHAnsi"/>
          <w:color w:val="000000" w:themeColor="text1"/>
        </w:rPr>
        <w:t>Hier</w:t>
      </w:r>
      <w:r w:rsidRPr="00CC53D8">
        <w:rPr>
          <w:rFonts w:asciiTheme="minorHAnsi" w:hAnsiTheme="minorHAnsi" w:cstheme="minorHAnsi"/>
          <w:color w:val="000000" w:themeColor="text1"/>
        </w:rPr>
        <w:t xml:space="preserve"> besteht Handlungsbedarf, um schädlichen Gebrauch von Alkohol zu verhindern. </w:t>
      </w:r>
    </w:p>
    <w:p w14:paraId="251FBE05" w14:textId="7A35EA61" w:rsidR="00A3699C" w:rsidRPr="00CC53D8" w:rsidRDefault="00CC53D8" w:rsidP="00A3699C">
      <w:pPr>
        <w:pStyle w:val="Textkrper"/>
        <w:spacing w:before="120"/>
        <w:ind w:left="-284" w:right="-6"/>
        <w:jc w:val="both"/>
        <w:rPr>
          <w:rFonts w:cstheme="minorHAnsi"/>
          <w:color w:val="000000" w:themeColor="text1"/>
        </w:rPr>
      </w:pPr>
      <w:r w:rsidRPr="00CC53D8">
        <w:rPr>
          <w:rFonts w:cstheme="minorHAnsi"/>
          <w:color w:val="000000" w:themeColor="text1"/>
        </w:rPr>
        <w:t xml:space="preserve">Ziel </w:t>
      </w:r>
      <w:r w:rsidR="00FE4B91">
        <w:rPr>
          <w:rFonts w:cstheme="minorHAnsi"/>
          <w:color w:val="000000" w:themeColor="text1"/>
        </w:rPr>
        <w:t xml:space="preserve">der Unterrichtseinheit </w:t>
      </w:r>
      <w:r w:rsidRPr="00CC53D8">
        <w:rPr>
          <w:rFonts w:cstheme="minorHAnsi"/>
          <w:color w:val="000000" w:themeColor="text1"/>
        </w:rPr>
        <w:t>ist es,</w:t>
      </w:r>
      <w:r w:rsidR="007E627D">
        <w:rPr>
          <w:rFonts w:cstheme="minorHAnsi"/>
          <w:color w:val="000000" w:themeColor="text1"/>
        </w:rPr>
        <w:t xml:space="preserve"> </w:t>
      </w:r>
      <w:r w:rsidR="00017E8B">
        <w:rPr>
          <w:rFonts w:cstheme="minorHAnsi"/>
        </w:rPr>
        <w:t xml:space="preserve">den Schülerinnen und Schülern </w:t>
      </w:r>
      <w:r w:rsidR="00770984" w:rsidRPr="00CC53D8">
        <w:rPr>
          <w:rFonts w:cstheme="minorHAnsi"/>
          <w:color w:val="000000" w:themeColor="text1"/>
        </w:rPr>
        <w:t xml:space="preserve">eine kritische Bewertung </w:t>
      </w:r>
      <w:r w:rsidR="007E627D">
        <w:rPr>
          <w:rFonts w:cstheme="minorHAnsi"/>
          <w:color w:val="000000" w:themeColor="text1"/>
        </w:rPr>
        <w:t>des Konsums</w:t>
      </w:r>
      <w:r w:rsidR="00A3699C" w:rsidRPr="00CC53D8">
        <w:rPr>
          <w:rFonts w:cstheme="minorHAnsi"/>
          <w:color w:val="000000" w:themeColor="text1"/>
        </w:rPr>
        <w:t xml:space="preserve"> </w:t>
      </w:r>
      <w:r w:rsidR="007E627D">
        <w:rPr>
          <w:rFonts w:cstheme="minorHAnsi"/>
          <w:color w:val="000000" w:themeColor="text1"/>
        </w:rPr>
        <w:t>zu ermöglichen. Damit wird die</w:t>
      </w:r>
      <w:r w:rsidR="00A3699C" w:rsidRPr="00CC53D8">
        <w:rPr>
          <w:rFonts w:cstheme="minorHAnsi"/>
          <w:color w:val="000000" w:themeColor="text1"/>
        </w:rPr>
        <w:t xml:space="preserve"> Bereitschaft </w:t>
      </w:r>
      <w:r w:rsidR="007E627D">
        <w:rPr>
          <w:rFonts w:cstheme="minorHAnsi"/>
          <w:color w:val="000000" w:themeColor="text1"/>
        </w:rPr>
        <w:t>ge</w:t>
      </w:r>
      <w:r w:rsidR="00A3699C" w:rsidRPr="00CC53D8">
        <w:rPr>
          <w:rFonts w:cstheme="minorHAnsi"/>
          <w:color w:val="000000" w:themeColor="text1"/>
        </w:rPr>
        <w:t>förder</w:t>
      </w:r>
      <w:r w:rsidR="007E627D">
        <w:rPr>
          <w:rFonts w:cstheme="minorHAnsi"/>
          <w:color w:val="000000" w:themeColor="text1"/>
        </w:rPr>
        <w:t>t</w:t>
      </w:r>
      <w:r w:rsidR="00A3699C" w:rsidRPr="00CC53D8">
        <w:rPr>
          <w:rFonts w:cstheme="minorHAnsi"/>
          <w:color w:val="000000" w:themeColor="text1"/>
        </w:rPr>
        <w:t xml:space="preserve">, die Risiken </w:t>
      </w:r>
      <w:r w:rsidR="00017E8B">
        <w:rPr>
          <w:rFonts w:cstheme="minorHAnsi"/>
          <w:color w:val="000000" w:themeColor="text1"/>
        </w:rPr>
        <w:t xml:space="preserve">des eigenen Konsums </w:t>
      </w:r>
      <w:r w:rsidR="00A3699C" w:rsidRPr="00CC53D8">
        <w:rPr>
          <w:rFonts w:cstheme="minorHAnsi"/>
          <w:color w:val="000000" w:themeColor="text1"/>
        </w:rPr>
        <w:t xml:space="preserve">gering </w:t>
      </w:r>
      <w:r w:rsidRPr="00CC53D8">
        <w:rPr>
          <w:rFonts w:cstheme="minorHAnsi"/>
          <w:color w:val="000000" w:themeColor="text1"/>
        </w:rPr>
        <w:t>zu halten</w:t>
      </w:r>
      <w:r w:rsidR="00A3699C" w:rsidRPr="00CC53D8">
        <w:rPr>
          <w:rFonts w:cstheme="minorHAnsi"/>
          <w:color w:val="000000" w:themeColor="text1"/>
        </w:rPr>
        <w:t xml:space="preserve">. Noch sicherer ist es, wenn Schüler/innen ganz ohne Alkohol auskommen, denn jeglicher Konsum </w:t>
      </w:r>
      <w:r w:rsidR="009D5F62">
        <w:rPr>
          <w:rFonts w:cstheme="minorHAnsi"/>
          <w:color w:val="000000" w:themeColor="text1"/>
        </w:rPr>
        <w:t>hat</w:t>
      </w:r>
      <w:r w:rsidR="00A3699C" w:rsidRPr="00CC53D8">
        <w:rPr>
          <w:rFonts w:cstheme="minorHAnsi"/>
          <w:color w:val="000000" w:themeColor="text1"/>
        </w:rPr>
        <w:t xml:space="preserve"> schädliche Folgen</w:t>
      </w:r>
      <w:r w:rsidR="00C76826">
        <w:rPr>
          <w:rFonts w:cstheme="minorHAnsi"/>
          <w:color w:val="000000" w:themeColor="text1"/>
        </w:rPr>
        <w:t xml:space="preserve"> </w:t>
      </w:r>
      <w:r w:rsidR="00C76826" w:rsidRPr="00EE5F5B">
        <w:rPr>
          <w:rFonts w:ascii="Calibri" w:hAnsi="Calibri" w:cs="Calibri"/>
          <w:color w:val="000000" w:themeColor="text1"/>
        </w:rPr>
        <w:t>[</w:t>
      </w:r>
      <w:r w:rsidR="00C76826">
        <w:rPr>
          <w:rFonts w:ascii="Calibri" w:hAnsi="Calibri" w:cs="Calibri"/>
          <w:color w:val="000000" w:themeColor="text1"/>
        </w:rPr>
        <w:t>2</w:t>
      </w:r>
      <w:r w:rsidR="00C76826" w:rsidRPr="00EE5F5B">
        <w:rPr>
          <w:rFonts w:ascii="Calibri" w:hAnsi="Calibri" w:cs="Calibri"/>
          <w:color w:val="000000" w:themeColor="text1"/>
        </w:rPr>
        <w:t>]</w:t>
      </w:r>
      <w:r w:rsidR="00A3699C" w:rsidRPr="00CC53D8">
        <w:rPr>
          <w:rFonts w:cstheme="minorHAnsi"/>
          <w:color w:val="000000" w:themeColor="text1"/>
        </w:rPr>
        <w:t xml:space="preserve">. Fast ein Drittel der Schülerinnen </w:t>
      </w:r>
      <w:r w:rsidR="002B7781">
        <w:rPr>
          <w:rFonts w:cstheme="minorHAnsi"/>
          <w:color w:val="000000" w:themeColor="text1"/>
        </w:rPr>
        <w:t xml:space="preserve">und Schüler </w:t>
      </w:r>
      <w:r w:rsidR="00A3699C" w:rsidRPr="00CC53D8">
        <w:rPr>
          <w:rFonts w:cstheme="minorHAnsi"/>
          <w:color w:val="000000" w:themeColor="text1"/>
        </w:rPr>
        <w:t xml:space="preserve">an Berufskollegs </w:t>
      </w:r>
      <w:r w:rsidR="00770984">
        <w:rPr>
          <w:rFonts w:cstheme="minorHAnsi"/>
          <w:color w:val="000000" w:themeColor="text1"/>
        </w:rPr>
        <w:t xml:space="preserve">in NRW </w:t>
      </w:r>
      <w:r w:rsidR="00A3699C" w:rsidRPr="00CC53D8">
        <w:rPr>
          <w:rFonts w:cstheme="minorHAnsi"/>
          <w:color w:val="000000" w:themeColor="text1"/>
        </w:rPr>
        <w:t>(</w:t>
      </w:r>
      <w:proofErr w:type="spellStart"/>
      <w:r w:rsidR="00A3699C" w:rsidRPr="00CC53D8">
        <w:rPr>
          <w:rFonts w:cstheme="minorHAnsi"/>
          <w:color w:val="000000" w:themeColor="text1"/>
        </w:rPr>
        <w:t>SPecht</w:t>
      </w:r>
      <w:proofErr w:type="spellEnd"/>
      <w:r w:rsidR="009D5F62">
        <w:rPr>
          <w:rFonts w:cstheme="minorHAnsi"/>
          <w:color w:val="000000" w:themeColor="text1"/>
        </w:rPr>
        <w:t xml:space="preserve"> </w:t>
      </w:r>
      <w:r w:rsidR="00A3699C" w:rsidRPr="00CC53D8">
        <w:rPr>
          <w:rFonts w:cstheme="minorHAnsi"/>
          <w:color w:val="000000" w:themeColor="text1"/>
        </w:rPr>
        <w:t>2021)</w:t>
      </w:r>
      <w:r w:rsidR="00125176" w:rsidRPr="00125176">
        <w:rPr>
          <w:rFonts w:ascii="Calibri" w:hAnsi="Calibri" w:cs="Calibri"/>
          <w:color w:val="000000" w:themeColor="text1"/>
        </w:rPr>
        <w:t xml:space="preserve"> </w:t>
      </w:r>
      <w:r w:rsidR="00125176" w:rsidRPr="00EE5F5B">
        <w:rPr>
          <w:rFonts w:ascii="Calibri" w:hAnsi="Calibri" w:cs="Calibri"/>
          <w:color w:val="000000" w:themeColor="text1"/>
        </w:rPr>
        <w:t>[</w:t>
      </w:r>
      <w:r w:rsidR="00125176">
        <w:rPr>
          <w:rFonts w:ascii="Calibri" w:hAnsi="Calibri" w:cs="Calibri"/>
          <w:color w:val="000000" w:themeColor="text1"/>
        </w:rPr>
        <w:t>3</w:t>
      </w:r>
      <w:r w:rsidR="00125176" w:rsidRPr="00EE5F5B">
        <w:rPr>
          <w:rFonts w:ascii="Calibri" w:hAnsi="Calibri" w:cs="Calibri"/>
          <w:color w:val="000000" w:themeColor="text1"/>
        </w:rPr>
        <w:t>]</w:t>
      </w:r>
      <w:r w:rsidR="00125176" w:rsidRPr="00CC53D8">
        <w:rPr>
          <w:rFonts w:cstheme="minorHAnsi"/>
          <w:color w:val="000000" w:themeColor="text1"/>
        </w:rPr>
        <w:t xml:space="preserve">. </w:t>
      </w:r>
      <w:r w:rsidR="00A3699C" w:rsidRPr="00CC53D8">
        <w:rPr>
          <w:rFonts w:cstheme="minorHAnsi"/>
          <w:color w:val="000000" w:themeColor="text1"/>
        </w:rPr>
        <w:t xml:space="preserve"> verzichtet vollkommen auf Alkohol. </w:t>
      </w:r>
      <w:r w:rsidR="00017E8B">
        <w:rPr>
          <w:rFonts w:cstheme="minorHAnsi"/>
          <w:color w:val="000000" w:themeColor="text1"/>
        </w:rPr>
        <w:t>Sie zeigen</w:t>
      </w:r>
      <w:r w:rsidR="00A3699C" w:rsidRPr="00CC53D8">
        <w:rPr>
          <w:rFonts w:cstheme="minorHAnsi"/>
          <w:color w:val="000000" w:themeColor="text1"/>
        </w:rPr>
        <w:t xml:space="preserve">, dass ein Leben ohne Alkohol </w:t>
      </w:r>
      <w:r w:rsidR="007E627D">
        <w:rPr>
          <w:rFonts w:cstheme="minorHAnsi"/>
          <w:color w:val="000000" w:themeColor="text1"/>
        </w:rPr>
        <w:t xml:space="preserve">möglich und </w:t>
      </w:r>
      <w:r w:rsidR="00A3699C" w:rsidRPr="00CC53D8">
        <w:rPr>
          <w:rFonts w:cstheme="minorHAnsi"/>
          <w:color w:val="000000" w:themeColor="text1"/>
        </w:rPr>
        <w:t>nicht mit Einschränkungen bei Genuss und Lebensfreude verbunden ist.</w:t>
      </w:r>
    </w:p>
    <w:p w14:paraId="523C401C" w14:textId="2134F9C7" w:rsidR="009B7949" w:rsidRPr="00CC53D8" w:rsidRDefault="009B7949" w:rsidP="00053B15">
      <w:pPr>
        <w:pStyle w:val="Textkrper"/>
        <w:spacing w:before="120" w:after="240"/>
        <w:ind w:left="-284" w:right="-6"/>
        <w:jc w:val="both"/>
        <w:rPr>
          <w:rFonts w:cstheme="minorHAnsi"/>
          <w:color w:val="000000" w:themeColor="text1"/>
        </w:rPr>
      </w:pPr>
      <w:r w:rsidRPr="00CC53D8">
        <w:rPr>
          <w:rFonts w:cstheme="minorHAnsi"/>
          <w:color w:val="000000" w:themeColor="text1"/>
        </w:rPr>
        <w:t>Eine individuelle Beratung ist nicht Teil de</w:t>
      </w:r>
      <w:r w:rsidR="00CC53D8" w:rsidRPr="00CC53D8">
        <w:rPr>
          <w:rFonts w:cstheme="minorHAnsi"/>
          <w:color w:val="000000" w:themeColor="text1"/>
        </w:rPr>
        <w:t>s</w:t>
      </w:r>
      <w:r w:rsidRPr="00CC53D8">
        <w:rPr>
          <w:rFonts w:cstheme="minorHAnsi"/>
          <w:color w:val="000000" w:themeColor="text1"/>
        </w:rPr>
        <w:t xml:space="preserve"> Unterrichts. Allerdings bietet der Online-Selbsttest </w:t>
      </w:r>
      <w:r w:rsidR="00364671">
        <w:rPr>
          <w:rFonts w:cstheme="minorHAnsi"/>
          <w:color w:val="000000" w:themeColor="text1"/>
        </w:rPr>
        <w:t>jeder</w:t>
      </w:r>
      <w:r w:rsidR="00364671" w:rsidRPr="00CC53D8">
        <w:rPr>
          <w:rFonts w:cstheme="minorHAnsi"/>
          <w:color w:val="000000" w:themeColor="text1"/>
        </w:rPr>
        <w:t xml:space="preserve"> Schülerin/jedem Schüler</w:t>
      </w:r>
      <w:r w:rsidRPr="00CC53D8">
        <w:rPr>
          <w:rFonts w:cstheme="minorHAnsi"/>
          <w:color w:val="000000" w:themeColor="text1"/>
        </w:rPr>
        <w:t xml:space="preserve"> </w:t>
      </w:r>
      <w:r w:rsidR="00364671" w:rsidRPr="00CC53D8">
        <w:rPr>
          <w:rFonts w:cstheme="minorHAnsi"/>
          <w:color w:val="000000" w:themeColor="text1"/>
        </w:rPr>
        <w:t>die Möglichkeit</w:t>
      </w:r>
      <w:r w:rsidR="00364671">
        <w:rPr>
          <w:rFonts w:cstheme="minorHAnsi"/>
          <w:color w:val="000000" w:themeColor="text1"/>
        </w:rPr>
        <w:t xml:space="preserve">, </w:t>
      </w:r>
      <w:r w:rsidR="00473B0E">
        <w:rPr>
          <w:rFonts w:cstheme="minorHAnsi"/>
          <w:color w:val="000000" w:themeColor="text1"/>
        </w:rPr>
        <w:t>ihr</w:t>
      </w:r>
      <w:r w:rsidRPr="00CC53D8">
        <w:rPr>
          <w:rFonts w:cstheme="minorHAnsi"/>
          <w:color w:val="000000" w:themeColor="text1"/>
        </w:rPr>
        <w:t>/</w:t>
      </w:r>
      <w:r w:rsidR="00473B0E">
        <w:rPr>
          <w:rFonts w:cstheme="minorHAnsi"/>
          <w:color w:val="000000" w:themeColor="text1"/>
        </w:rPr>
        <w:t>sein</w:t>
      </w:r>
      <w:r w:rsidR="00473B0E" w:rsidRPr="00CC53D8">
        <w:rPr>
          <w:rFonts w:cstheme="minorHAnsi"/>
          <w:color w:val="000000" w:themeColor="text1"/>
        </w:rPr>
        <w:t xml:space="preserve"> </w:t>
      </w:r>
      <w:r w:rsidRPr="00CC53D8">
        <w:rPr>
          <w:rFonts w:cstheme="minorHAnsi"/>
          <w:color w:val="000000" w:themeColor="text1"/>
        </w:rPr>
        <w:t xml:space="preserve">Konsummuster </w:t>
      </w:r>
      <w:r w:rsidR="00770984">
        <w:rPr>
          <w:rFonts w:cstheme="minorHAnsi"/>
          <w:color w:val="000000" w:themeColor="text1"/>
        </w:rPr>
        <w:t xml:space="preserve">anonym </w:t>
      </w:r>
      <w:r w:rsidRPr="00CC53D8">
        <w:rPr>
          <w:rFonts w:cstheme="minorHAnsi"/>
          <w:color w:val="000000" w:themeColor="text1"/>
        </w:rPr>
        <w:t xml:space="preserve">zu </w:t>
      </w:r>
      <w:r w:rsidR="00364671">
        <w:rPr>
          <w:rFonts w:cstheme="minorHAnsi"/>
          <w:color w:val="000000" w:themeColor="text1"/>
        </w:rPr>
        <w:t>ermitteln</w:t>
      </w:r>
      <w:r w:rsidRPr="00CC53D8">
        <w:rPr>
          <w:rFonts w:cstheme="minorHAnsi"/>
          <w:color w:val="000000" w:themeColor="text1"/>
        </w:rPr>
        <w:t xml:space="preserve"> und ggf. </w:t>
      </w:r>
      <w:r w:rsidR="00364671">
        <w:rPr>
          <w:rFonts w:cstheme="minorHAnsi"/>
          <w:color w:val="000000" w:themeColor="text1"/>
        </w:rPr>
        <w:t>Beratung/Hilfe in</w:t>
      </w:r>
      <w:r w:rsidRPr="00CC53D8">
        <w:rPr>
          <w:rFonts w:cstheme="minorHAnsi"/>
          <w:color w:val="000000" w:themeColor="text1"/>
        </w:rPr>
        <w:t xml:space="preserve"> Anspruch zu nehmen, die am Ende des Seminars vor</w:t>
      </w:r>
      <w:r w:rsidR="00770984">
        <w:rPr>
          <w:rFonts w:cstheme="minorHAnsi"/>
          <w:color w:val="000000" w:themeColor="text1"/>
        </w:rPr>
        <w:t>ge</w:t>
      </w:r>
      <w:r w:rsidRPr="00CC53D8">
        <w:rPr>
          <w:rFonts w:cstheme="minorHAnsi"/>
          <w:color w:val="000000" w:themeColor="text1"/>
        </w:rPr>
        <w:t>stell</w:t>
      </w:r>
      <w:r w:rsidR="00770984">
        <w:rPr>
          <w:rFonts w:cstheme="minorHAnsi"/>
          <w:color w:val="000000" w:themeColor="text1"/>
        </w:rPr>
        <w:t>t werden.</w:t>
      </w:r>
    </w:p>
    <w:p w14:paraId="2900ACE4" w14:textId="77777777" w:rsidR="00017E8B" w:rsidRPr="00017E8B" w:rsidRDefault="00017E8B" w:rsidP="003E46E7">
      <w:pPr>
        <w:ind w:right="-136" w:hanging="284"/>
        <w:rPr>
          <w:rFonts w:asciiTheme="minorHAnsi" w:hAnsiTheme="minorHAnsi" w:cstheme="minorHAnsi"/>
          <w:b/>
          <w:bCs/>
          <w:smallCaps/>
          <w:color w:val="2F5496" w:themeColor="accent1" w:themeShade="BF"/>
          <w:sz w:val="10"/>
          <w:szCs w:val="10"/>
        </w:rPr>
      </w:pPr>
    </w:p>
    <w:p w14:paraId="47ED1FA4" w14:textId="4971ACD8" w:rsidR="00814AB4" w:rsidRDefault="00502F24" w:rsidP="00814AB4">
      <w:pPr>
        <w:spacing w:after="120"/>
        <w:ind w:right="-136" w:hanging="284"/>
        <w:rPr>
          <w:rFonts w:asciiTheme="minorHAnsi" w:hAnsiTheme="minorHAnsi" w:cstheme="minorHAnsi"/>
          <w:b/>
          <w:bCs/>
          <w:smallCaps/>
          <w:color w:val="2F5496" w:themeColor="accent1" w:themeShade="BF"/>
          <w:sz w:val="32"/>
          <w:szCs w:val="32"/>
        </w:rPr>
      </w:pPr>
      <w:r w:rsidRPr="00E96280">
        <w:rPr>
          <w:rFonts w:asciiTheme="minorHAnsi" w:hAnsiTheme="minorHAnsi" w:cstheme="minorHAnsi"/>
          <w:b/>
          <w:bCs/>
          <w:smallCaps/>
          <w:color w:val="2F5496" w:themeColor="accent1" w:themeShade="BF"/>
          <w:sz w:val="32"/>
          <w:szCs w:val="32"/>
        </w:rPr>
        <w:t>Material und Vorbereitung</w:t>
      </w:r>
    </w:p>
    <w:p w14:paraId="7A16A7BF" w14:textId="79DE538E" w:rsidR="00502F24" w:rsidRDefault="00502F24" w:rsidP="009577E8">
      <w:pPr>
        <w:pStyle w:val="berschrift3"/>
        <w:numPr>
          <w:ilvl w:val="0"/>
          <w:numId w:val="3"/>
        </w:numPr>
        <w:spacing w:before="0" w:beforeAutospacing="0" w:after="60" w:afterAutospacing="0"/>
        <w:ind w:left="0" w:right="147" w:hanging="284"/>
        <w:jc w:val="both"/>
        <w:rPr>
          <w:rFonts w:cstheme="minorHAnsi"/>
          <w:b w:val="0"/>
          <w:bCs w:val="0"/>
          <w:color w:val="FF0000"/>
          <w:sz w:val="24"/>
          <w:szCs w:val="24"/>
        </w:rPr>
      </w:pPr>
      <w:r w:rsidRPr="00E96280">
        <w:rPr>
          <w:rFonts w:cstheme="minorHAnsi"/>
          <w:b w:val="0"/>
          <w:bCs w:val="0"/>
          <w:color w:val="000000" w:themeColor="text1"/>
          <w:sz w:val="24"/>
          <w:szCs w:val="24"/>
        </w:rPr>
        <w:t xml:space="preserve">Laden Sie die Präsentation </w:t>
      </w:r>
      <w:r w:rsidR="006B298B" w:rsidRPr="00E96280">
        <w:rPr>
          <w:rFonts w:cstheme="minorHAnsi"/>
          <w:b w:val="0"/>
          <w:bCs w:val="0"/>
          <w:color w:val="000000" w:themeColor="text1"/>
          <w:sz w:val="24"/>
          <w:szCs w:val="24"/>
        </w:rPr>
        <w:t xml:space="preserve">„Substanz </w:t>
      </w:r>
      <w:r w:rsidR="00D55288">
        <w:rPr>
          <w:rFonts w:cstheme="minorHAnsi"/>
          <w:b w:val="0"/>
          <w:bCs w:val="0"/>
          <w:color w:val="000000" w:themeColor="text1"/>
          <w:sz w:val="24"/>
          <w:szCs w:val="24"/>
        </w:rPr>
        <w:t>Alkohol</w:t>
      </w:r>
      <w:r w:rsidR="006B298B" w:rsidRPr="00E96280">
        <w:rPr>
          <w:rFonts w:cstheme="minorHAnsi"/>
          <w:b w:val="0"/>
          <w:bCs w:val="0"/>
          <w:color w:val="000000" w:themeColor="text1"/>
          <w:sz w:val="24"/>
          <w:szCs w:val="24"/>
        </w:rPr>
        <w:t xml:space="preserve">“ </w:t>
      </w:r>
      <w:r w:rsidR="001871D7">
        <w:rPr>
          <w:rFonts w:cstheme="minorHAnsi"/>
          <w:b w:val="0"/>
          <w:bCs w:val="0"/>
          <w:color w:val="000000" w:themeColor="text1"/>
          <w:sz w:val="24"/>
          <w:szCs w:val="24"/>
        </w:rPr>
        <w:t xml:space="preserve">aus </w:t>
      </w:r>
      <w:r w:rsidR="001871D7" w:rsidRPr="001871D7">
        <w:rPr>
          <w:rFonts w:cstheme="minorHAnsi"/>
          <w:b w:val="0"/>
          <w:bCs w:val="0"/>
          <w:color w:val="FF0000"/>
          <w:sz w:val="24"/>
          <w:szCs w:val="24"/>
        </w:rPr>
        <w:t>dem MS Teams-Ordner</w:t>
      </w:r>
      <w:r w:rsidRPr="001871D7">
        <w:rPr>
          <w:rFonts w:cstheme="minorHAnsi"/>
          <w:b w:val="0"/>
          <w:bCs w:val="0"/>
          <w:color w:val="FF0000"/>
          <w:sz w:val="24"/>
          <w:szCs w:val="24"/>
        </w:rPr>
        <w:t xml:space="preserve"> </w:t>
      </w:r>
      <w:r w:rsidR="00467C73" w:rsidRPr="001871D7">
        <w:rPr>
          <w:rFonts w:cstheme="minorHAnsi"/>
          <w:b w:val="0"/>
          <w:bCs w:val="0"/>
          <w:color w:val="FF0000"/>
          <w:sz w:val="24"/>
          <w:szCs w:val="24"/>
        </w:rPr>
        <w:t>…</w:t>
      </w:r>
      <w:r w:rsidRPr="00E96280">
        <w:rPr>
          <w:rFonts w:cstheme="minorHAnsi"/>
          <w:b w:val="0"/>
          <w:bCs w:val="0"/>
          <w:color w:val="FF0000"/>
          <w:sz w:val="24"/>
          <w:szCs w:val="24"/>
        </w:rPr>
        <w:t xml:space="preserve"> </w:t>
      </w:r>
      <w:r w:rsidRPr="00E96280">
        <w:rPr>
          <w:rFonts w:cstheme="minorHAnsi"/>
          <w:b w:val="0"/>
          <w:bCs w:val="0"/>
          <w:color w:val="000000" w:themeColor="text1"/>
          <w:sz w:val="24"/>
          <w:szCs w:val="24"/>
        </w:rPr>
        <w:t xml:space="preserve">herunter </w:t>
      </w:r>
      <w:r w:rsidR="00467C73" w:rsidRPr="00E96280">
        <w:rPr>
          <w:rFonts w:cstheme="minorHAnsi"/>
          <w:b w:val="0"/>
          <w:bCs w:val="0"/>
          <w:color w:val="000000" w:themeColor="text1"/>
          <w:sz w:val="24"/>
          <w:szCs w:val="24"/>
        </w:rPr>
        <w:t xml:space="preserve">und </w:t>
      </w:r>
      <w:r w:rsidR="00467C73" w:rsidRPr="00015890">
        <w:rPr>
          <w:rFonts w:cstheme="minorHAnsi"/>
          <w:b w:val="0"/>
          <w:bCs w:val="0"/>
          <w:color w:val="000000" w:themeColor="text1"/>
          <w:sz w:val="24"/>
          <w:szCs w:val="24"/>
        </w:rPr>
        <w:t xml:space="preserve">vervielfältigen Sie die </w:t>
      </w:r>
      <w:r w:rsidR="002C4307" w:rsidRPr="00015890">
        <w:rPr>
          <w:rFonts w:cstheme="minorHAnsi"/>
          <w:b w:val="0"/>
          <w:bCs w:val="0"/>
          <w:color w:val="000000" w:themeColor="text1"/>
          <w:sz w:val="24"/>
          <w:szCs w:val="24"/>
        </w:rPr>
        <w:t xml:space="preserve">benötigten </w:t>
      </w:r>
      <w:r w:rsidR="00467C73" w:rsidRPr="00015890">
        <w:rPr>
          <w:rFonts w:cstheme="minorHAnsi"/>
          <w:b w:val="0"/>
          <w:bCs w:val="0"/>
          <w:color w:val="000000" w:themeColor="text1"/>
          <w:sz w:val="24"/>
          <w:szCs w:val="24"/>
        </w:rPr>
        <w:t xml:space="preserve">Arbeitsblätter </w:t>
      </w:r>
      <w:r w:rsidR="00F85AFD" w:rsidRPr="00015890">
        <w:rPr>
          <w:rFonts w:cstheme="minorHAnsi"/>
          <w:b w:val="0"/>
          <w:bCs w:val="0"/>
          <w:color w:val="000000" w:themeColor="text1"/>
          <w:sz w:val="24"/>
          <w:szCs w:val="24"/>
        </w:rPr>
        <w:t xml:space="preserve">auf den </w:t>
      </w:r>
      <w:r w:rsidR="002C4307" w:rsidRPr="00015890">
        <w:rPr>
          <w:rFonts w:cstheme="minorHAnsi"/>
          <w:b w:val="0"/>
          <w:bCs w:val="0"/>
          <w:color w:val="000000" w:themeColor="text1"/>
          <w:sz w:val="24"/>
          <w:szCs w:val="24"/>
        </w:rPr>
        <w:t>Seite</w:t>
      </w:r>
      <w:r w:rsidR="00311279" w:rsidRPr="00015890">
        <w:rPr>
          <w:rFonts w:cstheme="minorHAnsi"/>
          <w:b w:val="0"/>
          <w:bCs w:val="0"/>
          <w:color w:val="000000" w:themeColor="text1"/>
          <w:sz w:val="24"/>
          <w:szCs w:val="24"/>
        </w:rPr>
        <w:t>n</w:t>
      </w:r>
      <w:r w:rsidR="00311279" w:rsidRPr="00015890">
        <w:rPr>
          <w:rFonts w:cstheme="minorHAnsi"/>
          <w:b w:val="0"/>
          <w:bCs w:val="0"/>
          <w:color w:val="FF0000"/>
          <w:sz w:val="24"/>
          <w:szCs w:val="24"/>
        </w:rPr>
        <w:t xml:space="preserve"> </w:t>
      </w:r>
      <w:r w:rsidR="000F3029" w:rsidRPr="00015890">
        <w:rPr>
          <w:rFonts w:cstheme="minorHAnsi"/>
          <w:b w:val="0"/>
          <w:bCs w:val="0"/>
          <w:color w:val="FF0000"/>
          <w:sz w:val="24"/>
          <w:szCs w:val="24"/>
        </w:rPr>
        <w:t>1</w:t>
      </w:r>
      <w:r w:rsidR="00723CBE">
        <w:rPr>
          <w:rFonts w:cstheme="minorHAnsi"/>
          <w:b w:val="0"/>
          <w:bCs w:val="0"/>
          <w:color w:val="FF0000"/>
          <w:sz w:val="24"/>
          <w:szCs w:val="24"/>
        </w:rPr>
        <w:t>3</w:t>
      </w:r>
      <w:r w:rsidR="004E2FD1">
        <w:rPr>
          <w:rFonts w:cstheme="minorHAnsi"/>
          <w:b w:val="0"/>
          <w:bCs w:val="0"/>
          <w:color w:val="FF0000"/>
          <w:sz w:val="24"/>
          <w:szCs w:val="24"/>
        </w:rPr>
        <w:t>, 1</w:t>
      </w:r>
      <w:r w:rsidR="00723CBE">
        <w:rPr>
          <w:rFonts w:cstheme="minorHAnsi"/>
          <w:b w:val="0"/>
          <w:bCs w:val="0"/>
          <w:color w:val="FF0000"/>
          <w:sz w:val="24"/>
          <w:szCs w:val="24"/>
        </w:rPr>
        <w:t>4</w:t>
      </w:r>
      <w:r w:rsidR="004E2FD1">
        <w:rPr>
          <w:rFonts w:cstheme="minorHAnsi"/>
          <w:b w:val="0"/>
          <w:bCs w:val="0"/>
          <w:color w:val="FF0000"/>
          <w:sz w:val="24"/>
          <w:szCs w:val="24"/>
        </w:rPr>
        <w:t xml:space="preserve"> und 1</w:t>
      </w:r>
      <w:r w:rsidR="009712D1">
        <w:rPr>
          <w:rFonts w:cstheme="minorHAnsi"/>
          <w:b w:val="0"/>
          <w:bCs w:val="0"/>
          <w:color w:val="FF0000"/>
          <w:sz w:val="24"/>
          <w:szCs w:val="24"/>
        </w:rPr>
        <w:t>8</w:t>
      </w:r>
      <w:r w:rsidR="00311279" w:rsidRPr="00015890">
        <w:rPr>
          <w:rFonts w:cstheme="minorHAnsi"/>
          <w:b w:val="0"/>
          <w:bCs w:val="0"/>
          <w:color w:val="FF0000"/>
          <w:sz w:val="24"/>
          <w:szCs w:val="24"/>
        </w:rPr>
        <w:t>.</w:t>
      </w:r>
    </w:p>
    <w:p w14:paraId="2B1E519A" w14:textId="675CAC19" w:rsidR="000572A8" w:rsidRDefault="00B80068" w:rsidP="009577E8">
      <w:pPr>
        <w:pStyle w:val="berschrift3"/>
        <w:numPr>
          <w:ilvl w:val="0"/>
          <w:numId w:val="3"/>
        </w:numPr>
        <w:spacing w:before="0" w:beforeAutospacing="0" w:after="60" w:afterAutospacing="0"/>
        <w:ind w:left="0" w:right="147" w:hanging="284"/>
        <w:jc w:val="both"/>
        <w:rPr>
          <w:rFonts w:cstheme="minorHAnsi"/>
          <w:b w:val="0"/>
          <w:bCs w:val="0"/>
          <w:color w:val="FF0000"/>
          <w:sz w:val="24"/>
          <w:szCs w:val="24"/>
        </w:rPr>
      </w:pPr>
      <w:r w:rsidRPr="00015890">
        <w:rPr>
          <w:rFonts w:cstheme="minorHAnsi"/>
          <w:b w:val="0"/>
          <w:bCs w:val="0"/>
          <w:color w:val="000000" w:themeColor="text1"/>
          <w:sz w:val="24"/>
          <w:szCs w:val="24"/>
        </w:rPr>
        <w:t xml:space="preserve">Falls Sie in dieser Unterrichtsstunde „Selbsttest“ anbieten, wird empfohlen, </w:t>
      </w:r>
      <w:r w:rsidRPr="00015890">
        <w:rPr>
          <w:rFonts w:cstheme="minorHAnsi"/>
          <w:b w:val="0"/>
          <w:bCs w:val="0"/>
          <w:sz w:val="24"/>
          <w:szCs w:val="24"/>
        </w:rPr>
        <w:t xml:space="preserve">mit der zuständigen Kollegin/dem zuständigen Kollegen die Vorstellung </w:t>
      </w:r>
      <w:r w:rsidR="004D501E">
        <w:rPr>
          <w:rFonts w:cstheme="minorHAnsi"/>
          <w:b w:val="0"/>
          <w:bCs w:val="0"/>
          <w:sz w:val="24"/>
          <w:szCs w:val="24"/>
        </w:rPr>
        <w:t>ihres/</w:t>
      </w:r>
      <w:r w:rsidR="00015890" w:rsidRPr="00015890">
        <w:rPr>
          <w:rFonts w:cstheme="minorHAnsi"/>
          <w:b w:val="0"/>
          <w:bCs w:val="0"/>
          <w:sz w:val="24"/>
          <w:szCs w:val="24"/>
        </w:rPr>
        <w:t>seines</w:t>
      </w:r>
      <w:r w:rsidRPr="00015890">
        <w:rPr>
          <w:rFonts w:cstheme="minorHAnsi"/>
          <w:b w:val="0"/>
          <w:bCs w:val="0"/>
          <w:sz w:val="24"/>
          <w:szCs w:val="24"/>
        </w:rPr>
        <w:t xml:space="preserve"> </w:t>
      </w:r>
      <w:r w:rsidR="00015890" w:rsidRPr="00015890">
        <w:rPr>
          <w:rFonts w:cstheme="minorHAnsi"/>
          <w:b w:val="0"/>
          <w:bCs w:val="0"/>
          <w:sz w:val="24"/>
          <w:szCs w:val="24"/>
        </w:rPr>
        <w:t>Beratungsa</w:t>
      </w:r>
      <w:r w:rsidRPr="00015890">
        <w:rPr>
          <w:rFonts w:cstheme="minorHAnsi"/>
          <w:b w:val="0"/>
          <w:bCs w:val="0"/>
          <w:sz w:val="24"/>
          <w:szCs w:val="24"/>
        </w:rPr>
        <w:t xml:space="preserve">ngebots am Ende der Doppelstunde rechtzeitig zu vereinbaren. Falls dies nicht möglich ist, stellen Sie </w:t>
      </w:r>
      <w:r w:rsidR="00015890" w:rsidRPr="00015890">
        <w:rPr>
          <w:rFonts w:cstheme="minorHAnsi"/>
          <w:b w:val="0"/>
          <w:bCs w:val="0"/>
          <w:sz w:val="24"/>
          <w:szCs w:val="24"/>
        </w:rPr>
        <w:t>die Beratungsmöglichkeit selbst vor (siehe Seite</w:t>
      </w:r>
      <w:r w:rsidR="004E2FD1">
        <w:rPr>
          <w:rFonts w:cstheme="minorHAnsi"/>
          <w:b w:val="0"/>
          <w:bCs w:val="0"/>
          <w:sz w:val="24"/>
          <w:szCs w:val="24"/>
        </w:rPr>
        <w:t xml:space="preserve"> 20</w:t>
      </w:r>
      <w:r w:rsidR="00015890" w:rsidRPr="00015890">
        <w:rPr>
          <w:rFonts w:cstheme="minorHAnsi"/>
          <w:b w:val="0"/>
          <w:bCs w:val="0"/>
          <w:sz w:val="24"/>
          <w:szCs w:val="24"/>
        </w:rPr>
        <w:t>) und verteilen Sie ggf. einen Flyer der Beratungsstelle (</w:t>
      </w:r>
      <w:r w:rsidR="00015890" w:rsidRPr="00015890">
        <w:rPr>
          <w:rFonts w:cstheme="minorHAnsi"/>
          <w:b w:val="0"/>
          <w:bCs w:val="0"/>
          <w:color w:val="FF0000"/>
          <w:sz w:val="24"/>
          <w:szCs w:val="24"/>
        </w:rPr>
        <w:t>siehe Regal …)</w:t>
      </w:r>
    </w:p>
    <w:p w14:paraId="34BAD7A3" w14:textId="24886E1C" w:rsidR="00B11CC5" w:rsidRPr="00B11CC5" w:rsidRDefault="00B11CC5" w:rsidP="009577E8">
      <w:pPr>
        <w:pStyle w:val="berschrift3"/>
        <w:numPr>
          <w:ilvl w:val="0"/>
          <w:numId w:val="3"/>
        </w:numPr>
        <w:spacing w:before="0" w:beforeAutospacing="0" w:after="60" w:afterAutospacing="0"/>
        <w:ind w:left="0" w:right="147" w:hanging="284"/>
        <w:jc w:val="both"/>
        <w:rPr>
          <w:rFonts w:cstheme="minorHAnsi"/>
          <w:b w:val="0"/>
          <w:bCs w:val="0"/>
          <w:color w:val="FF0000"/>
          <w:sz w:val="24"/>
          <w:szCs w:val="24"/>
        </w:rPr>
      </w:pPr>
      <w:r w:rsidRPr="00592008">
        <w:rPr>
          <w:rFonts w:cstheme="minorHAnsi"/>
          <w:b w:val="0"/>
          <w:bCs w:val="0"/>
          <w:color w:val="FF0000"/>
          <w:sz w:val="24"/>
          <w:szCs w:val="24"/>
        </w:rPr>
        <w:t>Vervielfältigen Sie die Karten für die Übung zu den Promillekategorie</w:t>
      </w:r>
      <w:r w:rsidR="00506ADE">
        <w:rPr>
          <w:rFonts w:cstheme="minorHAnsi"/>
          <w:b w:val="0"/>
          <w:bCs w:val="0"/>
          <w:color w:val="FF0000"/>
          <w:sz w:val="24"/>
          <w:szCs w:val="24"/>
        </w:rPr>
        <w:t>n</w:t>
      </w:r>
      <w:r w:rsidRPr="00592008">
        <w:rPr>
          <w:rFonts w:cstheme="minorHAnsi"/>
          <w:b w:val="0"/>
          <w:bCs w:val="0"/>
          <w:color w:val="FF0000"/>
          <w:sz w:val="24"/>
          <w:szCs w:val="24"/>
        </w:rPr>
        <w:t xml:space="preserve">. </w:t>
      </w:r>
    </w:p>
    <w:p w14:paraId="1CE16BE9" w14:textId="4AEC5089" w:rsidR="00EE2FC7" w:rsidRPr="00EE2FC7" w:rsidRDefault="00467C73" w:rsidP="00EE2FC7">
      <w:pPr>
        <w:pStyle w:val="berschrift3"/>
        <w:numPr>
          <w:ilvl w:val="0"/>
          <w:numId w:val="25"/>
        </w:numPr>
        <w:spacing w:before="0" w:beforeAutospacing="0" w:after="60" w:afterAutospacing="0"/>
        <w:ind w:left="0" w:right="147" w:hanging="284"/>
        <w:jc w:val="both"/>
        <w:rPr>
          <w:rFonts w:cstheme="minorHAnsi"/>
          <w:b w:val="0"/>
          <w:bCs w:val="0"/>
          <w:color w:val="000000" w:themeColor="text1"/>
          <w:sz w:val="24"/>
          <w:szCs w:val="24"/>
        </w:rPr>
      </w:pPr>
      <w:r w:rsidRPr="00EE2FC7">
        <w:rPr>
          <w:rFonts w:cstheme="minorHAnsi"/>
          <w:b w:val="0"/>
          <w:bCs w:val="0"/>
          <w:color w:val="000000" w:themeColor="text1"/>
          <w:sz w:val="24"/>
          <w:szCs w:val="24"/>
        </w:rPr>
        <w:t>Vervielfältigen Sie d</w:t>
      </w:r>
      <w:r w:rsidR="00017E8B" w:rsidRPr="00EE2FC7">
        <w:rPr>
          <w:rFonts w:cstheme="minorHAnsi"/>
          <w:b w:val="0"/>
          <w:bCs w:val="0"/>
          <w:color w:val="000000" w:themeColor="text1"/>
          <w:sz w:val="24"/>
          <w:szCs w:val="24"/>
        </w:rPr>
        <w:t>en</w:t>
      </w:r>
      <w:r w:rsidR="00EE2FC7">
        <w:rPr>
          <w:rFonts w:cstheme="minorHAnsi"/>
          <w:b w:val="0"/>
          <w:bCs w:val="0"/>
          <w:color w:val="000000" w:themeColor="text1"/>
          <w:sz w:val="24"/>
          <w:szCs w:val="24"/>
        </w:rPr>
        <w:t xml:space="preserve"> </w:t>
      </w:r>
      <w:r w:rsidRPr="00EE2FC7">
        <w:rPr>
          <w:rFonts w:cstheme="minorHAnsi"/>
          <w:b w:val="0"/>
          <w:bCs w:val="0"/>
          <w:color w:val="000000" w:themeColor="text1"/>
          <w:sz w:val="24"/>
          <w:szCs w:val="24"/>
        </w:rPr>
        <w:t>Fragebogen</w:t>
      </w:r>
      <w:r w:rsidR="00EE2FC7">
        <w:rPr>
          <w:rFonts w:cstheme="minorHAnsi"/>
          <w:b w:val="0"/>
          <w:bCs w:val="0"/>
          <w:color w:val="000000" w:themeColor="text1"/>
          <w:sz w:val="24"/>
          <w:szCs w:val="24"/>
        </w:rPr>
        <w:t xml:space="preserve"> auf </w:t>
      </w:r>
      <w:r w:rsidR="00592008">
        <w:rPr>
          <w:rFonts w:cstheme="minorHAnsi"/>
          <w:b w:val="0"/>
          <w:bCs w:val="0"/>
          <w:color w:val="000000" w:themeColor="text1"/>
          <w:sz w:val="24"/>
          <w:szCs w:val="24"/>
        </w:rPr>
        <w:t xml:space="preserve">den </w:t>
      </w:r>
      <w:r w:rsidR="00EE2FC7">
        <w:rPr>
          <w:rFonts w:cstheme="minorHAnsi"/>
          <w:b w:val="0"/>
          <w:bCs w:val="0"/>
          <w:color w:val="000000" w:themeColor="text1"/>
          <w:sz w:val="24"/>
          <w:szCs w:val="24"/>
        </w:rPr>
        <w:t>Seite</w:t>
      </w:r>
      <w:r w:rsidR="00592008">
        <w:rPr>
          <w:rFonts w:cstheme="minorHAnsi"/>
          <w:b w:val="0"/>
          <w:bCs w:val="0"/>
          <w:color w:val="000000" w:themeColor="text1"/>
          <w:sz w:val="24"/>
          <w:szCs w:val="24"/>
        </w:rPr>
        <w:t>n</w:t>
      </w:r>
      <w:r w:rsidR="00EE2FC7">
        <w:rPr>
          <w:rFonts w:cstheme="minorHAnsi"/>
          <w:b w:val="0"/>
          <w:bCs w:val="0"/>
          <w:color w:val="000000" w:themeColor="text1"/>
          <w:sz w:val="24"/>
          <w:szCs w:val="24"/>
        </w:rPr>
        <w:t xml:space="preserve"> </w:t>
      </w:r>
      <w:r w:rsidR="004E2FD1">
        <w:rPr>
          <w:rFonts w:cstheme="minorHAnsi"/>
          <w:b w:val="0"/>
          <w:bCs w:val="0"/>
          <w:color w:val="000000" w:themeColor="text1"/>
          <w:sz w:val="24"/>
          <w:szCs w:val="24"/>
        </w:rPr>
        <w:t>2</w:t>
      </w:r>
      <w:r w:rsidR="009712D1">
        <w:rPr>
          <w:rFonts w:cstheme="minorHAnsi"/>
          <w:b w:val="0"/>
          <w:bCs w:val="0"/>
          <w:color w:val="000000" w:themeColor="text1"/>
          <w:sz w:val="24"/>
          <w:szCs w:val="24"/>
        </w:rPr>
        <w:t>8</w:t>
      </w:r>
      <w:r w:rsidR="00592008">
        <w:rPr>
          <w:rFonts w:cstheme="minorHAnsi"/>
          <w:b w:val="0"/>
          <w:bCs w:val="0"/>
          <w:color w:val="000000" w:themeColor="text1"/>
          <w:sz w:val="24"/>
          <w:szCs w:val="24"/>
        </w:rPr>
        <w:t xml:space="preserve"> und </w:t>
      </w:r>
      <w:r w:rsidR="009712D1">
        <w:rPr>
          <w:rFonts w:cstheme="minorHAnsi"/>
          <w:b w:val="0"/>
          <w:bCs w:val="0"/>
          <w:color w:val="000000" w:themeColor="text1"/>
          <w:sz w:val="24"/>
          <w:szCs w:val="24"/>
        </w:rPr>
        <w:t>29</w:t>
      </w:r>
      <w:r w:rsidR="00EE2FC7">
        <w:rPr>
          <w:rFonts w:cstheme="minorHAnsi"/>
          <w:b w:val="0"/>
          <w:bCs w:val="0"/>
          <w:color w:val="000000" w:themeColor="text1"/>
          <w:sz w:val="24"/>
          <w:szCs w:val="24"/>
        </w:rPr>
        <w:t xml:space="preserve"> </w:t>
      </w:r>
      <w:r w:rsidRPr="00EE2FC7">
        <w:rPr>
          <w:rFonts w:cstheme="minorHAnsi"/>
          <w:b w:val="0"/>
          <w:bCs w:val="0"/>
          <w:color w:val="000000" w:themeColor="text1"/>
          <w:sz w:val="24"/>
          <w:szCs w:val="24"/>
        </w:rPr>
        <w:t xml:space="preserve">und lassen </w:t>
      </w:r>
      <w:r w:rsidR="00EE2FC7">
        <w:rPr>
          <w:rFonts w:cstheme="minorHAnsi"/>
          <w:b w:val="0"/>
          <w:bCs w:val="0"/>
          <w:color w:val="000000" w:themeColor="text1"/>
          <w:sz w:val="24"/>
          <w:szCs w:val="24"/>
        </w:rPr>
        <w:t xml:space="preserve">Sie </w:t>
      </w:r>
      <w:r w:rsidR="00473B0E" w:rsidRPr="00EE2FC7">
        <w:rPr>
          <w:rFonts w:cstheme="minorHAnsi"/>
          <w:b w:val="0"/>
          <w:bCs w:val="0"/>
          <w:color w:val="000000" w:themeColor="text1"/>
          <w:sz w:val="24"/>
          <w:szCs w:val="24"/>
        </w:rPr>
        <w:t xml:space="preserve">diesen von den Schülerinnen und Schülern ausfüllen. Bitte </w:t>
      </w:r>
      <w:r w:rsidR="000572A8" w:rsidRPr="00EE2FC7">
        <w:rPr>
          <w:rFonts w:cstheme="minorHAnsi"/>
          <w:b w:val="0"/>
          <w:bCs w:val="0"/>
          <w:color w:val="000000" w:themeColor="text1"/>
          <w:sz w:val="24"/>
          <w:szCs w:val="24"/>
        </w:rPr>
        <w:t xml:space="preserve">füllen Sie selbst den „Fragebogen für Lehrkräfte“ </w:t>
      </w:r>
      <w:r w:rsidR="00EE2FC7">
        <w:rPr>
          <w:rFonts w:cstheme="minorHAnsi"/>
          <w:b w:val="0"/>
          <w:bCs w:val="0"/>
          <w:color w:val="000000" w:themeColor="text1"/>
          <w:sz w:val="24"/>
          <w:szCs w:val="24"/>
        </w:rPr>
        <w:t xml:space="preserve">auf Seite </w:t>
      </w:r>
      <w:r w:rsidR="004E2FD1">
        <w:rPr>
          <w:rFonts w:cstheme="minorHAnsi"/>
          <w:b w:val="0"/>
          <w:bCs w:val="0"/>
          <w:color w:val="000000" w:themeColor="text1"/>
          <w:sz w:val="24"/>
          <w:szCs w:val="24"/>
        </w:rPr>
        <w:t>3</w:t>
      </w:r>
      <w:r w:rsidR="009712D1">
        <w:rPr>
          <w:rFonts w:cstheme="minorHAnsi"/>
          <w:b w:val="0"/>
          <w:bCs w:val="0"/>
          <w:color w:val="000000" w:themeColor="text1"/>
          <w:sz w:val="24"/>
          <w:szCs w:val="24"/>
        </w:rPr>
        <w:t>0</w:t>
      </w:r>
      <w:r w:rsidR="00EE2FC7">
        <w:rPr>
          <w:rFonts w:cstheme="minorHAnsi"/>
          <w:b w:val="0"/>
          <w:bCs w:val="0"/>
          <w:color w:val="000000" w:themeColor="text1"/>
          <w:sz w:val="24"/>
          <w:szCs w:val="24"/>
        </w:rPr>
        <w:t xml:space="preserve"> </w:t>
      </w:r>
      <w:r w:rsidR="000572A8" w:rsidRPr="00EE2FC7">
        <w:rPr>
          <w:rFonts w:cstheme="minorHAnsi"/>
          <w:b w:val="0"/>
          <w:bCs w:val="0"/>
          <w:color w:val="000000" w:themeColor="text1"/>
          <w:sz w:val="24"/>
          <w:szCs w:val="24"/>
        </w:rPr>
        <w:t>aus.</w:t>
      </w:r>
      <w:r w:rsidR="00BF6C44" w:rsidRPr="00EE2FC7">
        <w:rPr>
          <w:rFonts w:cstheme="minorHAnsi"/>
          <w:b w:val="0"/>
          <w:bCs w:val="0"/>
          <w:color w:val="000000" w:themeColor="text1"/>
          <w:sz w:val="24"/>
          <w:szCs w:val="24"/>
        </w:rPr>
        <w:t xml:space="preserve"> </w:t>
      </w:r>
    </w:p>
    <w:p w14:paraId="3740AD83" w14:textId="7E2A6DE9" w:rsidR="00364671" w:rsidRPr="00592008" w:rsidRDefault="00364671" w:rsidP="00EE2FC7">
      <w:pPr>
        <w:pStyle w:val="berschrift3"/>
        <w:numPr>
          <w:ilvl w:val="0"/>
          <w:numId w:val="25"/>
        </w:numPr>
        <w:spacing w:before="0" w:beforeAutospacing="0" w:after="60" w:afterAutospacing="0"/>
        <w:ind w:left="0" w:right="147" w:hanging="284"/>
        <w:jc w:val="both"/>
        <w:rPr>
          <w:b w:val="0"/>
          <w:bCs w:val="0"/>
          <w:color w:val="FF0000"/>
          <w:sz w:val="24"/>
          <w:szCs w:val="24"/>
        </w:rPr>
      </w:pPr>
      <w:r w:rsidRPr="00592008">
        <w:rPr>
          <w:b w:val="0"/>
          <w:bCs w:val="0"/>
          <w:color w:val="FF0000"/>
          <w:sz w:val="24"/>
          <w:szCs w:val="24"/>
        </w:rPr>
        <w:t>Bitte fügen Sie in Folie 2</w:t>
      </w:r>
      <w:r w:rsidR="00AF559A" w:rsidRPr="00592008">
        <w:rPr>
          <w:b w:val="0"/>
          <w:bCs w:val="0"/>
          <w:color w:val="FF0000"/>
          <w:sz w:val="24"/>
          <w:szCs w:val="24"/>
        </w:rPr>
        <w:t>1</w:t>
      </w:r>
      <w:r w:rsidRPr="00592008">
        <w:rPr>
          <w:b w:val="0"/>
          <w:bCs w:val="0"/>
          <w:color w:val="FF0000"/>
          <w:sz w:val="24"/>
          <w:szCs w:val="24"/>
        </w:rPr>
        <w:t xml:space="preserve"> der beiliegenden Präsentation die Koordinaten der Fachstelle für Suchtprävention Ihrer Region ein. </w:t>
      </w:r>
    </w:p>
    <w:p w14:paraId="08BFBEBB" w14:textId="77777777" w:rsidR="00364671" w:rsidRPr="00364671" w:rsidRDefault="00364671" w:rsidP="00017E8B">
      <w:pPr>
        <w:ind w:left="360" w:right="147" w:hanging="644"/>
        <w:jc w:val="both"/>
        <w:rPr>
          <w:rFonts w:asciiTheme="minorHAnsi" w:hAnsiTheme="minorHAnsi" w:cs="Calibri (Textkörper)"/>
          <w:b/>
          <w:bCs/>
          <w:smallCaps/>
          <w:color w:val="2F5496" w:themeColor="accent1" w:themeShade="BF"/>
          <w:sz w:val="10"/>
          <w:szCs w:val="10"/>
        </w:rPr>
      </w:pPr>
    </w:p>
    <w:p w14:paraId="4484EA86" w14:textId="77777777" w:rsidR="00053B15" w:rsidRDefault="00053B15" w:rsidP="00053B15">
      <w:pPr>
        <w:ind w:right="147"/>
        <w:jc w:val="both"/>
        <w:rPr>
          <w:rFonts w:cstheme="minorHAnsi"/>
          <w:i/>
          <w:iCs/>
        </w:rPr>
      </w:pPr>
    </w:p>
    <w:p w14:paraId="24D596A5" w14:textId="77777777" w:rsidR="00053B15" w:rsidRDefault="00053B15" w:rsidP="00053B15">
      <w:pPr>
        <w:ind w:right="147"/>
        <w:jc w:val="both"/>
        <w:rPr>
          <w:rFonts w:cstheme="minorHAnsi"/>
          <w:i/>
          <w:iCs/>
        </w:rPr>
      </w:pPr>
    </w:p>
    <w:p w14:paraId="795C655A" w14:textId="77777777" w:rsidR="00053B15" w:rsidRDefault="00053B15" w:rsidP="00053B15">
      <w:pPr>
        <w:ind w:right="147"/>
        <w:jc w:val="both"/>
        <w:rPr>
          <w:rFonts w:cstheme="minorHAnsi"/>
          <w:i/>
          <w:iCs/>
        </w:rPr>
      </w:pPr>
    </w:p>
    <w:p w14:paraId="77335D57" w14:textId="77777777" w:rsidR="00053B15" w:rsidRDefault="00053B15" w:rsidP="00053B15">
      <w:pPr>
        <w:ind w:right="147"/>
        <w:jc w:val="both"/>
        <w:rPr>
          <w:rFonts w:cstheme="minorHAnsi"/>
          <w:i/>
          <w:iCs/>
        </w:rPr>
      </w:pPr>
    </w:p>
    <w:p w14:paraId="012E6B7C" w14:textId="7E6BF2D1" w:rsidR="00FC33D8" w:rsidRPr="00743E71" w:rsidRDefault="00FC33D8" w:rsidP="00255650">
      <w:pPr>
        <w:pStyle w:val="Listenabsatz"/>
        <w:ind w:left="76" w:right="-136" w:hanging="360"/>
        <w:rPr>
          <w:b/>
          <w:smallCaps/>
          <w:color w:val="2F5496" w:themeColor="accent1" w:themeShade="BF"/>
          <w:sz w:val="36"/>
          <w:szCs w:val="36"/>
        </w:rPr>
      </w:pPr>
      <w:r w:rsidRPr="00743E71">
        <w:rPr>
          <w:b/>
          <w:smallCaps/>
          <w:color w:val="2F5496" w:themeColor="accent1" w:themeShade="BF"/>
          <w:sz w:val="36"/>
          <w:szCs w:val="36"/>
        </w:rPr>
        <w:lastRenderedPageBreak/>
        <w:t>Übersicht</w:t>
      </w:r>
    </w:p>
    <w:p w14:paraId="5518231E" w14:textId="77777777" w:rsidR="00AF5613" w:rsidRPr="00721B2E" w:rsidRDefault="00AF5613" w:rsidP="00AF5613">
      <w:pPr>
        <w:spacing w:after="120"/>
        <w:ind w:right="-136" w:hanging="284"/>
        <w:rPr>
          <w:rFonts w:asciiTheme="minorHAnsi" w:hAnsiTheme="minorHAnsi" w:cs="Calibri (Textkörper)"/>
          <w:b/>
          <w:bCs/>
          <w:smallCaps/>
          <w:color w:val="2F5496" w:themeColor="accent1" w:themeShade="BF"/>
          <w:sz w:val="10"/>
          <w:szCs w:val="10"/>
        </w:rPr>
      </w:pPr>
    </w:p>
    <w:p w14:paraId="42028178" w14:textId="1A3E685F" w:rsidR="00435D0F" w:rsidRDefault="00AF5613" w:rsidP="00846AB7">
      <w:pPr>
        <w:ind w:left="-284" w:right="-136"/>
        <w:jc w:val="both"/>
        <w:rPr>
          <w:rFonts w:asciiTheme="minorHAnsi" w:hAnsiTheme="minorHAnsi" w:cs="Calibri (Textkörper)"/>
          <w:bCs/>
          <w:color w:val="000000" w:themeColor="text1"/>
        </w:rPr>
      </w:pPr>
      <w:r w:rsidRPr="0057786B">
        <w:rPr>
          <w:rFonts w:asciiTheme="minorHAnsi" w:hAnsiTheme="minorHAnsi" w:cs="Calibri (Textkörper)"/>
          <w:bCs/>
          <w:color w:val="000000" w:themeColor="text1"/>
        </w:rPr>
        <w:t>Die U</w:t>
      </w:r>
      <w:r>
        <w:rPr>
          <w:rFonts w:asciiTheme="minorHAnsi" w:hAnsiTheme="minorHAnsi" w:cs="Calibri (Textkörper)"/>
          <w:bCs/>
          <w:color w:val="000000" w:themeColor="text1"/>
        </w:rPr>
        <w:t>nterrichtseinheit</w:t>
      </w:r>
      <w:r w:rsidRPr="0057786B">
        <w:rPr>
          <w:rFonts w:asciiTheme="minorHAnsi" w:hAnsiTheme="minorHAnsi" w:cs="Calibri (Textkörper)"/>
          <w:bCs/>
          <w:color w:val="000000" w:themeColor="text1"/>
        </w:rPr>
        <w:t xml:space="preserve"> </w:t>
      </w:r>
      <w:r>
        <w:rPr>
          <w:rFonts w:asciiTheme="minorHAnsi" w:hAnsiTheme="minorHAnsi" w:cs="Calibri (Textkörper)"/>
          <w:bCs/>
          <w:color w:val="000000" w:themeColor="text1"/>
        </w:rPr>
        <w:t xml:space="preserve">zur „Substanz </w:t>
      </w:r>
      <w:r w:rsidR="005E2CA9">
        <w:rPr>
          <w:rFonts w:asciiTheme="minorHAnsi" w:hAnsiTheme="minorHAnsi" w:cs="Calibri (Textkörper)"/>
          <w:bCs/>
          <w:color w:val="000000" w:themeColor="text1"/>
        </w:rPr>
        <w:t>Alkohol</w:t>
      </w:r>
      <w:r>
        <w:rPr>
          <w:rFonts w:asciiTheme="minorHAnsi" w:hAnsiTheme="minorHAnsi" w:cs="Calibri (Textkörper)"/>
          <w:bCs/>
          <w:color w:val="000000" w:themeColor="text1"/>
        </w:rPr>
        <w:t>“ eignet sich für eine Doppelstunde</w:t>
      </w:r>
      <w:r w:rsidR="00435D0F">
        <w:rPr>
          <w:rFonts w:asciiTheme="minorHAnsi" w:hAnsiTheme="minorHAnsi" w:cs="Calibri (Textkörper)"/>
          <w:bCs/>
          <w:color w:val="000000" w:themeColor="text1"/>
        </w:rPr>
        <w:t>.</w:t>
      </w:r>
      <w:r w:rsidR="00B4024B">
        <w:rPr>
          <w:rFonts w:asciiTheme="minorHAnsi" w:hAnsiTheme="minorHAnsi" w:cs="Calibri (Textkörper)"/>
          <w:bCs/>
          <w:color w:val="000000" w:themeColor="text1"/>
        </w:rPr>
        <w:t xml:space="preserve"> </w:t>
      </w:r>
      <w:r w:rsidR="00435D0F">
        <w:rPr>
          <w:rFonts w:asciiTheme="minorHAnsi" w:hAnsiTheme="minorHAnsi" w:cs="Calibri (Textkörper)"/>
          <w:bCs/>
          <w:color w:val="000000" w:themeColor="text1"/>
        </w:rPr>
        <w:t>Der „Selbsttest“ und die Vorstellung von Beratung/Hilfen werden nur dann durchgeführt, wenn diese nicht bereits Inhalt einer vorangegangenen Unterrichtseinheit waren.</w:t>
      </w:r>
    </w:p>
    <w:p w14:paraId="2B921B3B" w14:textId="77777777" w:rsidR="00E743CB" w:rsidRPr="001156B0" w:rsidRDefault="00E743CB" w:rsidP="00990E5D">
      <w:pPr>
        <w:ind w:left="-284" w:right="-136"/>
        <w:rPr>
          <w:rFonts w:asciiTheme="minorHAnsi" w:hAnsiTheme="minorHAnsi" w:cs="Calibri (Textkörper)"/>
          <w:bCs/>
          <w:color w:val="000000" w:themeColor="text1"/>
          <w:sz w:val="10"/>
          <w:szCs w:val="10"/>
        </w:rPr>
      </w:pPr>
    </w:p>
    <w:p w14:paraId="499F479B" w14:textId="77777777" w:rsidR="00E743CB" w:rsidRDefault="00E743CB" w:rsidP="00E743CB">
      <w:pPr>
        <w:tabs>
          <w:tab w:val="left" w:pos="3828"/>
        </w:tabs>
        <w:ind w:left="-284" w:right="-573"/>
        <w:rPr>
          <w:rFonts w:asciiTheme="minorHAnsi" w:hAnsiTheme="minorHAnsi" w:cs="Calibri (Textkörper)"/>
          <w:b/>
          <w:color w:val="2F5496" w:themeColor="accent1" w:themeShade="BF"/>
          <w:sz w:val="28"/>
          <w:szCs w:val="28"/>
        </w:rPr>
      </w:pPr>
      <w:r w:rsidRPr="00060C53">
        <w:rPr>
          <w:rFonts w:asciiTheme="minorHAnsi" w:hAnsiTheme="minorHAnsi" w:cs="Calibri (Textkörper)"/>
          <w:b/>
          <w:color w:val="2F5496" w:themeColor="accent1" w:themeShade="BF"/>
          <w:sz w:val="28"/>
          <w:szCs w:val="28"/>
        </w:rPr>
        <w:tab/>
        <w:t>Methoden</w:t>
      </w:r>
      <w:r w:rsidRPr="00060C53">
        <w:rPr>
          <w:rFonts w:asciiTheme="minorHAnsi" w:hAnsiTheme="minorHAnsi" w:cs="Calibri (Textkörper)"/>
          <w:b/>
          <w:color w:val="2F5496" w:themeColor="accent1" w:themeShade="BF"/>
          <w:sz w:val="28"/>
          <w:szCs w:val="28"/>
        </w:rPr>
        <w:tab/>
      </w:r>
      <w:r w:rsidRPr="00060C53">
        <w:rPr>
          <w:rFonts w:asciiTheme="minorHAnsi" w:hAnsiTheme="minorHAnsi" w:cs="Calibri (Textkörper)"/>
          <w:b/>
          <w:color w:val="2F5496" w:themeColor="accent1" w:themeShade="BF"/>
          <w:sz w:val="28"/>
          <w:szCs w:val="28"/>
        </w:rPr>
        <w:tab/>
        <w:t xml:space="preserve">                    </w:t>
      </w:r>
      <w:r>
        <w:rPr>
          <w:rFonts w:asciiTheme="minorHAnsi" w:hAnsiTheme="minorHAnsi" w:cs="Calibri (Textkörper)"/>
          <w:b/>
          <w:color w:val="2F5496" w:themeColor="accent1" w:themeShade="BF"/>
          <w:sz w:val="28"/>
          <w:szCs w:val="28"/>
        </w:rPr>
        <w:t xml:space="preserve">    </w:t>
      </w:r>
      <w:r w:rsidRPr="00060C53">
        <w:rPr>
          <w:rFonts w:asciiTheme="minorHAnsi" w:hAnsiTheme="minorHAnsi" w:cs="Calibri (Textkörper)"/>
          <w:b/>
          <w:color w:val="2F5496" w:themeColor="accent1" w:themeShade="BF"/>
          <w:sz w:val="28"/>
          <w:szCs w:val="28"/>
        </w:rPr>
        <w:t xml:space="preserve">Dauer      </w:t>
      </w:r>
      <w:r>
        <w:rPr>
          <w:rFonts w:asciiTheme="minorHAnsi" w:hAnsiTheme="minorHAnsi" w:cs="Calibri (Textkörper)"/>
          <w:b/>
          <w:color w:val="2F5496" w:themeColor="accent1" w:themeShade="BF"/>
          <w:sz w:val="28"/>
          <w:szCs w:val="28"/>
        </w:rPr>
        <w:t xml:space="preserve"> </w:t>
      </w:r>
      <w:r w:rsidRPr="00060C53">
        <w:rPr>
          <w:rFonts w:asciiTheme="minorHAnsi" w:hAnsiTheme="minorHAnsi" w:cs="Calibri (Textkörper)"/>
          <w:b/>
          <w:color w:val="2F5496" w:themeColor="accent1" w:themeShade="BF"/>
          <w:sz w:val="28"/>
          <w:szCs w:val="28"/>
        </w:rPr>
        <w:t>Seite</w:t>
      </w:r>
    </w:p>
    <w:p w14:paraId="7E8AD614" w14:textId="77777777" w:rsidR="00E743CB" w:rsidRPr="00060C53" w:rsidRDefault="00E743CB" w:rsidP="00E743CB">
      <w:pPr>
        <w:tabs>
          <w:tab w:val="left" w:pos="3828"/>
        </w:tabs>
        <w:ind w:left="-284" w:right="-573"/>
        <w:rPr>
          <w:rFonts w:asciiTheme="minorHAnsi" w:hAnsiTheme="minorHAnsi" w:cs="Calibri (Textkörper)"/>
          <w:b/>
          <w:color w:val="2F5496" w:themeColor="accent1" w:themeShade="BF"/>
          <w:sz w:val="10"/>
          <w:szCs w:val="10"/>
        </w:rPr>
      </w:pPr>
    </w:p>
    <w:p w14:paraId="781A9121" w14:textId="398F88A6" w:rsidR="002E38E9" w:rsidRPr="008A6B73" w:rsidRDefault="002E38E9" w:rsidP="00B4024B">
      <w:pPr>
        <w:pStyle w:val="Listenabsatz"/>
        <w:tabs>
          <w:tab w:val="left" w:pos="3828"/>
          <w:tab w:val="left" w:pos="7938"/>
        </w:tabs>
        <w:spacing w:after="60"/>
        <w:ind w:left="96" w:right="-573" w:hanging="380"/>
        <w:jc w:val="both"/>
        <w:rPr>
          <w:rFonts w:cstheme="minorHAnsi"/>
          <w:bCs/>
          <w:color w:val="000000" w:themeColor="text1"/>
          <w:sz w:val="22"/>
          <w:szCs w:val="22"/>
        </w:rPr>
      </w:pPr>
      <w:r w:rsidRPr="008A6B73">
        <w:rPr>
          <w:rFonts w:cstheme="minorHAnsi"/>
          <w:b/>
          <w:color w:val="2F5496" w:themeColor="accent1" w:themeShade="BF"/>
          <w:sz w:val="36"/>
          <w:szCs w:val="36"/>
        </w:rPr>
        <w:t>1.</w:t>
      </w:r>
      <w:r w:rsidRPr="008A6B73">
        <w:rPr>
          <w:rFonts w:cstheme="minorHAnsi"/>
          <w:bCs/>
          <w:color w:val="000000" w:themeColor="text1"/>
          <w:sz w:val="22"/>
          <w:szCs w:val="22"/>
        </w:rPr>
        <w:t xml:space="preserve"> </w:t>
      </w:r>
      <w:r>
        <w:rPr>
          <w:rFonts w:cstheme="minorHAnsi"/>
          <w:bCs/>
          <w:color w:val="000000" w:themeColor="text1"/>
          <w:sz w:val="22"/>
          <w:szCs w:val="22"/>
        </w:rPr>
        <w:tab/>
      </w:r>
      <w:r w:rsidRPr="00CF2880">
        <w:rPr>
          <w:rFonts w:cstheme="minorHAnsi"/>
          <w:bCs/>
          <w:color w:val="000000" w:themeColor="text1"/>
          <w:sz w:val="22"/>
          <w:szCs w:val="22"/>
        </w:rPr>
        <w:t>Das Pr</w:t>
      </w:r>
      <w:r w:rsidRPr="008A6B73">
        <w:rPr>
          <w:rFonts w:cstheme="minorHAnsi"/>
          <w:bCs/>
          <w:color w:val="000000" w:themeColor="text1"/>
          <w:sz w:val="22"/>
          <w:szCs w:val="22"/>
        </w:rPr>
        <w:t>ogramm heute</w:t>
      </w:r>
      <w:r>
        <w:rPr>
          <w:rFonts w:cstheme="minorHAnsi"/>
          <w:bCs/>
          <w:color w:val="000000" w:themeColor="text1"/>
          <w:sz w:val="22"/>
          <w:szCs w:val="22"/>
        </w:rPr>
        <w:t xml:space="preserve"> </w:t>
      </w:r>
      <w:r w:rsidR="00B4024B">
        <w:rPr>
          <w:rFonts w:cstheme="minorHAnsi"/>
          <w:bCs/>
          <w:color w:val="000000" w:themeColor="text1"/>
          <w:sz w:val="22"/>
          <w:szCs w:val="22"/>
        </w:rPr>
        <w:tab/>
      </w:r>
      <w:r>
        <w:rPr>
          <w:rFonts w:cstheme="minorHAnsi"/>
          <w:bCs/>
          <w:color w:val="000000" w:themeColor="text1"/>
          <w:sz w:val="22"/>
          <w:szCs w:val="22"/>
        </w:rPr>
        <w:t>Folie/Flipchart</w:t>
      </w:r>
      <w:r>
        <w:rPr>
          <w:rFonts w:cstheme="minorHAnsi"/>
          <w:bCs/>
          <w:color w:val="000000" w:themeColor="text1"/>
          <w:sz w:val="22"/>
          <w:szCs w:val="22"/>
        </w:rPr>
        <w:tab/>
        <w:t>05 Min.</w:t>
      </w:r>
      <w:r>
        <w:rPr>
          <w:rFonts w:cstheme="minorHAnsi"/>
          <w:bCs/>
          <w:color w:val="000000" w:themeColor="text1"/>
          <w:sz w:val="22"/>
          <w:szCs w:val="22"/>
        </w:rPr>
        <w:tab/>
        <w:t>04</w:t>
      </w:r>
    </w:p>
    <w:p w14:paraId="2F43B620" w14:textId="0ABE6C0D" w:rsidR="00E743CB" w:rsidRPr="00FB65AB" w:rsidRDefault="002E38E9" w:rsidP="00B4024B">
      <w:pPr>
        <w:tabs>
          <w:tab w:val="left" w:pos="3828"/>
          <w:tab w:val="left" w:pos="7938"/>
          <w:tab w:val="left" w:pos="8931"/>
        </w:tabs>
        <w:spacing w:after="60"/>
        <w:ind w:left="142" w:right="-573" w:hanging="426"/>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2</w:t>
      </w:r>
      <w:r w:rsidRPr="00FB65AB">
        <w:rPr>
          <w:rFonts w:asciiTheme="minorHAnsi" w:hAnsiTheme="minorHAnsi" w:cs="Calibri (Textkörper)"/>
          <w:b/>
          <w:color w:val="2F5496" w:themeColor="accent1" w:themeShade="BF"/>
          <w:sz w:val="36"/>
          <w:szCs w:val="36"/>
        </w:rPr>
        <w:t>.</w:t>
      </w:r>
      <w:r>
        <w:rPr>
          <w:rFonts w:asciiTheme="minorHAnsi" w:hAnsiTheme="minorHAnsi" w:cs="Calibri (Textkörper)"/>
          <w:b/>
          <w:color w:val="2F5496" w:themeColor="accent1" w:themeShade="BF"/>
          <w:sz w:val="36"/>
          <w:szCs w:val="36"/>
        </w:rPr>
        <w:tab/>
      </w:r>
      <w:r w:rsidR="00E743CB">
        <w:rPr>
          <w:rFonts w:asciiTheme="minorHAnsi" w:hAnsiTheme="minorHAnsi" w:cs="Calibri (Textkörper)"/>
          <w:bCs/>
          <w:color w:val="000000" w:themeColor="text1"/>
          <w:sz w:val="22"/>
          <w:szCs w:val="22"/>
        </w:rPr>
        <w:t>Einstieg</w:t>
      </w:r>
      <w:r w:rsidR="00E743CB" w:rsidRPr="00FB65AB">
        <w:rPr>
          <w:rFonts w:asciiTheme="minorHAnsi" w:hAnsiTheme="minorHAnsi" w:cs="Calibri (Textkörper)"/>
          <w:bCs/>
          <w:color w:val="000000" w:themeColor="text1"/>
          <w:sz w:val="22"/>
          <w:szCs w:val="22"/>
        </w:rPr>
        <w:tab/>
      </w:r>
      <w:r w:rsidR="005E33E7">
        <w:rPr>
          <w:rFonts w:asciiTheme="minorHAnsi" w:hAnsiTheme="minorHAnsi" w:cs="Calibri (Textkörper)"/>
          <w:bCs/>
          <w:color w:val="000000" w:themeColor="text1"/>
          <w:sz w:val="22"/>
          <w:szCs w:val="22"/>
        </w:rPr>
        <w:t>Impuls</w:t>
      </w:r>
      <w:r w:rsidR="00017E8B">
        <w:rPr>
          <w:rFonts w:asciiTheme="minorHAnsi" w:hAnsiTheme="minorHAnsi" w:cs="Calibri (Textkörper)"/>
          <w:bCs/>
          <w:color w:val="000000" w:themeColor="text1"/>
          <w:sz w:val="22"/>
          <w:szCs w:val="22"/>
        </w:rPr>
        <w:t>frage</w:t>
      </w:r>
      <w:r w:rsidR="002762A4">
        <w:rPr>
          <w:rFonts w:asciiTheme="minorHAnsi" w:hAnsiTheme="minorHAnsi" w:cs="Calibri (Textkörper)"/>
          <w:bCs/>
          <w:color w:val="000000" w:themeColor="text1"/>
          <w:sz w:val="22"/>
          <w:szCs w:val="22"/>
        </w:rPr>
        <w:t xml:space="preserve"> zur Verbreitung</w:t>
      </w:r>
      <w:r w:rsidR="00E743CB" w:rsidRPr="00FB65AB">
        <w:rPr>
          <w:rFonts w:asciiTheme="minorHAnsi" w:hAnsiTheme="minorHAnsi" w:cs="Calibri (Textkörper)"/>
          <w:bCs/>
          <w:color w:val="000000" w:themeColor="text1"/>
          <w:sz w:val="22"/>
          <w:szCs w:val="22"/>
        </w:rPr>
        <w:tab/>
        <w:t>1</w:t>
      </w:r>
      <w:r w:rsidR="00C60793">
        <w:rPr>
          <w:rFonts w:asciiTheme="minorHAnsi" w:hAnsiTheme="minorHAnsi" w:cs="Calibri (Textkörper)"/>
          <w:bCs/>
          <w:color w:val="000000" w:themeColor="text1"/>
          <w:sz w:val="22"/>
          <w:szCs w:val="22"/>
        </w:rPr>
        <w:t>0</w:t>
      </w:r>
      <w:r w:rsidR="00E743CB" w:rsidRPr="00FB65AB">
        <w:rPr>
          <w:rFonts w:asciiTheme="minorHAnsi" w:hAnsiTheme="minorHAnsi" w:cs="Calibri (Textkörper)"/>
          <w:bCs/>
          <w:color w:val="000000" w:themeColor="text1"/>
          <w:sz w:val="22"/>
          <w:szCs w:val="22"/>
        </w:rPr>
        <w:t xml:space="preserve"> Min.      </w:t>
      </w:r>
      <w:r w:rsidR="00E743CB">
        <w:rPr>
          <w:rFonts w:asciiTheme="minorHAnsi" w:hAnsiTheme="minorHAnsi" w:cs="Calibri (Textkörper)"/>
          <w:bCs/>
          <w:color w:val="000000" w:themeColor="text1"/>
          <w:sz w:val="22"/>
          <w:szCs w:val="22"/>
        </w:rPr>
        <w:tab/>
      </w:r>
      <w:r w:rsidR="00E743CB">
        <w:rPr>
          <w:rFonts w:asciiTheme="minorHAnsi" w:hAnsiTheme="minorHAnsi" w:cs="Calibri (Textkörper)"/>
          <w:bCs/>
          <w:color w:val="000000" w:themeColor="text1"/>
          <w:sz w:val="22"/>
          <w:szCs w:val="22"/>
        </w:rPr>
        <w:tab/>
        <w:t>0</w:t>
      </w:r>
      <w:r w:rsidR="00E743CB" w:rsidRPr="00FB65AB">
        <w:rPr>
          <w:rFonts w:asciiTheme="minorHAnsi" w:hAnsiTheme="minorHAnsi" w:cs="Calibri (Textkörper)"/>
          <w:bCs/>
          <w:color w:val="000000" w:themeColor="text1"/>
          <w:sz w:val="22"/>
          <w:szCs w:val="22"/>
        </w:rPr>
        <w:t>4</w:t>
      </w:r>
    </w:p>
    <w:p w14:paraId="7D32BA03" w14:textId="3199A155" w:rsidR="00976BB1" w:rsidRPr="00FB65AB" w:rsidRDefault="002E38E9" w:rsidP="00B4024B">
      <w:pPr>
        <w:tabs>
          <w:tab w:val="left" w:pos="3828"/>
          <w:tab w:val="left" w:pos="7938"/>
          <w:tab w:val="left" w:pos="8931"/>
        </w:tabs>
        <w:spacing w:after="6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3</w:t>
      </w:r>
      <w:r w:rsidR="00976BB1" w:rsidRPr="00FB65AB">
        <w:rPr>
          <w:rFonts w:asciiTheme="minorHAnsi" w:hAnsiTheme="minorHAnsi" w:cs="Calibri (Textkörper)"/>
          <w:b/>
          <w:color w:val="2F5496" w:themeColor="accent1" w:themeShade="BF"/>
          <w:sz w:val="36"/>
          <w:szCs w:val="36"/>
        </w:rPr>
        <w:t>.</w:t>
      </w:r>
      <w:r w:rsidR="00976BB1" w:rsidRPr="00FB65AB">
        <w:rPr>
          <w:rFonts w:asciiTheme="minorHAnsi" w:hAnsiTheme="minorHAnsi" w:cs="Calibri (Textkörper)"/>
          <w:bCs/>
          <w:color w:val="2F5496" w:themeColor="accent1" w:themeShade="BF"/>
          <w:sz w:val="22"/>
          <w:szCs w:val="22"/>
        </w:rPr>
        <w:t xml:space="preserve"> </w:t>
      </w:r>
      <w:r w:rsidR="00976BB1" w:rsidRPr="004817B1">
        <w:rPr>
          <w:rFonts w:asciiTheme="minorHAnsi" w:hAnsiTheme="minorHAnsi" w:cs="Calibri (Textkörper)"/>
          <w:bCs/>
          <w:sz w:val="22"/>
          <w:szCs w:val="22"/>
        </w:rPr>
        <w:t xml:space="preserve"> </w:t>
      </w:r>
      <w:r w:rsidR="00764199" w:rsidRPr="004817B1">
        <w:rPr>
          <w:rFonts w:asciiTheme="minorHAnsi" w:hAnsiTheme="minorHAnsi" w:cs="Calibri (Textkörper)"/>
          <w:bCs/>
          <w:sz w:val="22"/>
          <w:szCs w:val="22"/>
        </w:rPr>
        <w:t xml:space="preserve">Die </w:t>
      </w:r>
      <w:r w:rsidR="00976BB1" w:rsidRPr="00FB65AB">
        <w:rPr>
          <w:rFonts w:asciiTheme="minorHAnsi" w:hAnsiTheme="minorHAnsi" w:cs="Calibri (Textkörper)"/>
          <w:bCs/>
          <w:color w:val="000000" w:themeColor="text1"/>
          <w:sz w:val="22"/>
          <w:szCs w:val="22"/>
        </w:rPr>
        <w:t xml:space="preserve">Substanz </w:t>
      </w:r>
      <w:r w:rsidR="00976BB1">
        <w:rPr>
          <w:rFonts w:asciiTheme="minorHAnsi" w:hAnsiTheme="minorHAnsi" w:cs="Calibri (Textkörper)"/>
          <w:bCs/>
          <w:color w:val="000000" w:themeColor="text1"/>
          <w:sz w:val="22"/>
          <w:szCs w:val="22"/>
        </w:rPr>
        <w:t>Alkohol</w:t>
      </w:r>
      <w:r w:rsidR="00976BB1" w:rsidRPr="00FB65AB">
        <w:rPr>
          <w:rFonts w:asciiTheme="minorHAnsi" w:hAnsiTheme="minorHAnsi" w:cs="Calibri (Textkörper)"/>
          <w:bCs/>
          <w:color w:val="000000" w:themeColor="text1"/>
          <w:sz w:val="22"/>
          <w:szCs w:val="22"/>
        </w:rPr>
        <w:t xml:space="preserve"> </w:t>
      </w:r>
      <w:r w:rsidR="00976BB1" w:rsidRPr="00FB65AB">
        <w:rPr>
          <w:rFonts w:asciiTheme="minorHAnsi" w:hAnsiTheme="minorHAnsi" w:cs="Calibri (Textkörper)"/>
          <w:bCs/>
          <w:color w:val="000000" w:themeColor="text1"/>
          <w:sz w:val="22"/>
          <w:szCs w:val="22"/>
        </w:rPr>
        <w:tab/>
      </w:r>
      <w:r w:rsidR="00017E8B">
        <w:rPr>
          <w:rFonts w:asciiTheme="minorHAnsi" w:hAnsiTheme="minorHAnsi" w:cs="Calibri (Textkörper)"/>
          <w:bCs/>
          <w:color w:val="000000" w:themeColor="text1"/>
          <w:sz w:val="22"/>
          <w:szCs w:val="22"/>
        </w:rPr>
        <w:t>Impulsv</w:t>
      </w:r>
      <w:r w:rsidR="00976BB1">
        <w:rPr>
          <w:rFonts w:asciiTheme="minorHAnsi" w:hAnsiTheme="minorHAnsi" w:cs="Calibri (Textkörper)"/>
          <w:bCs/>
          <w:color w:val="000000" w:themeColor="text1"/>
          <w:sz w:val="22"/>
          <w:szCs w:val="22"/>
        </w:rPr>
        <w:t>ortrag</w:t>
      </w:r>
      <w:r w:rsidR="002445E2">
        <w:rPr>
          <w:rFonts w:asciiTheme="minorHAnsi" w:hAnsiTheme="minorHAnsi" w:cs="Calibri (Textkörper)"/>
          <w:bCs/>
          <w:color w:val="000000" w:themeColor="text1"/>
          <w:sz w:val="22"/>
          <w:szCs w:val="22"/>
        </w:rPr>
        <w:tab/>
      </w:r>
      <w:r w:rsidR="00B4024B">
        <w:rPr>
          <w:rFonts w:asciiTheme="minorHAnsi" w:hAnsiTheme="minorHAnsi" w:cs="Calibri (Textkörper)"/>
          <w:bCs/>
          <w:color w:val="000000" w:themeColor="text1"/>
          <w:sz w:val="22"/>
          <w:szCs w:val="22"/>
        </w:rPr>
        <w:t>15</w:t>
      </w:r>
      <w:r w:rsidR="002445E2">
        <w:rPr>
          <w:rFonts w:asciiTheme="minorHAnsi" w:hAnsiTheme="minorHAnsi" w:cs="Calibri (Textkörper)"/>
          <w:bCs/>
          <w:color w:val="000000" w:themeColor="text1"/>
          <w:sz w:val="22"/>
          <w:szCs w:val="22"/>
        </w:rPr>
        <w:t xml:space="preserve"> Min.</w:t>
      </w:r>
      <w:r w:rsidR="00E462B6">
        <w:rPr>
          <w:rFonts w:asciiTheme="minorHAnsi" w:hAnsiTheme="minorHAnsi" w:cs="Calibri (Textkörper)"/>
          <w:bCs/>
          <w:color w:val="000000" w:themeColor="text1"/>
          <w:sz w:val="22"/>
          <w:szCs w:val="22"/>
        </w:rPr>
        <w:tab/>
      </w:r>
      <w:r w:rsidR="00E462B6">
        <w:rPr>
          <w:rFonts w:asciiTheme="minorHAnsi" w:hAnsiTheme="minorHAnsi" w:cs="Calibri (Textkörper)"/>
          <w:bCs/>
          <w:color w:val="000000" w:themeColor="text1"/>
          <w:sz w:val="22"/>
          <w:szCs w:val="22"/>
        </w:rPr>
        <w:tab/>
        <w:t>05</w:t>
      </w:r>
    </w:p>
    <w:p w14:paraId="44782A78" w14:textId="392F0E4E" w:rsidR="005E2CA9" w:rsidRPr="005E2CA9" w:rsidRDefault="002E38E9" w:rsidP="00B4024B">
      <w:pPr>
        <w:tabs>
          <w:tab w:val="left" w:pos="3828"/>
          <w:tab w:val="left" w:pos="7938"/>
          <w:tab w:val="left" w:pos="8931"/>
        </w:tabs>
        <w:spacing w:after="6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4</w:t>
      </w:r>
      <w:r w:rsidR="005E2CA9">
        <w:rPr>
          <w:rFonts w:asciiTheme="minorHAnsi" w:hAnsiTheme="minorHAnsi" w:cs="Calibri (Textkörper)"/>
          <w:b/>
          <w:color w:val="2F5496" w:themeColor="accent1" w:themeShade="BF"/>
          <w:sz w:val="36"/>
          <w:szCs w:val="36"/>
        </w:rPr>
        <w:t xml:space="preserve">. </w:t>
      </w:r>
      <w:r w:rsidR="00976BB1">
        <w:rPr>
          <w:rFonts w:asciiTheme="minorHAnsi" w:hAnsiTheme="minorHAnsi" w:cs="Calibri (Textkörper)"/>
          <w:bCs/>
          <w:color w:val="000000" w:themeColor="text1"/>
          <w:sz w:val="22"/>
          <w:szCs w:val="22"/>
        </w:rPr>
        <w:t>Die Blutalkoholkonzentration</w:t>
      </w:r>
      <w:r w:rsidR="005E2CA9">
        <w:rPr>
          <w:rFonts w:asciiTheme="minorHAnsi" w:hAnsiTheme="minorHAnsi" w:cs="Calibri (Textkörper)"/>
          <w:bCs/>
          <w:color w:val="000000" w:themeColor="text1"/>
          <w:sz w:val="22"/>
          <w:szCs w:val="22"/>
        </w:rPr>
        <w:tab/>
      </w:r>
      <w:r w:rsidR="00435D0F">
        <w:rPr>
          <w:rFonts w:asciiTheme="minorHAnsi" w:hAnsiTheme="minorHAnsi" w:cs="Calibri (Textkörper)"/>
          <w:bCs/>
          <w:color w:val="000000" w:themeColor="text1"/>
          <w:sz w:val="22"/>
          <w:szCs w:val="22"/>
        </w:rPr>
        <w:t>Rechena</w:t>
      </w:r>
      <w:r w:rsidR="00976BB1">
        <w:rPr>
          <w:rFonts w:asciiTheme="minorHAnsi" w:hAnsiTheme="minorHAnsi" w:cs="Calibri (Textkörper)"/>
          <w:bCs/>
          <w:color w:val="000000" w:themeColor="text1"/>
          <w:sz w:val="22"/>
          <w:szCs w:val="22"/>
        </w:rPr>
        <w:t xml:space="preserve">ufgabe für die </w:t>
      </w:r>
      <w:r w:rsidR="005E2CA9">
        <w:rPr>
          <w:rFonts w:asciiTheme="minorHAnsi" w:hAnsiTheme="minorHAnsi" w:cs="Calibri (Textkörper)"/>
          <w:bCs/>
          <w:color w:val="000000" w:themeColor="text1"/>
          <w:sz w:val="22"/>
          <w:szCs w:val="22"/>
        </w:rPr>
        <w:t>Gruppenarbeit</w:t>
      </w:r>
      <w:r w:rsidR="002445E2">
        <w:rPr>
          <w:rFonts w:asciiTheme="minorHAnsi" w:hAnsiTheme="minorHAnsi" w:cs="Calibri (Textkörper)"/>
          <w:bCs/>
          <w:color w:val="000000" w:themeColor="text1"/>
          <w:sz w:val="22"/>
          <w:szCs w:val="22"/>
        </w:rPr>
        <w:tab/>
      </w:r>
      <w:r w:rsidR="00D61952">
        <w:rPr>
          <w:rFonts w:asciiTheme="minorHAnsi" w:hAnsiTheme="minorHAnsi" w:cs="Calibri (Textkörper)"/>
          <w:bCs/>
          <w:color w:val="000000" w:themeColor="text1"/>
          <w:sz w:val="22"/>
          <w:szCs w:val="22"/>
        </w:rPr>
        <w:t>2</w:t>
      </w:r>
      <w:r w:rsidR="002445E2">
        <w:rPr>
          <w:rFonts w:asciiTheme="minorHAnsi" w:hAnsiTheme="minorHAnsi" w:cs="Calibri (Textkörper)"/>
          <w:bCs/>
          <w:color w:val="000000" w:themeColor="text1"/>
          <w:sz w:val="22"/>
          <w:szCs w:val="22"/>
        </w:rPr>
        <w:t>0 Min.</w:t>
      </w:r>
      <w:r w:rsidR="002445E2">
        <w:rPr>
          <w:rFonts w:asciiTheme="minorHAnsi" w:hAnsiTheme="minorHAnsi" w:cs="Calibri (Textkörper)"/>
          <w:bCs/>
          <w:color w:val="000000" w:themeColor="text1"/>
          <w:sz w:val="22"/>
          <w:szCs w:val="22"/>
        </w:rPr>
        <w:tab/>
      </w:r>
      <w:r w:rsidR="00E462B6">
        <w:rPr>
          <w:rFonts w:asciiTheme="minorHAnsi" w:hAnsiTheme="minorHAnsi" w:cs="Calibri (Textkörper)"/>
          <w:bCs/>
          <w:color w:val="000000" w:themeColor="text1"/>
          <w:sz w:val="22"/>
          <w:szCs w:val="22"/>
        </w:rPr>
        <w:tab/>
        <w:t>1</w:t>
      </w:r>
      <w:r w:rsidR="00723CBE">
        <w:rPr>
          <w:rFonts w:asciiTheme="minorHAnsi" w:hAnsiTheme="minorHAnsi" w:cs="Calibri (Textkörper)"/>
          <w:bCs/>
          <w:color w:val="000000" w:themeColor="text1"/>
          <w:sz w:val="22"/>
          <w:szCs w:val="22"/>
        </w:rPr>
        <w:t>2</w:t>
      </w:r>
    </w:p>
    <w:p w14:paraId="58579E37" w14:textId="2C1AF786" w:rsidR="00E743CB" w:rsidRPr="00FB65AB" w:rsidRDefault="002E38E9" w:rsidP="00B4024B">
      <w:pPr>
        <w:tabs>
          <w:tab w:val="left" w:pos="3828"/>
          <w:tab w:val="left" w:pos="7938"/>
          <w:tab w:val="left" w:pos="8931"/>
        </w:tabs>
        <w:spacing w:after="6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5</w:t>
      </w:r>
      <w:r w:rsidR="00E743CB" w:rsidRPr="00FB65AB">
        <w:rPr>
          <w:rFonts w:asciiTheme="minorHAnsi" w:hAnsiTheme="minorHAnsi" w:cs="Calibri (Textkörper)"/>
          <w:b/>
          <w:color w:val="2F5496" w:themeColor="accent1" w:themeShade="BF"/>
          <w:sz w:val="36"/>
          <w:szCs w:val="36"/>
        </w:rPr>
        <w:t>.</w:t>
      </w:r>
      <w:r w:rsidR="00E743CB" w:rsidRPr="00FB65AB">
        <w:rPr>
          <w:rFonts w:asciiTheme="minorHAnsi" w:hAnsiTheme="minorHAnsi" w:cs="Calibri (Textkörper)"/>
          <w:bCs/>
          <w:color w:val="2F5496" w:themeColor="accent1" w:themeShade="BF"/>
          <w:sz w:val="22"/>
          <w:szCs w:val="22"/>
        </w:rPr>
        <w:t xml:space="preserve">  </w:t>
      </w:r>
      <w:r w:rsidR="002445E2" w:rsidRPr="002445E2">
        <w:rPr>
          <w:rFonts w:asciiTheme="minorHAnsi" w:hAnsiTheme="minorHAnsi" w:cs="Calibri (Textkörper)"/>
          <w:bCs/>
          <w:color w:val="000000" w:themeColor="text1"/>
          <w:sz w:val="22"/>
          <w:szCs w:val="22"/>
        </w:rPr>
        <w:t xml:space="preserve">Folgen des </w:t>
      </w:r>
      <w:r w:rsidR="000B5D4C">
        <w:rPr>
          <w:rFonts w:asciiTheme="minorHAnsi" w:hAnsiTheme="minorHAnsi" w:cs="Calibri (Textkörper)"/>
          <w:bCs/>
          <w:color w:val="000000" w:themeColor="text1"/>
          <w:sz w:val="22"/>
          <w:szCs w:val="22"/>
        </w:rPr>
        <w:t>Blut</w:t>
      </w:r>
      <w:r w:rsidR="00A145D0">
        <w:rPr>
          <w:rFonts w:asciiTheme="minorHAnsi" w:hAnsiTheme="minorHAnsi" w:cs="Calibri (Textkörper)"/>
          <w:bCs/>
          <w:color w:val="000000" w:themeColor="text1"/>
          <w:sz w:val="22"/>
          <w:szCs w:val="22"/>
        </w:rPr>
        <w:t>a</w:t>
      </w:r>
      <w:r w:rsidR="002445E2" w:rsidRPr="002445E2">
        <w:rPr>
          <w:rFonts w:asciiTheme="minorHAnsi" w:hAnsiTheme="minorHAnsi" w:cs="Calibri (Textkörper)"/>
          <w:bCs/>
          <w:color w:val="000000" w:themeColor="text1"/>
          <w:sz w:val="22"/>
          <w:szCs w:val="22"/>
        </w:rPr>
        <w:t>lkoholkon</w:t>
      </w:r>
      <w:r w:rsidR="00435D0F">
        <w:rPr>
          <w:rFonts w:asciiTheme="minorHAnsi" w:hAnsiTheme="minorHAnsi" w:cs="Calibri (Textkörper)"/>
          <w:bCs/>
          <w:color w:val="000000" w:themeColor="text1"/>
          <w:sz w:val="22"/>
          <w:szCs w:val="22"/>
        </w:rPr>
        <w:t>zentration</w:t>
      </w:r>
      <w:r w:rsidR="00E743CB" w:rsidRPr="00FB65AB">
        <w:rPr>
          <w:rFonts w:asciiTheme="minorHAnsi" w:hAnsiTheme="minorHAnsi" w:cs="Calibri (Textkörper)"/>
          <w:bCs/>
          <w:color w:val="000000" w:themeColor="text1"/>
          <w:sz w:val="22"/>
          <w:szCs w:val="22"/>
        </w:rPr>
        <w:tab/>
      </w:r>
      <w:r w:rsidR="00435D0F">
        <w:rPr>
          <w:rFonts w:asciiTheme="minorHAnsi" w:hAnsiTheme="minorHAnsi" w:cs="Calibri (Textkörper)"/>
          <w:bCs/>
          <w:color w:val="000000" w:themeColor="text1"/>
          <w:sz w:val="22"/>
          <w:szCs w:val="22"/>
        </w:rPr>
        <w:t xml:space="preserve">Promillekategorien </w:t>
      </w:r>
      <w:r w:rsidR="001124E8">
        <w:rPr>
          <w:rFonts w:asciiTheme="minorHAnsi" w:hAnsiTheme="minorHAnsi" w:cs="Calibri (Textkörper)"/>
          <w:bCs/>
          <w:color w:val="000000" w:themeColor="text1"/>
          <w:sz w:val="22"/>
          <w:szCs w:val="22"/>
        </w:rPr>
        <w:t>Gruppenarb</w:t>
      </w:r>
      <w:r w:rsidR="00435D0F">
        <w:rPr>
          <w:rFonts w:asciiTheme="minorHAnsi" w:hAnsiTheme="minorHAnsi" w:cs="Calibri (Textkörper)"/>
          <w:bCs/>
          <w:color w:val="000000" w:themeColor="text1"/>
          <w:sz w:val="22"/>
          <w:szCs w:val="22"/>
        </w:rPr>
        <w:t>eit Karten</w:t>
      </w:r>
      <w:r w:rsidR="00E743CB" w:rsidRPr="00FB65AB">
        <w:rPr>
          <w:rFonts w:asciiTheme="minorHAnsi" w:hAnsiTheme="minorHAnsi" w:cs="Calibri (Textkörper)"/>
          <w:bCs/>
          <w:color w:val="000000" w:themeColor="text1"/>
          <w:sz w:val="22"/>
          <w:szCs w:val="22"/>
        </w:rPr>
        <w:tab/>
      </w:r>
      <w:r w:rsidR="00A43EA9">
        <w:rPr>
          <w:rFonts w:asciiTheme="minorHAnsi" w:hAnsiTheme="minorHAnsi" w:cs="Calibri (Textkörper)"/>
          <w:bCs/>
          <w:color w:val="000000" w:themeColor="text1"/>
          <w:sz w:val="22"/>
          <w:szCs w:val="22"/>
        </w:rPr>
        <w:t>20</w:t>
      </w:r>
      <w:r w:rsidR="00E743CB" w:rsidRPr="00FB65AB">
        <w:rPr>
          <w:rFonts w:asciiTheme="minorHAnsi" w:hAnsiTheme="minorHAnsi" w:cs="Calibri (Textkörper)"/>
          <w:bCs/>
          <w:color w:val="000000" w:themeColor="text1"/>
          <w:sz w:val="22"/>
          <w:szCs w:val="22"/>
        </w:rPr>
        <w:t xml:space="preserve"> Min.    </w:t>
      </w:r>
      <w:r w:rsidR="00E743CB">
        <w:rPr>
          <w:rFonts w:asciiTheme="minorHAnsi" w:hAnsiTheme="minorHAnsi" w:cs="Calibri (Textkörper)"/>
          <w:bCs/>
          <w:color w:val="000000" w:themeColor="text1"/>
          <w:sz w:val="22"/>
          <w:szCs w:val="22"/>
        </w:rPr>
        <w:tab/>
      </w:r>
      <w:r w:rsidR="00E743CB">
        <w:rPr>
          <w:rFonts w:asciiTheme="minorHAnsi" w:hAnsiTheme="minorHAnsi" w:cs="Calibri (Textkörper)"/>
          <w:bCs/>
          <w:color w:val="000000" w:themeColor="text1"/>
          <w:sz w:val="22"/>
          <w:szCs w:val="22"/>
        </w:rPr>
        <w:tab/>
      </w:r>
      <w:r w:rsidR="00E743CB" w:rsidRPr="00FB65AB">
        <w:rPr>
          <w:rFonts w:asciiTheme="minorHAnsi" w:hAnsiTheme="minorHAnsi" w:cs="Calibri (Textkörper)"/>
          <w:bCs/>
          <w:color w:val="000000" w:themeColor="text1"/>
          <w:sz w:val="22"/>
          <w:szCs w:val="22"/>
        </w:rPr>
        <w:t>1</w:t>
      </w:r>
      <w:r w:rsidR="00723CBE">
        <w:rPr>
          <w:rFonts w:asciiTheme="minorHAnsi" w:hAnsiTheme="minorHAnsi" w:cs="Calibri (Textkörper)"/>
          <w:bCs/>
          <w:color w:val="000000" w:themeColor="text1"/>
          <w:sz w:val="22"/>
          <w:szCs w:val="22"/>
        </w:rPr>
        <w:t>5</w:t>
      </w:r>
    </w:p>
    <w:p w14:paraId="4A43D064" w14:textId="2CCB4C28" w:rsidR="001124E8" w:rsidRPr="00FB65AB" w:rsidRDefault="002E38E9" w:rsidP="00B4024B">
      <w:pPr>
        <w:tabs>
          <w:tab w:val="left" w:pos="3828"/>
          <w:tab w:val="left" w:pos="7938"/>
          <w:tab w:val="left" w:pos="8931"/>
        </w:tabs>
        <w:spacing w:after="6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6</w:t>
      </w:r>
      <w:r w:rsidR="00E743CB" w:rsidRPr="00FB65AB">
        <w:rPr>
          <w:rFonts w:asciiTheme="minorHAnsi" w:hAnsiTheme="minorHAnsi" w:cs="Calibri (Textkörper)"/>
          <w:b/>
          <w:color w:val="2F5496" w:themeColor="accent1" w:themeShade="BF"/>
          <w:sz w:val="36"/>
          <w:szCs w:val="36"/>
        </w:rPr>
        <w:t>.</w:t>
      </w:r>
      <w:r w:rsidR="00E743CB" w:rsidRPr="00FB65AB">
        <w:rPr>
          <w:rFonts w:asciiTheme="minorHAnsi" w:hAnsiTheme="minorHAnsi" w:cs="Calibri (Textkörper)"/>
          <w:b/>
          <w:color w:val="2F5496" w:themeColor="accent1" w:themeShade="BF"/>
          <w:sz w:val="22"/>
          <w:szCs w:val="22"/>
        </w:rPr>
        <w:t xml:space="preserve"> </w:t>
      </w:r>
      <w:r w:rsidR="00AA2F9B">
        <w:rPr>
          <w:rFonts w:asciiTheme="minorHAnsi" w:hAnsiTheme="minorHAnsi" w:cs="Calibri (Textkörper)"/>
          <w:b/>
          <w:color w:val="2F5496" w:themeColor="accent1" w:themeShade="BF"/>
          <w:sz w:val="22"/>
          <w:szCs w:val="22"/>
        </w:rPr>
        <w:t xml:space="preserve"> </w:t>
      </w:r>
      <w:r w:rsidR="001124E8">
        <w:rPr>
          <w:rFonts w:asciiTheme="minorHAnsi" w:hAnsiTheme="minorHAnsi" w:cs="Calibri (Textkörper)"/>
          <w:bCs/>
          <w:color w:val="000000" w:themeColor="text1"/>
          <w:sz w:val="22"/>
          <w:szCs w:val="22"/>
        </w:rPr>
        <w:t>Selbsttest</w:t>
      </w:r>
      <w:r w:rsidR="001124E8">
        <w:rPr>
          <w:rFonts w:asciiTheme="minorHAnsi" w:hAnsiTheme="minorHAnsi" w:cs="Calibri (Textkörper)"/>
          <w:bCs/>
          <w:color w:val="000000" w:themeColor="text1"/>
          <w:sz w:val="22"/>
          <w:szCs w:val="22"/>
        </w:rPr>
        <w:tab/>
        <w:t>Online-Test</w:t>
      </w:r>
      <w:r w:rsidR="00BA0D29">
        <w:rPr>
          <w:rFonts w:asciiTheme="minorHAnsi" w:hAnsiTheme="minorHAnsi" w:cs="Calibri (Textkörper)"/>
          <w:bCs/>
          <w:color w:val="000000" w:themeColor="text1"/>
          <w:sz w:val="22"/>
          <w:szCs w:val="22"/>
        </w:rPr>
        <w:t>/Fragebogen</w:t>
      </w:r>
      <w:r w:rsidR="00E743CB" w:rsidRPr="00FB65AB">
        <w:rPr>
          <w:rFonts w:asciiTheme="minorHAnsi" w:hAnsiTheme="minorHAnsi" w:cs="Calibri (Textkörper)"/>
          <w:bCs/>
          <w:color w:val="000000" w:themeColor="text1"/>
          <w:sz w:val="22"/>
          <w:szCs w:val="22"/>
        </w:rPr>
        <w:tab/>
      </w:r>
      <w:r w:rsidR="001124E8">
        <w:rPr>
          <w:rFonts w:asciiTheme="minorHAnsi" w:hAnsiTheme="minorHAnsi" w:cs="Calibri (Textkörper)"/>
          <w:bCs/>
          <w:color w:val="000000" w:themeColor="text1"/>
          <w:sz w:val="22"/>
          <w:szCs w:val="22"/>
        </w:rPr>
        <w:t>1</w:t>
      </w:r>
      <w:r w:rsidR="001124E8" w:rsidRPr="00FB65AB">
        <w:rPr>
          <w:rFonts w:asciiTheme="minorHAnsi" w:hAnsiTheme="minorHAnsi" w:cs="Calibri (Textkörper)"/>
          <w:bCs/>
          <w:color w:val="000000" w:themeColor="text1"/>
          <w:sz w:val="22"/>
          <w:szCs w:val="22"/>
        </w:rPr>
        <w:t xml:space="preserve">0 Min.    </w:t>
      </w:r>
      <w:r w:rsidR="001124E8">
        <w:rPr>
          <w:rFonts w:asciiTheme="minorHAnsi" w:hAnsiTheme="minorHAnsi" w:cs="Calibri (Textkörper)"/>
          <w:bCs/>
          <w:color w:val="000000" w:themeColor="text1"/>
          <w:sz w:val="22"/>
          <w:szCs w:val="22"/>
        </w:rPr>
        <w:tab/>
      </w:r>
      <w:r w:rsidR="001124E8">
        <w:rPr>
          <w:rFonts w:asciiTheme="minorHAnsi" w:hAnsiTheme="minorHAnsi" w:cs="Calibri (Textkörper)"/>
          <w:bCs/>
          <w:color w:val="000000" w:themeColor="text1"/>
          <w:sz w:val="22"/>
          <w:szCs w:val="22"/>
        </w:rPr>
        <w:tab/>
      </w:r>
      <w:r w:rsidR="00E462B6">
        <w:rPr>
          <w:rFonts w:asciiTheme="minorHAnsi" w:hAnsiTheme="minorHAnsi" w:cs="Calibri (Textkörper)"/>
          <w:bCs/>
          <w:color w:val="000000" w:themeColor="text1"/>
          <w:sz w:val="22"/>
          <w:szCs w:val="22"/>
        </w:rPr>
        <w:t>1</w:t>
      </w:r>
      <w:r w:rsidR="00723CBE">
        <w:rPr>
          <w:rFonts w:asciiTheme="minorHAnsi" w:hAnsiTheme="minorHAnsi" w:cs="Calibri (Textkörper)"/>
          <w:bCs/>
          <w:color w:val="000000" w:themeColor="text1"/>
          <w:sz w:val="22"/>
          <w:szCs w:val="22"/>
        </w:rPr>
        <w:t>7</w:t>
      </w:r>
    </w:p>
    <w:p w14:paraId="00A0A9AC" w14:textId="7FF02216" w:rsidR="00E743CB" w:rsidRDefault="002E38E9" w:rsidP="00B4024B">
      <w:pPr>
        <w:tabs>
          <w:tab w:val="left" w:pos="3828"/>
          <w:tab w:val="left" w:pos="7938"/>
          <w:tab w:val="left" w:pos="8931"/>
        </w:tabs>
        <w:spacing w:after="6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7</w:t>
      </w:r>
      <w:r w:rsidR="00E743CB" w:rsidRPr="00FB65AB">
        <w:rPr>
          <w:rFonts w:asciiTheme="minorHAnsi" w:hAnsiTheme="minorHAnsi" w:cs="Calibri (Textkörper)"/>
          <w:bCs/>
          <w:color w:val="000000" w:themeColor="text1"/>
          <w:sz w:val="36"/>
          <w:szCs w:val="36"/>
        </w:rPr>
        <w:t xml:space="preserve">. </w:t>
      </w:r>
      <w:r w:rsidR="00764199">
        <w:rPr>
          <w:rFonts w:asciiTheme="minorHAnsi" w:hAnsiTheme="minorHAnsi" w:cs="Calibri (Textkörper)"/>
          <w:bCs/>
          <w:color w:val="000000" w:themeColor="text1"/>
          <w:sz w:val="22"/>
          <w:szCs w:val="22"/>
        </w:rPr>
        <w:t>Beratung/Hilfen</w:t>
      </w:r>
      <w:r w:rsidR="00E743CB" w:rsidRPr="00FB65AB">
        <w:rPr>
          <w:rFonts w:asciiTheme="minorHAnsi" w:hAnsiTheme="minorHAnsi" w:cs="Calibri (Textkörper)"/>
          <w:bCs/>
          <w:color w:val="000000" w:themeColor="text1"/>
          <w:sz w:val="22"/>
          <w:szCs w:val="22"/>
        </w:rPr>
        <w:tab/>
      </w:r>
      <w:r w:rsidR="001124E8">
        <w:rPr>
          <w:rFonts w:asciiTheme="minorHAnsi" w:hAnsiTheme="minorHAnsi" w:cs="Calibri (Textkörper)"/>
          <w:bCs/>
          <w:color w:val="000000" w:themeColor="text1"/>
          <w:sz w:val="22"/>
          <w:szCs w:val="22"/>
        </w:rPr>
        <w:t>Info</w:t>
      </w:r>
      <w:r w:rsidR="00E743CB" w:rsidRPr="00FB65AB">
        <w:rPr>
          <w:rFonts w:asciiTheme="minorHAnsi" w:hAnsiTheme="minorHAnsi" w:cs="Calibri (Textkörper)"/>
          <w:bCs/>
          <w:color w:val="000000" w:themeColor="text1"/>
          <w:sz w:val="22"/>
          <w:szCs w:val="22"/>
        </w:rPr>
        <w:tab/>
      </w:r>
      <w:r w:rsidR="00A43EA9">
        <w:rPr>
          <w:rFonts w:asciiTheme="minorHAnsi" w:hAnsiTheme="minorHAnsi" w:cs="Calibri (Textkörper)"/>
          <w:bCs/>
          <w:color w:val="000000" w:themeColor="text1"/>
          <w:sz w:val="22"/>
          <w:szCs w:val="22"/>
        </w:rPr>
        <w:t>05</w:t>
      </w:r>
      <w:r w:rsidR="00E743CB" w:rsidRPr="00FB65AB">
        <w:rPr>
          <w:rFonts w:asciiTheme="minorHAnsi" w:hAnsiTheme="minorHAnsi" w:cs="Calibri (Textkörper)"/>
          <w:bCs/>
          <w:color w:val="000000" w:themeColor="text1"/>
          <w:sz w:val="22"/>
          <w:szCs w:val="22"/>
        </w:rPr>
        <w:t xml:space="preserve"> Min.    </w:t>
      </w:r>
      <w:r w:rsidR="00E743CB">
        <w:rPr>
          <w:rFonts w:asciiTheme="minorHAnsi" w:hAnsiTheme="minorHAnsi" w:cs="Calibri (Textkörper)"/>
          <w:bCs/>
          <w:color w:val="000000" w:themeColor="text1"/>
          <w:sz w:val="22"/>
          <w:szCs w:val="22"/>
        </w:rPr>
        <w:tab/>
      </w:r>
      <w:r w:rsidR="00E743CB">
        <w:rPr>
          <w:rFonts w:asciiTheme="minorHAnsi" w:hAnsiTheme="minorHAnsi" w:cs="Calibri (Textkörper)"/>
          <w:bCs/>
          <w:color w:val="000000" w:themeColor="text1"/>
          <w:sz w:val="22"/>
          <w:szCs w:val="22"/>
        </w:rPr>
        <w:tab/>
      </w:r>
      <w:r w:rsidR="00723CBE">
        <w:rPr>
          <w:rFonts w:asciiTheme="minorHAnsi" w:hAnsiTheme="minorHAnsi" w:cs="Calibri (Textkörper)"/>
          <w:bCs/>
          <w:color w:val="000000" w:themeColor="text1"/>
          <w:sz w:val="22"/>
          <w:szCs w:val="22"/>
        </w:rPr>
        <w:t>19</w:t>
      </w:r>
    </w:p>
    <w:p w14:paraId="5E5F084F" w14:textId="77F206A1" w:rsidR="00E743CB" w:rsidRDefault="002E38E9" w:rsidP="00B4024B">
      <w:pPr>
        <w:tabs>
          <w:tab w:val="left" w:pos="3828"/>
          <w:tab w:val="left" w:pos="7938"/>
          <w:tab w:val="left" w:pos="8931"/>
        </w:tabs>
        <w:spacing w:after="120"/>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8</w:t>
      </w:r>
      <w:r w:rsidR="00E743CB" w:rsidRPr="00FB65AB">
        <w:rPr>
          <w:rFonts w:asciiTheme="minorHAnsi" w:hAnsiTheme="minorHAnsi" w:cs="Calibri (Textkörper)"/>
          <w:bCs/>
          <w:color w:val="000000" w:themeColor="text1"/>
          <w:sz w:val="36"/>
          <w:szCs w:val="36"/>
        </w:rPr>
        <w:t xml:space="preserve">. </w:t>
      </w:r>
      <w:r w:rsidR="00E743CB">
        <w:rPr>
          <w:rFonts w:asciiTheme="minorHAnsi" w:hAnsiTheme="minorHAnsi" w:cs="Calibri (Textkörper)"/>
          <w:bCs/>
          <w:color w:val="000000" w:themeColor="text1"/>
          <w:sz w:val="22"/>
          <w:szCs w:val="22"/>
        </w:rPr>
        <w:t>Feedback</w:t>
      </w:r>
      <w:r w:rsidR="00E743CB" w:rsidRPr="00FB65AB">
        <w:rPr>
          <w:rFonts w:asciiTheme="minorHAnsi" w:hAnsiTheme="minorHAnsi" w:cs="Calibri (Textkörper)"/>
          <w:bCs/>
          <w:color w:val="000000" w:themeColor="text1"/>
          <w:sz w:val="22"/>
          <w:szCs w:val="22"/>
        </w:rPr>
        <w:tab/>
      </w:r>
      <w:r w:rsidR="0098155E">
        <w:rPr>
          <w:rFonts w:asciiTheme="minorHAnsi" w:hAnsiTheme="minorHAnsi" w:cs="Calibri (Textkörper)"/>
          <w:bCs/>
          <w:color w:val="000000" w:themeColor="text1"/>
          <w:sz w:val="22"/>
          <w:szCs w:val="22"/>
        </w:rPr>
        <w:t>Befragung</w:t>
      </w:r>
      <w:r w:rsidR="00E743CB" w:rsidRPr="00FB65AB">
        <w:rPr>
          <w:rFonts w:asciiTheme="minorHAnsi" w:hAnsiTheme="minorHAnsi" w:cs="Calibri (Textkörper)"/>
          <w:bCs/>
          <w:color w:val="000000" w:themeColor="text1"/>
          <w:sz w:val="22"/>
          <w:szCs w:val="22"/>
        </w:rPr>
        <w:tab/>
        <w:t xml:space="preserve">05 Min.    </w:t>
      </w:r>
      <w:r w:rsidR="00E743CB">
        <w:rPr>
          <w:rFonts w:asciiTheme="minorHAnsi" w:hAnsiTheme="minorHAnsi" w:cs="Calibri (Textkörper)"/>
          <w:bCs/>
          <w:color w:val="000000" w:themeColor="text1"/>
          <w:sz w:val="22"/>
          <w:szCs w:val="22"/>
        </w:rPr>
        <w:tab/>
      </w:r>
      <w:r w:rsidR="00E743CB">
        <w:rPr>
          <w:rFonts w:asciiTheme="minorHAnsi" w:hAnsiTheme="minorHAnsi" w:cs="Calibri (Textkörper)"/>
          <w:bCs/>
          <w:color w:val="000000" w:themeColor="text1"/>
          <w:sz w:val="22"/>
          <w:szCs w:val="22"/>
        </w:rPr>
        <w:tab/>
      </w:r>
      <w:r w:rsidR="00E743CB" w:rsidRPr="00FB65AB">
        <w:rPr>
          <w:rFonts w:asciiTheme="minorHAnsi" w:hAnsiTheme="minorHAnsi" w:cs="Calibri (Textkörper)"/>
          <w:bCs/>
          <w:color w:val="000000" w:themeColor="text1"/>
          <w:sz w:val="22"/>
          <w:szCs w:val="22"/>
        </w:rPr>
        <w:t>2</w:t>
      </w:r>
      <w:r w:rsidR="00723CBE">
        <w:rPr>
          <w:rFonts w:asciiTheme="minorHAnsi" w:hAnsiTheme="minorHAnsi" w:cs="Calibri (Textkörper)"/>
          <w:bCs/>
          <w:color w:val="000000" w:themeColor="text1"/>
          <w:sz w:val="22"/>
          <w:szCs w:val="22"/>
        </w:rPr>
        <w:t>0</w:t>
      </w:r>
    </w:p>
    <w:p w14:paraId="11117485" w14:textId="1AF54853" w:rsidR="000B5D4C" w:rsidRDefault="000B5D4C" w:rsidP="000B5D4C">
      <w:pPr>
        <w:tabs>
          <w:tab w:val="left" w:pos="3828"/>
          <w:tab w:val="left" w:pos="7938"/>
          <w:tab w:val="left" w:pos="8931"/>
        </w:tabs>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28"/>
          <w:szCs w:val="28"/>
        </w:rPr>
        <w:t>Quellen</w:t>
      </w:r>
      <w:r>
        <w:rPr>
          <w:rFonts w:asciiTheme="minorHAnsi" w:hAnsiTheme="minorHAnsi" w:cs="Calibri (Textkörper)"/>
          <w:b/>
          <w:color w:val="2F5496" w:themeColor="accent1" w:themeShade="BF"/>
          <w:sz w:val="36"/>
          <w:szCs w:val="36"/>
        </w:rPr>
        <w:tab/>
      </w:r>
      <w:r>
        <w:rPr>
          <w:rFonts w:asciiTheme="minorHAnsi" w:hAnsiTheme="minorHAnsi" w:cs="Calibri (Textkörper)"/>
          <w:bCs/>
          <w:color w:val="000000" w:themeColor="text1"/>
          <w:sz w:val="22"/>
          <w:szCs w:val="22"/>
        </w:rPr>
        <w:tab/>
      </w:r>
      <w:r>
        <w:rPr>
          <w:rFonts w:asciiTheme="minorHAnsi" w:hAnsiTheme="minorHAnsi" w:cs="Calibri (Textkörper)"/>
          <w:bCs/>
          <w:color w:val="000000" w:themeColor="text1"/>
          <w:sz w:val="22"/>
          <w:szCs w:val="22"/>
        </w:rPr>
        <w:tab/>
      </w:r>
      <w:r>
        <w:rPr>
          <w:rFonts w:asciiTheme="minorHAnsi" w:hAnsiTheme="minorHAnsi" w:cs="Calibri (Textkörper)"/>
          <w:bCs/>
          <w:color w:val="000000" w:themeColor="text1"/>
          <w:sz w:val="22"/>
          <w:szCs w:val="22"/>
        </w:rPr>
        <w:tab/>
        <w:t>2</w:t>
      </w:r>
      <w:r w:rsidR="00723CBE">
        <w:rPr>
          <w:rFonts w:asciiTheme="minorHAnsi" w:hAnsiTheme="minorHAnsi" w:cs="Calibri (Textkörper)"/>
          <w:bCs/>
          <w:color w:val="000000" w:themeColor="text1"/>
          <w:sz w:val="22"/>
          <w:szCs w:val="22"/>
        </w:rPr>
        <w:t>0</w:t>
      </w:r>
    </w:p>
    <w:p w14:paraId="2AAD029A" w14:textId="77777777" w:rsidR="000B5D4C" w:rsidRPr="00AF559A" w:rsidRDefault="000B5D4C" w:rsidP="00976BB1">
      <w:pPr>
        <w:tabs>
          <w:tab w:val="left" w:pos="3828"/>
          <w:tab w:val="left" w:pos="7938"/>
          <w:tab w:val="left" w:pos="8931"/>
        </w:tabs>
        <w:spacing w:after="120"/>
        <w:ind w:left="-284" w:right="-573"/>
        <w:jc w:val="both"/>
        <w:rPr>
          <w:rFonts w:asciiTheme="minorHAnsi" w:hAnsiTheme="minorHAnsi" w:cs="Calibri (Textkörper)"/>
          <w:bCs/>
          <w:color w:val="000000" w:themeColor="text1"/>
          <w:sz w:val="10"/>
          <w:szCs w:val="10"/>
        </w:rPr>
      </w:pPr>
    </w:p>
    <w:p w14:paraId="473E8E1B" w14:textId="4EE4591D" w:rsidR="00FB5A20" w:rsidRPr="00FB5A20" w:rsidRDefault="00E743CB" w:rsidP="00FB5A20">
      <w:pPr>
        <w:tabs>
          <w:tab w:val="left" w:pos="3828"/>
          <w:tab w:val="left" w:pos="7938"/>
          <w:tab w:val="left" w:pos="8931"/>
        </w:tabs>
        <w:spacing w:after="120"/>
        <w:ind w:left="-284" w:right="-573"/>
        <w:jc w:val="both"/>
        <w:rPr>
          <w:rFonts w:asciiTheme="minorHAnsi" w:hAnsiTheme="minorHAnsi" w:cs="Calibri (Textkörper)"/>
          <w:bCs/>
          <w:color w:val="000000" w:themeColor="text1"/>
        </w:rPr>
      </w:pPr>
      <w:r w:rsidRPr="00976BB1">
        <w:rPr>
          <w:rFonts w:asciiTheme="minorHAnsi" w:hAnsiTheme="minorHAnsi" w:cs="Calibri (Textkörper)"/>
          <w:b/>
          <w:color w:val="2F5496" w:themeColor="accent1" w:themeShade="BF"/>
          <w:sz w:val="28"/>
          <w:szCs w:val="28"/>
        </w:rPr>
        <w:t>Anhang</w:t>
      </w:r>
      <w:r>
        <w:rPr>
          <w:rFonts w:asciiTheme="minorHAnsi" w:hAnsiTheme="minorHAnsi" w:cs="Calibri (Textkörper)"/>
          <w:b/>
          <w:color w:val="2F5496" w:themeColor="accent1" w:themeShade="BF"/>
          <w:sz w:val="36"/>
          <w:szCs w:val="36"/>
        </w:rPr>
        <w:tab/>
      </w:r>
      <w:r w:rsidR="00FB5A20" w:rsidRPr="00FB5A20">
        <w:rPr>
          <w:rFonts w:asciiTheme="minorHAnsi" w:hAnsiTheme="minorHAnsi" w:cs="Calibri (Textkörper)"/>
          <w:bCs/>
          <w:color w:val="000000" w:themeColor="text1"/>
        </w:rPr>
        <w:t>Kopiervorlage für Übung zu Promillekategorien</w:t>
      </w:r>
      <w:r w:rsidR="00FB5A20">
        <w:rPr>
          <w:rFonts w:asciiTheme="minorHAnsi" w:hAnsiTheme="minorHAnsi" w:cs="Calibri (Textkörper)"/>
          <w:bCs/>
          <w:color w:val="000000" w:themeColor="text1"/>
        </w:rPr>
        <w:tab/>
      </w:r>
      <w:r w:rsidR="00FB5A20">
        <w:rPr>
          <w:rFonts w:asciiTheme="minorHAnsi" w:hAnsiTheme="minorHAnsi" w:cs="Calibri (Textkörper)"/>
          <w:bCs/>
          <w:color w:val="000000" w:themeColor="text1"/>
        </w:rPr>
        <w:tab/>
        <w:t>2</w:t>
      </w:r>
      <w:r w:rsidR="00723CBE">
        <w:rPr>
          <w:rFonts w:asciiTheme="minorHAnsi" w:hAnsiTheme="minorHAnsi" w:cs="Calibri (Textkörper)"/>
          <w:bCs/>
          <w:color w:val="000000" w:themeColor="text1"/>
        </w:rPr>
        <w:t>1</w:t>
      </w:r>
    </w:p>
    <w:p w14:paraId="586F544D" w14:textId="2E9E5AD8" w:rsidR="00E743CB" w:rsidRDefault="00FB5A20" w:rsidP="00E743CB">
      <w:pPr>
        <w:tabs>
          <w:tab w:val="left" w:pos="3828"/>
          <w:tab w:val="left" w:pos="7938"/>
          <w:tab w:val="left" w:pos="8931"/>
        </w:tabs>
        <w:ind w:left="-284" w:right="-573"/>
        <w:jc w:val="both"/>
        <w:rPr>
          <w:rFonts w:asciiTheme="minorHAnsi" w:hAnsiTheme="minorHAnsi" w:cs="Calibri (Textkörper)"/>
          <w:bCs/>
          <w:color w:val="000000" w:themeColor="text1"/>
          <w:sz w:val="22"/>
          <w:szCs w:val="22"/>
        </w:rPr>
      </w:pPr>
      <w:r>
        <w:rPr>
          <w:rFonts w:asciiTheme="minorHAnsi" w:hAnsiTheme="minorHAnsi" w:cs="Calibri (Textkörper)"/>
          <w:b/>
          <w:color w:val="2F5496" w:themeColor="accent1" w:themeShade="BF"/>
          <w:sz w:val="36"/>
          <w:szCs w:val="36"/>
        </w:rPr>
        <w:tab/>
      </w:r>
      <w:r w:rsidR="0098155E" w:rsidRPr="00D0647E">
        <w:rPr>
          <w:rFonts w:asciiTheme="minorHAnsi" w:hAnsiTheme="minorHAnsi" w:cs="Calibri (Textkörper)"/>
          <w:bCs/>
          <w:color w:val="000000" w:themeColor="text1"/>
          <w:sz w:val="22"/>
          <w:szCs w:val="22"/>
        </w:rPr>
        <w:t>Frageb</w:t>
      </w:r>
      <w:r w:rsidR="00AF559A">
        <w:rPr>
          <w:rFonts w:asciiTheme="minorHAnsi" w:hAnsiTheme="minorHAnsi" w:cs="Calibri (Textkörper)"/>
          <w:bCs/>
          <w:color w:val="000000" w:themeColor="text1"/>
          <w:sz w:val="22"/>
          <w:szCs w:val="22"/>
        </w:rPr>
        <w:t>o</w:t>
      </w:r>
      <w:r w:rsidR="0098155E" w:rsidRPr="00D0647E">
        <w:rPr>
          <w:rFonts w:asciiTheme="minorHAnsi" w:hAnsiTheme="minorHAnsi" w:cs="Calibri (Textkörper)"/>
          <w:bCs/>
          <w:color w:val="000000" w:themeColor="text1"/>
          <w:sz w:val="22"/>
          <w:szCs w:val="22"/>
        </w:rPr>
        <w:t>gen</w:t>
      </w:r>
      <w:r w:rsidR="00AF559A">
        <w:rPr>
          <w:rFonts w:asciiTheme="minorHAnsi" w:hAnsiTheme="minorHAnsi" w:cs="Calibri (Textkörper)"/>
          <w:bCs/>
          <w:color w:val="000000" w:themeColor="text1"/>
          <w:sz w:val="22"/>
          <w:szCs w:val="22"/>
        </w:rPr>
        <w:t xml:space="preserve"> für Schülerinnen und Schüler</w:t>
      </w:r>
      <w:r w:rsidR="00B4024B">
        <w:rPr>
          <w:rFonts w:asciiTheme="minorHAnsi" w:hAnsiTheme="minorHAnsi" w:cs="Calibri (Textkörper)"/>
          <w:bCs/>
          <w:color w:val="000000" w:themeColor="text1"/>
          <w:sz w:val="22"/>
          <w:szCs w:val="22"/>
        </w:rPr>
        <w:t>/Lehrkraft</w:t>
      </w:r>
      <w:r w:rsidR="00E743CB">
        <w:rPr>
          <w:rFonts w:asciiTheme="minorHAnsi" w:hAnsiTheme="minorHAnsi" w:cs="Calibri (Textkörper)"/>
          <w:bCs/>
          <w:color w:val="000000" w:themeColor="text1"/>
          <w:sz w:val="22"/>
          <w:szCs w:val="22"/>
        </w:rPr>
        <w:tab/>
      </w:r>
      <w:r w:rsidR="00E743CB">
        <w:rPr>
          <w:rFonts w:asciiTheme="minorHAnsi" w:hAnsiTheme="minorHAnsi" w:cs="Calibri (Textkörper)"/>
          <w:bCs/>
          <w:color w:val="000000" w:themeColor="text1"/>
          <w:sz w:val="22"/>
          <w:szCs w:val="22"/>
        </w:rPr>
        <w:tab/>
        <w:t>2</w:t>
      </w:r>
      <w:r w:rsidR="00630258">
        <w:rPr>
          <w:rFonts w:asciiTheme="minorHAnsi" w:hAnsiTheme="minorHAnsi" w:cs="Calibri (Textkörper)"/>
          <w:bCs/>
          <w:color w:val="000000" w:themeColor="text1"/>
          <w:sz w:val="22"/>
          <w:szCs w:val="22"/>
        </w:rPr>
        <w:t>9</w:t>
      </w:r>
    </w:p>
    <w:p w14:paraId="47E84535" w14:textId="77777777" w:rsidR="00AF559A" w:rsidRPr="00AF559A" w:rsidRDefault="00AF559A" w:rsidP="00E743CB">
      <w:pPr>
        <w:tabs>
          <w:tab w:val="left" w:pos="3828"/>
          <w:tab w:val="left" w:pos="7938"/>
          <w:tab w:val="left" w:pos="8931"/>
        </w:tabs>
        <w:ind w:left="-284" w:right="-573"/>
        <w:jc w:val="both"/>
        <w:rPr>
          <w:rFonts w:asciiTheme="minorHAnsi" w:hAnsiTheme="minorHAnsi" w:cs="Calibri (Textkörper)"/>
          <w:bCs/>
          <w:color w:val="000000" w:themeColor="text1"/>
          <w:sz w:val="10"/>
          <w:szCs w:val="10"/>
        </w:rPr>
      </w:pPr>
    </w:p>
    <w:p w14:paraId="467C0AE0" w14:textId="76FA75B1" w:rsidR="00630258" w:rsidRDefault="00630258">
      <w:pPr>
        <w:rPr>
          <w:rFonts w:asciiTheme="minorHAnsi" w:hAnsiTheme="minorHAnsi" w:cs="Calibri (Textkörper)"/>
          <w:bCs/>
          <w:color w:val="000000" w:themeColor="text1"/>
          <w:sz w:val="10"/>
          <w:szCs w:val="10"/>
        </w:rPr>
      </w:pPr>
      <w:r>
        <w:rPr>
          <w:rFonts w:asciiTheme="minorHAnsi" w:hAnsiTheme="minorHAnsi" w:cs="Calibri (Textkörper)"/>
          <w:bCs/>
          <w:color w:val="000000" w:themeColor="text1"/>
          <w:sz w:val="10"/>
          <w:szCs w:val="10"/>
        </w:rPr>
        <w:br w:type="page"/>
      </w:r>
    </w:p>
    <w:p w14:paraId="01820436" w14:textId="77777777" w:rsidR="00B4024B" w:rsidRPr="00732DEA" w:rsidRDefault="00B4024B" w:rsidP="00E743CB">
      <w:pPr>
        <w:tabs>
          <w:tab w:val="left" w:pos="3828"/>
          <w:tab w:val="left" w:pos="7938"/>
          <w:tab w:val="left" w:pos="8931"/>
        </w:tabs>
        <w:ind w:left="-284" w:right="-573"/>
        <w:jc w:val="both"/>
        <w:rPr>
          <w:rFonts w:asciiTheme="minorHAnsi" w:hAnsiTheme="minorHAnsi" w:cs="Calibri (Textkörper)"/>
          <w:bCs/>
          <w:color w:val="000000" w:themeColor="text1"/>
          <w:sz w:val="10"/>
          <w:szCs w:val="10"/>
        </w:rPr>
      </w:pPr>
    </w:p>
    <w:p w14:paraId="1A53EB1C" w14:textId="77777777" w:rsidR="00B4024B" w:rsidRPr="00A84865" w:rsidRDefault="00B4024B" w:rsidP="00B4024B">
      <w:pPr>
        <w:pStyle w:val="Listenabsatz"/>
        <w:numPr>
          <w:ilvl w:val="0"/>
          <w:numId w:val="28"/>
        </w:numPr>
        <w:ind w:right="-136"/>
        <w:rPr>
          <w:b/>
          <w:smallCaps/>
          <w:color w:val="2F5496" w:themeColor="accent1" w:themeShade="BF"/>
          <w:sz w:val="32"/>
          <w:szCs w:val="32"/>
        </w:rPr>
      </w:pPr>
      <w:r w:rsidRPr="00A84865">
        <w:rPr>
          <w:b/>
          <w:smallCaps/>
          <w:color w:val="2F5496" w:themeColor="accent1" w:themeShade="BF"/>
          <w:sz w:val="32"/>
          <w:szCs w:val="32"/>
        </w:rPr>
        <w:t>Das Programm heute (5 Min.)</w:t>
      </w:r>
    </w:p>
    <w:p w14:paraId="50397470" w14:textId="77777777" w:rsidR="002E38E9" w:rsidRPr="00857E4B" w:rsidRDefault="002E38E9" w:rsidP="002E38E9">
      <w:pPr>
        <w:pStyle w:val="Textkrper"/>
        <w:spacing w:before="161"/>
        <w:ind w:left="-284" w:right="277"/>
        <w:jc w:val="both"/>
        <w:rPr>
          <w:rFonts w:cstheme="minorHAnsi"/>
        </w:rPr>
      </w:pPr>
      <w:r w:rsidRPr="00857E4B">
        <w:rPr>
          <w:rFonts w:cstheme="minorHAnsi"/>
        </w:rPr>
        <w:t>Erläutern</w:t>
      </w:r>
      <w:r w:rsidRPr="00857E4B">
        <w:rPr>
          <w:rFonts w:cstheme="minorHAnsi"/>
          <w:spacing w:val="-1"/>
        </w:rPr>
        <w:t xml:space="preserve"> </w:t>
      </w:r>
      <w:r w:rsidRPr="00857E4B">
        <w:rPr>
          <w:rFonts w:cstheme="minorHAnsi"/>
        </w:rPr>
        <w:t>Sie</w:t>
      </w:r>
      <w:r w:rsidRPr="00857E4B">
        <w:rPr>
          <w:rFonts w:cstheme="minorHAnsi"/>
          <w:spacing w:val="-1"/>
        </w:rPr>
        <w:t xml:space="preserve"> </w:t>
      </w:r>
      <w:r w:rsidRPr="00857E4B">
        <w:rPr>
          <w:rFonts w:cstheme="minorHAnsi"/>
        </w:rPr>
        <w:t>das Ziel</w:t>
      </w:r>
      <w:r w:rsidRPr="00857E4B">
        <w:rPr>
          <w:rFonts w:cstheme="minorHAnsi"/>
          <w:spacing w:val="-1"/>
        </w:rPr>
        <w:t xml:space="preserve"> </w:t>
      </w:r>
      <w:r w:rsidRPr="00857E4B">
        <w:rPr>
          <w:rFonts w:cstheme="minorHAnsi"/>
        </w:rPr>
        <w:t>der</w:t>
      </w:r>
      <w:r w:rsidRPr="00857E4B">
        <w:rPr>
          <w:rFonts w:cstheme="minorHAnsi"/>
          <w:spacing w:val="-1"/>
        </w:rPr>
        <w:t xml:space="preserve"> </w:t>
      </w:r>
      <w:r w:rsidRPr="00857E4B">
        <w:rPr>
          <w:rFonts w:cstheme="minorHAnsi"/>
        </w:rPr>
        <w:t>Unterrichtseinheit:</w:t>
      </w:r>
    </w:p>
    <w:p w14:paraId="34AE3953" w14:textId="77777777" w:rsidR="001156B0" w:rsidRDefault="002E38E9" w:rsidP="001156B0">
      <w:pPr>
        <w:pStyle w:val="Textkrper"/>
        <w:spacing w:before="120" w:after="180"/>
        <w:ind w:left="283" w:right="278" w:hanging="567"/>
        <w:jc w:val="both"/>
        <w:rPr>
          <w:i/>
          <w:iCs/>
        </w:rPr>
      </w:pPr>
      <w:r>
        <w:rPr>
          <w:noProof/>
        </w:rPr>
        <w:drawing>
          <wp:inline distT="0" distB="0" distL="0" distR="0" wp14:anchorId="09B706A2" wp14:editId="4D862AE0">
            <wp:extent cx="327660" cy="396672"/>
            <wp:effectExtent l="0" t="0" r="2540" b="0"/>
            <wp:docPr id="130021819" name="Grafik 130021819"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r w:rsidRPr="00857E4B">
        <w:rPr>
          <w:rFonts w:cstheme="minorHAnsi"/>
        </w:rPr>
        <w:t xml:space="preserve"> </w:t>
      </w:r>
      <w:r w:rsidRPr="00532675">
        <w:rPr>
          <w:rFonts w:cstheme="minorHAnsi"/>
          <w:i/>
          <w:iCs/>
        </w:rPr>
        <w:t>„Ich</w:t>
      </w:r>
      <w:r w:rsidRPr="00532675">
        <w:rPr>
          <w:rFonts w:cstheme="minorHAnsi"/>
          <w:i/>
          <w:iCs/>
          <w:spacing w:val="43"/>
        </w:rPr>
        <w:t xml:space="preserve"> </w:t>
      </w:r>
      <w:r w:rsidRPr="00532675">
        <w:rPr>
          <w:rFonts w:cstheme="minorHAnsi"/>
          <w:i/>
          <w:iCs/>
        </w:rPr>
        <w:t>möchte</w:t>
      </w:r>
      <w:r w:rsidRPr="00532675">
        <w:rPr>
          <w:rFonts w:cstheme="minorHAnsi"/>
          <w:i/>
          <w:iCs/>
          <w:spacing w:val="44"/>
        </w:rPr>
        <w:t xml:space="preserve"> </w:t>
      </w:r>
      <w:r w:rsidRPr="00532675">
        <w:rPr>
          <w:rFonts w:cstheme="minorHAnsi"/>
          <w:i/>
          <w:iCs/>
        </w:rPr>
        <w:t>Ihnen</w:t>
      </w:r>
      <w:r w:rsidRPr="00532675">
        <w:rPr>
          <w:rFonts w:cstheme="minorHAnsi"/>
          <w:i/>
          <w:iCs/>
          <w:spacing w:val="44"/>
        </w:rPr>
        <w:t xml:space="preserve"> </w:t>
      </w:r>
      <w:r w:rsidRPr="00532675">
        <w:rPr>
          <w:rFonts w:cstheme="minorHAnsi"/>
          <w:i/>
          <w:iCs/>
        </w:rPr>
        <w:t>heute</w:t>
      </w:r>
      <w:r w:rsidRPr="00532675">
        <w:rPr>
          <w:rFonts w:cstheme="minorHAnsi"/>
          <w:i/>
          <w:iCs/>
          <w:spacing w:val="43"/>
        </w:rPr>
        <w:t xml:space="preserve"> </w:t>
      </w:r>
      <w:r w:rsidRPr="00532675">
        <w:rPr>
          <w:rFonts w:cstheme="minorHAnsi"/>
          <w:i/>
          <w:iCs/>
        </w:rPr>
        <w:t>Infos</w:t>
      </w:r>
      <w:r w:rsidRPr="00532675">
        <w:rPr>
          <w:rFonts w:cstheme="minorHAnsi"/>
          <w:i/>
          <w:iCs/>
          <w:spacing w:val="44"/>
        </w:rPr>
        <w:t xml:space="preserve"> </w:t>
      </w:r>
      <w:r w:rsidRPr="00532675">
        <w:rPr>
          <w:rFonts w:cstheme="minorHAnsi"/>
          <w:i/>
          <w:iCs/>
        </w:rPr>
        <w:t>über</w:t>
      </w:r>
      <w:r w:rsidRPr="00532675">
        <w:rPr>
          <w:rFonts w:cstheme="minorHAnsi"/>
          <w:i/>
          <w:iCs/>
          <w:spacing w:val="43"/>
        </w:rPr>
        <w:t xml:space="preserve"> </w:t>
      </w:r>
      <w:r w:rsidRPr="00532675">
        <w:rPr>
          <w:rFonts w:cstheme="minorHAnsi"/>
          <w:i/>
          <w:iCs/>
        </w:rPr>
        <w:t>Alkohol</w:t>
      </w:r>
      <w:r w:rsidRPr="00532675">
        <w:rPr>
          <w:rFonts w:cstheme="minorHAnsi"/>
          <w:i/>
          <w:iCs/>
          <w:spacing w:val="44"/>
        </w:rPr>
        <w:t xml:space="preserve"> </w:t>
      </w:r>
      <w:r w:rsidRPr="00532675">
        <w:rPr>
          <w:rFonts w:cstheme="minorHAnsi"/>
          <w:i/>
          <w:iCs/>
        </w:rPr>
        <w:t>vermitteln. Gerade, weil so viele Menschen Alkohol konsumieren, ist es hilfreich, sich gut zu</w:t>
      </w:r>
      <w:r w:rsidRPr="00532675">
        <w:rPr>
          <w:rFonts w:cstheme="minorHAnsi"/>
          <w:i/>
          <w:iCs/>
          <w:spacing w:val="1"/>
        </w:rPr>
        <w:t xml:space="preserve"> </w:t>
      </w:r>
      <w:r w:rsidRPr="00532675">
        <w:rPr>
          <w:rFonts w:cstheme="minorHAnsi"/>
          <w:i/>
          <w:iCs/>
        </w:rPr>
        <w:t>informieren und den eigenen Standpunkt zu klären, um eine bewusste Haltung einnehmen zu</w:t>
      </w:r>
      <w:r w:rsidRPr="00532675">
        <w:rPr>
          <w:rFonts w:cstheme="minorHAnsi"/>
          <w:i/>
          <w:iCs/>
          <w:spacing w:val="1"/>
        </w:rPr>
        <w:t xml:space="preserve"> </w:t>
      </w:r>
      <w:r w:rsidRPr="00532675">
        <w:rPr>
          <w:rFonts w:cstheme="minorHAnsi"/>
          <w:i/>
          <w:iCs/>
        </w:rPr>
        <w:t>können.</w:t>
      </w:r>
      <w:r w:rsidR="00B4024B">
        <w:rPr>
          <w:rFonts w:cstheme="minorHAnsi"/>
          <w:i/>
          <w:iCs/>
        </w:rPr>
        <w:t xml:space="preserve"> </w:t>
      </w:r>
      <w:r w:rsidRPr="00532675">
        <w:rPr>
          <w:i/>
          <w:iCs/>
        </w:rPr>
        <w:t>Folgende Themen werden wir heute behandeln:</w:t>
      </w:r>
      <w:r w:rsidR="001156B0">
        <w:rPr>
          <w:i/>
          <w:iCs/>
        </w:rPr>
        <w:t xml:space="preserve"> </w:t>
      </w:r>
    </w:p>
    <w:p w14:paraId="0A1074F1" w14:textId="6A517858" w:rsidR="002E38E9" w:rsidRPr="00532675" w:rsidRDefault="002E38E9" w:rsidP="001156B0">
      <w:pPr>
        <w:pStyle w:val="Textkrper"/>
        <w:spacing w:before="120" w:after="180"/>
        <w:ind w:left="283" w:right="278" w:hanging="567"/>
        <w:jc w:val="both"/>
        <w:rPr>
          <w:rFonts w:cstheme="minorHAnsi"/>
          <w:b/>
          <w:iCs/>
        </w:rPr>
      </w:pPr>
      <w:r>
        <w:rPr>
          <w:i/>
          <w:iCs/>
        </w:rPr>
        <w:t>“</w:t>
      </w:r>
      <w:r w:rsidRPr="00532675">
        <w:rPr>
          <w:rFonts w:cstheme="minorHAnsi"/>
          <w:b/>
          <w:iCs/>
        </w:rPr>
        <w:t>Folie 2</w:t>
      </w:r>
      <w:r>
        <w:rPr>
          <w:rFonts w:cstheme="minorHAnsi"/>
          <w:b/>
          <w:iCs/>
        </w:rPr>
        <w:t xml:space="preserve"> oder Flipchart</w:t>
      </w:r>
    </w:p>
    <w:p w14:paraId="517ED4D0" w14:textId="77777777" w:rsidR="002E38E9" w:rsidRDefault="002E38E9" w:rsidP="002E38E9">
      <w:pPr>
        <w:autoSpaceDE w:val="0"/>
        <w:autoSpaceDN w:val="0"/>
        <w:adjustRightInd w:val="0"/>
        <w:ind w:left="-284" w:right="125"/>
        <w:jc w:val="both"/>
        <w:rPr>
          <w:rFonts w:asciiTheme="minorHAnsi" w:hAnsiTheme="minorHAnsi" w:cstheme="minorHAnsi"/>
          <w:bCs/>
          <w:iCs/>
        </w:rPr>
      </w:pPr>
      <w:r w:rsidRPr="000B5D4C">
        <w:rPr>
          <w:rFonts w:asciiTheme="minorHAnsi" w:hAnsiTheme="minorHAnsi" w:cstheme="minorHAnsi"/>
          <w:bCs/>
          <w:iCs/>
          <w:noProof/>
        </w:rPr>
        <w:drawing>
          <wp:inline distT="0" distB="0" distL="0" distR="0" wp14:anchorId="2F27ABCB" wp14:editId="437D00F1">
            <wp:extent cx="2919930" cy="2190106"/>
            <wp:effectExtent l="25400" t="25400" r="26670" b="20320"/>
            <wp:docPr id="15519055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53817" name=""/>
                    <pic:cNvPicPr/>
                  </pic:nvPicPr>
                  <pic:blipFill>
                    <a:blip r:embed="rId13"/>
                    <a:stretch>
                      <a:fillRect/>
                    </a:stretch>
                  </pic:blipFill>
                  <pic:spPr>
                    <a:xfrm>
                      <a:off x="0" y="0"/>
                      <a:ext cx="2966745" cy="2225220"/>
                    </a:xfrm>
                    <a:prstGeom prst="rect">
                      <a:avLst/>
                    </a:prstGeom>
                    <a:ln w="25400">
                      <a:solidFill>
                        <a:schemeClr val="tx2">
                          <a:lumMod val="60000"/>
                          <a:lumOff val="40000"/>
                        </a:schemeClr>
                      </a:solidFill>
                    </a:ln>
                  </pic:spPr>
                </pic:pic>
              </a:graphicData>
            </a:graphic>
          </wp:inline>
        </w:drawing>
      </w:r>
    </w:p>
    <w:p w14:paraId="4A6CBE30" w14:textId="6D701F97" w:rsidR="00724D5E" w:rsidRPr="00015890" w:rsidRDefault="00DC7F95" w:rsidP="00B3266C">
      <w:pPr>
        <w:pStyle w:val="Listenabsatz"/>
        <w:numPr>
          <w:ilvl w:val="0"/>
          <w:numId w:val="28"/>
        </w:numPr>
        <w:rPr>
          <w:rFonts w:cstheme="minorHAnsi"/>
          <w:b/>
          <w:smallCaps/>
          <w:color w:val="2F5496" w:themeColor="accent1" w:themeShade="BF"/>
          <w:sz w:val="36"/>
          <w:szCs w:val="36"/>
        </w:rPr>
      </w:pPr>
      <w:r w:rsidRPr="00015890">
        <w:rPr>
          <w:rFonts w:cstheme="minorHAnsi"/>
          <w:b/>
          <w:smallCaps/>
          <w:noProof/>
          <w:color w:val="2F5496" w:themeColor="accent1" w:themeShade="BF"/>
          <w:sz w:val="36"/>
          <w:szCs w:val="36"/>
        </w:rPr>
        <w:t>Einstieg</w:t>
      </w:r>
      <w:r w:rsidR="00015890">
        <w:rPr>
          <w:rFonts w:cstheme="minorHAnsi"/>
          <w:b/>
          <w:smallCaps/>
          <w:noProof/>
          <w:color w:val="2F5496" w:themeColor="accent1" w:themeShade="BF"/>
          <w:sz w:val="36"/>
          <w:szCs w:val="36"/>
        </w:rPr>
        <w:t>:</w:t>
      </w:r>
      <w:r w:rsidR="00FA3C7C" w:rsidRPr="00015890">
        <w:rPr>
          <w:rFonts w:cstheme="minorHAnsi"/>
          <w:b/>
          <w:smallCaps/>
          <w:noProof/>
          <w:color w:val="2F5496" w:themeColor="accent1" w:themeShade="BF"/>
          <w:sz w:val="36"/>
          <w:szCs w:val="36"/>
        </w:rPr>
        <w:t xml:space="preserve"> </w:t>
      </w:r>
      <w:r w:rsidR="00015890" w:rsidRPr="00015890">
        <w:rPr>
          <w:rFonts w:cstheme="minorHAnsi"/>
          <w:b/>
          <w:smallCaps/>
          <w:color w:val="2F5496" w:themeColor="accent1" w:themeShade="BF"/>
          <w:sz w:val="36"/>
          <w:szCs w:val="36"/>
        </w:rPr>
        <w:t xml:space="preserve">Impulsfrage </w:t>
      </w:r>
      <w:r w:rsidR="00FA3C7C" w:rsidRPr="00015890">
        <w:rPr>
          <w:rFonts w:cstheme="minorHAnsi"/>
          <w:b/>
          <w:smallCaps/>
          <w:noProof/>
          <w:color w:val="2F5496" w:themeColor="accent1" w:themeShade="BF"/>
          <w:sz w:val="36"/>
          <w:szCs w:val="36"/>
        </w:rPr>
        <w:t>(</w:t>
      </w:r>
      <w:r w:rsidR="00840805" w:rsidRPr="00015890">
        <w:rPr>
          <w:rFonts w:cstheme="minorHAnsi"/>
          <w:b/>
          <w:smallCaps/>
          <w:noProof/>
          <w:color w:val="2F5496" w:themeColor="accent1" w:themeShade="BF"/>
          <w:sz w:val="36"/>
          <w:szCs w:val="36"/>
        </w:rPr>
        <w:t>10</w:t>
      </w:r>
      <w:r w:rsidR="00FA3C7C" w:rsidRPr="00015890">
        <w:rPr>
          <w:rFonts w:cstheme="minorHAnsi"/>
          <w:b/>
          <w:smallCaps/>
          <w:noProof/>
          <w:color w:val="2F5496" w:themeColor="accent1" w:themeShade="BF"/>
          <w:sz w:val="36"/>
          <w:szCs w:val="36"/>
        </w:rPr>
        <w:t xml:space="preserve"> Min</w:t>
      </w:r>
      <w:r w:rsidR="000B5D4C">
        <w:rPr>
          <w:rFonts w:cstheme="minorHAnsi"/>
          <w:b/>
          <w:smallCaps/>
          <w:noProof/>
          <w:color w:val="2F5496" w:themeColor="accent1" w:themeShade="BF"/>
          <w:sz w:val="36"/>
          <w:szCs w:val="36"/>
        </w:rPr>
        <w:t>.</w:t>
      </w:r>
      <w:r w:rsidR="00FA3C7C" w:rsidRPr="00015890">
        <w:rPr>
          <w:rFonts w:cstheme="minorHAnsi"/>
          <w:b/>
          <w:smallCaps/>
          <w:noProof/>
          <w:color w:val="2F5496" w:themeColor="accent1" w:themeShade="BF"/>
          <w:sz w:val="36"/>
          <w:szCs w:val="36"/>
        </w:rPr>
        <w:t>)</w:t>
      </w:r>
      <w:r w:rsidR="008D4DB5" w:rsidRPr="00015890">
        <w:rPr>
          <w:rFonts w:cstheme="minorHAnsi"/>
          <w:b/>
          <w:smallCaps/>
          <w:noProof/>
          <w:color w:val="2F5496" w:themeColor="accent1" w:themeShade="BF"/>
          <w:sz w:val="36"/>
          <w:szCs w:val="36"/>
        </w:rPr>
        <w:t xml:space="preserve"> </w:t>
      </w:r>
    </w:p>
    <w:p w14:paraId="1AB88A90" w14:textId="0356A24E" w:rsidR="00015890" w:rsidRPr="00B1498E" w:rsidRDefault="00015890" w:rsidP="00015890">
      <w:pPr>
        <w:ind w:left="142" w:right="109"/>
        <w:rPr>
          <w:rFonts w:asciiTheme="minorHAnsi" w:hAnsiTheme="minorHAnsi" w:cs="Calibri (Textkörper)"/>
          <w:b/>
          <w:smallCaps/>
          <w:color w:val="2F5496" w:themeColor="accent1" w:themeShade="BF"/>
          <w:sz w:val="10"/>
          <w:szCs w:val="10"/>
        </w:rPr>
      </w:pPr>
    </w:p>
    <w:p w14:paraId="3E669116" w14:textId="0872AC58" w:rsidR="00015890" w:rsidRPr="001D30E6" w:rsidRDefault="00015890" w:rsidP="001D30E6">
      <w:pPr>
        <w:ind w:left="-284" w:right="109"/>
        <w:rPr>
          <w:rFonts w:asciiTheme="minorHAnsi" w:hAnsiTheme="minorHAnsi" w:cstheme="minorHAnsi"/>
        </w:rPr>
      </w:pPr>
      <w:r w:rsidRPr="001D30E6">
        <w:rPr>
          <w:rFonts w:asciiTheme="minorHAnsi" w:hAnsiTheme="minorHAnsi" w:cstheme="minorHAnsi"/>
        </w:rPr>
        <w:t>Die</w:t>
      </w:r>
      <w:r w:rsidRPr="001D30E6">
        <w:rPr>
          <w:rFonts w:asciiTheme="minorHAnsi" w:hAnsiTheme="minorHAnsi" w:cstheme="minorHAnsi"/>
          <w:spacing w:val="-1"/>
        </w:rPr>
        <w:t xml:space="preserve"> </w:t>
      </w:r>
      <w:r w:rsidRPr="001D30E6">
        <w:rPr>
          <w:rFonts w:asciiTheme="minorHAnsi" w:hAnsiTheme="minorHAnsi" w:cstheme="minorHAnsi"/>
        </w:rPr>
        <w:t>interaktive Form</w:t>
      </w:r>
      <w:r w:rsidRPr="001D30E6">
        <w:rPr>
          <w:rFonts w:asciiTheme="minorHAnsi" w:hAnsiTheme="minorHAnsi" w:cstheme="minorHAnsi"/>
          <w:spacing w:val="-1"/>
        </w:rPr>
        <w:t xml:space="preserve"> dieser Übung </w:t>
      </w:r>
      <w:r w:rsidRPr="001D30E6">
        <w:rPr>
          <w:rFonts w:asciiTheme="minorHAnsi" w:hAnsiTheme="minorHAnsi" w:cstheme="minorHAnsi"/>
        </w:rPr>
        <w:t xml:space="preserve">stimmt die Schülerinnen </w:t>
      </w:r>
      <w:r w:rsidR="001D30E6">
        <w:rPr>
          <w:rFonts w:asciiTheme="minorHAnsi" w:hAnsiTheme="minorHAnsi" w:cstheme="minorHAnsi"/>
        </w:rPr>
        <w:t xml:space="preserve">und Schüler </w:t>
      </w:r>
      <w:r w:rsidRPr="001D30E6">
        <w:rPr>
          <w:rFonts w:asciiTheme="minorHAnsi" w:hAnsiTheme="minorHAnsi" w:cstheme="minorHAnsi"/>
        </w:rPr>
        <w:t>auf</w:t>
      </w:r>
      <w:r w:rsidRPr="001D30E6">
        <w:rPr>
          <w:rFonts w:asciiTheme="minorHAnsi" w:hAnsiTheme="minorHAnsi" w:cstheme="minorHAnsi"/>
          <w:spacing w:val="-1"/>
        </w:rPr>
        <w:t xml:space="preserve"> </w:t>
      </w:r>
      <w:r w:rsidRPr="001D30E6">
        <w:rPr>
          <w:rFonts w:asciiTheme="minorHAnsi" w:hAnsiTheme="minorHAnsi" w:cstheme="minorHAnsi"/>
        </w:rPr>
        <w:t>die Arbeitsweise</w:t>
      </w:r>
      <w:r w:rsidRPr="001D30E6">
        <w:rPr>
          <w:rFonts w:asciiTheme="minorHAnsi" w:hAnsiTheme="minorHAnsi" w:cstheme="minorHAnsi"/>
          <w:spacing w:val="-1"/>
        </w:rPr>
        <w:t xml:space="preserve"> </w:t>
      </w:r>
      <w:r w:rsidRPr="001D30E6">
        <w:rPr>
          <w:rFonts w:asciiTheme="minorHAnsi" w:hAnsiTheme="minorHAnsi" w:cstheme="minorHAnsi"/>
        </w:rPr>
        <w:t>in der Unterrichtseinheit</w:t>
      </w:r>
      <w:r w:rsidRPr="001D30E6">
        <w:rPr>
          <w:rFonts w:asciiTheme="minorHAnsi" w:hAnsiTheme="minorHAnsi" w:cstheme="minorHAnsi"/>
          <w:spacing w:val="-1"/>
        </w:rPr>
        <w:t xml:space="preserve"> </w:t>
      </w:r>
      <w:r w:rsidRPr="001D30E6">
        <w:rPr>
          <w:rFonts w:asciiTheme="minorHAnsi" w:hAnsiTheme="minorHAnsi" w:cstheme="minorHAnsi"/>
        </w:rPr>
        <w:t>ein.</w:t>
      </w:r>
      <w:r w:rsidR="001D30E6" w:rsidRPr="001D30E6">
        <w:rPr>
          <w:rFonts w:asciiTheme="minorHAnsi" w:hAnsiTheme="minorHAnsi" w:cstheme="minorHAnsi"/>
        </w:rPr>
        <w:t xml:space="preserve"> </w:t>
      </w:r>
      <w:r w:rsidRPr="001D30E6">
        <w:rPr>
          <w:rFonts w:asciiTheme="minorHAnsi" w:hAnsiTheme="minorHAnsi" w:cstheme="minorHAnsi"/>
        </w:rPr>
        <w:t>Jede/r</w:t>
      </w:r>
      <w:r w:rsidRPr="001D30E6">
        <w:rPr>
          <w:rFonts w:asciiTheme="minorHAnsi" w:hAnsiTheme="minorHAnsi" w:cstheme="minorHAnsi"/>
          <w:spacing w:val="-1"/>
        </w:rPr>
        <w:t xml:space="preserve"> </w:t>
      </w:r>
      <w:r w:rsidRPr="001D30E6">
        <w:rPr>
          <w:rFonts w:asciiTheme="minorHAnsi" w:hAnsiTheme="minorHAnsi" w:cstheme="minorHAnsi"/>
        </w:rPr>
        <w:t>ist von Beginn</w:t>
      </w:r>
      <w:r w:rsidR="00C76826" w:rsidRPr="001D30E6">
        <w:rPr>
          <w:rFonts w:asciiTheme="minorHAnsi" w:hAnsiTheme="minorHAnsi" w:cstheme="minorHAnsi"/>
        </w:rPr>
        <w:t xml:space="preserve"> des Unterrichts</w:t>
      </w:r>
      <w:r w:rsidRPr="001D30E6">
        <w:rPr>
          <w:rFonts w:asciiTheme="minorHAnsi" w:hAnsiTheme="minorHAnsi" w:cstheme="minorHAnsi"/>
        </w:rPr>
        <w:t xml:space="preserve"> gefragt</w:t>
      </w:r>
      <w:r w:rsidRPr="001D30E6">
        <w:rPr>
          <w:rFonts w:asciiTheme="minorHAnsi" w:hAnsiTheme="minorHAnsi" w:cstheme="minorHAnsi"/>
          <w:spacing w:val="-1"/>
        </w:rPr>
        <w:t xml:space="preserve"> </w:t>
      </w:r>
      <w:r w:rsidRPr="001D30E6">
        <w:rPr>
          <w:rFonts w:asciiTheme="minorHAnsi" w:hAnsiTheme="minorHAnsi" w:cstheme="minorHAnsi"/>
        </w:rPr>
        <w:t xml:space="preserve">und </w:t>
      </w:r>
      <w:r w:rsidR="001D30E6">
        <w:rPr>
          <w:rFonts w:asciiTheme="minorHAnsi" w:hAnsiTheme="minorHAnsi" w:cstheme="minorHAnsi"/>
        </w:rPr>
        <w:t xml:space="preserve">aktiv </w:t>
      </w:r>
      <w:r w:rsidRPr="001D30E6">
        <w:rPr>
          <w:rFonts w:asciiTheme="minorHAnsi" w:hAnsiTheme="minorHAnsi" w:cstheme="minorHAnsi"/>
        </w:rPr>
        <w:t>beteiligt.</w:t>
      </w:r>
    </w:p>
    <w:p w14:paraId="7FD8D2D4" w14:textId="78D2BD2A" w:rsidR="00015890" w:rsidRPr="00764199" w:rsidRDefault="00015890" w:rsidP="00015890">
      <w:pPr>
        <w:pStyle w:val="Listenabsatz"/>
        <w:widowControl w:val="0"/>
        <w:autoSpaceDE w:val="0"/>
        <w:autoSpaceDN w:val="0"/>
        <w:ind w:left="-284" w:right="109"/>
        <w:contextualSpacing w:val="0"/>
        <w:rPr>
          <w:rFonts w:cstheme="minorHAnsi"/>
          <w:sz w:val="10"/>
          <w:szCs w:val="10"/>
        </w:rPr>
      </w:pPr>
    </w:p>
    <w:p w14:paraId="3C1D070D" w14:textId="0D33E3A1" w:rsidR="00015890" w:rsidRPr="00015890" w:rsidRDefault="00015890" w:rsidP="00015890">
      <w:pPr>
        <w:ind w:left="-284" w:right="109"/>
        <w:rPr>
          <w:rFonts w:asciiTheme="minorHAnsi" w:hAnsiTheme="minorHAnsi" w:cs="Calibri (Textkörper)"/>
          <w:b/>
          <w:smallCaps/>
          <w:color w:val="2F5496" w:themeColor="accent1" w:themeShade="BF"/>
          <w:sz w:val="28"/>
          <w:szCs w:val="28"/>
        </w:rPr>
      </w:pPr>
      <w:r w:rsidRPr="00015890">
        <w:rPr>
          <w:rFonts w:asciiTheme="minorHAnsi" w:hAnsiTheme="minorHAnsi" w:cs="Calibri (Textkörper)"/>
          <w:b/>
          <w:smallCaps/>
          <w:color w:val="2F5496" w:themeColor="accent1" w:themeShade="BF"/>
          <w:sz w:val="28"/>
          <w:szCs w:val="28"/>
        </w:rPr>
        <w:t>Ablauf</w:t>
      </w:r>
    </w:p>
    <w:p w14:paraId="7BB48180" w14:textId="59CDDEB1" w:rsidR="00015890" w:rsidRPr="005A3150" w:rsidRDefault="00015890" w:rsidP="005A3150">
      <w:pPr>
        <w:widowControl w:val="0"/>
        <w:tabs>
          <w:tab w:val="left" w:pos="537"/>
          <w:tab w:val="left" w:pos="538"/>
        </w:tabs>
        <w:autoSpaceDE w:val="0"/>
        <w:autoSpaceDN w:val="0"/>
        <w:spacing w:before="60"/>
        <w:ind w:left="-284" w:right="109"/>
        <w:rPr>
          <w:rFonts w:asciiTheme="minorHAnsi" w:hAnsiTheme="minorHAnsi" w:cstheme="minorHAnsi"/>
        </w:rPr>
      </w:pPr>
      <w:r w:rsidRPr="005A3150">
        <w:rPr>
          <w:rFonts w:asciiTheme="minorHAnsi" w:hAnsiTheme="minorHAnsi" w:cstheme="minorHAnsi"/>
        </w:rPr>
        <w:t>Die Unterrichteinheit startet mit der Bitte</w:t>
      </w:r>
      <w:r w:rsidR="00AF559A">
        <w:rPr>
          <w:rFonts w:asciiTheme="minorHAnsi" w:hAnsiTheme="minorHAnsi" w:cstheme="minorHAnsi"/>
        </w:rPr>
        <w:t xml:space="preserve"> an die Schülerinnen und Schüler</w:t>
      </w:r>
      <w:r w:rsidRPr="005A3150">
        <w:rPr>
          <w:rFonts w:asciiTheme="minorHAnsi" w:hAnsiTheme="minorHAnsi" w:cstheme="minorHAnsi"/>
        </w:rPr>
        <w:t>, die eigene Einschätzung</w:t>
      </w:r>
      <w:r w:rsidRPr="005A3150">
        <w:rPr>
          <w:rFonts w:asciiTheme="minorHAnsi" w:hAnsiTheme="minorHAnsi" w:cstheme="minorHAnsi"/>
          <w:spacing w:val="-1"/>
        </w:rPr>
        <w:t xml:space="preserve"> </w:t>
      </w:r>
      <w:r w:rsidRPr="005A3150">
        <w:rPr>
          <w:rFonts w:asciiTheme="minorHAnsi" w:hAnsiTheme="minorHAnsi" w:cstheme="minorHAnsi"/>
        </w:rPr>
        <w:t>abzugeben</w:t>
      </w:r>
      <w:r w:rsidR="005A3150" w:rsidRPr="005A3150">
        <w:rPr>
          <w:rFonts w:asciiTheme="minorHAnsi" w:hAnsiTheme="minorHAnsi" w:cstheme="minorHAnsi"/>
        </w:rPr>
        <w:t xml:space="preserve">. </w:t>
      </w:r>
      <w:r w:rsidR="00AF559A">
        <w:rPr>
          <w:rFonts w:asciiTheme="minorHAnsi" w:hAnsiTheme="minorHAnsi" w:cstheme="minorHAnsi"/>
        </w:rPr>
        <w:t>Wählen Sie die Abbildung, die der</w:t>
      </w:r>
      <w:r w:rsidR="005A3150">
        <w:rPr>
          <w:rFonts w:asciiTheme="minorHAnsi" w:hAnsiTheme="minorHAnsi" w:cstheme="minorHAnsi"/>
        </w:rPr>
        <w:t xml:space="preserve"> Altersgruppe </w:t>
      </w:r>
      <w:r w:rsidR="00AF559A">
        <w:rPr>
          <w:rFonts w:asciiTheme="minorHAnsi" w:hAnsiTheme="minorHAnsi" w:cstheme="minorHAnsi"/>
        </w:rPr>
        <w:t xml:space="preserve">Ihrer Schülerinnen und Schüler entspricht und präsentieren Sie diese auf der </w:t>
      </w:r>
      <w:r w:rsidRPr="005A3150">
        <w:rPr>
          <w:rFonts w:asciiTheme="minorHAnsi" w:hAnsiTheme="minorHAnsi" w:cstheme="minorHAnsi"/>
        </w:rPr>
        <w:t>Flipchart:</w:t>
      </w:r>
    </w:p>
    <w:p w14:paraId="3EA8ED67" w14:textId="418264B7" w:rsidR="00731D33" w:rsidRPr="00786E3C" w:rsidRDefault="00A74BCD" w:rsidP="00731D33">
      <w:pPr>
        <w:pStyle w:val="Textkrper"/>
        <w:ind w:right="109"/>
        <w:rPr>
          <w:rFonts w:cstheme="minorHAnsi"/>
          <w:sz w:val="10"/>
          <w:szCs w:val="10"/>
        </w:rPr>
      </w:pPr>
      <w:r>
        <w:rPr>
          <w:rFonts w:cstheme="minorHAnsi"/>
          <w:noProof/>
        </w:rPr>
        <mc:AlternateContent>
          <mc:Choice Requires="wpg">
            <w:drawing>
              <wp:anchor distT="0" distB="0" distL="114300" distR="114300" simplePos="0" relativeHeight="251793920" behindDoc="0" locked="0" layoutInCell="1" allowOverlap="1" wp14:anchorId="1887916B" wp14:editId="04B10C15">
                <wp:simplePos x="0" y="0"/>
                <wp:positionH relativeFrom="column">
                  <wp:posOffset>2969260</wp:posOffset>
                </wp:positionH>
                <wp:positionV relativeFrom="paragraph">
                  <wp:posOffset>1742440</wp:posOffset>
                </wp:positionV>
                <wp:extent cx="1471930" cy="377825"/>
                <wp:effectExtent l="12700" t="0" r="26670" b="28575"/>
                <wp:wrapNone/>
                <wp:docPr id="1066117590" name="Gruppieren 1"/>
                <wp:cNvGraphicFramePr/>
                <a:graphic xmlns:a="http://schemas.openxmlformats.org/drawingml/2006/main">
                  <a:graphicData uri="http://schemas.microsoft.com/office/word/2010/wordprocessingGroup">
                    <wpg:wgp>
                      <wpg:cNvGrpSpPr/>
                      <wpg:grpSpPr>
                        <a:xfrm>
                          <a:off x="0" y="0"/>
                          <a:ext cx="1471930" cy="377825"/>
                          <a:chOff x="-30066" y="-127221"/>
                          <a:chExt cx="1472413" cy="378460"/>
                        </a:xfrm>
                      </wpg:grpSpPr>
                      <wps:wsp>
                        <wps:cNvPr id="1252673912" name="Pfeil nach unten 1"/>
                        <wps:cNvSpPr/>
                        <wps:spPr>
                          <a:xfrm>
                            <a:off x="-30066" y="-127221"/>
                            <a:ext cx="200025" cy="378460"/>
                          </a:xfrm>
                          <a:prstGeom prst="downArrow">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049729" name="Pfeil nach unten 2"/>
                        <wps:cNvSpPr/>
                        <wps:spPr>
                          <a:xfrm>
                            <a:off x="562522" y="-127221"/>
                            <a:ext cx="200025" cy="378460"/>
                          </a:xfrm>
                          <a:prstGeom prst="downArrow">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8756887" name="Pfeil nach unten 1"/>
                        <wps:cNvSpPr/>
                        <wps:spPr>
                          <a:xfrm>
                            <a:off x="1242322" y="-127221"/>
                            <a:ext cx="200025" cy="378460"/>
                          </a:xfrm>
                          <a:prstGeom prst="downArrow">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5A00FF" id="Gruppieren 1" o:spid="_x0000_s1026" style="position:absolute;margin-left:233.8pt;margin-top:137.2pt;width:115.9pt;height:29.75pt;z-index:251793920;mso-width-relative:margin;mso-height-relative:margin" coordorigin="-300,-1272" coordsize="14724,3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1" o:spid="_x0000_s1027" type="#_x0000_t67" style="position:absolute;left:-300;top:-1272;width:1999;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" adj="15892" filled="f" strokecolor="black [3213]" strokeweight="1pt"/>
                <v:shape id="Pfeil nach unten 2" o:spid="_x0000_s1028" type="#_x0000_t67" style="position:absolute;left:5625;top:-1272;width:2000;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" adj="15892" filled="f" strokecolor="black [3213]" strokeweight="1pt"/>
                <v:shape id="Pfeil nach unten 1" o:spid="_x0000_s1029" type="#_x0000_t67" style="position:absolute;left:12423;top:-1272;width:2000;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" adj="15892" filled="f" strokecolor="black [3213]" strokeweight="1pt"/>
              </v:group>
            </w:pict>
          </mc:Fallback>
        </mc:AlternateContent>
      </w:r>
    </w:p>
    <w:tbl>
      <w:tblPr>
        <w:tblStyle w:val="Tabellenraster"/>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731D33" w:rsidRPr="00786E3C" w14:paraId="3C45DBA9" w14:textId="77777777" w:rsidTr="00731D33">
        <w:tc>
          <w:tcPr>
            <w:tcW w:w="4528" w:type="dxa"/>
          </w:tcPr>
          <w:p w14:paraId="4FB63921" w14:textId="368A7B76" w:rsidR="00731D33" w:rsidRPr="00786E3C" w:rsidRDefault="00731D33" w:rsidP="00731D33">
            <w:pPr>
              <w:pStyle w:val="Textkrper"/>
              <w:ind w:left="-284" w:right="109" w:firstLine="310"/>
              <w:rPr>
                <w:rFonts w:cstheme="minorHAnsi"/>
                <w:b/>
                <w:bCs/>
                <w:sz w:val="22"/>
                <w:szCs w:val="22"/>
              </w:rPr>
            </w:pPr>
            <w:r w:rsidRPr="00786E3C">
              <w:rPr>
                <w:rFonts w:cstheme="minorHAnsi"/>
                <w:b/>
                <w:bCs/>
                <w:sz w:val="22"/>
                <w:szCs w:val="22"/>
              </w:rPr>
              <w:t>Flipchart jugendliche Schüler/innen</w:t>
            </w:r>
          </w:p>
        </w:tc>
        <w:tc>
          <w:tcPr>
            <w:tcW w:w="4528" w:type="dxa"/>
          </w:tcPr>
          <w:p w14:paraId="1CBA907D" w14:textId="02127BF9" w:rsidR="00731D33" w:rsidRPr="00786E3C" w:rsidRDefault="00731D33" w:rsidP="00731D33">
            <w:pPr>
              <w:pStyle w:val="Textkrper"/>
              <w:ind w:left="-284" w:right="109" w:firstLine="310"/>
              <w:rPr>
                <w:rFonts w:cstheme="minorHAnsi"/>
                <w:b/>
                <w:bCs/>
                <w:sz w:val="22"/>
                <w:szCs w:val="22"/>
              </w:rPr>
            </w:pPr>
            <w:r w:rsidRPr="00786E3C">
              <w:rPr>
                <w:rFonts w:cstheme="minorHAnsi"/>
                <w:b/>
                <w:bCs/>
                <w:sz w:val="22"/>
                <w:szCs w:val="22"/>
              </w:rPr>
              <w:t>Flipchart erwachsene Schüler/innen</w:t>
            </w:r>
          </w:p>
        </w:tc>
      </w:tr>
      <w:tr w:rsidR="00731D33" w14:paraId="6C3C9BE5" w14:textId="77777777" w:rsidTr="00731D33">
        <w:trPr>
          <w:trHeight w:val="2170"/>
        </w:trPr>
        <w:tc>
          <w:tcPr>
            <w:tcW w:w="4528" w:type="dxa"/>
          </w:tcPr>
          <w:p w14:paraId="5F08AA79" w14:textId="14C0D797" w:rsidR="00731D33" w:rsidRDefault="007265CC" w:rsidP="00731D33">
            <w:pPr>
              <w:pStyle w:val="Textkrper"/>
              <w:ind w:right="109" w:firstLine="310"/>
              <w:rPr>
                <w:rFonts w:cstheme="minorHAnsi"/>
              </w:rPr>
            </w:pPr>
            <w:r>
              <w:rPr>
                <w:rFonts w:cstheme="minorHAnsi"/>
                <w:noProof/>
              </w:rPr>
              <mc:AlternateContent>
                <mc:Choice Requires="wpg">
                  <w:drawing>
                    <wp:anchor distT="0" distB="0" distL="114300" distR="114300" simplePos="0" relativeHeight="251788800" behindDoc="0" locked="0" layoutInCell="1" allowOverlap="1" wp14:anchorId="451B8669" wp14:editId="2650CC0E">
                      <wp:simplePos x="0" y="0"/>
                      <wp:positionH relativeFrom="column">
                        <wp:posOffset>19794</wp:posOffset>
                      </wp:positionH>
                      <wp:positionV relativeFrom="paragraph">
                        <wp:posOffset>54803</wp:posOffset>
                      </wp:positionV>
                      <wp:extent cx="4805791" cy="2253422"/>
                      <wp:effectExtent l="12700" t="12700" r="7620" b="7620"/>
                      <wp:wrapNone/>
                      <wp:docPr id="2136557584" name="Gruppieren 6"/>
                      <wp:cNvGraphicFramePr/>
                      <a:graphic xmlns:a="http://schemas.openxmlformats.org/drawingml/2006/main">
                        <a:graphicData uri="http://schemas.microsoft.com/office/word/2010/wordprocessingGroup">
                          <wpg:wgp>
                            <wpg:cNvGrpSpPr/>
                            <wpg:grpSpPr>
                              <a:xfrm>
                                <a:off x="0" y="0"/>
                                <a:ext cx="4805791" cy="2253422"/>
                                <a:chOff x="0" y="28570"/>
                                <a:chExt cx="4682847" cy="2544292"/>
                              </a:xfrm>
                            </wpg:grpSpPr>
                            <wpg:grpSp>
                              <wpg:cNvPr id="1391273728" name="Gruppieren 5"/>
                              <wpg:cNvGrpSpPr/>
                              <wpg:grpSpPr>
                                <a:xfrm>
                                  <a:off x="0" y="28570"/>
                                  <a:ext cx="4682847" cy="1987550"/>
                                  <a:chOff x="0" y="28570"/>
                                  <a:chExt cx="4682847" cy="1987550"/>
                                </a:xfrm>
                              </wpg:grpSpPr>
                              <wps:wsp>
                                <wps:cNvPr id="1954950591" name="Textfeld 1"/>
                                <wps:cNvSpPr txBox="1"/>
                                <wps:spPr>
                                  <a:xfrm>
                                    <a:off x="0" y="28575"/>
                                    <a:ext cx="1916113" cy="1958975"/>
                                  </a:xfrm>
                                  <a:prstGeom prst="rect">
                                    <a:avLst/>
                                  </a:prstGeom>
                                  <a:solidFill>
                                    <a:schemeClr val="lt1"/>
                                  </a:solidFill>
                                  <a:ln w="25400">
                                    <a:solidFill>
                                      <a:schemeClr val="tx2">
                                        <a:lumMod val="60000"/>
                                        <a:lumOff val="40000"/>
                                      </a:schemeClr>
                                    </a:solidFill>
                                  </a:ln>
                                </wps:spPr>
                                <wps:txbx>
                                  <w:txbxContent>
                                    <w:p w14:paraId="4CB5203A" w14:textId="73F747B4" w:rsidR="00731D33" w:rsidRPr="00F31AEB" w:rsidRDefault="00731D33" w:rsidP="00731D33">
                                      <w:pPr>
                                        <w:pStyle w:val="Textkrper"/>
                                        <w:spacing w:before="120"/>
                                        <w:ind w:left="142" w:right="108"/>
                                        <w:rPr>
                                          <w:rFonts w:cstheme="minorHAnsi"/>
                                          <w:i/>
                                          <w:iCs/>
                                          <w:sz w:val="22"/>
                                          <w:szCs w:val="22"/>
                                          <w14:textOutline w14:w="12700" w14:cap="rnd" w14:cmpd="sng" w14:algn="ctr">
                                            <w14:noFill/>
                                            <w14:prstDash w14:val="solid"/>
                                            <w14:bevel/>
                                          </w14:textOutline>
                                        </w:rPr>
                                      </w:pPr>
                                      <w:r w:rsidRPr="00F31AEB">
                                        <w:rPr>
                                          <w:rFonts w:cstheme="minorHAnsi"/>
                                          <w:i/>
                                          <w:iCs/>
                                          <w:sz w:val="22"/>
                                          <w:szCs w:val="22"/>
                                          <w14:textOutline w14:w="12700" w14:cap="rnd" w14:cmpd="sng" w14:algn="ctr">
                                            <w14:noFill/>
                                            <w14:prstDash w14:val="solid"/>
                                            <w14:bevel/>
                                          </w14:textOutline>
                                        </w:rPr>
                                        <w:t>„Im Jahre 1973 haben 60</w:t>
                                      </w:r>
                                      <w:r w:rsidR="00786E3C">
                                        <w:rPr>
                                          <w:rFonts w:cstheme="minorHAnsi"/>
                                          <w:i/>
                                          <w:iCs/>
                                          <w:sz w:val="22"/>
                                          <w:szCs w:val="22"/>
                                          <w14:textOutline w14:w="12700" w14:cap="rnd" w14:cmpd="sng" w14:algn="ctr">
                                            <w14:noFill/>
                                            <w14:prstDash w14:val="solid"/>
                                            <w14:bevel/>
                                          </w14:textOutline>
                                        </w:rPr>
                                        <w:t>% der</w:t>
                                      </w:r>
                                      <w:r w:rsidRPr="00F31AEB">
                                        <w:rPr>
                                          <w:rFonts w:cstheme="minorHAnsi"/>
                                          <w:i/>
                                          <w:iCs/>
                                          <w:sz w:val="22"/>
                                          <w:szCs w:val="22"/>
                                          <w14:textOutline w14:w="12700" w14:cap="rnd" w14:cmpd="sng" w14:algn="ctr">
                                            <w14:noFill/>
                                            <w14:prstDash w14:val="solid"/>
                                            <w14:bevel/>
                                          </w14:textOutline>
                                        </w:rPr>
                                        <w:t xml:space="preserve"> 16- bis 17-Jährigen regelmäßig* Alkohol</w:t>
                                      </w:r>
                                      <w:r w:rsidR="00F31AEB" w:rsidRPr="00F31AEB">
                                        <w:rPr>
                                          <w:rFonts w:cstheme="minorHAnsi"/>
                                          <w:i/>
                                          <w:iCs/>
                                          <w:sz w:val="22"/>
                                          <w:szCs w:val="22"/>
                                          <w14:textOutline w14:w="12700" w14:cap="rnd" w14:cmpd="sng" w14:algn="ctr">
                                            <w14:noFill/>
                                            <w14:prstDash w14:val="solid"/>
                                            <w14:bevel/>
                                          </w14:textOutline>
                                        </w:rPr>
                                        <w:t xml:space="preserve"> </w:t>
                                      </w:r>
                                      <w:r w:rsidRPr="00F31AEB">
                                        <w:rPr>
                                          <w:rFonts w:cstheme="minorHAnsi"/>
                                          <w:i/>
                                          <w:iCs/>
                                          <w:sz w:val="22"/>
                                          <w:szCs w:val="22"/>
                                          <w14:textOutline w14:w="12700" w14:cap="rnd" w14:cmpd="sng" w14:algn="ctr">
                                            <w14:noFill/>
                                            <w14:prstDash w14:val="solid"/>
                                            <w14:bevel/>
                                          </w14:textOutline>
                                        </w:rPr>
                                        <w:t>getrunken. Was meinst du, wie viele sind es heute</w:t>
                                      </w:r>
                                      <w:r w:rsidR="00F31AEB" w:rsidRPr="00F31AEB">
                                        <w:rPr>
                                          <w:rFonts w:cstheme="minorHAnsi"/>
                                          <w:i/>
                                          <w:iCs/>
                                          <w:sz w:val="22"/>
                                          <w:szCs w:val="22"/>
                                          <w14:textOutline w14:w="12700" w14:cap="rnd" w14:cmpd="sng" w14:algn="ctr">
                                            <w14:noFill/>
                                            <w14:prstDash w14:val="solid"/>
                                            <w14:bevel/>
                                          </w14:textOutline>
                                        </w:rPr>
                                        <w:t>?</w:t>
                                      </w:r>
                                    </w:p>
                                    <w:p w14:paraId="3CF28AF1" w14:textId="3D929BA9" w:rsidR="00731D33" w:rsidRPr="00731D33" w:rsidRDefault="00731D33" w:rsidP="00AF559A">
                                      <w:pPr>
                                        <w:pStyle w:val="Textkrper"/>
                                        <w:spacing w:after="60"/>
                                        <w:ind w:right="108" w:firstLine="142"/>
                                        <w:rPr>
                                          <w:rFonts w:cstheme="minorHAnsi"/>
                                          <w:i/>
                                          <w:iCs/>
                                        </w:rPr>
                                      </w:pPr>
                                      <w:r w:rsidRPr="00731D33">
                                        <w:rPr>
                                          <w:rFonts w:cstheme="minorHAnsi"/>
                                          <w:i/>
                                          <w:iCs/>
                                          <w14:textOutline w14:w="12700" w14:cap="rnd" w14:cmpd="sng" w14:algn="ctr">
                                            <w14:noFill/>
                                            <w14:prstDash w14:val="solid"/>
                                            <w14:bevel/>
                                          </w14:textOutline>
                                        </w:rPr>
                                        <w:t>19%</w:t>
                                      </w:r>
                                      <w:r>
                                        <w:rPr>
                                          <w:rFonts w:cstheme="minorHAnsi"/>
                                          <w:i/>
                                          <w:iCs/>
                                          <w14:textOutline w14:w="12700" w14:cap="rnd" w14:cmpd="sng" w14:algn="ctr">
                                            <w14:noFill/>
                                            <w14:prstDash w14:val="solid"/>
                                            <w14:bevel/>
                                          </w14:textOutline>
                                        </w:rPr>
                                        <w:t xml:space="preserve">       </w:t>
                                      </w:r>
                                      <w:r w:rsidR="00F31AEB">
                                        <w:rPr>
                                          <w:rFonts w:cstheme="minorHAnsi"/>
                                          <w:i/>
                                          <w:iCs/>
                                          <w14:textOutline w14:w="12700" w14:cap="rnd" w14:cmpd="sng" w14:algn="ctr">
                                            <w14:noFill/>
                                            <w14:prstDash w14:val="solid"/>
                                            <w14:bevel/>
                                          </w14:textOutline>
                                        </w:rPr>
                                        <w:t xml:space="preserve">  </w:t>
                                      </w:r>
                                      <w:r w:rsidR="00192F3F">
                                        <w:rPr>
                                          <w:rFonts w:cstheme="minorHAnsi"/>
                                          <w:i/>
                                          <w:iCs/>
                                          <w:spacing w:val="-3"/>
                                          <w14:textOutline w14:w="12700" w14:cap="rnd" w14:cmpd="sng" w14:algn="ctr">
                                            <w14:noFill/>
                                            <w14:prstDash w14:val="solid"/>
                                            <w14:bevel/>
                                          </w14:textOutline>
                                        </w:rPr>
                                        <w:t>4</w:t>
                                      </w:r>
                                      <w:r w:rsidRPr="00731D33">
                                        <w:rPr>
                                          <w:rFonts w:cstheme="minorHAnsi"/>
                                          <w:i/>
                                          <w:iCs/>
                                          <w:spacing w:val="-3"/>
                                          <w14:textOutline w14:w="12700" w14:cap="rnd" w14:cmpd="sng" w14:algn="ctr">
                                            <w14:noFill/>
                                            <w14:prstDash w14:val="solid"/>
                                            <w14:bevel/>
                                          </w14:textOutline>
                                        </w:rPr>
                                        <w:t>5</w:t>
                                      </w:r>
                                      <w:r w:rsidRPr="00731D33">
                                        <w:rPr>
                                          <w:rFonts w:cstheme="minorHAnsi"/>
                                          <w:i/>
                                          <w:iCs/>
                                          <w14:textOutline w14:w="12700" w14:cap="rnd" w14:cmpd="sng" w14:algn="ctr">
                                            <w14:noFill/>
                                            <w14:prstDash w14:val="solid"/>
                                            <w14:bevel/>
                                          </w14:textOutline>
                                        </w:rPr>
                                        <w:t>%</w:t>
                                      </w:r>
                                      <w:r>
                                        <w:rPr>
                                          <w:rFonts w:cstheme="minorHAnsi"/>
                                          <w:i/>
                                          <w:iCs/>
                                          <w14:textOutline w14:w="12700" w14:cap="rnd" w14:cmpd="sng" w14:algn="ctr">
                                            <w14:noFill/>
                                            <w14:prstDash w14:val="solid"/>
                                            <w14:bevel/>
                                          </w14:textOutline>
                                        </w:rPr>
                                        <w:t xml:space="preserve">          </w:t>
                                      </w:r>
                                      <w:r w:rsidR="00192F3F">
                                        <w:rPr>
                                          <w:rFonts w:cstheme="minorHAnsi"/>
                                          <w:i/>
                                          <w:iCs/>
                                          <w14:textOutline w14:w="12700" w14:cap="rnd" w14:cmpd="sng" w14:algn="ctr">
                                            <w14:noFill/>
                                            <w14:prstDash w14:val="solid"/>
                                            <w14:bevel/>
                                          </w14:textOutline>
                                        </w:rPr>
                                        <w:t>7</w:t>
                                      </w:r>
                                      <w:r w:rsidRPr="00731D33">
                                        <w:rPr>
                                          <w:rFonts w:cstheme="minorHAnsi"/>
                                          <w:i/>
                                          <w:iCs/>
                                          <w14:textOutline w14:w="12700" w14:cap="rnd" w14:cmpd="sng" w14:algn="ctr">
                                            <w14:noFill/>
                                            <w14:prstDash w14:val="solid"/>
                                            <w14:bevel/>
                                          </w14:textOutline>
                                        </w:rPr>
                                        <w:t>9%</w:t>
                                      </w:r>
                                    </w:p>
                                    <w:p w14:paraId="65452AB3" w14:textId="28E6DE67" w:rsidR="00731D33" w:rsidRDefault="007265CC" w:rsidP="00A74BCD">
                                      <w:r>
                                        <w:t xml:space="preserve">    </w:t>
                                      </w:r>
                                      <w:r w:rsidR="00930A34">
                                        <w:rPr>
                                          <w:noProof/>
                                        </w:rPr>
                                        <w:drawing>
                                          <wp:inline distT="0" distB="0" distL="0" distR="0" wp14:anchorId="3BEEDA5A" wp14:editId="5D6C3906">
                                            <wp:extent cx="1339516" cy="406400"/>
                                            <wp:effectExtent l="0" t="0" r="0" b="0"/>
                                            <wp:docPr id="20676980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8085" name=""/>
                                                    <pic:cNvPicPr/>
                                                  </pic:nvPicPr>
                                                  <pic:blipFill>
                                                    <a:blip r:embed="rId14"/>
                                                    <a:stretch>
                                                      <a:fillRect/>
                                                    </a:stretch>
                                                  </pic:blipFill>
                                                  <pic:spPr>
                                                    <a:xfrm>
                                                      <a:off x="0" y="0"/>
                                                      <a:ext cx="1344902" cy="408034"/>
                                                    </a:xfrm>
                                                    <a:prstGeom prst="rect">
                                                      <a:avLst/>
                                                    </a:prstGeom>
                                                  </pic:spPr>
                                                </pic:pic>
                                              </a:graphicData>
                                            </a:graphic>
                                          </wp:inline>
                                        </w:drawing>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9499305" name="Textfeld 1"/>
                                <wps:cNvSpPr txBox="1"/>
                                <wps:spPr>
                                  <a:xfrm>
                                    <a:off x="2766734" y="28570"/>
                                    <a:ext cx="1916113" cy="1987550"/>
                                  </a:xfrm>
                                  <a:prstGeom prst="rect">
                                    <a:avLst/>
                                  </a:prstGeom>
                                  <a:solidFill>
                                    <a:schemeClr val="lt1"/>
                                  </a:solidFill>
                                  <a:ln w="25400">
                                    <a:solidFill>
                                      <a:schemeClr val="tx2">
                                        <a:lumMod val="60000"/>
                                        <a:lumOff val="40000"/>
                                      </a:schemeClr>
                                    </a:solidFill>
                                  </a:ln>
                                </wps:spPr>
                                <wps:txbx>
                                  <w:txbxContent>
                                    <w:p w14:paraId="4DFA0232" w14:textId="3CC931A0" w:rsidR="00F31AEB" w:rsidRPr="00F31AEB" w:rsidRDefault="00F31AEB" w:rsidP="006E2868">
                                      <w:pPr>
                                        <w:pStyle w:val="Textkrper"/>
                                        <w:tabs>
                                          <w:tab w:val="left" w:pos="426"/>
                                          <w:tab w:val="left" w:pos="1276"/>
                                          <w:tab w:val="left" w:pos="1985"/>
                                        </w:tabs>
                                        <w:spacing w:before="120"/>
                                        <w:ind w:left="142" w:right="108"/>
                                        <w:rPr>
                                          <w:rFonts w:cstheme="minorHAnsi"/>
                                          <w:i/>
                                          <w:iCs/>
                                          <w:sz w:val="22"/>
                                          <w:szCs w:val="22"/>
                                          <w14:textOutline w14:w="12700" w14:cap="rnd" w14:cmpd="sng" w14:algn="ctr">
                                            <w14:noFill/>
                                            <w14:prstDash w14:val="solid"/>
                                            <w14:bevel/>
                                          </w14:textOutline>
                                        </w:rPr>
                                      </w:pPr>
                                      <w:r w:rsidRPr="00F31AEB">
                                        <w:rPr>
                                          <w:rFonts w:cstheme="minorHAnsi"/>
                                          <w:i/>
                                          <w:iCs/>
                                          <w:sz w:val="22"/>
                                          <w:szCs w:val="22"/>
                                          <w14:textOutline w14:w="12700" w14:cap="rnd" w14:cmpd="sng" w14:algn="ctr">
                                            <w14:noFill/>
                                            <w14:prstDash w14:val="solid"/>
                                            <w14:bevel/>
                                          </w14:textOutline>
                                        </w:rPr>
                                        <w:t>„Im Jahre 1973 haben 6</w:t>
                                      </w:r>
                                      <w:r>
                                        <w:rPr>
                                          <w:rFonts w:cstheme="minorHAnsi"/>
                                          <w:i/>
                                          <w:iCs/>
                                          <w:sz w:val="22"/>
                                          <w:szCs w:val="22"/>
                                          <w14:textOutline w14:w="12700" w14:cap="rnd" w14:cmpd="sng" w14:algn="ctr">
                                            <w14:noFill/>
                                            <w14:prstDash w14:val="solid"/>
                                            <w14:bevel/>
                                          </w14:textOutline>
                                        </w:rPr>
                                        <w:t>6%</w:t>
                                      </w:r>
                                      <w:r w:rsidRPr="00F31AEB">
                                        <w:rPr>
                                          <w:rFonts w:cstheme="minorHAnsi"/>
                                          <w:i/>
                                          <w:iCs/>
                                          <w:sz w:val="22"/>
                                          <w:szCs w:val="22"/>
                                          <w14:textOutline w14:w="12700" w14:cap="rnd" w14:cmpd="sng" w14:algn="ctr">
                                            <w14:noFill/>
                                            <w14:prstDash w14:val="solid"/>
                                            <w14:bevel/>
                                          </w14:textOutline>
                                        </w:rPr>
                                        <w:t xml:space="preserve"> </w:t>
                                      </w:r>
                                      <w:r>
                                        <w:rPr>
                                          <w:rFonts w:cstheme="minorHAnsi"/>
                                          <w:i/>
                                          <w:iCs/>
                                          <w:sz w:val="22"/>
                                          <w:szCs w:val="22"/>
                                          <w14:textOutline w14:w="12700" w14:cap="rnd" w14:cmpd="sng" w14:algn="ctr">
                                            <w14:noFill/>
                                            <w14:prstDash w14:val="solid"/>
                                            <w14:bevel/>
                                          </w14:textOutline>
                                        </w:rPr>
                                        <w:t>der 18- bis 21-</w:t>
                                      </w:r>
                                      <w:r w:rsidRPr="00F31AEB">
                                        <w:rPr>
                                          <w:rFonts w:cstheme="minorHAnsi"/>
                                          <w:i/>
                                          <w:iCs/>
                                          <w:sz w:val="22"/>
                                          <w:szCs w:val="22"/>
                                          <w14:textOutline w14:w="12700" w14:cap="rnd" w14:cmpd="sng" w14:algn="ctr">
                                            <w14:noFill/>
                                            <w14:prstDash w14:val="solid"/>
                                            <w14:bevel/>
                                          </w14:textOutline>
                                        </w:rPr>
                                        <w:t>Jährigen regelmäßig* Alkohol getrunken. Was meinst du, wie viele sind es heute?</w:t>
                                      </w:r>
                                    </w:p>
                                    <w:p w14:paraId="0B33171A" w14:textId="4E777624" w:rsidR="00F31AEB" w:rsidRPr="00731D33" w:rsidRDefault="00F31AEB" w:rsidP="006E2868">
                                      <w:pPr>
                                        <w:pStyle w:val="Textkrper"/>
                                        <w:tabs>
                                          <w:tab w:val="left" w:pos="426"/>
                                          <w:tab w:val="left" w:pos="1276"/>
                                          <w:tab w:val="left" w:pos="1985"/>
                                        </w:tabs>
                                        <w:ind w:right="-146" w:firstLine="142"/>
                                        <w:rPr>
                                          <w:rFonts w:cstheme="minorHAnsi"/>
                                          <w:i/>
                                          <w:iCs/>
                                        </w:rPr>
                                      </w:pPr>
                                      <w:r>
                                        <w:rPr>
                                          <w:rFonts w:cstheme="minorHAnsi"/>
                                          <w:i/>
                                          <w:iCs/>
                                          <w14:textOutline w14:w="12700" w14:cap="rnd" w14:cmpd="sng" w14:algn="ctr">
                                            <w14:noFill/>
                                            <w14:prstDash w14:val="solid"/>
                                            <w14:bevel/>
                                          </w14:textOutline>
                                        </w:rPr>
                                        <w:t>2</w:t>
                                      </w:r>
                                      <w:r w:rsidRPr="00731D33">
                                        <w:rPr>
                                          <w:rFonts w:cstheme="minorHAnsi"/>
                                          <w:i/>
                                          <w:iCs/>
                                          <w14:textOutline w14:w="12700" w14:cap="rnd" w14:cmpd="sng" w14:algn="ctr">
                                            <w14:noFill/>
                                            <w14:prstDash w14:val="solid"/>
                                            <w14:bevel/>
                                          </w14:textOutline>
                                        </w:rPr>
                                        <w:t>9%</w:t>
                                      </w:r>
                                      <w:r>
                                        <w:rPr>
                                          <w:rFonts w:cstheme="minorHAnsi"/>
                                          <w:i/>
                                          <w:iCs/>
                                          <w14:textOutline w14:w="12700" w14:cap="rnd" w14:cmpd="sng" w14:algn="ctr">
                                            <w14:noFill/>
                                            <w14:prstDash w14:val="solid"/>
                                            <w14:bevel/>
                                          </w14:textOutline>
                                        </w:rPr>
                                        <w:t xml:space="preserve">         </w:t>
                                      </w:r>
                                      <w:r w:rsidR="005A3150">
                                        <w:rPr>
                                          <w:rFonts w:cstheme="minorHAnsi"/>
                                          <w:i/>
                                          <w:iCs/>
                                          <w14:textOutline w14:w="12700" w14:cap="rnd" w14:cmpd="sng" w14:algn="ctr">
                                            <w14:noFill/>
                                            <w14:prstDash w14:val="solid"/>
                                            <w14:bevel/>
                                          </w14:textOutline>
                                        </w:rPr>
                                        <w:t xml:space="preserve"> </w:t>
                                      </w:r>
                                      <w:r w:rsidR="00192F3F">
                                        <w:rPr>
                                          <w:rFonts w:cstheme="minorHAnsi"/>
                                          <w:i/>
                                          <w:iCs/>
                                          <w:spacing w:val="-3"/>
                                          <w14:textOutline w14:w="12700" w14:cap="rnd" w14:cmpd="sng" w14:algn="ctr">
                                            <w14:noFill/>
                                            <w14:prstDash w14:val="solid"/>
                                            <w14:bevel/>
                                          </w14:textOutline>
                                        </w:rPr>
                                        <w:t>5</w:t>
                                      </w:r>
                                      <w:r>
                                        <w:rPr>
                                          <w:rFonts w:cstheme="minorHAnsi"/>
                                          <w:i/>
                                          <w:iCs/>
                                          <w:spacing w:val="-3"/>
                                          <w14:textOutline w14:w="12700" w14:cap="rnd" w14:cmpd="sng" w14:algn="ctr">
                                            <w14:noFill/>
                                            <w14:prstDash w14:val="solid"/>
                                            <w14:bevel/>
                                          </w14:textOutline>
                                        </w:rPr>
                                        <w:t>2</w:t>
                                      </w:r>
                                      <w:r w:rsidRPr="00731D33">
                                        <w:rPr>
                                          <w:rFonts w:cstheme="minorHAnsi"/>
                                          <w:i/>
                                          <w:iCs/>
                                          <w14:textOutline w14:w="12700" w14:cap="rnd" w14:cmpd="sng" w14:algn="ctr">
                                            <w14:noFill/>
                                            <w14:prstDash w14:val="solid"/>
                                            <w14:bevel/>
                                          </w14:textOutline>
                                        </w:rPr>
                                        <w:t>%</w:t>
                                      </w:r>
                                      <w:r>
                                        <w:rPr>
                                          <w:rFonts w:cstheme="minorHAnsi"/>
                                          <w:i/>
                                          <w:iCs/>
                                          <w14:textOutline w14:w="12700" w14:cap="rnd" w14:cmpd="sng" w14:algn="ctr">
                                            <w14:noFill/>
                                            <w14:prstDash w14:val="solid"/>
                                            <w14:bevel/>
                                          </w14:textOutline>
                                        </w:rPr>
                                        <w:t xml:space="preserve">          </w:t>
                                      </w:r>
                                      <w:r w:rsidR="005A3150">
                                        <w:rPr>
                                          <w:rFonts w:cstheme="minorHAnsi"/>
                                          <w:i/>
                                          <w:iCs/>
                                          <w14:textOutline w14:w="12700" w14:cap="rnd" w14:cmpd="sng" w14:algn="ctr">
                                            <w14:noFill/>
                                            <w14:prstDash w14:val="solid"/>
                                            <w14:bevel/>
                                          </w14:textOutline>
                                        </w:rPr>
                                        <w:t xml:space="preserve">  </w:t>
                                      </w:r>
                                      <w:r w:rsidR="00192F3F">
                                        <w:rPr>
                                          <w:rFonts w:cstheme="minorHAnsi"/>
                                          <w:i/>
                                          <w:iCs/>
                                          <w14:textOutline w14:w="12700" w14:cap="rnd" w14:cmpd="sng" w14:algn="ctr">
                                            <w14:noFill/>
                                            <w14:prstDash w14:val="solid"/>
                                            <w14:bevel/>
                                          </w14:textOutline>
                                        </w:rPr>
                                        <w:t>8</w:t>
                                      </w:r>
                                      <w:r>
                                        <w:rPr>
                                          <w:rFonts w:cstheme="minorHAnsi"/>
                                          <w:i/>
                                          <w:iCs/>
                                          <w14:textOutline w14:w="12700" w14:cap="rnd" w14:cmpd="sng" w14:algn="ctr">
                                            <w14:noFill/>
                                            <w14:prstDash w14:val="solid"/>
                                            <w14:bevel/>
                                          </w14:textOutline>
                                        </w:rPr>
                                        <w:t>4</w:t>
                                      </w:r>
                                      <w:r w:rsidRPr="00731D33">
                                        <w:rPr>
                                          <w:rFonts w:cstheme="minorHAnsi"/>
                                          <w:i/>
                                          <w:iCs/>
                                          <w14:textOutline w14:w="12700" w14:cap="rnd" w14:cmpd="sng" w14:algn="ctr">
                                            <w14:noFill/>
                                            <w14:prstDash w14:val="solid"/>
                                            <w14:bevel/>
                                          </w14:textOutline>
                                        </w:rPr>
                                        <w:t>%</w:t>
                                      </w:r>
                                    </w:p>
                                    <w:tbl>
                                      <w:tblPr>
                                        <w:tblW w:w="2307" w:type="dxa"/>
                                        <w:tblInd w:w="8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69"/>
                                        <w:gridCol w:w="769"/>
                                        <w:gridCol w:w="769"/>
                                      </w:tblGrid>
                                      <w:tr w:rsidR="006E2868" w14:paraId="7A1C8F8D" w14:textId="77777777" w:rsidTr="006E2868">
                                        <w:trPr>
                                          <w:trHeight w:val="506"/>
                                        </w:trPr>
                                        <w:tc>
                                          <w:tcPr>
                                            <w:tcW w:w="769" w:type="dxa"/>
                                          </w:tcPr>
                                          <w:p w14:paraId="1C63769C" w14:textId="6DD253E1" w:rsidR="006E2868" w:rsidRDefault="006E2868" w:rsidP="006E2868">
                                            <w:pPr>
                                              <w:pStyle w:val="Textkrper"/>
                                              <w:tabs>
                                                <w:tab w:val="left" w:pos="426"/>
                                                <w:tab w:val="left" w:pos="1276"/>
                                                <w:tab w:val="left" w:pos="1985"/>
                                              </w:tabs>
                                              <w:ind w:right="109"/>
                                              <w:rPr>
                                                <w:rFonts w:cstheme="minorHAnsi"/>
                                              </w:rPr>
                                            </w:pPr>
                                            <w:r>
                                              <w:rPr>
                                                <w:noProof/>
                                              </w:rPr>
                                              <w:drawing>
                                                <wp:inline distT="0" distB="0" distL="0" distR="0" wp14:anchorId="38E8C817" wp14:editId="5550DCD1">
                                                  <wp:extent cx="241300" cy="406400"/>
                                                  <wp:effectExtent l="0" t="0" r="0" b="0"/>
                                                  <wp:docPr id="11107722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72261" name=""/>
                                                          <pic:cNvPicPr/>
                                                        </pic:nvPicPr>
                                                        <pic:blipFill>
                                                          <a:blip r:embed="rId15"/>
                                                          <a:stretch>
                                                            <a:fillRect/>
                                                          </a:stretch>
                                                        </pic:blipFill>
                                                        <pic:spPr>
                                                          <a:xfrm>
                                                            <a:off x="0" y="0"/>
                                                            <a:ext cx="241300" cy="406400"/>
                                                          </a:xfrm>
                                                          <a:prstGeom prst="rect">
                                                            <a:avLst/>
                                                          </a:prstGeom>
                                                        </pic:spPr>
                                                      </pic:pic>
                                                    </a:graphicData>
                                                  </a:graphic>
                                                </wp:inline>
                                              </w:drawing>
                                            </w:r>
                                            <w:r>
                                              <w:rPr>
                                                <w:noProof/>
                                              </w:rPr>
                                              <w:drawing>
                                                <wp:inline distT="0" distB="0" distL="0" distR="0" wp14:anchorId="63295DBB" wp14:editId="44FDBA9B">
                                                  <wp:extent cx="177006" cy="305435"/>
                                                  <wp:effectExtent l="0" t="0" r="1270" b="0"/>
                                                  <wp:docPr id="12718895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180552" cy="311553"/>
                                                          </a:xfrm>
                                                          <a:prstGeom prst="rect">
                                                            <a:avLst/>
                                                          </a:prstGeom>
                                                        </pic:spPr>
                                                      </pic:pic>
                                                    </a:graphicData>
                                                  </a:graphic>
                                                </wp:inline>
                                              </w:drawing>
                                            </w:r>
                                            <w:r>
                                              <w:rPr>
                                                <w:noProof/>
                                              </w:rPr>
                                              <w:drawing>
                                                <wp:inline distT="0" distB="0" distL="0" distR="0" wp14:anchorId="33D440D3" wp14:editId="70C7C0BB">
                                                  <wp:extent cx="330200" cy="469900"/>
                                                  <wp:effectExtent l="0" t="0" r="0" b="0"/>
                                                  <wp:docPr id="18173721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r w:rsidRPr="00633A14">
                                              <w:rPr>
                                                <w:noProof/>
                                              </w:rPr>
                                              <w:drawing>
                                                <wp:inline distT="0" distB="0" distL="0" distR="0" wp14:anchorId="61249F99" wp14:editId="550B90B7">
                                                  <wp:extent cx="330200" cy="469900"/>
                                                  <wp:effectExtent l="0" t="0" r="0" b="0"/>
                                                  <wp:docPr id="798949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c>
                                          <w:tcPr>
                                            <w:tcW w:w="769" w:type="dxa"/>
                                          </w:tcPr>
                                          <w:p w14:paraId="2ECA1118" w14:textId="37BB980B" w:rsidR="006E2868" w:rsidRDefault="006E2868" w:rsidP="006E2868">
                                            <w:pPr>
                                              <w:pStyle w:val="Textkrper"/>
                                              <w:tabs>
                                                <w:tab w:val="left" w:pos="426"/>
                                                <w:tab w:val="left" w:pos="1276"/>
                                                <w:tab w:val="left" w:pos="1985"/>
                                              </w:tabs>
                                              <w:ind w:right="109"/>
                                              <w:rPr>
                                                <w:rFonts w:cstheme="minorHAnsi"/>
                                              </w:rPr>
                                            </w:pPr>
                                            <w:r w:rsidRPr="00633A14">
                                              <w:rPr>
                                                <w:noProof/>
                                              </w:rPr>
                                              <w:drawing>
                                                <wp:inline distT="0" distB="0" distL="0" distR="0" wp14:anchorId="32C4B67D" wp14:editId="3F99A0BE">
                                                  <wp:extent cx="330200" cy="469900"/>
                                                  <wp:effectExtent l="0" t="0" r="0" b="0"/>
                                                  <wp:docPr id="631727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c>
                                          <w:tcPr>
                                            <w:tcW w:w="769" w:type="dxa"/>
                                          </w:tcPr>
                                          <w:p w14:paraId="18FE9811" w14:textId="03B86FDF" w:rsidR="006E2868" w:rsidRDefault="006E2868" w:rsidP="006E2868">
                                            <w:pPr>
                                              <w:pStyle w:val="Textkrper"/>
                                              <w:tabs>
                                                <w:tab w:val="left" w:pos="426"/>
                                                <w:tab w:val="left" w:pos="1276"/>
                                                <w:tab w:val="left" w:pos="1985"/>
                                              </w:tabs>
                                              <w:ind w:right="109"/>
                                              <w:rPr>
                                                <w:rFonts w:cstheme="minorHAnsi"/>
                                              </w:rPr>
                                            </w:pPr>
                                            <w:r w:rsidRPr="00633A14">
                                              <w:rPr>
                                                <w:noProof/>
                                              </w:rPr>
                                              <w:drawing>
                                                <wp:inline distT="0" distB="0" distL="0" distR="0" wp14:anchorId="55A85F21" wp14:editId="375659C5">
                                                  <wp:extent cx="330200" cy="469900"/>
                                                  <wp:effectExtent l="0" t="0" r="0" b="0"/>
                                                  <wp:docPr id="18184839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r>
                                    </w:tbl>
                                    <w:p w14:paraId="4209F93E" w14:textId="7B1C391B" w:rsidR="00F31AEB" w:rsidRDefault="00F31AEB" w:rsidP="006E2868">
                                      <w:pPr>
                                        <w:tabs>
                                          <w:tab w:val="left" w:pos="426"/>
                                          <w:tab w:val="left" w:pos="1276"/>
                                          <w:tab w:val="left" w:pos="1985"/>
                                        </w:tabs>
                                        <w:ind w:left="993" w:hanging="993"/>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18956287" name="Gruppieren 4"/>
                              <wpg:cNvGrpSpPr/>
                              <wpg:grpSpPr>
                                <a:xfrm>
                                  <a:off x="100013" y="2201863"/>
                                  <a:ext cx="4464118" cy="370999"/>
                                  <a:chOff x="0" y="0"/>
                                  <a:chExt cx="4464118" cy="370999"/>
                                </a:xfrm>
                              </wpg:grpSpPr>
                              <wps:wsp>
                                <wps:cNvPr id="1790776867" name="Trapez 4"/>
                                <wps:cNvSpPr/>
                                <wps:spPr>
                                  <a:xfrm rot="10800000" flipH="1">
                                    <a:off x="0" y="0"/>
                                    <a:ext cx="341311" cy="363855"/>
                                  </a:xfrm>
                                  <a:prstGeom prst="trapezoid">
                                    <a:avLst>
                                      <a:gd name="adj" fmla="val 21768"/>
                                    </a:avLst>
                                  </a:prstGeom>
                                  <a:solidFill>
                                    <a:schemeClr val="accent6">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DD02AE2" w14:textId="39A3335F"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9767401" name="Trapez 4"/>
                                <wps:cNvSpPr/>
                                <wps:spPr>
                                  <a:xfrm rot="10800000" flipH="1">
                                    <a:off x="2828925" y="7144"/>
                                    <a:ext cx="341311" cy="363855"/>
                                  </a:xfrm>
                                  <a:prstGeom prst="trapezoid">
                                    <a:avLst>
                                      <a:gd name="adj" fmla="val 21768"/>
                                    </a:avLst>
                                  </a:prstGeom>
                                  <a:solidFill>
                                    <a:schemeClr val="accent6">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DDFD109" w14:textId="77777777"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5249035" name="Trapez 4"/>
                                <wps:cNvSpPr/>
                                <wps:spPr>
                                  <a:xfrm rot="10800000" flipH="1">
                                    <a:off x="3480106" y="0"/>
                                    <a:ext cx="341311" cy="363855"/>
                                  </a:xfrm>
                                  <a:prstGeom prst="trapezoid">
                                    <a:avLst>
                                      <a:gd name="adj" fmla="val 21768"/>
                                    </a:avLst>
                                  </a:prstGeom>
                                  <a:solidFill>
                                    <a:schemeClr val="accent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B607CE6" w14:textId="77777777"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15612" name="Trapez 4"/>
                                <wps:cNvSpPr/>
                                <wps:spPr>
                                  <a:xfrm rot="10800000" flipH="1">
                                    <a:off x="650081" y="0"/>
                                    <a:ext cx="341311" cy="363855"/>
                                  </a:xfrm>
                                  <a:prstGeom prst="trapezoid">
                                    <a:avLst>
                                      <a:gd name="adj" fmla="val 21768"/>
                                    </a:avLst>
                                  </a:prstGeom>
                                  <a:solidFill>
                                    <a:schemeClr val="accent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68D80D4" w14:textId="77777777"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4830398" name="Trapez 4"/>
                                <wps:cNvSpPr/>
                                <wps:spPr>
                                  <a:xfrm rot="10800000" flipH="1">
                                    <a:off x="1293019" y="0"/>
                                    <a:ext cx="341311" cy="363855"/>
                                  </a:xfrm>
                                  <a:prstGeom prst="trapezoid">
                                    <a:avLst>
                                      <a:gd name="adj" fmla="val 21768"/>
                                    </a:avLst>
                                  </a:prstGeom>
                                  <a:solidFill>
                                    <a:schemeClr val="accent1">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DE653C5" w14:textId="77777777"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7195643" name="Trapez 4"/>
                                <wps:cNvSpPr/>
                                <wps:spPr>
                                  <a:xfrm rot="10800000" flipH="1">
                                    <a:off x="4122807" y="0"/>
                                    <a:ext cx="341311" cy="363855"/>
                                  </a:xfrm>
                                  <a:prstGeom prst="trapezoid">
                                    <a:avLst>
                                      <a:gd name="adj" fmla="val 21768"/>
                                    </a:avLst>
                                  </a:prstGeom>
                                  <a:solidFill>
                                    <a:schemeClr val="accent5">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831A21C" w14:textId="77777777" w:rsidR="00F31AEB" w:rsidRDefault="00F31AEB" w:rsidP="00F31A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51B8669" id="Gruppieren 6" o:spid="_x0000_s1026" style="position:absolute;left:0;text-align:left;margin-left:1.55pt;margin-top:4.3pt;width:378.4pt;height:177.45pt;z-index:251788800;mso-width-relative:margin;mso-height-relative:margin" coordorigin=",285" coordsize="46828,2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">
                      <v:group id="Gruppieren 5" o:spid="_x0000_s1027" style="position:absolute;top:285;width:46828;height:19876" coordorigin=",285" coordsize="46828,1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">
                        <v:shapetype id="_x0000_t202" coordsize="21600,21600" o:spt="202" path="m,l,21600r21600,l21600,xe">
                          <v:stroke joinstyle="miter"/>
                          <v:path gradientshapeok="t" o:connecttype="rect"/>
                        </v:shapetype>
                        <v:shape id="Textfeld 1" o:spid="_x0000_s1028" type="#_x0000_t202" style="position:absolute;top:285;width:19161;height:19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" fillcolor="white [3201]" strokecolor="#8496b0 [1951]" strokeweight="2pt">
                          <v:textbox>
                            <w:txbxContent>
                              <w:p w14:paraId="4CB5203A" w14:textId="73F747B4" w:rsidR="00731D33" w:rsidRPr="00F31AEB" w:rsidRDefault="00731D33" w:rsidP="00731D33">
                                <w:pPr>
                                  <w:pStyle w:val="Textkrper"/>
                                  <w:spacing w:before="120"/>
                                  <w:ind w:left="142" w:right="108"/>
                                  <w:rPr>
                                    <w:rFonts w:cstheme="minorHAnsi"/>
                                    <w:i/>
                                    <w:iCs/>
                                    <w:sz w:val="22"/>
                                    <w:szCs w:val="22"/>
                                    <w14:textOutline w14:w="12700" w14:cap="rnd" w14:cmpd="sng" w14:algn="ctr">
                                      <w14:noFill/>
                                      <w14:prstDash w14:val="solid"/>
                                      <w14:bevel/>
                                    </w14:textOutline>
                                  </w:rPr>
                                </w:pPr>
                                <w:r w:rsidRPr="00F31AEB">
                                  <w:rPr>
                                    <w:rFonts w:cstheme="minorHAnsi"/>
                                    <w:i/>
                                    <w:iCs/>
                                    <w:sz w:val="22"/>
                                    <w:szCs w:val="22"/>
                                    <w14:textOutline w14:w="12700" w14:cap="rnd" w14:cmpd="sng" w14:algn="ctr">
                                      <w14:noFill/>
                                      <w14:prstDash w14:val="solid"/>
                                      <w14:bevel/>
                                    </w14:textOutline>
                                  </w:rPr>
                                  <w:t>„Im Jahre 1973 haben 60</w:t>
                                </w:r>
                                <w:r w:rsidR="00786E3C">
                                  <w:rPr>
                                    <w:rFonts w:cstheme="minorHAnsi"/>
                                    <w:i/>
                                    <w:iCs/>
                                    <w:sz w:val="22"/>
                                    <w:szCs w:val="22"/>
                                    <w14:textOutline w14:w="12700" w14:cap="rnd" w14:cmpd="sng" w14:algn="ctr">
                                      <w14:noFill/>
                                      <w14:prstDash w14:val="solid"/>
                                      <w14:bevel/>
                                    </w14:textOutline>
                                  </w:rPr>
                                  <w:t>% der</w:t>
                                </w:r>
                                <w:r w:rsidRPr="00F31AEB">
                                  <w:rPr>
                                    <w:rFonts w:cstheme="minorHAnsi"/>
                                    <w:i/>
                                    <w:iCs/>
                                    <w:sz w:val="22"/>
                                    <w:szCs w:val="22"/>
                                    <w14:textOutline w14:w="12700" w14:cap="rnd" w14:cmpd="sng" w14:algn="ctr">
                                      <w14:noFill/>
                                      <w14:prstDash w14:val="solid"/>
                                      <w14:bevel/>
                                    </w14:textOutline>
                                  </w:rPr>
                                  <w:t xml:space="preserve"> 16- bis 17-Jährigen regelmäßig* Alkohol</w:t>
                                </w:r>
                                <w:r w:rsidR="00F31AEB" w:rsidRPr="00F31AEB">
                                  <w:rPr>
                                    <w:rFonts w:cstheme="minorHAnsi"/>
                                    <w:i/>
                                    <w:iCs/>
                                    <w:sz w:val="22"/>
                                    <w:szCs w:val="22"/>
                                    <w14:textOutline w14:w="12700" w14:cap="rnd" w14:cmpd="sng" w14:algn="ctr">
                                      <w14:noFill/>
                                      <w14:prstDash w14:val="solid"/>
                                      <w14:bevel/>
                                    </w14:textOutline>
                                  </w:rPr>
                                  <w:t xml:space="preserve"> </w:t>
                                </w:r>
                                <w:r w:rsidRPr="00F31AEB">
                                  <w:rPr>
                                    <w:rFonts w:cstheme="minorHAnsi"/>
                                    <w:i/>
                                    <w:iCs/>
                                    <w:sz w:val="22"/>
                                    <w:szCs w:val="22"/>
                                    <w14:textOutline w14:w="12700" w14:cap="rnd" w14:cmpd="sng" w14:algn="ctr">
                                      <w14:noFill/>
                                      <w14:prstDash w14:val="solid"/>
                                      <w14:bevel/>
                                    </w14:textOutline>
                                  </w:rPr>
                                  <w:t>getrunken. Was meinst du, wie viele sind es heute</w:t>
                                </w:r>
                                <w:r w:rsidR="00F31AEB" w:rsidRPr="00F31AEB">
                                  <w:rPr>
                                    <w:rFonts w:cstheme="minorHAnsi"/>
                                    <w:i/>
                                    <w:iCs/>
                                    <w:sz w:val="22"/>
                                    <w:szCs w:val="22"/>
                                    <w14:textOutline w14:w="12700" w14:cap="rnd" w14:cmpd="sng" w14:algn="ctr">
                                      <w14:noFill/>
                                      <w14:prstDash w14:val="solid"/>
                                      <w14:bevel/>
                                    </w14:textOutline>
                                  </w:rPr>
                                  <w:t>?</w:t>
                                </w:r>
                              </w:p>
                              <w:p w14:paraId="3CF28AF1" w14:textId="3D929BA9" w:rsidR="00731D33" w:rsidRPr="00731D33" w:rsidRDefault="00731D33" w:rsidP="00AF559A">
                                <w:pPr>
                                  <w:pStyle w:val="Textkrper"/>
                                  <w:spacing w:after="60"/>
                                  <w:ind w:right="108" w:firstLine="142"/>
                                  <w:rPr>
                                    <w:rFonts w:cstheme="minorHAnsi"/>
                                    <w:i/>
                                    <w:iCs/>
                                  </w:rPr>
                                </w:pPr>
                                <w:r w:rsidRPr="00731D33">
                                  <w:rPr>
                                    <w:rFonts w:cstheme="minorHAnsi"/>
                                    <w:i/>
                                    <w:iCs/>
                                    <w14:textOutline w14:w="12700" w14:cap="rnd" w14:cmpd="sng" w14:algn="ctr">
                                      <w14:noFill/>
                                      <w14:prstDash w14:val="solid"/>
                                      <w14:bevel/>
                                    </w14:textOutline>
                                  </w:rPr>
                                  <w:t>19%</w:t>
                                </w:r>
                                <w:r>
                                  <w:rPr>
                                    <w:rFonts w:cstheme="minorHAnsi"/>
                                    <w:i/>
                                    <w:iCs/>
                                    <w14:textOutline w14:w="12700" w14:cap="rnd" w14:cmpd="sng" w14:algn="ctr">
                                      <w14:noFill/>
                                      <w14:prstDash w14:val="solid"/>
                                      <w14:bevel/>
                                    </w14:textOutline>
                                  </w:rPr>
                                  <w:t xml:space="preserve">       </w:t>
                                </w:r>
                                <w:r w:rsidR="00F31AEB">
                                  <w:rPr>
                                    <w:rFonts w:cstheme="minorHAnsi"/>
                                    <w:i/>
                                    <w:iCs/>
                                    <w14:textOutline w14:w="12700" w14:cap="rnd" w14:cmpd="sng" w14:algn="ctr">
                                      <w14:noFill/>
                                      <w14:prstDash w14:val="solid"/>
                                      <w14:bevel/>
                                    </w14:textOutline>
                                  </w:rPr>
                                  <w:t xml:space="preserve">  </w:t>
                                </w:r>
                                <w:r w:rsidR="00192F3F">
                                  <w:rPr>
                                    <w:rFonts w:cstheme="minorHAnsi"/>
                                    <w:i/>
                                    <w:iCs/>
                                    <w:spacing w:val="-3"/>
                                    <w14:textOutline w14:w="12700" w14:cap="rnd" w14:cmpd="sng" w14:algn="ctr">
                                      <w14:noFill/>
                                      <w14:prstDash w14:val="solid"/>
                                      <w14:bevel/>
                                    </w14:textOutline>
                                  </w:rPr>
                                  <w:t>4</w:t>
                                </w:r>
                                <w:r w:rsidRPr="00731D33">
                                  <w:rPr>
                                    <w:rFonts w:cstheme="minorHAnsi"/>
                                    <w:i/>
                                    <w:iCs/>
                                    <w:spacing w:val="-3"/>
                                    <w14:textOutline w14:w="12700" w14:cap="rnd" w14:cmpd="sng" w14:algn="ctr">
                                      <w14:noFill/>
                                      <w14:prstDash w14:val="solid"/>
                                      <w14:bevel/>
                                    </w14:textOutline>
                                  </w:rPr>
                                  <w:t>5</w:t>
                                </w:r>
                                <w:r w:rsidRPr="00731D33">
                                  <w:rPr>
                                    <w:rFonts w:cstheme="minorHAnsi"/>
                                    <w:i/>
                                    <w:iCs/>
                                    <w14:textOutline w14:w="12700" w14:cap="rnd" w14:cmpd="sng" w14:algn="ctr">
                                      <w14:noFill/>
                                      <w14:prstDash w14:val="solid"/>
                                      <w14:bevel/>
                                    </w14:textOutline>
                                  </w:rPr>
                                  <w:t>%</w:t>
                                </w:r>
                                <w:r>
                                  <w:rPr>
                                    <w:rFonts w:cstheme="minorHAnsi"/>
                                    <w:i/>
                                    <w:iCs/>
                                    <w14:textOutline w14:w="12700" w14:cap="rnd" w14:cmpd="sng" w14:algn="ctr">
                                      <w14:noFill/>
                                      <w14:prstDash w14:val="solid"/>
                                      <w14:bevel/>
                                    </w14:textOutline>
                                  </w:rPr>
                                  <w:t xml:space="preserve">          </w:t>
                                </w:r>
                                <w:r w:rsidR="00192F3F">
                                  <w:rPr>
                                    <w:rFonts w:cstheme="minorHAnsi"/>
                                    <w:i/>
                                    <w:iCs/>
                                    <w14:textOutline w14:w="12700" w14:cap="rnd" w14:cmpd="sng" w14:algn="ctr">
                                      <w14:noFill/>
                                      <w14:prstDash w14:val="solid"/>
                                      <w14:bevel/>
                                    </w14:textOutline>
                                  </w:rPr>
                                  <w:t>7</w:t>
                                </w:r>
                                <w:r w:rsidRPr="00731D33">
                                  <w:rPr>
                                    <w:rFonts w:cstheme="minorHAnsi"/>
                                    <w:i/>
                                    <w:iCs/>
                                    <w14:textOutline w14:w="12700" w14:cap="rnd" w14:cmpd="sng" w14:algn="ctr">
                                      <w14:noFill/>
                                      <w14:prstDash w14:val="solid"/>
                                      <w14:bevel/>
                                    </w14:textOutline>
                                  </w:rPr>
                                  <w:t>9%</w:t>
                                </w:r>
                              </w:p>
                              <w:p w14:paraId="65452AB3" w14:textId="28E6DE67" w:rsidR="00731D33" w:rsidRDefault="007265CC" w:rsidP="00A74BCD">
                                <w:r>
                                  <w:t xml:space="preserve">    </w:t>
                                </w:r>
                                <w:r w:rsidR="00930A34">
                                  <w:rPr>
                                    <w:noProof/>
                                  </w:rPr>
                                  <w:drawing>
                                    <wp:inline distT="0" distB="0" distL="0" distR="0" wp14:anchorId="3BEEDA5A" wp14:editId="5D6C3906">
                                      <wp:extent cx="1339516" cy="406400"/>
                                      <wp:effectExtent l="0" t="0" r="0" b="0"/>
                                      <wp:docPr id="20676980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8085" name=""/>
                                              <pic:cNvPicPr/>
                                            </pic:nvPicPr>
                                            <pic:blipFill>
                                              <a:blip r:embed="rId14"/>
                                              <a:stretch>
                                                <a:fillRect/>
                                              </a:stretch>
                                            </pic:blipFill>
                                            <pic:spPr>
                                              <a:xfrm>
                                                <a:off x="0" y="0"/>
                                                <a:ext cx="1344902" cy="408034"/>
                                              </a:xfrm>
                                              <a:prstGeom prst="rect">
                                                <a:avLst/>
                                              </a:prstGeom>
                                            </pic:spPr>
                                          </pic:pic>
                                        </a:graphicData>
                                      </a:graphic>
                                    </wp:inline>
                                  </w:drawing>
                                </w:r>
                                <w:r>
                                  <w:t xml:space="preserve">    </w:t>
                                </w:r>
                              </w:p>
                            </w:txbxContent>
                          </v:textbox>
                        </v:shape>
                        <v:shape id="Textfeld 1" o:spid="_x0000_s1029" type="#_x0000_t202" style="position:absolute;left:27667;top:285;width:19161;height:19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" fillcolor="white [3201]" strokecolor="#8496b0 [1951]" strokeweight="2pt">
                          <v:textbox>
                            <w:txbxContent>
                              <w:p w14:paraId="4DFA0232" w14:textId="3CC931A0" w:rsidR="00F31AEB" w:rsidRPr="00F31AEB" w:rsidRDefault="00F31AEB" w:rsidP="006E2868">
                                <w:pPr>
                                  <w:pStyle w:val="Textkrper"/>
                                  <w:tabs>
                                    <w:tab w:val="left" w:pos="426"/>
                                    <w:tab w:val="left" w:pos="1276"/>
                                    <w:tab w:val="left" w:pos="1985"/>
                                  </w:tabs>
                                  <w:spacing w:before="120"/>
                                  <w:ind w:left="142" w:right="108"/>
                                  <w:rPr>
                                    <w:rFonts w:cstheme="minorHAnsi"/>
                                    <w:i/>
                                    <w:iCs/>
                                    <w:sz w:val="22"/>
                                    <w:szCs w:val="22"/>
                                    <w14:textOutline w14:w="12700" w14:cap="rnd" w14:cmpd="sng" w14:algn="ctr">
                                      <w14:noFill/>
                                      <w14:prstDash w14:val="solid"/>
                                      <w14:bevel/>
                                    </w14:textOutline>
                                  </w:rPr>
                                </w:pPr>
                                <w:r w:rsidRPr="00F31AEB">
                                  <w:rPr>
                                    <w:rFonts w:cstheme="minorHAnsi"/>
                                    <w:i/>
                                    <w:iCs/>
                                    <w:sz w:val="22"/>
                                    <w:szCs w:val="22"/>
                                    <w14:textOutline w14:w="12700" w14:cap="rnd" w14:cmpd="sng" w14:algn="ctr">
                                      <w14:noFill/>
                                      <w14:prstDash w14:val="solid"/>
                                      <w14:bevel/>
                                    </w14:textOutline>
                                  </w:rPr>
                                  <w:t>„Im Jahre 1973 haben 6</w:t>
                                </w:r>
                                <w:r>
                                  <w:rPr>
                                    <w:rFonts w:cstheme="minorHAnsi"/>
                                    <w:i/>
                                    <w:iCs/>
                                    <w:sz w:val="22"/>
                                    <w:szCs w:val="22"/>
                                    <w14:textOutline w14:w="12700" w14:cap="rnd" w14:cmpd="sng" w14:algn="ctr">
                                      <w14:noFill/>
                                      <w14:prstDash w14:val="solid"/>
                                      <w14:bevel/>
                                    </w14:textOutline>
                                  </w:rPr>
                                  <w:t>6%</w:t>
                                </w:r>
                                <w:r w:rsidRPr="00F31AEB">
                                  <w:rPr>
                                    <w:rFonts w:cstheme="minorHAnsi"/>
                                    <w:i/>
                                    <w:iCs/>
                                    <w:sz w:val="22"/>
                                    <w:szCs w:val="22"/>
                                    <w14:textOutline w14:w="12700" w14:cap="rnd" w14:cmpd="sng" w14:algn="ctr">
                                      <w14:noFill/>
                                      <w14:prstDash w14:val="solid"/>
                                      <w14:bevel/>
                                    </w14:textOutline>
                                  </w:rPr>
                                  <w:t xml:space="preserve"> </w:t>
                                </w:r>
                                <w:r>
                                  <w:rPr>
                                    <w:rFonts w:cstheme="minorHAnsi"/>
                                    <w:i/>
                                    <w:iCs/>
                                    <w:sz w:val="22"/>
                                    <w:szCs w:val="22"/>
                                    <w14:textOutline w14:w="12700" w14:cap="rnd" w14:cmpd="sng" w14:algn="ctr">
                                      <w14:noFill/>
                                      <w14:prstDash w14:val="solid"/>
                                      <w14:bevel/>
                                    </w14:textOutline>
                                  </w:rPr>
                                  <w:t>der 18- bis 21-</w:t>
                                </w:r>
                                <w:r w:rsidRPr="00F31AEB">
                                  <w:rPr>
                                    <w:rFonts w:cstheme="minorHAnsi"/>
                                    <w:i/>
                                    <w:iCs/>
                                    <w:sz w:val="22"/>
                                    <w:szCs w:val="22"/>
                                    <w14:textOutline w14:w="12700" w14:cap="rnd" w14:cmpd="sng" w14:algn="ctr">
                                      <w14:noFill/>
                                      <w14:prstDash w14:val="solid"/>
                                      <w14:bevel/>
                                    </w14:textOutline>
                                  </w:rPr>
                                  <w:t>Jährigen regelmäßig* Alkohol getrunken. Was meinst du, wie viele sind es heute?</w:t>
                                </w:r>
                              </w:p>
                              <w:p w14:paraId="0B33171A" w14:textId="4E777624" w:rsidR="00F31AEB" w:rsidRPr="00731D33" w:rsidRDefault="00F31AEB" w:rsidP="006E2868">
                                <w:pPr>
                                  <w:pStyle w:val="Textkrper"/>
                                  <w:tabs>
                                    <w:tab w:val="left" w:pos="426"/>
                                    <w:tab w:val="left" w:pos="1276"/>
                                    <w:tab w:val="left" w:pos="1985"/>
                                  </w:tabs>
                                  <w:ind w:right="-146" w:firstLine="142"/>
                                  <w:rPr>
                                    <w:rFonts w:cstheme="minorHAnsi"/>
                                    <w:i/>
                                    <w:iCs/>
                                  </w:rPr>
                                </w:pPr>
                                <w:r>
                                  <w:rPr>
                                    <w:rFonts w:cstheme="minorHAnsi"/>
                                    <w:i/>
                                    <w:iCs/>
                                    <w14:textOutline w14:w="12700" w14:cap="rnd" w14:cmpd="sng" w14:algn="ctr">
                                      <w14:noFill/>
                                      <w14:prstDash w14:val="solid"/>
                                      <w14:bevel/>
                                    </w14:textOutline>
                                  </w:rPr>
                                  <w:t>2</w:t>
                                </w:r>
                                <w:r w:rsidRPr="00731D33">
                                  <w:rPr>
                                    <w:rFonts w:cstheme="minorHAnsi"/>
                                    <w:i/>
                                    <w:iCs/>
                                    <w14:textOutline w14:w="12700" w14:cap="rnd" w14:cmpd="sng" w14:algn="ctr">
                                      <w14:noFill/>
                                      <w14:prstDash w14:val="solid"/>
                                      <w14:bevel/>
                                    </w14:textOutline>
                                  </w:rPr>
                                  <w:t>9%</w:t>
                                </w:r>
                                <w:r>
                                  <w:rPr>
                                    <w:rFonts w:cstheme="minorHAnsi"/>
                                    <w:i/>
                                    <w:iCs/>
                                    <w14:textOutline w14:w="12700" w14:cap="rnd" w14:cmpd="sng" w14:algn="ctr">
                                      <w14:noFill/>
                                      <w14:prstDash w14:val="solid"/>
                                      <w14:bevel/>
                                    </w14:textOutline>
                                  </w:rPr>
                                  <w:t xml:space="preserve">         </w:t>
                                </w:r>
                                <w:r w:rsidR="005A3150">
                                  <w:rPr>
                                    <w:rFonts w:cstheme="minorHAnsi"/>
                                    <w:i/>
                                    <w:iCs/>
                                    <w14:textOutline w14:w="12700" w14:cap="rnd" w14:cmpd="sng" w14:algn="ctr">
                                      <w14:noFill/>
                                      <w14:prstDash w14:val="solid"/>
                                      <w14:bevel/>
                                    </w14:textOutline>
                                  </w:rPr>
                                  <w:t xml:space="preserve"> </w:t>
                                </w:r>
                                <w:r w:rsidR="00192F3F">
                                  <w:rPr>
                                    <w:rFonts w:cstheme="minorHAnsi"/>
                                    <w:i/>
                                    <w:iCs/>
                                    <w:spacing w:val="-3"/>
                                    <w14:textOutline w14:w="12700" w14:cap="rnd" w14:cmpd="sng" w14:algn="ctr">
                                      <w14:noFill/>
                                      <w14:prstDash w14:val="solid"/>
                                      <w14:bevel/>
                                    </w14:textOutline>
                                  </w:rPr>
                                  <w:t>5</w:t>
                                </w:r>
                                <w:r>
                                  <w:rPr>
                                    <w:rFonts w:cstheme="minorHAnsi"/>
                                    <w:i/>
                                    <w:iCs/>
                                    <w:spacing w:val="-3"/>
                                    <w14:textOutline w14:w="12700" w14:cap="rnd" w14:cmpd="sng" w14:algn="ctr">
                                      <w14:noFill/>
                                      <w14:prstDash w14:val="solid"/>
                                      <w14:bevel/>
                                    </w14:textOutline>
                                  </w:rPr>
                                  <w:t>2</w:t>
                                </w:r>
                                <w:r w:rsidRPr="00731D33">
                                  <w:rPr>
                                    <w:rFonts w:cstheme="minorHAnsi"/>
                                    <w:i/>
                                    <w:iCs/>
                                    <w14:textOutline w14:w="12700" w14:cap="rnd" w14:cmpd="sng" w14:algn="ctr">
                                      <w14:noFill/>
                                      <w14:prstDash w14:val="solid"/>
                                      <w14:bevel/>
                                    </w14:textOutline>
                                  </w:rPr>
                                  <w:t>%</w:t>
                                </w:r>
                                <w:r>
                                  <w:rPr>
                                    <w:rFonts w:cstheme="minorHAnsi"/>
                                    <w:i/>
                                    <w:iCs/>
                                    <w14:textOutline w14:w="12700" w14:cap="rnd" w14:cmpd="sng" w14:algn="ctr">
                                      <w14:noFill/>
                                      <w14:prstDash w14:val="solid"/>
                                      <w14:bevel/>
                                    </w14:textOutline>
                                  </w:rPr>
                                  <w:t xml:space="preserve">          </w:t>
                                </w:r>
                                <w:r w:rsidR="005A3150">
                                  <w:rPr>
                                    <w:rFonts w:cstheme="minorHAnsi"/>
                                    <w:i/>
                                    <w:iCs/>
                                    <w14:textOutline w14:w="12700" w14:cap="rnd" w14:cmpd="sng" w14:algn="ctr">
                                      <w14:noFill/>
                                      <w14:prstDash w14:val="solid"/>
                                      <w14:bevel/>
                                    </w14:textOutline>
                                  </w:rPr>
                                  <w:t xml:space="preserve">  </w:t>
                                </w:r>
                                <w:r w:rsidR="00192F3F">
                                  <w:rPr>
                                    <w:rFonts w:cstheme="minorHAnsi"/>
                                    <w:i/>
                                    <w:iCs/>
                                    <w14:textOutline w14:w="12700" w14:cap="rnd" w14:cmpd="sng" w14:algn="ctr">
                                      <w14:noFill/>
                                      <w14:prstDash w14:val="solid"/>
                                      <w14:bevel/>
                                    </w14:textOutline>
                                  </w:rPr>
                                  <w:t>8</w:t>
                                </w:r>
                                <w:r>
                                  <w:rPr>
                                    <w:rFonts w:cstheme="minorHAnsi"/>
                                    <w:i/>
                                    <w:iCs/>
                                    <w14:textOutline w14:w="12700" w14:cap="rnd" w14:cmpd="sng" w14:algn="ctr">
                                      <w14:noFill/>
                                      <w14:prstDash w14:val="solid"/>
                                      <w14:bevel/>
                                    </w14:textOutline>
                                  </w:rPr>
                                  <w:t>4</w:t>
                                </w:r>
                                <w:r w:rsidRPr="00731D33">
                                  <w:rPr>
                                    <w:rFonts w:cstheme="minorHAnsi"/>
                                    <w:i/>
                                    <w:iCs/>
                                    <w14:textOutline w14:w="12700" w14:cap="rnd" w14:cmpd="sng" w14:algn="ctr">
                                      <w14:noFill/>
                                      <w14:prstDash w14:val="solid"/>
                                      <w14:bevel/>
                                    </w14:textOutline>
                                  </w:rPr>
                                  <w:t>%</w:t>
                                </w:r>
                              </w:p>
                              <w:tbl>
                                <w:tblPr>
                                  <w:tblW w:w="2307" w:type="dxa"/>
                                  <w:tblInd w:w="8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69"/>
                                  <w:gridCol w:w="769"/>
                                  <w:gridCol w:w="769"/>
                                </w:tblGrid>
                                <w:tr w:rsidR="006E2868" w14:paraId="7A1C8F8D" w14:textId="77777777" w:rsidTr="006E2868">
                                  <w:trPr>
                                    <w:trHeight w:val="506"/>
                                  </w:trPr>
                                  <w:tc>
                                    <w:tcPr>
                                      <w:tcW w:w="769" w:type="dxa"/>
                                    </w:tcPr>
                                    <w:p w14:paraId="1C63769C" w14:textId="6DD253E1" w:rsidR="006E2868" w:rsidRDefault="006E2868" w:rsidP="006E2868">
                                      <w:pPr>
                                        <w:pStyle w:val="Textkrper"/>
                                        <w:tabs>
                                          <w:tab w:val="left" w:pos="426"/>
                                          <w:tab w:val="left" w:pos="1276"/>
                                          <w:tab w:val="left" w:pos="1985"/>
                                        </w:tabs>
                                        <w:ind w:right="109"/>
                                        <w:rPr>
                                          <w:rFonts w:cstheme="minorHAnsi"/>
                                        </w:rPr>
                                      </w:pPr>
                                      <w:r>
                                        <w:rPr>
                                          <w:noProof/>
                                        </w:rPr>
                                        <w:drawing>
                                          <wp:inline distT="0" distB="0" distL="0" distR="0" wp14:anchorId="38E8C817" wp14:editId="5550DCD1">
                                            <wp:extent cx="241300" cy="406400"/>
                                            <wp:effectExtent l="0" t="0" r="0" b="0"/>
                                            <wp:docPr id="11107722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72261" name=""/>
                                                    <pic:cNvPicPr/>
                                                  </pic:nvPicPr>
                                                  <pic:blipFill>
                                                    <a:blip r:embed="rId15"/>
                                                    <a:stretch>
                                                      <a:fillRect/>
                                                    </a:stretch>
                                                  </pic:blipFill>
                                                  <pic:spPr>
                                                    <a:xfrm>
                                                      <a:off x="0" y="0"/>
                                                      <a:ext cx="241300" cy="406400"/>
                                                    </a:xfrm>
                                                    <a:prstGeom prst="rect">
                                                      <a:avLst/>
                                                    </a:prstGeom>
                                                  </pic:spPr>
                                                </pic:pic>
                                              </a:graphicData>
                                            </a:graphic>
                                          </wp:inline>
                                        </w:drawing>
                                      </w:r>
                                      <w:r>
                                        <w:rPr>
                                          <w:noProof/>
                                        </w:rPr>
                                        <w:drawing>
                                          <wp:inline distT="0" distB="0" distL="0" distR="0" wp14:anchorId="63295DBB" wp14:editId="44FDBA9B">
                                            <wp:extent cx="177006" cy="305435"/>
                                            <wp:effectExtent l="0" t="0" r="1270" b="0"/>
                                            <wp:docPr id="12718895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180552" cy="311553"/>
                                                    </a:xfrm>
                                                    <a:prstGeom prst="rect">
                                                      <a:avLst/>
                                                    </a:prstGeom>
                                                  </pic:spPr>
                                                </pic:pic>
                                              </a:graphicData>
                                            </a:graphic>
                                          </wp:inline>
                                        </w:drawing>
                                      </w:r>
                                      <w:r>
                                        <w:rPr>
                                          <w:noProof/>
                                        </w:rPr>
                                        <w:drawing>
                                          <wp:inline distT="0" distB="0" distL="0" distR="0" wp14:anchorId="33D440D3" wp14:editId="70C7C0BB">
                                            <wp:extent cx="330200" cy="469900"/>
                                            <wp:effectExtent l="0" t="0" r="0" b="0"/>
                                            <wp:docPr id="18173721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r w:rsidRPr="00633A14">
                                        <w:rPr>
                                          <w:noProof/>
                                        </w:rPr>
                                        <w:drawing>
                                          <wp:inline distT="0" distB="0" distL="0" distR="0" wp14:anchorId="61249F99" wp14:editId="550B90B7">
                                            <wp:extent cx="330200" cy="469900"/>
                                            <wp:effectExtent l="0" t="0" r="0" b="0"/>
                                            <wp:docPr id="798949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c>
                                    <w:tcPr>
                                      <w:tcW w:w="769" w:type="dxa"/>
                                    </w:tcPr>
                                    <w:p w14:paraId="2ECA1118" w14:textId="37BB980B" w:rsidR="006E2868" w:rsidRDefault="006E2868" w:rsidP="006E2868">
                                      <w:pPr>
                                        <w:pStyle w:val="Textkrper"/>
                                        <w:tabs>
                                          <w:tab w:val="left" w:pos="426"/>
                                          <w:tab w:val="left" w:pos="1276"/>
                                          <w:tab w:val="left" w:pos="1985"/>
                                        </w:tabs>
                                        <w:ind w:right="109"/>
                                        <w:rPr>
                                          <w:rFonts w:cstheme="minorHAnsi"/>
                                        </w:rPr>
                                      </w:pPr>
                                      <w:r w:rsidRPr="00633A14">
                                        <w:rPr>
                                          <w:noProof/>
                                        </w:rPr>
                                        <w:drawing>
                                          <wp:inline distT="0" distB="0" distL="0" distR="0" wp14:anchorId="32C4B67D" wp14:editId="3F99A0BE">
                                            <wp:extent cx="330200" cy="469900"/>
                                            <wp:effectExtent l="0" t="0" r="0" b="0"/>
                                            <wp:docPr id="631727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c>
                                    <w:tcPr>
                                      <w:tcW w:w="769" w:type="dxa"/>
                                    </w:tcPr>
                                    <w:p w14:paraId="18FE9811" w14:textId="03B86FDF" w:rsidR="006E2868" w:rsidRDefault="006E2868" w:rsidP="006E2868">
                                      <w:pPr>
                                        <w:pStyle w:val="Textkrper"/>
                                        <w:tabs>
                                          <w:tab w:val="left" w:pos="426"/>
                                          <w:tab w:val="left" w:pos="1276"/>
                                          <w:tab w:val="left" w:pos="1985"/>
                                        </w:tabs>
                                        <w:ind w:right="109"/>
                                        <w:rPr>
                                          <w:rFonts w:cstheme="minorHAnsi"/>
                                        </w:rPr>
                                      </w:pPr>
                                      <w:r w:rsidRPr="00633A14">
                                        <w:rPr>
                                          <w:noProof/>
                                        </w:rPr>
                                        <w:drawing>
                                          <wp:inline distT="0" distB="0" distL="0" distR="0" wp14:anchorId="55A85F21" wp14:editId="375659C5">
                                            <wp:extent cx="330200" cy="469900"/>
                                            <wp:effectExtent l="0" t="0" r="0" b="0"/>
                                            <wp:docPr id="18184839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46261" name=""/>
                                                    <pic:cNvPicPr/>
                                                  </pic:nvPicPr>
                                                  <pic:blipFill>
                                                    <a:blip r:embed="rId16"/>
                                                    <a:stretch>
                                                      <a:fillRect/>
                                                    </a:stretch>
                                                  </pic:blipFill>
                                                  <pic:spPr>
                                                    <a:xfrm>
                                                      <a:off x="0" y="0"/>
                                                      <a:ext cx="330200" cy="469900"/>
                                                    </a:xfrm>
                                                    <a:prstGeom prst="rect">
                                                      <a:avLst/>
                                                    </a:prstGeom>
                                                  </pic:spPr>
                                                </pic:pic>
                                              </a:graphicData>
                                            </a:graphic>
                                          </wp:inline>
                                        </w:drawing>
                                      </w:r>
                                    </w:p>
                                  </w:tc>
                                </w:tr>
                              </w:tbl>
                              <w:p w14:paraId="4209F93E" w14:textId="7B1C391B" w:rsidR="00F31AEB" w:rsidRDefault="00F31AEB" w:rsidP="006E2868">
                                <w:pPr>
                                  <w:tabs>
                                    <w:tab w:val="left" w:pos="426"/>
                                    <w:tab w:val="left" w:pos="1276"/>
                                    <w:tab w:val="left" w:pos="1985"/>
                                  </w:tabs>
                                  <w:ind w:left="993" w:hanging="993"/>
                                </w:pPr>
                              </w:p>
                            </w:txbxContent>
                          </v:textbox>
                        </v:shape>
                      </v:group>
                      <v:group id="Gruppieren 4" o:spid="_x0000_s1030" style="position:absolute;left:1000;top:22018;width:44641;height:3710" coordsize="44641,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">
                        <v:shape id="Trapez 4" o:spid="_x0000_s1031" style="position:absolute;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" adj="-11796480,,5400" path="m,363855l74297,,267014,r74297,363855l,363855xe" fillcolor="#a8d08d [1945]" strokecolor="#09101d [484]" strokeweight="1pt">
                          <v:stroke joinstyle="miter"/>
                          <v:formulas/>
                          <v:path arrowok="t" o:connecttype="custom" o:connectlocs="0,363855;74297,0;267014,0;341311,363855;0,363855" o:connectangles="0,0,0,0,0" textboxrect="0,0,341311,363855"/>
                          <v:textbox>
                            <w:txbxContent>
                              <w:p w14:paraId="3DD02AE2" w14:textId="39A3335F" w:rsidR="00F31AEB" w:rsidRDefault="00F31AEB" w:rsidP="00F31AEB"/>
                            </w:txbxContent>
                          </v:textbox>
                        </v:shape>
                        <v:shape id="Trapez 4" o:spid="_x0000_s1032" style="position:absolute;left:28289;top:71;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" adj="-11796480,,5400" path="m,363855l74297,,267014,r74297,363855l,363855xe" fillcolor="#a8d08d [1945]" strokecolor="#09101d [484]" strokeweight="1pt">
                          <v:stroke joinstyle="miter"/>
                          <v:formulas/>
                          <v:path arrowok="t" o:connecttype="custom" o:connectlocs="0,363855;74297,0;267014,0;341311,363855;0,363855" o:connectangles="0,0,0,0,0" textboxrect="0,0,341311,363855"/>
                          <v:textbox>
                            <w:txbxContent>
                              <w:p w14:paraId="1DDFD109" w14:textId="77777777" w:rsidR="00F31AEB" w:rsidRDefault="00F31AEB" w:rsidP="00F31AEB"/>
                            </w:txbxContent>
                          </v:textbox>
                        </v:shape>
                        <v:shape id="Trapez 4" o:spid="_x0000_s1033" style="position:absolute;left:34801;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" adj="-11796480,,5400" path="m,363855l74297,,267014,r74297,363855l,363855xe" fillcolor="#f4b083 [1941]" strokecolor="#09101d [484]" strokeweight="1pt">
                          <v:stroke joinstyle="miter"/>
                          <v:formulas/>
                          <v:path arrowok="t" o:connecttype="custom" o:connectlocs="0,363855;74297,0;267014,0;341311,363855;0,363855" o:connectangles="0,0,0,0,0" textboxrect="0,0,341311,363855"/>
                          <v:textbox>
                            <w:txbxContent>
                              <w:p w14:paraId="7B607CE6" w14:textId="77777777" w:rsidR="00F31AEB" w:rsidRDefault="00F31AEB" w:rsidP="00F31AEB"/>
                            </w:txbxContent>
                          </v:textbox>
                        </v:shape>
                        <v:shape id="Trapez 4" o:spid="_x0000_s1034" style="position:absolute;left:6500;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" adj="-11796480,,5400" path="m,363855l74297,,267014,r74297,363855l,363855xe" fillcolor="#f4b083 [1941]" strokecolor="#09101d [484]" strokeweight="1pt">
                          <v:stroke joinstyle="miter"/>
                          <v:formulas/>
                          <v:path arrowok="t" o:connecttype="custom" o:connectlocs="0,363855;74297,0;267014,0;341311,363855;0,363855" o:connectangles="0,0,0,0,0" textboxrect="0,0,341311,363855"/>
                          <v:textbox>
                            <w:txbxContent>
                              <w:p w14:paraId="768D80D4" w14:textId="77777777" w:rsidR="00F31AEB" w:rsidRDefault="00F31AEB" w:rsidP="00F31AEB"/>
                            </w:txbxContent>
                          </v:textbox>
                        </v:shape>
                        <v:shape id="Trapez 4" o:spid="_x0000_s1035" style="position:absolute;left:12930;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" adj="-11796480,,5400" path="m,363855l74297,,267014,r74297,363855l,363855xe" fillcolor="#8eaadb [1940]" strokecolor="#09101d [484]" strokeweight="1pt">
                          <v:stroke joinstyle="miter"/>
                          <v:formulas/>
                          <v:path arrowok="t" o:connecttype="custom" o:connectlocs="0,363855;74297,0;267014,0;341311,363855;0,363855" o:connectangles="0,0,0,0,0" textboxrect="0,0,341311,363855"/>
                          <v:textbox>
                            <w:txbxContent>
                              <w:p w14:paraId="1DE653C5" w14:textId="77777777" w:rsidR="00F31AEB" w:rsidRDefault="00F31AEB" w:rsidP="00F31AEB"/>
                            </w:txbxContent>
                          </v:textbox>
                        </v:shape>
                        <v:shape id="Trapez 4" o:spid="_x0000_s1036" style="position:absolute;left:41228;width:3413;height:3638;rotation:180;flip:x;visibility:visible;mso-wrap-style:square;v-text-anchor:middle" coordsize="341311,363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" adj="-11796480,,5400" path="m,363855l74297,,267014,r74297,363855l,363855xe" fillcolor="#9cc2e5 [1944]" strokecolor="#09101d [484]" strokeweight="1pt">
                          <v:stroke joinstyle="miter"/>
                          <v:formulas/>
                          <v:path arrowok="t" o:connecttype="custom" o:connectlocs="0,363855;74297,0;267014,0;341311,363855;0,363855" o:connectangles="0,0,0,0,0" textboxrect="0,0,341311,363855"/>
                          <v:textbox>
                            <w:txbxContent>
                              <w:p w14:paraId="4831A21C" w14:textId="77777777" w:rsidR="00F31AEB" w:rsidRDefault="00F31AEB" w:rsidP="00F31AEB"/>
                            </w:txbxContent>
                          </v:textbox>
                        </v:shape>
                      </v:group>
                    </v:group>
                  </w:pict>
                </mc:Fallback>
              </mc:AlternateContent>
            </w:r>
          </w:p>
        </w:tc>
        <w:tc>
          <w:tcPr>
            <w:tcW w:w="4528" w:type="dxa"/>
          </w:tcPr>
          <w:p w14:paraId="6A80DA1E" w14:textId="542C45E6" w:rsidR="00731D33" w:rsidRDefault="00731D33" w:rsidP="00015890">
            <w:pPr>
              <w:pStyle w:val="Textkrper"/>
              <w:ind w:right="109"/>
              <w:rPr>
                <w:rFonts w:cstheme="minorHAnsi"/>
              </w:rPr>
            </w:pPr>
          </w:p>
        </w:tc>
      </w:tr>
    </w:tbl>
    <w:p w14:paraId="625E6033" w14:textId="538464AF" w:rsidR="00731D33" w:rsidRDefault="006E2868" w:rsidP="00015890">
      <w:pPr>
        <w:pStyle w:val="Textkrper"/>
        <w:ind w:left="-284" w:right="109"/>
        <w:rPr>
          <w:rFonts w:cstheme="minorHAnsi"/>
        </w:rPr>
      </w:pPr>
      <w:r>
        <w:rPr>
          <w:rFonts w:cstheme="minorHAnsi"/>
          <w:noProof/>
        </w:rPr>
        <mc:AlternateContent>
          <mc:Choice Requires="wps">
            <w:drawing>
              <wp:anchor distT="0" distB="0" distL="114300" distR="114300" simplePos="0" relativeHeight="251766272" behindDoc="0" locked="0" layoutInCell="1" allowOverlap="1" wp14:anchorId="288FF1A5" wp14:editId="68191BEA">
                <wp:simplePos x="0" y="0"/>
                <wp:positionH relativeFrom="column">
                  <wp:posOffset>1227455</wp:posOffset>
                </wp:positionH>
                <wp:positionV relativeFrom="paragraph">
                  <wp:posOffset>-159</wp:posOffset>
                </wp:positionV>
                <wp:extent cx="237331" cy="435610"/>
                <wp:effectExtent l="12700" t="0" r="29845" b="21590"/>
                <wp:wrapNone/>
                <wp:docPr id="700889460" name="Pfeil nach unten 3"/>
                <wp:cNvGraphicFramePr/>
                <a:graphic xmlns:a="http://schemas.openxmlformats.org/drawingml/2006/main">
                  <a:graphicData uri="http://schemas.microsoft.com/office/word/2010/wordprocessingShape">
                    <wps:wsp>
                      <wps:cNvSpPr/>
                      <wps:spPr>
                        <a:xfrm>
                          <a:off x="0" y="0"/>
                          <a:ext cx="237331" cy="435610"/>
                        </a:xfrm>
                        <a:prstGeom prst="downArrow">
                          <a:avLst/>
                        </a:prstGeom>
                        <a:solidFill>
                          <a:schemeClr val="bg1"/>
                        </a:solidFill>
                        <a:ln>
                          <a:solidFill>
                            <a:schemeClr val="accent1">
                              <a:shade val="1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A5C7C3C" id="Pfeil nach unten 3" o:spid="_x0000_s1026" type="#_x0000_t67" style="position:absolute;margin-left:96.65pt;margin-top:0;width:18.7pt;height:34.3pt;z-index:251766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" adj="15716" fillcolor="white [3212]" strokecolor="#09101d [484]" strokeweight="1pt"/>
            </w:pict>
          </mc:Fallback>
        </mc:AlternateContent>
      </w:r>
    </w:p>
    <w:p w14:paraId="7E967AEA" w14:textId="7A68536D" w:rsidR="00731D33" w:rsidRDefault="00731D33" w:rsidP="00015890">
      <w:pPr>
        <w:pStyle w:val="Textkrper"/>
        <w:ind w:left="-284" w:right="109"/>
        <w:rPr>
          <w:rFonts w:cstheme="minorHAnsi"/>
        </w:rPr>
      </w:pPr>
    </w:p>
    <w:p w14:paraId="1F576B3B" w14:textId="77777777" w:rsidR="00731D33" w:rsidRPr="007D24EF" w:rsidRDefault="00731D33" w:rsidP="00015890">
      <w:pPr>
        <w:pStyle w:val="Textkrper"/>
        <w:ind w:left="-284" w:right="109"/>
        <w:rPr>
          <w:rFonts w:cstheme="minorHAnsi"/>
          <w:sz w:val="10"/>
          <w:szCs w:val="10"/>
        </w:rPr>
      </w:pPr>
    </w:p>
    <w:p w14:paraId="20405463" w14:textId="3052B6AF" w:rsidR="00731D33" w:rsidRDefault="00731D33" w:rsidP="00015890">
      <w:pPr>
        <w:pStyle w:val="Textkrper"/>
        <w:ind w:left="-284" w:right="109"/>
        <w:rPr>
          <w:rFonts w:cstheme="minorHAnsi"/>
        </w:rPr>
      </w:pPr>
    </w:p>
    <w:p w14:paraId="19E194DD" w14:textId="77777777" w:rsidR="00403982" w:rsidRDefault="00403982" w:rsidP="00403982">
      <w:pPr>
        <w:pStyle w:val="Textkrper"/>
        <w:spacing w:after="0"/>
        <w:ind w:left="-284" w:right="108"/>
        <w:rPr>
          <w:rFonts w:cstheme="minorHAnsi"/>
        </w:rPr>
      </w:pPr>
    </w:p>
    <w:p w14:paraId="5C4A30AD" w14:textId="7A9BC1F6" w:rsidR="00015890" w:rsidRPr="002762A4" w:rsidRDefault="00015890" w:rsidP="00B621AC">
      <w:pPr>
        <w:pStyle w:val="Textkrper"/>
        <w:spacing w:after="0"/>
        <w:ind w:left="-284" w:right="-6"/>
        <w:rPr>
          <w:rFonts w:cstheme="minorHAnsi"/>
        </w:rPr>
      </w:pPr>
      <w:r w:rsidRPr="00011E1F">
        <w:rPr>
          <w:rFonts w:cstheme="minorHAnsi"/>
        </w:rPr>
        <w:lastRenderedPageBreak/>
        <w:t xml:space="preserve">Neben den </w:t>
      </w:r>
      <w:r w:rsidR="005A3150">
        <w:rPr>
          <w:rFonts w:cstheme="minorHAnsi"/>
        </w:rPr>
        <w:t>Bechern</w:t>
      </w:r>
      <w:r w:rsidRPr="00011E1F">
        <w:rPr>
          <w:rFonts w:cstheme="minorHAnsi"/>
        </w:rPr>
        <w:t xml:space="preserve"> steh</w:t>
      </w:r>
      <w:r w:rsidR="005A3150">
        <w:rPr>
          <w:rFonts w:cstheme="minorHAnsi"/>
        </w:rPr>
        <w:t>t ein</w:t>
      </w:r>
      <w:r w:rsidRPr="00011E1F">
        <w:rPr>
          <w:rFonts w:cstheme="minorHAnsi"/>
        </w:rPr>
        <w:t xml:space="preserve"> Schälchen mit Kugel</w:t>
      </w:r>
      <w:r w:rsidR="00786E3C">
        <w:rPr>
          <w:rFonts w:cstheme="minorHAnsi"/>
        </w:rPr>
        <w:t>n</w:t>
      </w:r>
      <w:r w:rsidR="005A3150">
        <w:rPr>
          <w:rFonts w:cstheme="minorHAnsi"/>
        </w:rPr>
        <w:t>, k</w:t>
      </w:r>
      <w:r w:rsidR="00786E3C">
        <w:rPr>
          <w:rFonts w:cstheme="minorHAnsi"/>
        </w:rPr>
        <w:t>leinen Münzen</w:t>
      </w:r>
      <w:r w:rsidR="005A3150">
        <w:rPr>
          <w:rFonts w:cstheme="minorHAnsi"/>
        </w:rPr>
        <w:t xml:space="preserve"> oder dergleichen</w:t>
      </w:r>
      <w:r>
        <w:rPr>
          <w:rFonts w:cstheme="minorHAnsi"/>
        </w:rPr>
        <w:t>, von denen sich j</w:t>
      </w:r>
      <w:r w:rsidRPr="00011E1F">
        <w:rPr>
          <w:rFonts w:cstheme="minorHAnsi"/>
        </w:rPr>
        <w:t>ede Schüler</w:t>
      </w:r>
      <w:r w:rsidR="00630258">
        <w:rPr>
          <w:rFonts w:cstheme="minorHAnsi"/>
        </w:rPr>
        <w:t>in</w:t>
      </w:r>
      <w:r w:rsidRPr="00011E1F">
        <w:rPr>
          <w:rFonts w:cstheme="minorHAnsi"/>
        </w:rPr>
        <w:t>/jede</w:t>
      </w:r>
      <w:r w:rsidR="00630258">
        <w:rPr>
          <w:rFonts w:cstheme="minorHAnsi"/>
        </w:rPr>
        <w:t>r</w:t>
      </w:r>
      <w:r w:rsidRPr="00011E1F">
        <w:rPr>
          <w:rFonts w:cstheme="minorHAnsi"/>
        </w:rPr>
        <w:t xml:space="preserve"> Schüler</w:t>
      </w:r>
      <w:r w:rsidRPr="00011E1F">
        <w:rPr>
          <w:rFonts w:cstheme="minorHAnsi"/>
          <w:spacing w:val="-1"/>
        </w:rPr>
        <w:t xml:space="preserve"> </w:t>
      </w:r>
      <w:r w:rsidRPr="00011E1F">
        <w:rPr>
          <w:rFonts w:cstheme="minorHAnsi"/>
        </w:rPr>
        <w:t xml:space="preserve">eine </w:t>
      </w:r>
      <w:r>
        <w:rPr>
          <w:rFonts w:cstheme="minorHAnsi"/>
        </w:rPr>
        <w:t xml:space="preserve">nimmt </w:t>
      </w:r>
      <w:r w:rsidRPr="00011E1F">
        <w:rPr>
          <w:rFonts w:cstheme="minorHAnsi"/>
        </w:rPr>
        <w:t>und</w:t>
      </w:r>
      <w:r w:rsidRPr="00011E1F">
        <w:rPr>
          <w:rFonts w:cstheme="minorHAnsi"/>
          <w:spacing w:val="-1"/>
        </w:rPr>
        <w:t xml:space="preserve"> </w:t>
      </w:r>
      <w:r w:rsidRPr="00011E1F">
        <w:rPr>
          <w:rFonts w:cstheme="minorHAnsi"/>
        </w:rPr>
        <w:t xml:space="preserve">sie </w:t>
      </w:r>
      <w:r>
        <w:rPr>
          <w:rFonts w:cstheme="minorHAnsi"/>
        </w:rPr>
        <w:t>i</w:t>
      </w:r>
      <w:r w:rsidRPr="00011E1F">
        <w:rPr>
          <w:rFonts w:cstheme="minorHAnsi"/>
        </w:rPr>
        <w:t>n d</w:t>
      </w:r>
      <w:r w:rsidR="00786E3C">
        <w:rPr>
          <w:rFonts w:cstheme="minorHAnsi"/>
        </w:rPr>
        <w:t>en Becher</w:t>
      </w:r>
      <w:r w:rsidRPr="00011E1F">
        <w:rPr>
          <w:rFonts w:cstheme="minorHAnsi"/>
        </w:rPr>
        <w:t xml:space="preserve"> mit</w:t>
      </w:r>
      <w:r w:rsidRPr="00011E1F">
        <w:rPr>
          <w:rFonts w:cstheme="minorHAnsi"/>
          <w:spacing w:val="-1"/>
        </w:rPr>
        <w:t xml:space="preserve"> </w:t>
      </w:r>
      <w:r w:rsidRPr="00011E1F">
        <w:rPr>
          <w:rFonts w:cstheme="minorHAnsi"/>
        </w:rPr>
        <w:t xml:space="preserve">der geschätzten </w:t>
      </w:r>
      <w:r w:rsidR="005A3150">
        <w:rPr>
          <w:rFonts w:cstheme="minorHAnsi"/>
        </w:rPr>
        <w:t>Prozentz</w:t>
      </w:r>
      <w:r w:rsidRPr="00011E1F">
        <w:rPr>
          <w:rFonts w:cstheme="minorHAnsi"/>
        </w:rPr>
        <w:t>ahl</w:t>
      </w:r>
      <w:r>
        <w:rPr>
          <w:rFonts w:cstheme="minorHAnsi"/>
        </w:rPr>
        <w:t xml:space="preserve"> legt.</w:t>
      </w:r>
    </w:p>
    <w:p w14:paraId="57CDE4E4" w14:textId="77777777" w:rsidR="00015890" w:rsidRPr="00011E1F" w:rsidRDefault="00015890" w:rsidP="00B621AC">
      <w:pPr>
        <w:ind w:left="-284" w:right="-6"/>
        <w:rPr>
          <w:sz w:val="10"/>
          <w:szCs w:val="10"/>
        </w:rPr>
      </w:pPr>
    </w:p>
    <w:p w14:paraId="074A01B5" w14:textId="571EF000" w:rsidR="00015890" w:rsidRPr="00015890" w:rsidRDefault="00795E9E" w:rsidP="00403982">
      <w:pPr>
        <w:spacing w:after="60"/>
        <w:ind w:left="-284" w:right="-6"/>
        <w:rPr>
          <w:rFonts w:asciiTheme="minorHAnsi" w:hAnsiTheme="minorHAnsi" w:cs="Calibri (Textkörper)"/>
          <w:b/>
          <w:smallCaps/>
          <w:color w:val="2F5496" w:themeColor="accent1" w:themeShade="BF"/>
          <w:sz w:val="28"/>
          <w:szCs w:val="28"/>
        </w:rPr>
      </w:pPr>
      <w:r>
        <w:rPr>
          <w:rFonts w:asciiTheme="minorHAnsi" w:hAnsiTheme="minorHAnsi" w:cs="Calibri (Textkörper)"/>
          <w:b/>
          <w:smallCaps/>
          <w:color w:val="2F5496" w:themeColor="accent1" w:themeShade="BF"/>
          <w:sz w:val="28"/>
          <w:szCs w:val="28"/>
        </w:rPr>
        <w:t>Auswertung</w:t>
      </w:r>
      <w:r w:rsidR="00552D81">
        <w:rPr>
          <w:rFonts w:asciiTheme="minorHAnsi" w:hAnsiTheme="minorHAnsi" w:cs="Calibri (Textkörper)"/>
          <w:b/>
          <w:smallCaps/>
          <w:color w:val="2F5496" w:themeColor="accent1" w:themeShade="BF"/>
          <w:sz w:val="28"/>
          <w:szCs w:val="28"/>
        </w:rPr>
        <w:t xml:space="preserve"> </w:t>
      </w:r>
      <w:r w:rsidR="00552D81" w:rsidRPr="003C3ACE">
        <w:rPr>
          <w:rFonts w:ascii="Calibri" w:hAnsi="Calibri" w:cs="Calibri"/>
          <w:kern w:val="1"/>
        </w:rPr>
        <w:t>[</w:t>
      </w:r>
      <w:r w:rsidR="00125176">
        <w:rPr>
          <w:rFonts w:ascii="Calibri" w:hAnsi="Calibri" w:cs="Calibri"/>
          <w:kern w:val="1"/>
        </w:rPr>
        <w:t>4</w:t>
      </w:r>
      <w:r w:rsidR="00552D81" w:rsidRPr="003C3ACE">
        <w:rPr>
          <w:rFonts w:ascii="Calibri" w:hAnsi="Calibri" w:cs="Calibri"/>
          <w:kern w:val="1"/>
        </w:rPr>
        <w:t>]</w:t>
      </w:r>
    </w:p>
    <w:p w14:paraId="6E94E257" w14:textId="331ABF1B" w:rsidR="005A3150" w:rsidRDefault="005A3150" w:rsidP="00403982">
      <w:pPr>
        <w:pStyle w:val="Textkrper"/>
        <w:spacing w:after="60"/>
        <w:ind w:left="-284" w:right="-6"/>
        <w:rPr>
          <w:rFonts w:cstheme="minorHAnsi"/>
        </w:rPr>
      </w:pPr>
      <w:r>
        <w:rPr>
          <w:rFonts w:cstheme="minorHAnsi"/>
        </w:rPr>
        <w:t xml:space="preserve">Zählen Sie die </w:t>
      </w:r>
      <w:r w:rsidR="00552D81">
        <w:rPr>
          <w:rFonts w:cstheme="minorHAnsi"/>
        </w:rPr>
        <w:t xml:space="preserve">Kugeln in den </w:t>
      </w:r>
      <w:r>
        <w:rPr>
          <w:rFonts w:cstheme="minorHAnsi"/>
        </w:rPr>
        <w:t>Becher</w:t>
      </w:r>
      <w:r w:rsidR="00552D81">
        <w:rPr>
          <w:rFonts w:cstheme="minorHAnsi"/>
        </w:rPr>
        <w:t>n</w:t>
      </w:r>
      <w:r>
        <w:rPr>
          <w:rFonts w:cstheme="minorHAnsi"/>
        </w:rPr>
        <w:t xml:space="preserve"> aus und schreiben Sie die Zahl</w:t>
      </w:r>
      <w:r w:rsidR="00B1498E">
        <w:rPr>
          <w:rFonts w:cstheme="minorHAnsi"/>
        </w:rPr>
        <w:t>en</w:t>
      </w:r>
      <w:r>
        <w:rPr>
          <w:rFonts w:cstheme="minorHAnsi"/>
        </w:rPr>
        <w:t xml:space="preserve"> auf das Flipchart</w:t>
      </w:r>
      <w:r w:rsidR="00552D81">
        <w:rPr>
          <w:rFonts w:cstheme="minorHAnsi"/>
        </w:rPr>
        <w:t xml:space="preserve"> Becher grün = x Kugeln, Becher orange = x Kugel</w:t>
      </w:r>
      <w:r w:rsidR="000B5D4C">
        <w:rPr>
          <w:rFonts w:cstheme="minorHAnsi"/>
        </w:rPr>
        <w:t>n</w:t>
      </w:r>
      <w:r w:rsidR="00552D81">
        <w:rPr>
          <w:rFonts w:cstheme="minorHAnsi"/>
        </w:rPr>
        <w:t>, Becher blau = x Kugeln.</w:t>
      </w:r>
    </w:p>
    <w:p w14:paraId="3AF4B7CA" w14:textId="3A19A82E" w:rsidR="00552D81" w:rsidRDefault="00552D81" w:rsidP="00403982">
      <w:pPr>
        <w:pStyle w:val="Textkrper"/>
        <w:spacing w:after="60"/>
        <w:ind w:left="-284" w:right="-6"/>
        <w:rPr>
          <w:rFonts w:cstheme="minorHAnsi"/>
        </w:rPr>
      </w:pPr>
      <w:r>
        <w:rPr>
          <w:rFonts w:cstheme="minorHAnsi"/>
        </w:rPr>
        <w:t>Die richtige Antwort (jeweils grün) wird in der Regel von den wenigsten Schülerinnen und Schülern gewählt.</w:t>
      </w:r>
    </w:p>
    <w:p w14:paraId="288D934C" w14:textId="230F72B6" w:rsidR="00B1498E" w:rsidRDefault="00795E9E" w:rsidP="00B621AC">
      <w:pPr>
        <w:pStyle w:val="Textkrper"/>
        <w:spacing w:after="0"/>
        <w:ind w:left="-284" w:right="-6"/>
        <w:rPr>
          <w:rFonts w:cstheme="minorHAnsi"/>
        </w:rPr>
      </w:pPr>
      <w:r>
        <w:rPr>
          <w:rFonts w:cstheme="minorHAnsi"/>
        </w:rPr>
        <w:t>Frage</w:t>
      </w:r>
      <w:r w:rsidR="00B1498E">
        <w:rPr>
          <w:rFonts w:cstheme="minorHAnsi"/>
        </w:rPr>
        <w:t>n</w:t>
      </w:r>
      <w:r>
        <w:rPr>
          <w:rFonts w:cstheme="minorHAnsi"/>
        </w:rPr>
        <w:t xml:space="preserve"> in die Runde: </w:t>
      </w:r>
    </w:p>
    <w:p w14:paraId="1E1B9428" w14:textId="2C9304E2" w:rsidR="00B1498E" w:rsidRDefault="00B1498E" w:rsidP="009577E8">
      <w:pPr>
        <w:pStyle w:val="Textkrper"/>
        <w:numPr>
          <w:ilvl w:val="0"/>
          <w:numId w:val="16"/>
        </w:numPr>
        <w:spacing w:after="0"/>
        <w:ind w:left="431" w:right="-6" w:hanging="357"/>
        <w:rPr>
          <w:rFonts w:cstheme="minorHAnsi"/>
        </w:rPr>
      </w:pPr>
      <w:r>
        <w:rPr>
          <w:rFonts w:cstheme="minorHAnsi"/>
        </w:rPr>
        <w:t>Ist dieser Rückgang für Sie überraschend?</w:t>
      </w:r>
    </w:p>
    <w:p w14:paraId="2B48CBB2" w14:textId="41E58B3E" w:rsidR="00015890" w:rsidRDefault="00795E9E" w:rsidP="00403982">
      <w:pPr>
        <w:pStyle w:val="Textkrper"/>
        <w:numPr>
          <w:ilvl w:val="0"/>
          <w:numId w:val="16"/>
        </w:numPr>
        <w:spacing w:after="60"/>
        <w:ind w:left="431" w:right="-6" w:hanging="357"/>
        <w:rPr>
          <w:rFonts w:cstheme="minorHAnsi"/>
        </w:rPr>
      </w:pPr>
      <w:r>
        <w:rPr>
          <w:rFonts w:cstheme="minorHAnsi"/>
        </w:rPr>
        <w:t>Wie erklären Sie sich diesen Rückgang?</w:t>
      </w:r>
    </w:p>
    <w:p w14:paraId="63D5D71B" w14:textId="0D13230A" w:rsidR="00795E9E" w:rsidRDefault="00795E9E" w:rsidP="00B621AC">
      <w:pPr>
        <w:pStyle w:val="Textkrper"/>
        <w:spacing w:after="0"/>
        <w:ind w:left="-284" w:right="-6"/>
        <w:rPr>
          <w:rFonts w:cstheme="minorHAnsi"/>
        </w:rPr>
      </w:pPr>
      <w:r>
        <w:rPr>
          <w:rFonts w:cstheme="minorHAnsi"/>
        </w:rPr>
        <w:t>Hintergrundinfo: In der Literatur werden folgende Gründe genannt:</w:t>
      </w:r>
    </w:p>
    <w:p w14:paraId="6AE7909E" w14:textId="33635D49" w:rsidR="00795E9E" w:rsidRDefault="007D24EF" w:rsidP="009577E8">
      <w:pPr>
        <w:pStyle w:val="Textkrper"/>
        <w:numPr>
          <w:ilvl w:val="0"/>
          <w:numId w:val="17"/>
        </w:numPr>
        <w:spacing w:after="0"/>
        <w:ind w:right="-6"/>
        <w:rPr>
          <w:rFonts w:cstheme="minorHAnsi"/>
        </w:rPr>
      </w:pPr>
      <w:r>
        <w:rPr>
          <w:rFonts w:cstheme="minorHAnsi"/>
        </w:rPr>
        <w:t>g</w:t>
      </w:r>
      <w:r w:rsidR="00795E9E">
        <w:rPr>
          <w:rFonts w:cstheme="minorHAnsi"/>
        </w:rPr>
        <w:t>ewachsenes Gesundheitsbewu</w:t>
      </w:r>
      <w:r>
        <w:rPr>
          <w:rFonts w:cstheme="minorHAnsi"/>
        </w:rPr>
        <w:t>ss</w:t>
      </w:r>
      <w:r w:rsidR="00795E9E">
        <w:rPr>
          <w:rFonts w:cstheme="minorHAnsi"/>
        </w:rPr>
        <w:t>tsein</w:t>
      </w:r>
      <w:r w:rsidR="00B1498E">
        <w:rPr>
          <w:rFonts w:cstheme="minorHAnsi"/>
        </w:rPr>
        <w:t xml:space="preserve"> der nachwachsenden Generation</w:t>
      </w:r>
    </w:p>
    <w:p w14:paraId="165A7A95" w14:textId="39F8A47C" w:rsidR="00795E9E" w:rsidRDefault="00795E9E" w:rsidP="009577E8">
      <w:pPr>
        <w:pStyle w:val="Textkrper"/>
        <w:numPr>
          <w:ilvl w:val="0"/>
          <w:numId w:val="17"/>
        </w:numPr>
        <w:spacing w:after="0"/>
        <w:ind w:right="-6"/>
        <w:rPr>
          <w:rFonts w:cstheme="minorHAnsi"/>
        </w:rPr>
      </w:pPr>
      <w:r>
        <w:rPr>
          <w:rFonts w:cstheme="minorHAnsi"/>
        </w:rPr>
        <w:t>Veränderter Lebensstil: Alkohol ist nicht mehr „cool“</w:t>
      </w:r>
    </w:p>
    <w:p w14:paraId="22BB2463" w14:textId="0EDF0CD9" w:rsidR="00015890" w:rsidRPr="007D24EF" w:rsidRDefault="00795E9E" w:rsidP="009577E8">
      <w:pPr>
        <w:pStyle w:val="Textkrper"/>
        <w:numPr>
          <w:ilvl w:val="0"/>
          <w:numId w:val="17"/>
        </w:numPr>
        <w:spacing w:after="0"/>
        <w:ind w:left="431" w:right="-6" w:hanging="357"/>
        <w:rPr>
          <w:rFonts w:cstheme="minorHAnsi"/>
        </w:rPr>
      </w:pPr>
      <w:r>
        <w:rPr>
          <w:rFonts w:cstheme="minorHAnsi"/>
        </w:rPr>
        <w:t xml:space="preserve">Internet/soziale Medien: </w:t>
      </w:r>
      <w:r w:rsidR="007D24EF">
        <w:rPr>
          <w:rFonts w:cstheme="minorHAnsi"/>
        </w:rPr>
        <w:t xml:space="preserve">„Peinliche“ Handlungen können </w:t>
      </w:r>
      <w:r w:rsidR="00B1498E">
        <w:rPr>
          <w:rFonts w:cstheme="minorHAnsi"/>
        </w:rPr>
        <w:t xml:space="preserve">mit dem Handy </w:t>
      </w:r>
      <w:r w:rsidR="007D24EF">
        <w:rPr>
          <w:rFonts w:cstheme="minorHAnsi"/>
        </w:rPr>
        <w:t>aufgenommen und ins Netz gestellt werden</w:t>
      </w:r>
      <w:r w:rsidR="00B1498E">
        <w:rPr>
          <w:rFonts w:cstheme="minorHAnsi"/>
        </w:rPr>
        <w:t>.</w:t>
      </w:r>
    </w:p>
    <w:p w14:paraId="57DA887C" w14:textId="77777777" w:rsidR="00015890" w:rsidRPr="009F70CD" w:rsidRDefault="00015890" w:rsidP="00B621AC">
      <w:pPr>
        <w:ind w:left="-284" w:right="-6"/>
        <w:rPr>
          <w:rFonts w:asciiTheme="minorHAnsi" w:hAnsiTheme="minorHAnsi" w:cs="Calibri (Textkörper)"/>
          <w:b/>
          <w:smallCaps/>
          <w:color w:val="2F5496" w:themeColor="accent1" w:themeShade="BF"/>
          <w:sz w:val="10"/>
          <w:szCs w:val="10"/>
        </w:rPr>
      </w:pPr>
    </w:p>
    <w:p w14:paraId="75B2E57F" w14:textId="77777777" w:rsidR="00015890" w:rsidRPr="00015890" w:rsidRDefault="00015890" w:rsidP="00B621AC">
      <w:pPr>
        <w:ind w:left="-284" w:right="-6"/>
        <w:rPr>
          <w:rFonts w:asciiTheme="minorHAnsi" w:hAnsiTheme="minorHAnsi" w:cs="Calibri (Textkörper)"/>
          <w:b/>
          <w:smallCaps/>
          <w:color w:val="2F5496" w:themeColor="accent1" w:themeShade="BF"/>
          <w:sz w:val="28"/>
          <w:szCs w:val="28"/>
        </w:rPr>
      </w:pPr>
      <w:r w:rsidRPr="00015890">
        <w:rPr>
          <w:rFonts w:asciiTheme="minorHAnsi" w:hAnsiTheme="minorHAnsi" w:cs="Calibri (Textkörper)"/>
          <w:b/>
          <w:smallCaps/>
          <w:color w:val="2F5496" w:themeColor="accent1" w:themeShade="BF"/>
          <w:sz w:val="28"/>
          <w:szCs w:val="28"/>
        </w:rPr>
        <w:t>Material</w:t>
      </w:r>
    </w:p>
    <w:p w14:paraId="0B9C5126" w14:textId="2D065A2E" w:rsidR="00015890" w:rsidRDefault="00015890" w:rsidP="00403982">
      <w:pPr>
        <w:widowControl w:val="0"/>
        <w:autoSpaceDE w:val="0"/>
        <w:autoSpaceDN w:val="0"/>
        <w:spacing w:before="60"/>
        <w:ind w:left="-284" w:right="-6"/>
        <w:rPr>
          <w:rFonts w:asciiTheme="minorHAnsi" w:hAnsiTheme="minorHAnsi" w:cstheme="minorHAnsi"/>
        </w:rPr>
      </w:pPr>
      <w:r w:rsidRPr="00011E1F">
        <w:rPr>
          <w:rFonts w:asciiTheme="minorHAnsi" w:hAnsiTheme="minorHAnsi" w:cstheme="minorHAnsi"/>
        </w:rPr>
        <w:t>Flipchart,</w:t>
      </w:r>
      <w:r w:rsidR="001D30E6">
        <w:rPr>
          <w:rFonts w:asciiTheme="minorHAnsi" w:hAnsiTheme="minorHAnsi" w:cstheme="minorHAnsi"/>
        </w:rPr>
        <w:t xml:space="preserve"> </w:t>
      </w:r>
      <w:r w:rsidRPr="00011E1F">
        <w:rPr>
          <w:rFonts w:asciiTheme="minorHAnsi" w:hAnsiTheme="minorHAnsi" w:cstheme="minorHAnsi"/>
        </w:rPr>
        <w:t>3</w:t>
      </w:r>
      <w:r w:rsidRPr="00011E1F">
        <w:rPr>
          <w:rFonts w:asciiTheme="minorHAnsi" w:hAnsiTheme="minorHAnsi" w:cstheme="minorHAnsi"/>
          <w:spacing w:val="-1"/>
        </w:rPr>
        <w:t xml:space="preserve"> </w:t>
      </w:r>
      <w:r w:rsidRPr="00011E1F">
        <w:rPr>
          <w:rFonts w:asciiTheme="minorHAnsi" w:hAnsiTheme="minorHAnsi" w:cstheme="minorHAnsi"/>
        </w:rPr>
        <w:t>aufstellbare,</w:t>
      </w:r>
      <w:r w:rsidRPr="00011E1F">
        <w:rPr>
          <w:rFonts w:asciiTheme="minorHAnsi" w:hAnsiTheme="minorHAnsi" w:cstheme="minorHAnsi"/>
          <w:spacing w:val="-1"/>
        </w:rPr>
        <w:t xml:space="preserve"> </w:t>
      </w:r>
      <w:r w:rsidRPr="00011E1F">
        <w:rPr>
          <w:rFonts w:asciiTheme="minorHAnsi" w:hAnsiTheme="minorHAnsi" w:cstheme="minorHAnsi"/>
        </w:rPr>
        <w:t>blickdichte</w:t>
      </w:r>
      <w:r w:rsidRPr="00011E1F">
        <w:rPr>
          <w:rFonts w:asciiTheme="minorHAnsi" w:hAnsiTheme="minorHAnsi" w:cstheme="minorHAnsi"/>
          <w:spacing w:val="-1"/>
        </w:rPr>
        <w:t xml:space="preserve"> </w:t>
      </w:r>
      <w:r w:rsidRPr="00011E1F">
        <w:rPr>
          <w:rFonts w:asciiTheme="minorHAnsi" w:hAnsiTheme="minorHAnsi" w:cstheme="minorHAnsi"/>
        </w:rPr>
        <w:t>Abstimmungsröhren</w:t>
      </w:r>
      <w:r w:rsidRPr="00011E1F">
        <w:rPr>
          <w:rFonts w:asciiTheme="minorHAnsi" w:hAnsiTheme="minorHAnsi" w:cstheme="minorHAnsi"/>
          <w:spacing w:val="-1"/>
        </w:rPr>
        <w:t xml:space="preserve"> oder Becher</w:t>
      </w:r>
      <w:r w:rsidRPr="00011E1F">
        <w:rPr>
          <w:rFonts w:asciiTheme="minorHAnsi" w:hAnsiTheme="minorHAnsi" w:cstheme="minorHAnsi"/>
        </w:rPr>
        <w:t xml:space="preserve">, Schälchen mit </w:t>
      </w:r>
      <w:r w:rsidR="007265CC">
        <w:rPr>
          <w:rFonts w:asciiTheme="minorHAnsi" w:hAnsiTheme="minorHAnsi" w:cstheme="minorHAnsi"/>
        </w:rPr>
        <w:t>K</w:t>
      </w:r>
      <w:r w:rsidRPr="00011E1F">
        <w:rPr>
          <w:rFonts w:asciiTheme="minorHAnsi" w:hAnsiTheme="minorHAnsi" w:cstheme="minorHAnsi"/>
        </w:rPr>
        <w:t>ugel</w:t>
      </w:r>
      <w:r w:rsidR="007265CC">
        <w:rPr>
          <w:rFonts w:asciiTheme="minorHAnsi" w:hAnsiTheme="minorHAnsi" w:cstheme="minorHAnsi"/>
        </w:rPr>
        <w:t xml:space="preserve">n, Münzen oder </w:t>
      </w:r>
      <w:r w:rsidR="00930A34">
        <w:rPr>
          <w:rFonts w:asciiTheme="minorHAnsi" w:hAnsiTheme="minorHAnsi" w:cstheme="minorHAnsi"/>
        </w:rPr>
        <w:t>Ä</w:t>
      </w:r>
      <w:r w:rsidR="007265CC">
        <w:rPr>
          <w:rFonts w:asciiTheme="minorHAnsi" w:hAnsiTheme="minorHAnsi" w:cstheme="minorHAnsi"/>
        </w:rPr>
        <w:t>hnlichem zum Abs</w:t>
      </w:r>
      <w:r w:rsidR="00930A34">
        <w:rPr>
          <w:rFonts w:asciiTheme="minorHAnsi" w:hAnsiTheme="minorHAnsi" w:cstheme="minorHAnsi"/>
        </w:rPr>
        <w:t>t</w:t>
      </w:r>
      <w:r w:rsidR="007265CC">
        <w:rPr>
          <w:rFonts w:asciiTheme="minorHAnsi" w:hAnsiTheme="minorHAnsi" w:cstheme="minorHAnsi"/>
        </w:rPr>
        <w:t>immen.</w:t>
      </w:r>
    </w:p>
    <w:p w14:paraId="331C5957" w14:textId="77777777" w:rsidR="00B1498E" w:rsidRPr="00403982" w:rsidRDefault="00B1498E" w:rsidP="00B621AC">
      <w:pPr>
        <w:widowControl w:val="0"/>
        <w:autoSpaceDE w:val="0"/>
        <w:autoSpaceDN w:val="0"/>
        <w:ind w:left="-284" w:right="-6"/>
        <w:rPr>
          <w:rFonts w:asciiTheme="minorHAnsi" w:hAnsiTheme="minorHAnsi" w:cstheme="minorHAnsi"/>
          <w:sz w:val="10"/>
          <w:szCs w:val="10"/>
        </w:rPr>
      </w:pPr>
    </w:p>
    <w:p w14:paraId="235AC2A7" w14:textId="24D5CB59" w:rsidR="00015890" w:rsidRDefault="00015890" w:rsidP="001D30E6">
      <w:pPr>
        <w:autoSpaceDE w:val="0"/>
        <w:autoSpaceDN w:val="0"/>
        <w:adjustRightInd w:val="0"/>
        <w:ind w:right="-6" w:hanging="284"/>
        <w:rPr>
          <w:rFonts w:ascii="Calibri" w:hAnsi="Calibri" w:cs="Calibri"/>
          <w:kern w:val="1"/>
        </w:rPr>
      </w:pPr>
      <w:r w:rsidRPr="00011E1F">
        <w:rPr>
          <w:rFonts w:asciiTheme="minorHAnsi" w:eastAsiaTheme="minorHAnsi" w:hAnsiTheme="minorHAnsi" w:cstheme="minorHAnsi"/>
          <w:i/>
          <w:iCs/>
          <w:lang w:eastAsia="en-US"/>
        </w:rPr>
        <w:t>*</w:t>
      </w:r>
      <w:r w:rsidRPr="00011E1F">
        <w:rPr>
          <w:rFonts w:asciiTheme="minorHAnsi" w:eastAsiaTheme="minorHAnsi" w:hAnsiTheme="minorHAnsi" w:cstheme="minorHAnsi"/>
          <w:i/>
          <w:iCs/>
          <w:lang w:eastAsia="en-US"/>
        </w:rPr>
        <w:tab/>
        <w:t xml:space="preserve">Definition „regelmäßiger Alkoholkonsum“: In der Zeit vor der Befragung wurde mindestens einmal pro Woche mindestens ein alkoholisches Getränk konsumiert </w:t>
      </w:r>
      <w:r w:rsidR="00403982" w:rsidRPr="003C3ACE">
        <w:rPr>
          <w:rFonts w:ascii="Calibri" w:hAnsi="Calibri" w:cs="Calibri"/>
          <w:kern w:val="1"/>
        </w:rPr>
        <w:t>[</w:t>
      </w:r>
      <w:r w:rsidR="00125176">
        <w:rPr>
          <w:rFonts w:ascii="Calibri" w:hAnsi="Calibri" w:cs="Calibri"/>
          <w:kern w:val="1"/>
        </w:rPr>
        <w:t>4</w:t>
      </w:r>
      <w:r w:rsidR="00403982" w:rsidRPr="003C3ACE">
        <w:rPr>
          <w:rFonts w:ascii="Calibri" w:hAnsi="Calibri" w:cs="Calibri"/>
          <w:kern w:val="1"/>
        </w:rPr>
        <w:t>]</w:t>
      </w:r>
      <w:r w:rsidR="001D30E6">
        <w:rPr>
          <w:rFonts w:ascii="Calibri" w:hAnsi="Calibri" w:cs="Calibri"/>
          <w:kern w:val="1"/>
        </w:rPr>
        <w:t>.</w:t>
      </w:r>
    </w:p>
    <w:p w14:paraId="291B1894" w14:textId="77777777" w:rsidR="001D30E6" w:rsidRPr="00011E1F" w:rsidRDefault="001D30E6" w:rsidP="00B621AC">
      <w:pPr>
        <w:autoSpaceDE w:val="0"/>
        <w:autoSpaceDN w:val="0"/>
        <w:adjustRightInd w:val="0"/>
        <w:ind w:left="-284" w:right="-6"/>
        <w:rPr>
          <w:rFonts w:asciiTheme="minorHAnsi" w:eastAsiaTheme="minorHAnsi" w:hAnsiTheme="minorHAnsi" w:cstheme="minorHAnsi"/>
          <w:i/>
          <w:iCs/>
          <w:lang w:eastAsia="en-US"/>
        </w:rPr>
      </w:pPr>
    </w:p>
    <w:p w14:paraId="21455B5B" w14:textId="0BF007ED" w:rsidR="002762A4" w:rsidRPr="00B76603" w:rsidRDefault="00B76603" w:rsidP="00B76603">
      <w:pPr>
        <w:ind w:left="-284" w:right="-147"/>
        <w:rPr>
          <w:rFonts w:ascii="Calibri" w:hAnsi="Calibri" w:cs="Calibri"/>
          <w:b/>
          <w:bCs/>
          <w:smallCaps/>
          <w:noProof/>
          <w:color w:val="2F5496" w:themeColor="accent1" w:themeShade="BF"/>
          <w:sz w:val="36"/>
          <w:szCs w:val="36"/>
        </w:rPr>
      </w:pPr>
      <w:r w:rsidRPr="00B76603">
        <w:rPr>
          <w:rFonts w:ascii="Calibri" w:hAnsi="Calibri" w:cs="Calibri"/>
          <w:b/>
          <w:smallCaps/>
          <w:color w:val="2F5496" w:themeColor="accent1" w:themeShade="BF"/>
          <w:sz w:val="36"/>
          <w:szCs w:val="36"/>
        </w:rPr>
        <w:t xml:space="preserve">3. </w:t>
      </w:r>
      <w:r w:rsidR="00B4024B" w:rsidRPr="00B76603">
        <w:rPr>
          <w:rFonts w:ascii="Calibri" w:hAnsi="Calibri" w:cs="Calibri"/>
          <w:b/>
          <w:smallCaps/>
          <w:color w:val="2F5496" w:themeColor="accent1" w:themeShade="BF"/>
          <w:sz w:val="36"/>
          <w:szCs w:val="36"/>
        </w:rPr>
        <w:t>Impulsv</w:t>
      </w:r>
      <w:r w:rsidR="00976BB1" w:rsidRPr="00B76603">
        <w:rPr>
          <w:rFonts w:ascii="Calibri" w:hAnsi="Calibri" w:cs="Calibri"/>
          <w:b/>
          <w:smallCaps/>
          <w:color w:val="2F5496" w:themeColor="accent1" w:themeShade="BF"/>
          <w:sz w:val="36"/>
          <w:szCs w:val="36"/>
        </w:rPr>
        <w:t xml:space="preserve">ortrag: </w:t>
      </w:r>
      <w:r w:rsidR="002762A4" w:rsidRPr="00B76603">
        <w:rPr>
          <w:rFonts w:ascii="Calibri" w:hAnsi="Calibri" w:cs="Calibri"/>
          <w:b/>
          <w:smallCaps/>
          <w:color w:val="2F5496" w:themeColor="accent1" w:themeShade="BF"/>
          <w:sz w:val="36"/>
          <w:szCs w:val="36"/>
        </w:rPr>
        <w:t>Die Substanz Alkohol (</w:t>
      </w:r>
      <w:r w:rsidR="00B4024B" w:rsidRPr="00B76603">
        <w:rPr>
          <w:rFonts w:ascii="Calibri" w:hAnsi="Calibri" w:cs="Calibri"/>
          <w:b/>
          <w:smallCaps/>
          <w:color w:val="2F5496" w:themeColor="accent1" w:themeShade="BF"/>
          <w:sz w:val="36"/>
          <w:szCs w:val="36"/>
        </w:rPr>
        <w:t>15</w:t>
      </w:r>
      <w:r w:rsidR="002762A4" w:rsidRPr="00B76603">
        <w:rPr>
          <w:rFonts w:ascii="Calibri" w:hAnsi="Calibri" w:cs="Calibri"/>
          <w:b/>
          <w:smallCaps/>
          <w:color w:val="2F5496" w:themeColor="accent1" w:themeShade="BF"/>
          <w:sz w:val="36"/>
          <w:szCs w:val="36"/>
        </w:rPr>
        <w:t xml:space="preserve"> Min</w:t>
      </w:r>
      <w:r w:rsidR="00764199" w:rsidRPr="00B76603">
        <w:rPr>
          <w:rFonts w:ascii="Calibri" w:hAnsi="Calibri" w:cs="Calibri"/>
          <w:b/>
          <w:smallCaps/>
          <w:color w:val="2F5496" w:themeColor="accent1" w:themeShade="BF"/>
          <w:sz w:val="36"/>
          <w:szCs w:val="36"/>
        </w:rPr>
        <w:t>.</w:t>
      </w:r>
      <w:r w:rsidR="002762A4" w:rsidRPr="00B76603">
        <w:rPr>
          <w:rFonts w:ascii="Calibri" w:hAnsi="Calibri" w:cs="Calibri"/>
          <w:b/>
          <w:smallCaps/>
          <w:color w:val="2F5496" w:themeColor="accent1" w:themeShade="BF"/>
          <w:sz w:val="36"/>
          <w:szCs w:val="36"/>
        </w:rPr>
        <w:t>)</w:t>
      </w:r>
    </w:p>
    <w:p w14:paraId="268C4178" w14:textId="77777777" w:rsidR="00B3266C" w:rsidRPr="00B76603" w:rsidRDefault="00B3266C" w:rsidP="00B76603">
      <w:pPr>
        <w:pStyle w:val="Listenabsatz"/>
        <w:ind w:left="73" w:right="-147"/>
        <w:rPr>
          <w:b/>
          <w:bCs/>
          <w:smallCaps/>
          <w:noProof/>
          <w:color w:val="2F5496" w:themeColor="accent1" w:themeShade="BF"/>
          <w:sz w:val="22"/>
          <w:szCs w:val="22"/>
        </w:rPr>
      </w:pPr>
    </w:p>
    <w:p w14:paraId="0310A608" w14:textId="7C8B3AFB" w:rsidR="00764199" w:rsidRPr="006C0A95" w:rsidRDefault="00764199" w:rsidP="00B621AC">
      <w:pPr>
        <w:autoSpaceDE w:val="0"/>
        <w:autoSpaceDN w:val="0"/>
        <w:adjustRightInd w:val="0"/>
        <w:ind w:left="-284" w:right="-6"/>
        <w:jc w:val="both"/>
        <w:rPr>
          <w:rFonts w:asciiTheme="minorHAnsi" w:hAnsiTheme="minorHAnsi" w:cstheme="minorHAnsi"/>
          <w:iCs/>
        </w:rPr>
      </w:pPr>
      <w:r w:rsidRPr="006C0A95">
        <w:rPr>
          <w:rFonts w:asciiTheme="minorHAnsi" w:hAnsiTheme="minorHAnsi" w:cstheme="minorHAnsi"/>
          <w:bCs/>
          <w:iCs/>
        </w:rPr>
        <w:t>Mit den Multiple-</w:t>
      </w:r>
      <w:r w:rsidRPr="006C0A95">
        <w:rPr>
          <w:rFonts w:asciiTheme="minorHAnsi" w:hAnsiTheme="minorHAnsi" w:cstheme="minorHAnsi"/>
          <w:iCs/>
        </w:rPr>
        <w:t>Choice-Fragen</w:t>
      </w:r>
      <w:r>
        <w:rPr>
          <w:rFonts w:asciiTheme="minorHAnsi" w:hAnsiTheme="minorHAnsi" w:cstheme="minorHAnsi"/>
          <w:iCs/>
        </w:rPr>
        <w:t xml:space="preserve">, die auf </w:t>
      </w:r>
      <w:r w:rsidR="00532675">
        <w:rPr>
          <w:rFonts w:asciiTheme="minorHAnsi" w:hAnsiTheme="minorHAnsi" w:cstheme="minorHAnsi"/>
          <w:iCs/>
        </w:rPr>
        <w:t xml:space="preserve">den folgenden </w:t>
      </w:r>
      <w:r>
        <w:rPr>
          <w:rFonts w:asciiTheme="minorHAnsi" w:hAnsiTheme="minorHAnsi" w:cstheme="minorHAnsi"/>
          <w:iCs/>
        </w:rPr>
        <w:t>Folien präsentiert werden, wird die Absicht verfolgt, möglichst viele</w:t>
      </w:r>
      <w:r w:rsidRPr="006C0A95">
        <w:rPr>
          <w:rFonts w:asciiTheme="minorHAnsi" w:hAnsiTheme="minorHAnsi" w:cstheme="minorHAnsi"/>
          <w:iCs/>
        </w:rPr>
        <w:t xml:space="preserve"> Schülerinnen</w:t>
      </w:r>
      <w:r>
        <w:rPr>
          <w:rFonts w:asciiTheme="minorHAnsi" w:hAnsiTheme="minorHAnsi" w:cstheme="minorHAnsi"/>
          <w:iCs/>
        </w:rPr>
        <w:t xml:space="preserve"> </w:t>
      </w:r>
      <w:r w:rsidR="002B7781">
        <w:rPr>
          <w:rFonts w:asciiTheme="minorHAnsi" w:hAnsiTheme="minorHAnsi" w:cstheme="minorHAnsi"/>
          <w:iCs/>
        </w:rPr>
        <w:t xml:space="preserve">und Schüler </w:t>
      </w:r>
      <w:r>
        <w:rPr>
          <w:rFonts w:asciiTheme="minorHAnsi" w:hAnsiTheme="minorHAnsi" w:cstheme="minorHAnsi"/>
          <w:iCs/>
        </w:rPr>
        <w:t>zu aktivieren und Interesse zu wecken.</w:t>
      </w:r>
    </w:p>
    <w:p w14:paraId="092D94E6" w14:textId="2DEE9DE5" w:rsidR="00764199" w:rsidRPr="00916015" w:rsidRDefault="00764199" w:rsidP="00B621AC">
      <w:pPr>
        <w:ind w:left="-284" w:right="-6"/>
        <w:jc w:val="both"/>
        <w:rPr>
          <w:rFonts w:asciiTheme="minorHAnsi" w:hAnsiTheme="minorHAnsi" w:cstheme="minorHAnsi"/>
        </w:rPr>
      </w:pPr>
      <w:r w:rsidRPr="0027191D">
        <w:rPr>
          <w:noProof/>
        </w:rPr>
        <mc:AlternateContent>
          <mc:Choice Requires="wps">
            <w:drawing>
              <wp:anchor distT="0" distB="0" distL="114300" distR="114300" simplePos="0" relativeHeight="251752960" behindDoc="0" locked="0" layoutInCell="1" allowOverlap="1" wp14:anchorId="15C8EEB0" wp14:editId="6723EBC7">
                <wp:simplePos x="0" y="0"/>
                <wp:positionH relativeFrom="column">
                  <wp:posOffset>278924</wp:posOffset>
                </wp:positionH>
                <wp:positionV relativeFrom="paragraph">
                  <wp:posOffset>31909</wp:posOffset>
                </wp:positionV>
                <wp:extent cx="5451786" cy="1578769"/>
                <wp:effectExtent l="0" t="0" r="0" b="0"/>
                <wp:wrapNone/>
                <wp:docPr id="57" name="Textfeld 57"/>
                <wp:cNvGraphicFramePr/>
                <a:graphic xmlns:a="http://schemas.openxmlformats.org/drawingml/2006/main">
                  <a:graphicData uri="http://schemas.microsoft.com/office/word/2010/wordprocessingShape">
                    <wps:wsp>
                      <wps:cNvSpPr txBox="1"/>
                      <wps:spPr>
                        <a:xfrm>
                          <a:off x="0" y="0"/>
                          <a:ext cx="5451786" cy="1578769"/>
                        </a:xfrm>
                        <a:prstGeom prst="rect">
                          <a:avLst/>
                        </a:prstGeom>
                        <a:solidFill>
                          <a:schemeClr val="lt1"/>
                        </a:solidFill>
                        <a:ln w="6350">
                          <a:noFill/>
                        </a:ln>
                      </wps:spPr>
                      <wps:txbx>
                        <w:txbxContent>
                          <w:p w14:paraId="7EF1C4E1" w14:textId="77777777" w:rsidR="00764199" w:rsidRDefault="00764199" w:rsidP="00776554">
                            <w:pPr>
                              <w:rPr>
                                <w:rFonts w:asciiTheme="minorHAnsi" w:hAnsiTheme="minorHAnsi" w:cstheme="minorHAnsi"/>
                                <w:i/>
                                <w:iCs/>
                              </w:rPr>
                            </w:pPr>
                            <w:r w:rsidRPr="00EE6872">
                              <w:rPr>
                                <w:rFonts w:asciiTheme="minorHAnsi" w:hAnsiTheme="minorHAnsi" w:cstheme="minorHAnsi"/>
                                <w:i/>
                                <w:iCs/>
                              </w:rPr>
                              <w:t xml:space="preserve">„Jede/r </w:t>
                            </w:r>
                            <w:r>
                              <w:rPr>
                                <w:rFonts w:asciiTheme="minorHAnsi" w:hAnsiTheme="minorHAnsi" w:cstheme="minorHAnsi"/>
                                <w:i/>
                                <w:iCs/>
                              </w:rPr>
                              <w:t xml:space="preserve">von Ihnen </w:t>
                            </w:r>
                            <w:r w:rsidRPr="00EE6872">
                              <w:rPr>
                                <w:rFonts w:asciiTheme="minorHAnsi" w:hAnsiTheme="minorHAnsi" w:cstheme="minorHAnsi"/>
                                <w:i/>
                                <w:iCs/>
                              </w:rPr>
                              <w:t>bekommt von mir nun eine gelbe, eine grüne und eine rote Karte</w:t>
                            </w:r>
                            <w:r w:rsidRPr="00EE6872">
                              <w:rPr>
                                <w:rFonts w:asciiTheme="minorHAnsi" w:hAnsiTheme="minorHAnsi" w:cstheme="minorHAnsi"/>
                                <w:i/>
                                <w:iCs/>
                                <w:color w:val="000000" w:themeColor="text1"/>
                              </w:rPr>
                              <w:t xml:space="preserve">, </w:t>
                            </w:r>
                            <w:r w:rsidRPr="00EE6872">
                              <w:rPr>
                                <w:rFonts w:asciiTheme="minorHAnsi" w:hAnsiTheme="minorHAnsi" w:cstheme="minorHAnsi"/>
                                <w:i/>
                                <w:iCs/>
                              </w:rPr>
                              <w:t xml:space="preserve">mit der </w:t>
                            </w:r>
                            <w:r>
                              <w:rPr>
                                <w:rFonts w:asciiTheme="minorHAnsi" w:hAnsiTheme="minorHAnsi" w:cstheme="minorHAnsi"/>
                                <w:i/>
                                <w:iCs/>
                              </w:rPr>
                              <w:t>S</w:t>
                            </w:r>
                            <w:r w:rsidRPr="00EE6872">
                              <w:rPr>
                                <w:rFonts w:asciiTheme="minorHAnsi" w:hAnsiTheme="minorHAnsi" w:cstheme="minorHAnsi"/>
                                <w:i/>
                                <w:iCs/>
                              </w:rPr>
                              <w:t>ie sich an der Beantwortung der folgenden Multiple-Choice-Fragen beteiligen können.</w:t>
                            </w:r>
                          </w:p>
                          <w:p w14:paraId="1C1AED84" w14:textId="77777777" w:rsidR="00764199" w:rsidRPr="00776554" w:rsidRDefault="00764199" w:rsidP="00776554">
                            <w:pPr>
                              <w:rPr>
                                <w:rFonts w:asciiTheme="minorHAnsi" w:hAnsiTheme="minorHAnsi" w:cstheme="minorHAnsi"/>
                                <w:i/>
                                <w:iCs/>
                                <w:sz w:val="6"/>
                                <w:szCs w:val="6"/>
                              </w:rPr>
                            </w:pPr>
                          </w:p>
                          <w:p w14:paraId="5016AB82" w14:textId="5C13269E" w:rsidR="00764199" w:rsidRDefault="00764199" w:rsidP="00764199">
                            <w:pPr>
                              <w:rPr>
                                <w:rFonts w:asciiTheme="minorHAnsi" w:hAnsiTheme="minorHAnsi" w:cstheme="minorHAnsi"/>
                                <w:i/>
                                <w:iCs/>
                                <w:color w:val="000000"/>
                              </w:rPr>
                            </w:pPr>
                            <w:r>
                              <w:rPr>
                                <w:rFonts w:asciiTheme="minorHAnsi" w:hAnsiTheme="minorHAnsi" w:cstheme="minorHAnsi"/>
                                <w:i/>
                                <w:iCs/>
                                <w:color w:val="000000"/>
                              </w:rPr>
                              <w:t>Haben Sie</w:t>
                            </w:r>
                            <w:r w:rsidRPr="00EE6872">
                              <w:rPr>
                                <w:rFonts w:asciiTheme="minorHAnsi" w:hAnsiTheme="minorHAnsi" w:cstheme="minorHAnsi"/>
                                <w:i/>
                                <w:iCs/>
                                <w:color w:val="000000"/>
                              </w:rPr>
                              <w:t xml:space="preserve"> eine Vermutung</w:t>
                            </w:r>
                            <w:r>
                              <w:rPr>
                                <w:rFonts w:asciiTheme="minorHAnsi" w:hAnsiTheme="minorHAnsi" w:cstheme="minorHAnsi"/>
                                <w:i/>
                                <w:iCs/>
                                <w:color w:val="000000"/>
                              </w:rPr>
                              <w:t xml:space="preserve">, wie viele Menschen pro Jahr an den Folgen des </w:t>
                            </w:r>
                            <w:r w:rsidR="00B1498E">
                              <w:rPr>
                                <w:rFonts w:asciiTheme="minorHAnsi" w:hAnsiTheme="minorHAnsi" w:cstheme="minorHAnsi"/>
                                <w:i/>
                                <w:iCs/>
                                <w:color w:val="000000"/>
                              </w:rPr>
                              <w:t>Alkoholkonsums</w:t>
                            </w:r>
                            <w:r>
                              <w:rPr>
                                <w:rFonts w:asciiTheme="minorHAnsi" w:hAnsiTheme="minorHAnsi" w:cstheme="minorHAnsi"/>
                                <w:i/>
                                <w:iCs/>
                                <w:color w:val="000000"/>
                              </w:rPr>
                              <w:t xml:space="preserve"> sterben</w:t>
                            </w:r>
                            <w:r w:rsidRPr="00EE6872">
                              <w:rPr>
                                <w:rFonts w:asciiTheme="minorHAnsi" w:hAnsiTheme="minorHAnsi" w:cstheme="minorHAnsi"/>
                                <w:i/>
                                <w:iCs/>
                                <w:color w:val="000000"/>
                              </w:rPr>
                              <w:t>?</w:t>
                            </w:r>
                          </w:p>
                          <w:p w14:paraId="072DBD46" w14:textId="77777777" w:rsidR="00B1498E" w:rsidRPr="00B1498E" w:rsidRDefault="00B1498E" w:rsidP="00764199">
                            <w:pPr>
                              <w:rPr>
                                <w:rFonts w:asciiTheme="minorHAnsi" w:hAnsiTheme="minorHAnsi" w:cstheme="minorHAnsi"/>
                                <w:i/>
                                <w:iCs/>
                                <w:sz w:val="10"/>
                                <w:szCs w:val="10"/>
                              </w:rPr>
                            </w:pPr>
                          </w:p>
                          <w:p w14:paraId="73EDB390" w14:textId="67DAF5A9" w:rsidR="00764199" w:rsidRPr="00EE6872" w:rsidRDefault="00764199" w:rsidP="00764199">
                            <w:pPr>
                              <w:rPr>
                                <w:rFonts w:asciiTheme="minorHAnsi" w:hAnsiTheme="minorHAnsi" w:cstheme="minorHAnsi"/>
                                <w:i/>
                                <w:iCs/>
                                <w:color w:val="000000"/>
                              </w:rPr>
                            </w:pPr>
                            <w:r w:rsidRPr="008071A0">
                              <w:rPr>
                                <w:rFonts w:asciiTheme="minorHAnsi" w:hAnsiTheme="minorHAnsi" w:cstheme="minorHAnsi"/>
                                <w:i/>
                                <w:iCs/>
                                <w:color w:val="000000"/>
                              </w:rPr>
                              <w:t>I</w:t>
                            </w:r>
                            <w:r w:rsidRPr="008071A0">
                              <w:rPr>
                                <w:rFonts w:asciiTheme="minorHAnsi" w:hAnsiTheme="minorHAnsi" w:cstheme="minorHAnsi"/>
                                <w:i/>
                                <w:iCs/>
                                <w:color w:val="000000" w:themeColor="text1"/>
                              </w:rPr>
                              <w:t xml:space="preserve">ch stelle </w:t>
                            </w:r>
                            <w:r w:rsidR="0020357A">
                              <w:rPr>
                                <w:rFonts w:asciiTheme="minorHAnsi" w:hAnsiTheme="minorHAnsi" w:cstheme="minorHAnsi"/>
                                <w:i/>
                                <w:iCs/>
                                <w:color w:val="000000" w:themeColor="text1"/>
                              </w:rPr>
                              <w:t>I</w:t>
                            </w:r>
                            <w:r w:rsidRPr="008071A0">
                              <w:rPr>
                                <w:rFonts w:asciiTheme="minorHAnsi" w:hAnsiTheme="minorHAnsi" w:cstheme="minorHAnsi"/>
                                <w:i/>
                                <w:iCs/>
                                <w:color w:val="000000" w:themeColor="text1"/>
                              </w:rPr>
                              <w:t>hnen drei Antwortmöglichkeiten zur Wahl. Welche trifft zu? Heben Sie die Karte</w:t>
                            </w:r>
                            <w:r w:rsidRPr="00EE6872">
                              <w:rPr>
                                <w:rFonts w:asciiTheme="minorHAnsi" w:hAnsiTheme="minorHAnsi" w:cstheme="minorHAnsi"/>
                                <w:i/>
                                <w:iCs/>
                                <w:color w:val="000000" w:themeColor="text1"/>
                              </w:rPr>
                              <w:t xml:space="preserve"> mit der Farbe der </w:t>
                            </w:r>
                            <w:r w:rsidR="0020357A">
                              <w:rPr>
                                <w:rFonts w:asciiTheme="minorHAnsi" w:hAnsiTheme="minorHAnsi" w:cstheme="minorHAnsi"/>
                                <w:i/>
                                <w:iCs/>
                                <w:color w:val="000000" w:themeColor="text1"/>
                              </w:rPr>
                              <w:t>I</w:t>
                            </w:r>
                            <w:r w:rsidRPr="00EE6872">
                              <w:rPr>
                                <w:rFonts w:asciiTheme="minorHAnsi" w:hAnsiTheme="minorHAnsi" w:cstheme="minorHAnsi"/>
                                <w:i/>
                                <w:iCs/>
                                <w:color w:val="000000" w:themeColor="text1"/>
                              </w:rPr>
                              <w:t>hrer Meinung nach zutreffenden Antwort</w:t>
                            </w:r>
                            <w:r>
                              <w:rPr>
                                <w:rFonts w:asciiTheme="minorHAnsi" w:hAnsiTheme="minorHAnsi" w:cstheme="minorHAnsi"/>
                                <w:i/>
                                <w:iCs/>
                                <w:color w:val="000000" w:themeColor="text1"/>
                              </w:rPr>
                              <w:t>“</w:t>
                            </w:r>
                          </w:p>
                          <w:p w14:paraId="010E9034" w14:textId="77777777" w:rsidR="00764199" w:rsidRPr="00EE6872" w:rsidRDefault="00764199" w:rsidP="00764199">
                            <w:pPr>
                              <w:spacing w:after="60"/>
                              <w:ind w:right="146"/>
                              <w:jc w:val="both"/>
                              <w:rPr>
                                <w:rFonts w:asciiTheme="minorHAnsi" w:hAnsiTheme="minorHAnsi" w:cstheme="minorHAnsi"/>
                                <w:i/>
                                <w:iCs/>
                              </w:rPr>
                            </w:pPr>
                          </w:p>
                          <w:p w14:paraId="26BEDC28" w14:textId="77777777" w:rsidR="00764199" w:rsidRDefault="00764199" w:rsidP="007641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8EEB0" id="Textfeld 57" o:spid="_x0000_s1037" type="#_x0000_t202" style="position:absolute;left:0;text-align:left;margin-left:21.95pt;margin-top:2.5pt;width:429.25pt;height:124.3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" fillcolor="white [3201]" stroked="f" strokeweight=".5pt">
                <v:textbox>
                  <w:txbxContent>
                    <w:p w14:paraId="7EF1C4E1" w14:textId="77777777" w:rsidR="00764199" w:rsidRDefault="00764199" w:rsidP="00776554">
                      <w:pPr>
                        <w:rPr>
                          <w:rFonts w:asciiTheme="minorHAnsi" w:hAnsiTheme="minorHAnsi" w:cstheme="minorHAnsi"/>
                          <w:i/>
                          <w:iCs/>
                        </w:rPr>
                      </w:pPr>
                      <w:r w:rsidRPr="00EE6872">
                        <w:rPr>
                          <w:rFonts w:asciiTheme="minorHAnsi" w:hAnsiTheme="minorHAnsi" w:cstheme="minorHAnsi"/>
                          <w:i/>
                          <w:iCs/>
                        </w:rPr>
                        <w:t xml:space="preserve">„Jede/r </w:t>
                      </w:r>
                      <w:r>
                        <w:rPr>
                          <w:rFonts w:asciiTheme="minorHAnsi" w:hAnsiTheme="minorHAnsi" w:cstheme="minorHAnsi"/>
                          <w:i/>
                          <w:iCs/>
                        </w:rPr>
                        <w:t xml:space="preserve">von Ihnen </w:t>
                      </w:r>
                      <w:r w:rsidRPr="00EE6872">
                        <w:rPr>
                          <w:rFonts w:asciiTheme="minorHAnsi" w:hAnsiTheme="minorHAnsi" w:cstheme="minorHAnsi"/>
                          <w:i/>
                          <w:iCs/>
                        </w:rPr>
                        <w:t>bekommt von mir nun eine gelbe, eine grüne und eine rote Karte</w:t>
                      </w:r>
                      <w:r w:rsidRPr="00EE6872">
                        <w:rPr>
                          <w:rFonts w:asciiTheme="minorHAnsi" w:hAnsiTheme="minorHAnsi" w:cstheme="minorHAnsi"/>
                          <w:i/>
                          <w:iCs/>
                          <w:color w:val="000000" w:themeColor="text1"/>
                        </w:rPr>
                        <w:t xml:space="preserve">, </w:t>
                      </w:r>
                      <w:r w:rsidRPr="00EE6872">
                        <w:rPr>
                          <w:rFonts w:asciiTheme="minorHAnsi" w:hAnsiTheme="minorHAnsi" w:cstheme="minorHAnsi"/>
                          <w:i/>
                          <w:iCs/>
                        </w:rPr>
                        <w:t xml:space="preserve">mit der </w:t>
                      </w:r>
                      <w:r>
                        <w:rPr>
                          <w:rFonts w:asciiTheme="minorHAnsi" w:hAnsiTheme="minorHAnsi" w:cstheme="minorHAnsi"/>
                          <w:i/>
                          <w:iCs/>
                        </w:rPr>
                        <w:t>S</w:t>
                      </w:r>
                      <w:r w:rsidRPr="00EE6872">
                        <w:rPr>
                          <w:rFonts w:asciiTheme="minorHAnsi" w:hAnsiTheme="minorHAnsi" w:cstheme="minorHAnsi"/>
                          <w:i/>
                          <w:iCs/>
                        </w:rPr>
                        <w:t>ie sich an der Beantwortung der folgenden Multiple-Choice-Fragen beteiligen können.</w:t>
                      </w:r>
                    </w:p>
                    <w:p w14:paraId="1C1AED84" w14:textId="77777777" w:rsidR="00764199" w:rsidRPr="00776554" w:rsidRDefault="00764199" w:rsidP="00776554">
                      <w:pPr>
                        <w:rPr>
                          <w:rFonts w:asciiTheme="minorHAnsi" w:hAnsiTheme="minorHAnsi" w:cstheme="minorHAnsi"/>
                          <w:i/>
                          <w:iCs/>
                          <w:sz w:val="6"/>
                          <w:szCs w:val="6"/>
                        </w:rPr>
                      </w:pPr>
                    </w:p>
                    <w:p w14:paraId="5016AB82" w14:textId="5C13269E" w:rsidR="00764199" w:rsidRDefault="00764199" w:rsidP="00764199">
                      <w:pPr>
                        <w:rPr>
                          <w:rFonts w:asciiTheme="minorHAnsi" w:hAnsiTheme="minorHAnsi" w:cstheme="minorHAnsi"/>
                          <w:i/>
                          <w:iCs/>
                          <w:color w:val="000000"/>
                        </w:rPr>
                      </w:pPr>
                      <w:r>
                        <w:rPr>
                          <w:rFonts w:asciiTheme="minorHAnsi" w:hAnsiTheme="minorHAnsi" w:cstheme="minorHAnsi"/>
                          <w:i/>
                          <w:iCs/>
                          <w:color w:val="000000"/>
                        </w:rPr>
                        <w:t>Haben Sie</w:t>
                      </w:r>
                      <w:r w:rsidRPr="00EE6872">
                        <w:rPr>
                          <w:rFonts w:asciiTheme="minorHAnsi" w:hAnsiTheme="minorHAnsi" w:cstheme="minorHAnsi"/>
                          <w:i/>
                          <w:iCs/>
                          <w:color w:val="000000"/>
                        </w:rPr>
                        <w:t xml:space="preserve"> eine Vermutung</w:t>
                      </w:r>
                      <w:r>
                        <w:rPr>
                          <w:rFonts w:asciiTheme="minorHAnsi" w:hAnsiTheme="minorHAnsi" w:cstheme="minorHAnsi"/>
                          <w:i/>
                          <w:iCs/>
                          <w:color w:val="000000"/>
                        </w:rPr>
                        <w:t xml:space="preserve">, wie viele Menschen pro Jahr an den Folgen des </w:t>
                      </w:r>
                      <w:r w:rsidR="00B1498E">
                        <w:rPr>
                          <w:rFonts w:asciiTheme="minorHAnsi" w:hAnsiTheme="minorHAnsi" w:cstheme="minorHAnsi"/>
                          <w:i/>
                          <w:iCs/>
                          <w:color w:val="000000"/>
                        </w:rPr>
                        <w:t>Alkoholkonsums</w:t>
                      </w:r>
                      <w:r>
                        <w:rPr>
                          <w:rFonts w:asciiTheme="minorHAnsi" w:hAnsiTheme="minorHAnsi" w:cstheme="minorHAnsi"/>
                          <w:i/>
                          <w:iCs/>
                          <w:color w:val="000000"/>
                        </w:rPr>
                        <w:t xml:space="preserve"> sterben</w:t>
                      </w:r>
                      <w:r w:rsidRPr="00EE6872">
                        <w:rPr>
                          <w:rFonts w:asciiTheme="minorHAnsi" w:hAnsiTheme="minorHAnsi" w:cstheme="minorHAnsi"/>
                          <w:i/>
                          <w:iCs/>
                          <w:color w:val="000000"/>
                        </w:rPr>
                        <w:t>?</w:t>
                      </w:r>
                    </w:p>
                    <w:p w14:paraId="072DBD46" w14:textId="77777777" w:rsidR="00B1498E" w:rsidRPr="00B1498E" w:rsidRDefault="00B1498E" w:rsidP="00764199">
                      <w:pPr>
                        <w:rPr>
                          <w:rFonts w:asciiTheme="minorHAnsi" w:hAnsiTheme="minorHAnsi" w:cstheme="minorHAnsi"/>
                          <w:i/>
                          <w:iCs/>
                          <w:sz w:val="10"/>
                          <w:szCs w:val="10"/>
                        </w:rPr>
                      </w:pPr>
                    </w:p>
                    <w:p w14:paraId="73EDB390" w14:textId="67DAF5A9" w:rsidR="00764199" w:rsidRPr="00EE6872" w:rsidRDefault="00764199" w:rsidP="00764199">
                      <w:pPr>
                        <w:rPr>
                          <w:rFonts w:asciiTheme="minorHAnsi" w:hAnsiTheme="minorHAnsi" w:cstheme="minorHAnsi"/>
                          <w:i/>
                          <w:iCs/>
                          <w:color w:val="000000"/>
                        </w:rPr>
                      </w:pPr>
                      <w:r w:rsidRPr="008071A0">
                        <w:rPr>
                          <w:rFonts w:asciiTheme="minorHAnsi" w:hAnsiTheme="minorHAnsi" w:cstheme="minorHAnsi"/>
                          <w:i/>
                          <w:iCs/>
                          <w:color w:val="000000"/>
                        </w:rPr>
                        <w:t>I</w:t>
                      </w:r>
                      <w:r w:rsidRPr="008071A0">
                        <w:rPr>
                          <w:rFonts w:asciiTheme="minorHAnsi" w:hAnsiTheme="minorHAnsi" w:cstheme="minorHAnsi"/>
                          <w:i/>
                          <w:iCs/>
                          <w:color w:val="000000" w:themeColor="text1"/>
                        </w:rPr>
                        <w:t xml:space="preserve">ch stelle </w:t>
                      </w:r>
                      <w:r w:rsidR="0020357A">
                        <w:rPr>
                          <w:rFonts w:asciiTheme="minorHAnsi" w:hAnsiTheme="minorHAnsi" w:cstheme="minorHAnsi"/>
                          <w:i/>
                          <w:iCs/>
                          <w:color w:val="000000" w:themeColor="text1"/>
                        </w:rPr>
                        <w:t>I</w:t>
                      </w:r>
                      <w:r w:rsidRPr="008071A0">
                        <w:rPr>
                          <w:rFonts w:asciiTheme="minorHAnsi" w:hAnsiTheme="minorHAnsi" w:cstheme="minorHAnsi"/>
                          <w:i/>
                          <w:iCs/>
                          <w:color w:val="000000" w:themeColor="text1"/>
                        </w:rPr>
                        <w:t>hnen drei Antwortmöglichkeiten zur Wahl. Welche trifft zu? Heben Sie die Karte</w:t>
                      </w:r>
                      <w:r w:rsidRPr="00EE6872">
                        <w:rPr>
                          <w:rFonts w:asciiTheme="minorHAnsi" w:hAnsiTheme="minorHAnsi" w:cstheme="minorHAnsi"/>
                          <w:i/>
                          <w:iCs/>
                          <w:color w:val="000000" w:themeColor="text1"/>
                        </w:rPr>
                        <w:t xml:space="preserve"> mit der Farbe der </w:t>
                      </w:r>
                      <w:r w:rsidR="0020357A">
                        <w:rPr>
                          <w:rFonts w:asciiTheme="minorHAnsi" w:hAnsiTheme="minorHAnsi" w:cstheme="minorHAnsi"/>
                          <w:i/>
                          <w:iCs/>
                          <w:color w:val="000000" w:themeColor="text1"/>
                        </w:rPr>
                        <w:t>I</w:t>
                      </w:r>
                      <w:r w:rsidRPr="00EE6872">
                        <w:rPr>
                          <w:rFonts w:asciiTheme="minorHAnsi" w:hAnsiTheme="minorHAnsi" w:cstheme="minorHAnsi"/>
                          <w:i/>
                          <w:iCs/>
                          <w:color w:val="000000" w:themeColor="text1"/>
                        </w:rPr>
                        <w:t>hrer Meinung nach zutreffenden Antwort</w:t>
                      </w:r>
                      <w:r>
                        <w:rPr>
                          <w:rFonts w:asciiTheme="minorHAnsi" w:hAnsiTheme="minorHAnsi" w:cstheme="minorHAnsi"/>
                          <w:i/>
                          <w:iCs/>
                          <w:color w:val="000000" w:themeColor="text1"/>
                        </w:rPr>
                        <w:t>“</w:t>
                      </w:r>
                    </w:p>
                    <w:p w14:paraId="010E9034" w14:textId="77777777" w:rsidR="00764199" w:rsidRPr="00EE6872" w:rsidRDefault="00764199" w:rsidP="00764199">
                      <w:pPr>
                        <w:spacing w:after="60"/>
                        <w:ind w:right="146"/>
                        <w:jc w:val="both"/>
                        <w:rPr>
                          <w:rFonts w:asciiTheme="minorHAnsi" w:hAnsiTheme="minorHAnsi" w:cstheme="minorHAnsi"/>
                          <w:i/>
                          <w:iCs/>
                        </w:rPr>
                      </w:pPr>
                    </w:p>
                    <w:p w14:paraId="26BEDC28" w14:textId="77777777" w:rsidR="00764199" w:rsidRDefault="00764199" w:rsidP="00764199"/>
                  </w:txbxContent>
                </v:textbox>
              </v:shape>
            </w:pict>
          </mc:Fallback>
        </mc:AlternateContent>
      </w:r>
      <w:r>
        <w:fldChar w:fldCharType="begin"/>
      </w:r>
      <w:r w:rsidR="004D3574">
        <w:instrText xml:space="preserve"> INCLUDEPICTURE "C:\\Users\\grakete\\Library\\Group Containers\\UBF8T346G9.ms\\WebArchiveCopyPasteTempFiles\\com.microsoft.Word\\1492531742-icon-sets-school-outline-hand-drawn-iconfinder26_83207.png" \* MERGEFORMAT </w:instrText>
      </w:r>
      <w:r>
        <w:fldChar w:fldCharType="separate"/>
      </w:r>
      <w:r>
        <w:rPr>
          <w:noProof/>
        </w:rPr>
        <w:drawing>
          <wp:inline distT="0" distB="0" distL="0" distR="0" wp14:anchorId="4C42BA87" wp14:editId="36FABB30">
            <wp:extent cx="327660" cy="396672"/>
            <wp:effectExtent l="0" t="0" r="2540" b="0"/>
            <wp:docPr id="555772586" name="Grafik 555772586"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r>
        <w:fldChar w:fldCharType="end"/>
      </w:r>
    </w:p>
    <w:p w14:paraId="34B5FC8E" w14:textId="77777777" w:rsidR="00764199" w:rsidRDefault="00764199" w:rsidP="00B621AC">
      <w:pPr>
        <w:spacing w:after="60"/>
        <w:ind w:left="426" w:right="-6" w:hanging="710"/>
        <w:jc w:val="both"/>
      </w:pPr>
    </w:p>
    <w:p w14:paraId="44A6B03C" w14:textId="77777777" w:rsidR="00764199" w:rsidRPr="00085959" w:rsidRDefault="00764199" w:rsidP="00B621AC">
      <w:pPr>
        <w:spacing w:after="60"/>
        <w:ind w:left="426" w:right="-6" w:hanging="710"/>
        <w:jc w:val="both"/>
        <w:rPr>
          <w:rFonts w:asciiTheme="minorHAnsi" w:hAnsiTheme="minorHAnsi" w:cstheme="minorHAnsi"/>
          <w:sz w:val="4"/>
          <w:szCs w:val="4"/>
        </w:rPr>
      </w:pPr>
    </w:p>
    <w:p w14:paraId="49C3CB6B" w14:textId="77777777" w:rsidR="00764199" w:rsidRDefault="00764199" w:rsidP="00B621AC">
      <w:pPr>
        <w:ind w:left="-284" w:right="-6"/>
        <w:jc w:val="both"/>
        <w:rPr>
          <w:rFonts w:asciiTheme="minorHAnsi" w:hAnsiTheme="minorHAnsi" w:cstheme="minorHAnsi"/>
          <w:color w:val="000000"/>
        </w:rPr>
      </w:pPr>
    </w:p>
    <w:p w14:paraId="775FB351" w14:textId="77777777" w:rsidR="00764199" w:rsidRDefault="00764199" w:rsidP="00B621AC">
      <w:pPr>
        <w:ind w:left="-284" w:right="-6"/>
        <w:jc w:val="both"/>
        <w:rPr>
          <w:rFonts w:asciiTheme="minorHAnsi" w:hAnsiTheme="minorHAnsi" w:cstheme="minorHAnsi"/>
          <w:color w:val="000000"/>
        </w:rPr>
      </w:pPr>
    </w:p>
    <w:p w14:paraId="2D6F1666" w14:textId="77777777" w:rsidR="00764199" w:rsidRDefault="00764199" w:rsidP="00B621AC">
      <w:pPr>
        <w:ind w:left="-284" w:right="-6"/>
        <w:jc w:val="both"/>
        <w:rPr>
          <w:rFonts w:asciiTheme="minorHAnsi" w:hAnsiTheme="minorHAnsi" w:cstheme="minorHAnsi"/>
          <w:color w:val="000000"/>
        </w:rPr>
      </w:pPr>
    </w:p>
    <w:p w14:paraId="19BB1728" w14:textId="77777777" w:rsidR="00764199" w:rsidRPr="003828B5" w:rsidRDefault="00764199" w:rsidP="00B621AC">
      <w:pPr>
        <w:ind w:left="-284" w:right="-6"/>
        <w:jc w:val="both"/>
        <w:rPr>
          <w:rFonts w:asciiTheme="minorHAnsi" w:hAnsiTheme="minorHAnsi" w:cstheme="minorHAnsi"/>
          <w:color w:val="000000"/>
          <w:sz w:val="10"/>
          <w:szCs w:val="10"/>
        </w:rPr>
      </w:pPr>
    </w:p>
    <w:p w14:paraId="397413AD" w14:textId="77777777" w:rsidR="00764199" w:rsidRDefault="00764199" w:rsidP="00B621AC">
      <w:pPr>
        <w:ind w:left="-284" w:right="-6"/>
        <w:jc w:val="both"/>
      </w:pPr>
    </w:p>
    <w:p w14:paraId="3523ABE4" w14:textId="77777777" w:rsidR="00764199" w:rsidRPr="008071A0" w:rsidRDefault="00764199" w:rsidP="00B621AC">
      <w:pPr>
        <w:ind w:right="-6"/>
        <w:jc w:val="both"/>
        <w:rPr>
          <w:rFonts w:asciiTheme="minorHAnsi" w:hAnsiTheme="minorHAnsi" w:cstheme="minorHAnsi"/>
          <w:sz w:val="10"/>
          <w:szCs w:val="10"/>
        </w:rPr>
      </w:pPr>
    </w:p>
    <w:p w14:paraId="34860DB7" w14:textId="6E872D93" w:rsidR="00764199" w:rsidRDefault="00764199" w:rsidP="00B621AC">
      <w:pPr>
        <w:ind w:left="-284" w:right="-6"/>
        <w:jc w:val="both"/>
        <w:rPr>
          <w:rFonts w:asciiTheme="minorHAnsi" w:hAnsiTheme="minorHAnsi" w:cstheme="minorHAnsi"/>
          <w:color w:val="000000"/>
        </w:rPr>
      </w:pPr>
      <w:r>
        <w:rPr>
          <w:rFonts w:asciiTheme="minorHAnsi" w:hAnsiTheme="minorHAnsi" w:cstheme="minorHAnsi"/>
        </w:rPr>
        <w:t xml:space="preserve">Präsentieren Sie </w:t>
      </w:r>
      <w:r w:rsidR="00846AB7" w:rsidRPr="006C0A95">
        <w:rPr>
          <w:rFonts w:asciiTheme="minorHAnsi" w:hAnsiTheme="minorHAnsi" w:cstheme="minorHAnsi"/>
        </w:rPr>
        <w:t>die</w:t>
      </w:r>
      <w:r w:rsidR="00846AB7">
        <w:rPr>
          <w:rFonts w:asciiTheme="minorHAnsi" w:hAnsiTheme="minorHAnsi" w:cstheme="minorHAnsi"/>
        </w:rPr>
        <w:t xml:space="preserve"> Folie 3</w:t>
      </w:r>
      <w:r w:rsidR="00846AB7" w:rsidRPr="006C0A95">
        <w:rPr>
          <w:rFonts w:asciiTheme="minorHAnsi" w:hAnsiTheme="minorHAnsi" w:cstheme="minorHAnsi"/>
        </w:rPr>
        <w:t xml:space="preserve"> </w:t>
      </w:r>
      <w:r w:rsidR="005E33E7">
        <w:rPr>
          <w:rFonts w:asciiTheme="minorHAnsi" w:hAnsiTheme="minorHAnsi" w:cstheme="minorHAnsi"/>
        </w:rPr>
        <w:t>i</w:t>
      </w:r>
      <w:r w:rsidR="00846AB7">
        <w:rPr>
          <w:rFonts w:asciiTheme="minorHAnsi" w:hAnsiTheme="minorHAnsi" w:cstheme="minorHAnsi"/>
        </w:rPr>
        <w:t xml:space="preserve">m </w:t>
      </w:r>
      <w:r w:rsidR="005E33E7">
        <w:rPr>
          <w:rFonts w:asciiTheme="minorHAnsi" w:hAnsiTheme="minorHAnsi" w:cstheme="minorHAnsi"/>
        </w:rPr>
        <w:t>Bildschirmpräsentation</w:t>
      </w:r>
      <w:r w:rsidR="00846AB7">
        <w:rPr>
          <w:rFonts w:asciiTheme="minorHAnsi" w:hAnsiTheme="minorHAnsi" w:cstheme="minorHAnsi"/>
        </w:rPr>
        <w:t>smodus</w:t>
      </w:r>
      <w:r w:rsidR="005E33E7">
        <w:rPr>
          <w:rFonts w:asciiTheme="minorHAnsi" w:hAnsiTheme="minorHAnsi" w:cstheme="minorHAnsi"/>
        </w:rPr>
        <w:t xml:space="preserve"> </w:t>
      </w:r>
      <w:r>
        <w:rPr>
          <w:rFonts w:asciiTheme="minorHAnsi" w:hAnsiTheme="minorHAnsi" w:cstheme="minorHAnsi"/>
        </w:rPr>
        <w:t>mit den drei Antwortmöglichkeiten und zeigen Sie die richtige Antwort erst, wenn alle Schülerinnen</w:t>
      </w:r>
      <w:r w:rsidR="00846AB7">
        <w:rPr>
          <w:rFonts w:asciiTheme="minorHAnsi" w:hAnsiTheme="minorHAnsi" w:cstheme="minorHAnsi"/>
        </w:rPr>
        <w:t xml:space="preserve"> und Schüler</w:t>
      </w:r>
      <w:r>
        <w:rPr>
          <w:rFonts w:asciiTheme="minorHAnsi" w:hAnsiTheme="minorHAnsi" w:cstheme="minorHAnsi"/>
        </w:rPr>
        <w:t xml:space="preserve"> ihre Wahl getroffen und eine Karte gehoben haben. </w:t>
      </w:r>
      <w:r>
        <w:rPr>
          <w:rFonts w:asciiTheme="minorHAnsi" w:hAnsiTheme="minorHAnsi" w:cstheme="minorHAnsi"/>
          <w:color w:val="000000"/>
        </w:rPr>
        <w:t xml:space="preserve">Die Folie </w:t>
      </w:r>
      <w:r w:rsidR="00776554">
        <w:rPr>
          <w:rFonts w:asciiTheme="minorHAnsi" w:hAnsiTheme="minorHAnsi" w:cstheme="minorHAnsi"/>
          <w:color w:val="000000"/>
        </w:rPr>
        <w:t>3</w:t>
      </w:r>
      <w:r>
        <w:rPr>
          <w:rFonts w:asciiTheme="minorHAnsi" w:hAnsiTheme="minorHAnsi" w:cstheme="minorHAnsi"/>
          <w:color w:val="000000"/>
        </w:rPr>
        <w:t xml:space="preserve"> der Präsentation ist entsprechend animiert.</w:t>
      </w:r>
    </w:p>
    <w:p w14:paraId="2D03FCF5" w14:textId="77777777" w:rsidR="00764199" w:rsidRDefault="00764199" w:rsidP="00764199">
      <w:pPr>
        <w:ind w:left="-284"/>
        <w:jc w:val="both"/>
        <w:rPr>
          <w:rFonts w:asciiTheme="minorHAnsi" w:hAnsiTheme="minorHAnsi" w:cstheme="minorHAnsi"/>
          <w:color w:val="000000"/>
          <w:sz w:val="10"/>
          <w:szCs w:val="10"/>
        </w:rPr>
      </w:pPr>
    </w:p>
    <w:p w14:paraId="22265830" w14:textId="77777777" w:rsidR="00630258" w:rsidRDefault="00630258" w:rsidP="00764199">
      <w:pPr>
        <w:ind w:left="-284"/>
        <w:jc w:val="both"/>
        <w:rPr>
          <w:rFonts w:asciiTheme="minorHAnsi" w:hAnsiTheme="minorHAnsi" w:cstheme="minorHAnsi"/>
          <w:b/>
          <w:bCs/>
          <w:color w:val="000000"/>
        </w:rPr>
      </w:pPr>
    </w:p>
    <w:p w14:paraId="2DF59BEE" w14:textId="77777777" w:rsidR="00630258" w:rsidRDefault="00630258" w:rsidP="00764199">
      <w:pPr>
        <w:ind w:left="-284"/>
        <w:jc w:val="both"/>
        <w:rPr>
          <w:rFonts w:asciiTheme="minorHAnsi" w:hAnsiTheme="minorHAnsi" w:cstheme="minorHAnsi"/>
          <w:b/>
          <w:bCs/>
          <w:color w:val="000000"/>
        </w:rPr>
      </w:pPr>
    </w:p>
    <w:p w14:paraId="3A34C992" w14:textId="77777777" w:rsidR="00630258" w:rsidRDefault="00630258" w:rsidP="00764199">
      <w:pPr>
        <w:ind w:left="-284"/>
        <w:jc w:val="both"/>
        <w:rPr>
          <w:rFonts w:asciiTheme="minorHAnsi" w:hAnsiTheme="minorHAnsi" w:cstheme="minorHAnsi"/>
          <w:b/>
          <w:bCs/>
          <w:color w:val="000000"/>
        </w:rPr>
      </w:pPr>
    </w:p>
    <w:p w14:paraId="43193712" w14:textId="77777777" w:rsidR="00630258" w:rsidRDefault="00630258" w:rsidP="00764199">
      <w:pPr>
        <w:ind w:left="-284"/>
        <w:jc w:val="both"/>
        <w:rPr>
          <w:rFonts w:asciiTheme="minorHAnsi" w:hAnsiTheme="minorHAnsi" w:cstheme="minorHAnsi"/>
          <w:b/>
          <w:bCs/>
          <w:color w:val="000000"/>
        </w:rPr>
      </w:pPr>
    </w:p>
    <w:p w14:paraId="15747474" w14:textId="77777777" w:rsidR="00630258" w:rsidRDefault="00630258" w:rsidP="00764199">
      <w:pPr>
        <w:ind w:left="-284"/>
        <w:jc w:val="both"/>
        <w:rPr>
          <w:rFonts w:asciiTheme="minorHAnsi" w:hAnsiTheme="minorHAnsi" w:cstheme="minorHAnsi"/>
          <w:b/>
          <w:bCs/>
          <w:color w:val="000000"/>
        </w:rPr>
      </w:pPr>
    </w:p>
    <w:p w14:paraId="4D0EF3DE" w14:textId="77777777" w:rsidR="00630258" w:rsidRDefault="00630258" w:rsidP="00764199">
      <w:pPr>
        <w:ind w:left="-284"/>
        <w:jc w:val="both"/>
        <w:rPr>
          <w:rFonts w:asciiTheme="minorHAnsi" w:hAnsiTheme="minorHAnsi" w:cstheme="minorHAnsi"/>
          <w:b/>
          <w:bCs/>
          <w:color w:val="000000"/>
        </w:rPr>
      </w:pPr>
    </w:p>
    <w:p w14:paraId="2BD9CE2D" w14:textId="77777777" w:rsidR="00630258" w:rsidRDefault="00630258" w:rsidP="00764199">
      <w:pPr>
        <w:ind w:left="-284"/>
        <w:jc w:val="both"/>
        <w:rPr>
          <w:rFonts w:asciiTheme="minorHAnsi" w:hAnsiTheme="minorHAnsi" w:cstheme="minorHAnsi"/>
          <w:b/>
          <w:bCs/>
          <w:color w:val="000000"/>
        </w:rPr>
      </w:pPr>
    </w:p>
    <w:p w14:paraId="15A4043D" w14:textId="51AE6EB4" w:rsidR="002762A4" w:rsidRDefault="00764199" w:rsidP="00764199">
      <w:pPr>
        <w:ind w:left="-284"/>
        <w:jc w:val="both"/>
        <w:rPr>
          <w:rFonts w:asciiTheme="minorHAnsi" w:hAnsiTheme="minorHAnsi" w:cstheme="minorHAnsi"/>
          <w:b/>
          <w:bCs/>
          <w:color w:val="000000"/>
        </w:rPr>
      </w:pPr>
      <w:r w:rsidRPr="00764199">
        <w:rPr>
          <w:rFonts w:asciiTheme="minorHAnsi" w:hAnsiTheme="minorHAnsi" w:cstheme="minorHAnsi"/>
          <w:b/>
          <w:bCs/>
          <w:color w:val="000000"/>
        </w:rPr>
        <w:lastRenderedPageBreak/>
        <w:t xml:space="preserve">Folie </w:t>
      </w:r>
      <w:r w:rsidR="00532675">
        <w:rPr>
          <w:rFonts w:asciiTheme="minorHAnsi" w:hAnsiTheme="minorHAnsi" w:cstheme="minorHAnsi"/>
          <w:b/>
          <w:bCs/>
          <w:color w:val="000000"/>
        </w:rPr>
        <w:t>3</w:t>
      </w:r>
      <w:r w:rsidR="0014001B">
        <w:rPr>
          <w:rFonts w:asciiTheme="minorHAnsi" w:hAnsiTheme="minorHAnsi" w:cstheme="minorHAnsi"/>
          <w:b/>
          <w:bCs/>
          <w:color w:val="000000"/>
        </w:rPr>
        <w:t xml:space="preserve"> </w:t>
      </w:r>
    </w:p>
    <w:p w14:paraId="7A4FAAA7" w14:textId="16620D03" w:rsidR="00B1498E" w:rsidRDefault="0014001B" w:rsidP="00764199">
      <w:pPr>
        <w:ind w:left="-284"/>
        <w:jc w:val="both"/>
        <w:rPr>
          <w:rFonts w:asciiTheme="minorHAnsi" w:hAnsiTheme="minorHAnsi" w:cstheme="minorHAnsi"/>
          <w:b/>
          <w:bCs/>
          <w:color w:val="000000"/>
        </w:rPr>
      </w:pPr>
      <w:r w:rsidRPr="0014001B">
        <w:rPr>
          <w:rFonts w:asciiTheme="minorHAnsi" w:hAnsiTheme="minorHAnsi" w:cstheme="minorHAnsi"/>
          <w:b/>
          <w:bCs/>
          <w:noProof/>
          <w:color w:val="000000"/>
        </w:rPr>
        <w:drawing>
          <wp:inline distT="0" distB="0" distL="0" distR="0" wp14:anchorId="4A99ED21" wp14:editId="0435AAD6">
            <wp:extent cx="3379647" cy="2534920"/>
            <wp:effectExtent l="25400" t="25400" r="24130" b="30480"/>
            <wp:docPr id="11981570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7048" name=""/>
                    <pic:cNvPicPr/>
                  </pic:nvPicPr>
                  <pic:blipFill>
                    <a:blip r:embed="rId17"/>
                    <a:stretch>
                      <a:fillRect/>
                    </a:stretch>
                  </pic:blipFill>
                  <pic:spPr>
                    <a:xfrm>
                      <a:off x="0" y="0"/>
                      <a:ext cx="3437066" cy="2577987"/>
                    </a:xfrm>
                    <a:prstGeom prst="rect">
                      <a:avLst/>
                    </a:prstGeom>
                    <a:ln w="25400">
                      <a:solidFill>
                        <a:schemeClr val="tx2">
                          <a:lumMod val="60000"/>
                          <a:lumOff val="40000"/>
                        </a:schemeClr>
                      </a:solidFill>
                    </a:ln>
                  </pic:spPr>
                </pic:pic>
              </a:graphicData>
            </a:graphic>
          </wp:inline>
        </w:drawing>
      </w:r>
    </w:p>
    <w:p w14:paraId="1C95C63F" w14:textId="77777777" w:rsidR="00B3266C" w:rsidRDefault="00B3266C" w:rsidP="00764199">
      <w:pPr>
        <w:ind w:left="-284"/>
        <w:jc w:val="both"/>
        <w:rPr>
          <w:rFonts w:asciiTheme="minorHAnsi" w:hAnsiTheme="minorHAnsi" w:cstheme="minorHAnsi"/>
          <w:b/>
          <w:bCs/>
          <w:color w:val="000000"/>
        </w:rPr>
      </w:pPr>
    </w:p>
    <w:p w14:paraId="138E61D2" w14:textId="558732FA" w:rsidR="00B1498E" w:rsidRDefault="00B1498E" w:rsidP="00B1498E">
      <w:pPr>
        <w:ind w:left="-284"/>
        <w:jc w:val="both"/>
        <w:rPr>
          <w:rFonts w:asciiTheme="minorHAnsi" w:hAnsiTheme="minorHAnsi" w:cstheme="minorHAnsi"/>
          <w:b/>
          <w:bCs/>
          <w:color w:val="000000"/>
        </w:rPr>
      </w:pPr>
      <w:r w:rsidRPr="00764199">
        <w:rPr>
          <w:rFonts w:asciiTheme="minorHAnsi" w:hAnsiTheme="minorHAnsi" w:cstheme="minorHAnsi"/>
          <w:b/>
          <w:bCs/>
          <w:color w:val="000000"/>
        </w:rPr>
        <w:t xml:space="preserve">Folie </w:t>
      </w:r>
      <w:r>
        <w:rPr>
          <w:rFonts w:asciiTheme="minorHAnsi" w:hAnsiTheme="minorHAnsi" w:cstheme="minorHAnsi"/>
          <w:b/>
          <w:bCs/>
          <w:color w:val="000000"/>
        </w:rPr>
        <w:t>4</w:t>
      </w:r>
    </w:p>
    <w:p w14:paraId="49AA3FCA" w14:textId="77777777" w:rsidR="00B1498E" w:rsidRPr="00B1498E" w:rsidRDefault="00B1498E" w:rsidP="00764199">
      <w:pPr>
        <w:ind w:left="-284"/>
        <w:jc w:val="both"/>
        <w:rPr>
          <w:rFonts w:asciiTheme="minorHAnsi" w:hAnsiTheme="minorHAnsi" w:cstheme="minorHAnsi"/>
          <w:b/>
          <w:bCs/>
          <w:sz w:val="10"/>
          <w:szCs w:val="10"/>
        </w:rPr>
      </w:pPr>
    </w:p>
    <w:p w14:paraId="50434557" w14:textId="77777777" w:rsidR="002762A4" w:rsidRDefault="002762A4" w:rsidP="00764199">
      <w:pPr>
        <w:pStyle w:val="StandardWeb"/>
        <w:spacing w:before="0" w:beforeAutospacing="0" w:after="60" w:afterAutospacing="0"/>
        <w:ind w:left="284" w:right="873" w:hanging="568"/>
        <w:jc w:val="both"/>
        <w:rPr>
          <w:rFonts w:cstheme="minorHAnsi"/>
          <w:color w:val="333333"/>
        </w:rPr>
      </w:pPr>
      <w:r w:rsidRPr="001110DC">
        <w:rPr>
          <w:rFonts w:cstheme="minorHAnsi"/>
          <w:noProof/>
          <w:color w:val="333333"/>
        </w:rPr>
        <w:drawing>
          <wp:inline distT="0" distB="0" distL="0" distR="0" wp14:anchorId="20E2ECE1" wp14:editId="43662631">
            <wp:extent cx="3379470" cy="2534775"/>
            <wp:effectExtent l="25400" t="25400" r="24130" b="31115"/>
            <wp:docPr id="125823436" name="Grafik 12582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59347" cy="2594687"/>
                    </a:xfrm>
                    <a:prstGeom prst="rect">
                      <a:avLst/>
                    </a:prstGeom>
                    <a:ln w="25400">
                      <a:solidFill>
                        <a:schemeClr val="tx2">
                          <a:lumMod val="60000"/>
                          <a:lumOff val="40000"/>
                        </a:schemeClr>
                      </a:solidFill>
                    </a:ln>
                  </pic:spPr>
                </pic:pic>
              </a:graphicData>
            </a:graphic>
          </wp:inline>
        </w:drawing>
      </w:r>
    </w:p>
    <w:p w14:paraId="69E9559F" w14:textId="77777777" w:rsidR="00B1498E" w:rsidRDefault="00B1498E" w:rsidP="00764199">
      <w:pPr>
        <w:ind w:left="-284"/>
        <w:jc w:val="both"/>
        <w:rPr>
          <w:rFonts w:asciiTheme="minorHAnsi" w:hAnsiTheme="minorHAnsi" w:cstheme="minorHAnsi"/>
          <w:b/>
          <w:bCs/>
          <w:color w:val="000000"/>
        </w:rPr>
      </w:pPr>
    </w:p>
    <w:p w14:paraId="2CF9C590" w14:textId="57F51E4F" w:rsidR="00764199" w:rsidRPr="00764199" w:rsidRDefault="00764199" w:rsidP="00764199">
      <w:pPr>
        <w:ind w:left="-284"/>
        <w:jc w:val="both"/>
        <w:rPr>
          <w:rFonts w:asciiTheme="minorHAnsi" w:hAnsiTheme="minorHAnsi" w:cstheme="minorHAnsi"/>
          <w:b/>
          <w:bCs/>
        </w:rPr>
      </w:pPr>
      <w:r w:rsidRPr="00764199">
        <w:rPr>
          <w:rFonts w:asciiTheme="minorHAnsi" w:hAnsiTheme="minorHAnsi" w:cstheme="minorHAnsi"/>
          <w:b/>
          <w:bCs/>
          <w:color w:val="000000"/>
        </w:rPr>
        <w:t xml:space="preserve">Folie </w:t>
      </w:r>
      <w:r w:rsidR="009605CB">
        <w:rPr>
          <w:rFonts w:asciiTheme="minorHAnsi" w:hAnsiTheme="minorHAnsi" w:cstheme="minorHAnsi"/>
          <w:b/>
          <w:bCs/>
          <w:color w:val="000000"/>
        </w:rPr>
        <w:t>5</w:t>
      </w:r>
    </w:p>
    <w:p w14:paraId="78048809" w14:textId="71949393" w:rsidR="002762A4" w:rsidRDefault="002762A4" w:rsidP="00764199">
      <w:pPr>
        <w:pStyle w:val="StandardWeb"/>
        <w:spacing w:before="0" w:beforeAutospacing="0" w:after="60" w:afterAutospacing="0"/>
        <w:ind w:left="284" w:right="873" w:hanging="568"/>
        <w:jc w:val="both"/>
        <w:rPr>
          <w:rFonts w:cstheme="minorHAnsi"/>
          <w:color w:val="333333"/>
        </w:rPr>
      </w:pPr>
    </w:p>
    <w:p w14:paraId="353E403F" w14:textId="0082D731" w:rsidR="000F457D" w:rsidRDefault="000F457D" w:rsidP="00764199">
      <w:pPr>
        <w:pStyle w:val="StandardWeb"/>
        <w:spacing w:before="0" w:beforeAutospacing="0" w:after="60" w:afterAutospacing="0"/>
        <w:ind w:left="284" w:right="873" w:hanging="568"/>
        <w:jc w:val="both"/>
        <w:rPr>
          <w:rFonts w:cstheme="minorHAnsi"/>
          <w:color w:val="333333"/>
        </w:rPr>
      </w:pPr>
      <w:r>
        <w:rPr>
          <w:rFonts w:cstheme="minorHAnsi"/>
          <w:noProof/>
          <w:color w:val="333333"/>
        </w:rPr>
        <w:drawing>
          <wp:inline distT="0" distB="0" distL="0" distR="0" wp14:anchorId="6DF1DE2B" wp14:editId="1BF65086">
            <wp:extent cx="3343104" cy="2506980"/>
            <wp:effectExtent l="38100" t="38100" r="29210" b="45720"/>
            <wp:docPr id="797289223"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1257" cy="2520593"/>
                    </a:xfrm>
                    <a:prstGeom prst="rect">
                      <a:avLst/>
                    </a:prstGeom>
                    <a:noFill/>
                    <a:ln w="28575">
                      <a:solidFill>
                        <a:schemeClr val="tx2">
                          <a:lumMod val="60000"/>
                          <a:lumOff val="40000"/>
                        </a:schemeClr>
                      </a:solidFill>
                    </a:ln>
                  </pic:spPr>
                </pic:pic>
              </a:graphicData>
            </a:graphic>
          </wp:inline>
        </w:drawing>
      </w:r>
    </w:p>
    <w:p w14:paraId="7570C972" w14:textId="77777777" w:rsidR="0014001B" w:rsidRDefault="0014001B" w:rsidP="00764199">
      <w:pPr>
        <w:pStyle w:val="StandardWeb"/>
        <w:spacing w:before="0" w:beforeAutospacing="0" w:after="60" w:afterAutospacing="0"/>
        <w:ind w:left="284" w:right="873" w:hanging="568"/>
        <w:jc w:val="both"/>
        <w:rPr>
          <w:rFonts w:cstheme="minorHAnsi"/>
          <w:color w:val="333333"/>
        </w:rPr>
      </w:pPr>
    </w:p>
    <w:p w14:paraId="47E9CEFD" w14:textId="6E532AE0" w:rsidR="00776554" w:rsidRDefault="00776554" w:rsidP="00776554">
      <w:pPr>
        <w:ind w:left="-284"/>
        <w:jc w:val="both"/>
        <w:rPr>
          <w:rFonts w:asciiTheme="minorHAnsi" w:hAnsiTheme="minorHAnsi" w:cstheme="minorHAnsi"/>
          <w:b/>
          <w:bCs/>
          <w:color w:val="000000"/>
        </w:rPr>
      </w:pPr>
      <w:r w:rsidRPr="00764199">
        <w:rPr>
          <w:rFonts w:asciiTheme="minorHAnsi" w:hAnsiTheme="minorHAnsi" w:cstheme="minorHAnsi"/>
          <w:b/>
          <w:bCs/>
          <w:color w:val="000000"/>
        </w:rPr>
        <w:lastRenderedPageBreak/>
        <w:t xml:space="preserve">Folie </w:t>
      </w:r>
      <w:r w:rsidR="009605CB">
        <w:rPr>
          <w:rFonts w:asciiTheme="minorHAnsi" w:hAnsiTheme="minorHAnsi" w:cstheme="minorHAnsi"/>
          <w:b/>
          <w:bCs/>
          <w:color w:val="000000"/>
        </w:rPr>
        <w:t>6</w:t>
      </w:r>
    </w:p>
    <w:p w14:paraId="3E253EF6" w14:textId="22ED53E3" w:rsidR="00FB5A20" w:rsidRPr="00A74BCD" w:rsidRDefault="00FB5A20" w:rsidP="00776554">
      <w:pPr>
        <w:ind w:left="-284"/>
        <w:jc w:val="both"/>
        <w:rPr>
          <w:rFonts w:asciiTheme="minorHAnsi" w:hAnsiTheme="minorHAnsi" w:cstheme="minorHAnsi"/>
          <w:b/>
          <w:bCs/>
          <w:sz w:val="10"/>
          <w:szCs w:val="10"/>
        </w:rPr>
      </w:pPr>
    </w:p>
    <w:p w14:paraId="6FB6988C" w14:textId="320AF05E" w:rsidR="00776554" w:rsidRDefault="00EE55F6" w:rsidP="00776554">
      <w:pPr>
        <w:pStyle w:val="StandardWeb"/>
        <w:spacing w:before="0" w:beforeAutospacing="0" w:after="60" w:afterAutospacing="0"/>
        <w:ind w:left="284" w:right="873" w:hanging="568"/>
        <w:jc w:val="both"/>
        <w:rPr>
          <w:rFonts w:cstheme="minorHAnsi"/>
          <w:color w:val="333333"/>
        </w:rPr>
      </w:pPr>
      <w:r>
        <w:rPr>
          <w:rFonts w:cstheme="minorHAnsi"/>
          <w:noProof/>
          <w:color w:val="333333"/>
        </w:rPr>
        <w:drawing>
          <wp:inline distT="0" distB="0" distL="0" distR="0" wp14:anchorId="36D56E31" wp14:editId="7781EAE0">
            <wp:extent cx="3414234" cy="2560320"/>
            <wp:effectExtent l="38100" t="38100" r="34290" b="30480"/>
            <wp:docPr id="963750154"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3325" cy="2582135"/>
                    </a:xfrm>
                    <a:prstGeom prst="rect">
                      <a:avLst/>
                    </a:prstGeom>
                    <a:noFill/>
                    <a:ln w="28575">
                      <a:solidFill>
                        <a:schemeClr val="tx2">
                          <a:lumMod val="60000"/>
                          <a:lumOff val="40000"/>
                        </a:schemeClr>
                      </a:solidFill>
                    </a:ln>
                  </pic:spPr>
                </pic:pic>
              </a:graphicData>
            </a:graphic>
          </wp:inline>
        </w:drawing>
      </w:r>
    </w:p>
    <w:p w14:paraId="00FCE779" w14:textId="07ABB8C0" w:rsidR="00532675" w:rsidRPr="00776554" w:rsidRDefault="00532675" w:rsidP="00764199">
      <w:pPr>
        <w:pStyle w:val="StandardWeb"/>
        <w:spacing w:before="0" w:beforeAutospacing="0" w:after="60" w:afterAutospacing="0"/>
        <w:ind w:left="284" w:right="873" w:hanging="568"/>
        <w:jc w:val="both"/>
        <w:rPr>
          <w:rFonts w:cstheme="minorHAnsi"/>
          <w:color w:val="333333"/>
          <w:sz w:val="10"/>
          <w:szCs w:val="10"/>
        </w:rPr>
      </w:pPr>
    </w:p>
    <w:p w14:paraId="0C388202" w14:textId="77777777" w:rsidR="00A74BCD" w:rsidRDefault="00A74BCD" w:rsidP="00776554">
      <w:pPr>
        <w:spacing w:after="60"/>
        <w:ind w:left="-284" w:right="204"/>
        <w:jc w:val="both"/>
        <w:rPr>
          <w:rFonts w:asciiTheme="minorHAnsi" w:hAnsiTheme="minorHAnsi" w:cs="Calibri (Textkörper)"/>
          <w:b/>
          <w:color w:val="000000" w:themeColor="text1"/>
          <w:sz w:val="22"/>
          <w:szCs w:val="22"/>
        </w:rPr>
      </w:pPr>
    </w:p>
    <w:p w14:paraId="1A514429" w14:textId="14067925" w:rsidR="00532675" w:rsidRPr="0014001B" w:rsidRDefault="00776554" w:rsidP="00B621AC">
      <w:pPr>
        <w:spacing w:after="60"/>
        <w:ind w:left="-284" w:right="-6"/>
        <w:jc w:val="both"/>
        <w:rPr>
          <w:rFonts w:asciiTheme="minorHAnsi" w:hAnsiTheme="minorHAnsi" w:cs="Calibri (Textkörper)"/>
          <w:b/>
          <w:color w:val="000000" w:themeColor="text1"/>
          <w:sz w:val="28"/>
          <w:szCs w:val="28"/>
        </w:rPr>
      </w:pPr>
      <w:r w:rsidRPr="0014001B">
        <w:rPr>
          <w:rFonts w:asciiTheme="minorHAnsi" w:hAnsiTheme="minorHAnsi" w:cs="Calibri (Textkörper)"/>
          <w:b/>
          <w:color w:val="000000" w:themeColor="text1"/>
          <w:sz w:val="28"/>
          <w:szCs w:val="28"/>
        </w:rPr>
        <w:t xml:space="preserve">Hintergrundinfo: </w:t>
      </w:r>
      <w:r w:rsidR="00532675" w:rsidRPr="0014001B">
        <w:rPr>
          <w:rFonts w:asciiTheme="minorHAnsi" w:hAnsiTheme="minorHAnsi" w:cs="Calibri (Textkörper)"/>
          <w:b/>
          <w:color w:val="000000" w:themeColor="text1"/>
          <w:sz w:val="28"/>
          <w:szCs w:val="28"/>
        </w:rPr>
        <w:t>Die Substanz Alkohol und ihre Wirkungen</w:t>
      </w:r>
    </w:p>
    <w:p w14:paraId="06B34DF6" w14:textId="27A00464" w:rsidR="00532675" w:rsidRPr="001D30E6" w:rsidRDefault="00532675" w:rsidP="00B621AC">
      <w:pPr>
        <w:pStyle w:val="StandardWeb"/>
        <w:spacing w:before="0" w:beforeAutospacing="0" w:after="60" w:afterAutospacing="0"/>
        <w:ind w:left="-284" w:right="-6"/>
        <w:jc w:val="both"/>
        <w:rPr>
          <w:rFonts w:cstheme="minorHAnsi"/>
          <w:color w:val="333333"/>
        </w:rPr>
      </w:pPr>
      <w:r w:rsidRPr="001D30E6">
        <w:rPr>
          <w:rFonts w:cstheme="minorHAnsi"/>
          <w:color w:val="333333"/>
        </w:rPr>
        <w:t>Chemisch betrachtet gibt es eine Vielzahl unterschiedlicher Alkohole, doch nur Ethanol (Äthylalkohol) mit der chemischen Formel C</w:t>
      </w:r>
      <w:r w:rsidRPr="001D30E6">
        <w:rPr>
          <w:rFonts w:cstheme="minorHAnsi"/>
          <w:color w:val="333333"/>
          <w:vertAlign w:val="subscript"/>
        </w:rPr>
        <w:t>2</w:t>
      </w:r>
      <w:r w:rsidRPr="001D30E6">
        <w:rPr>
          <w:rFonts w:cstheme="minorHAnsi"/>
          <w:color w:val="333333"/>
        </w:rPr>
        <w:t>H</w:t>
      </w:r>
      <w:r w:rsidRPr="001D30E6">
        <w:rPr>
          <w:rFonts w:cstheme="minorHAnsi"/>
          <w:color w:val="333333"/>
          <w:vertAlign w:val="subscript"/>
        </w:rPr>
        <w:t>5</w:t>
      </w:r>
      <w:r w:rsidRPr="001D30E6">
        <w:rPr>
          <w:rFonts w:cstheme="minorHAnsi"/>
          <w:color w:val="333333"/>
        </w:rPr>
        <w:t>OH ist für den Menschen in kleinen Mengen verträglich. Andere Alkohole wie Methanol oder Glycol sind schon in geringen Mengen hochgiftig.</w:t>
      </w:r>
      <w:r w:rsidR="00776554" w:rsidRPr="001D30E6">
        <w:rPr>
          <w:rFonts w:cstheme="minorHAnsi"/>
          <w:color w:val="333333"/>
        </w:rPr>
        <w:t xml:space="preserve"> E</w:t>
      </w:r>
      <w:r w:rsidRPr="001D30E6">
        <w:rPr>
          <w:rFonts w:cstheme="minorHAnsi"/>
          <w:color w:val="333333"/>
        </w:rPr>
        <w:t>thanol ist eine farblose, brennbare Flüssigkeit, die auch als Lösungsmittel in Farbstoffen und Arzneien verwendet wird. Alkohol entsteht durch Gärung kohlenhydrathaltiger Naturprodukte wie Traubensaft und Gerste.</w:t>
      </w:r>
    </w:p>
    <w:p w14:paraId="27C29A07" w14:textId="77777777" w:rsidR="00532675" w:rsidRPr="001D30E6" w:rsidRDefault="00532675" w:rsidP="00B621AC">
      <w:pPr>
        <w:pStyle w:val="StandardWeb"/>
        <w:spacing w:before="0" w:beforeAutospacing="0" w:after="60" w:afterAutospacing="0"/>
        <w:ind w:left="-284" w:right="-6"/>
        <w:jc w:val="both"/>
        <w:rPr>
          <w:rFonts w:cstheme="minorHAnsi"/>
          <w:color w:val="333333"/>
        </w:rPr>
      </w:pPr>
      <w:r w:rsidRPr="001D30E6">
        <w:rPr>
          <w:rFonts w:cstheme="minorHAnsi"/>
          <w:color w:val="333333"/>
        </w:rPr>
        <w:t>Äthylalkohol ist eine "psychoaktive Substanz", die in Wein, Bier oder Schnaps zu einem Rausch führen kann. Alkohol ist als Genuss-, Rausch- oder Nahrungsmittel seit dem Altertum in nahezu allen Kulturen bekannt. Schon im alten Ägypten wurde Bier gebraut. Griechen und Römer verehrten einen Gott des Weines, Dionysos bzw. Bacchus.</w:t>
      </w:r>
    </w:p>
    <w:p w14:paraId="6F9BD934" w14:textId="77777777" w:rsidR="00532675" w:rsidRPr="001D30E6" w:rsidRDefault="00532675" w:rsidP="00B621AC">
      <w:pPr>
        <w:pStyle w:val="StandardWeb"/>
        <w:spacing w:before="0" w:beforeAutospacing="0" w:after="60" w:afterAutospacing="0"/>
        <w:ind w:left="-284" w:right="-6"/>
        <w:jc w:val="both"/>
        <w:rPr>
          <w:rFonts w:cstheme="minorHAnsi"/>
          <w:color w:val="333333"/>
        </w:rPr>
      </w:pPr>
      <w:r w:rsidRPr="001D30E6">
        <w:rPr>
          <w:rFonts w:cstheme="minorHAnsi"/>
          <w:color w:val="333333"/>
        </w:rPr>
        <w:t>Die Germanen stellten aus Honig und Wasser berauschenden Met her. Wein als Symbol des Erlöserblutes gehört im Christentum vielerorts weiterhin zur Abendmahlsfeier dazu. Im Mittelalter brauten Klostermönche Bier, das als Nahrungsmittel eingesetzt wurde.</w:t>
      </w:r>
    </w:p>
    <w:p w14:paraId="48E897DA" w14:textId="26CAD323" w:rsidR="00532675" w:rsidRPr="00A259FC" w:rsidRDefault="00532675" w:rsidP="00B621AC">
      <w:pPr>
        <w:spacing w:after="60"/>
        <w:ind w:left="-284" w:right="-6"/>
        <w:jc w:val="both"/>
        <w:rPr>
          <w:rFonts w:asciiTheme="minorHAnsi" w:hAnsiTheme="minorHAnsi" w:cstheme="minorHAnsi"/>
        </w:rPr>
      </w:pPr>
      <w:r w:rsidRPr="001D30E6">
        <w:rPr>
          <w:rFonts w:asciiTheme="minorHAnsi" w:hAnsiTheme="minorHAnsi" w:cstheme="minorHAnsi"/>
          <w:color w:val="333333"/>
          <w:shd w:val="clear" w:color="auto" w:fill="FFFFFF"/>
        </w:rPr>
        <w:t>Mit Beginn des industriellen Zeitalters nahm die Verbreitung destillierter alkoholischer Getränke deutlich zu. Die gesundheitlichen Folgen des zunehmenden Alkoholkonsums traten allerdings ebenfalls immer stärker hervor, so dass einige Länder staatliche Maßnahmen zur Eindämmung ergriffen. Die Prohibition in den USA, die zum Verbot von Alkohol in den Jahren 1919 bis 1933 führte, ist wohl das bekannteste Beispiel</w:t>
      </w:r>
      <w:r w:rsidRPr="00A259FC">
        <w:rPr>
          <w:rFonts w:asciiTheme="minorHAnsi" w:hAnsiTheme="minorHAnsi" w:cstheme="minorHAnsi"/>
          <w:color w:val="333333"/>
          <w:shd w:val="clear" w:color="auto" w:fill="FFFFFF"/>
        </w:rPr>
        <w:t>.</w:t>
      </w:r>
      <w:r w:rsidR="00D80D95" w:rsidRPr="000B5D4C">
        <w:rPr>
          <w:rFonts w:ascii="Calibri" w:hAnsi="Calibri" w:cs="Calibri"/>
          <w:kern w:val="1"/>
        </w:rPr>
        <w:t xml:space="preserve"> [5]</w:t>
      </w:r>
    </w:p>
    <w:p w14:paraId="312401A7" w14:textId="54422C3A" w:rsidR="0014001B" w:rsidRPr="009D09AD" w:rsidRDefault="005B6344" w:rsidP="00B621AC">
      <w:pPr>
        <w:pStyle w:val="berschrift3"/>
        <w:spacing w:after="120" w:afterAutospacing="0"/>
        <w:ind w:right="-6" w:hanging="284"/>
        <w:jc w:val="both"/>
        <w:rPr>
          <w:rFonts w:cstheme="minorHAnsi"/>
          <w:color w:val="333333"/>
        </w:rPr>
      </w:pPr>
      <w:r w:rsidRPr="00764199">
        <w:rPr>
          <w:rFonts w:cstheme="minorHAnsi"/>
          <w:color w:val="333333"/>
        </w:rPr>
        <w:t>Hintergrundinfo</w:t>
      </w:r>
      <w:r w:rsidR="0014001B">
        <w:rPr>
          <w:rFonts w:cstheme="minorHAnsi"/>
          <w:color w:val="333333"/>
        </w:rPr>
        <w:t>:</w:t>
      </w:r>
      <w:r w:rsidR="0014001B" w:rsidRPr="0014001B">
        <w:rPr>
          <w:rFonts w:cstheme="minorHAnsi"/>
          <w:color w:val="333333"/>
        </w:rPr>
        <w:t xml:space="preserve"> </w:t>
      </w:r>
      <w:r w:rsidR="0014001B" w:rsidRPr="009D09AD">
        <w:rPr>
          <w:rFonts w:cstheme="minorHAnsi"/>
          <w:color w:val="333333"/>
        </w:rPr>
        <w:t xml:space="preserve">Aufnahme </w:t>
      </w:r>
      <w:r w:rsidR="0014001B">
        <w:rPr>
          <w:rFonts w:cstheme="minorHAnsi"/>
          <w:color w:val="333333"/>
        </w:rPr>
        <w:t>im Körper</w:t>
      </w:r>
    </w:p>
    <w:p w14:paraId="3C0B9CED" w14:textId="0C709E9E" w:rsidR="005B6344" w:rsidRPr="00A259FC" w:rsidRDefault="00532675" w:rsidP="00B621AC">
      <w:pPr>
        <w:pStyle w:val="StandardWeb"/>
        <w:spacing w:before="120" w:beforeAutospacing="0" w:after="120" w:afterAutospacing="0"/>
        <w:ind w:left="-284" w:right="-6"/>
        <w:jc w:val="both"/>
        <w:rPr>
          <w:rFonts w:cstheme="minorHAnsi"/>
          <w:color w:val="333333"/>
        </w:rPr>
      </w:pPr>
      <w:r w:rsidRPr="00A259FC">
        <w:rPr>
          <w:rFonts w:cstheme="minorHAnsi"/>
          <w:color w:val="333333"/>
        </w:rPr>
        <w:t xml:space="preserve">Alkohol gelangt überwiegend über die Schleimhäute des Dünndarms in den Blutkreislauf, nur ein kleiner Teil über den Magen. Das Maximum der Blutalkoholkonzentration (BAK) - gemessen in Promille - wird innerhalb von etwa 30 bis 75 Minuten erreicht. Wie viel Alkohol vom Körper resorbiert, also aufgenommen wird hängt von mehreren Faktoren ab. Die Alkoholmenge, die Trinkgeschwindigkeit, das Körpergewicht und das Geschlecht spielen eine Rolle. Frauen haben einen geringeren Körperwasseranteil als Männer, so dass die Blutalkoholkonzentration schneller ansteigt. Das bedeutet, Frauen werden in der Regel schneller betrunken </w:t>
      </w:r>
      <w:r w:rsidR="00D80D95" w:rsidRPr="000B5D4C">
        <w:rPr>
          <w:rFonts w:ascii="Calibri" w:hAnsi="Calibri" w:cs="Calibri"/>
          <w:kern w:val="1"/>
        </w:rPr>
        <w:t>[6]</w:t>
      </w:r>
      <w:r w:rsidR="00A259FC">
        <w:rPr>
          <w:rFonts w:ascii="Calibri" w:hAnsi="Calibri" w:cs="Calibri"/>
          <w:kern w:val="1"/>
        </w:rPr>
        <w:t>.</w:t>
      </w:r>
    </w:p>
    <w:p w14:paraId="459067FB" w14:textId="77777777" w:rsidR="00630258" w:rsidRDefault="00630258" w:rsidP="00F40794">
      <w:pPr>
        <w:ind w:left="-284"/>
        <w:jc w:val="both"/>
        <w:rPr>
          <w:rFonts w:asciiTheme="minorHAnsi" w:hAnsiTheme="minorHAnsi" w:cstheme="minorHAnsi"/>
          <w:b/>
          <w:bCs/>
          <w:color w:val="000000"/>
        </w:rPr>
      </w:pPr>
    </w:p>
    <w:p w14:paraId="0F6FDB39" w14:textId="77777777" w:rsidR="00630258" w:rsidRDefault="00630258" w:rsidP="00F40794">
      <w:pPr>
        <w:ind w:left="-284"/>
        <w:jc w:val="both"/>
        <w:rPr>
          <w:rFonts w:asciiTheme="minorHAnsi" w:hAnsiTheme="minorHAnsi" w:cstheme="minorHAnsi"/>
          <w:b/>
          <w:bCs/>
          <w:color w:val="000000"/>
        </w:rPr>
      </w:pPr>
    </w:p>
    <w:p w14:paraId="05974A88" w14:textId="4FF1EF22" w:rsidR="002762A4" w:rsidRPr="005B6344" w:rsidRDefault="005B6344" w:rsidP="00F40794">
      <w:pPr>
        <w:ind w:left="-284"/>
        <w:jc w:val="both"/>
        <w:rPr>
          <w:rFonts w:asciiTheme="minorHAnsi" w:hAnsiTheme="minorHAnsi" w:cstheme="minorHAnsi"/>
          <w:b/>
          <w:bCs/>
        </w:rPr>
      </w:pPr>
      <w:r w:rsidRPr="00764199">
        <w:rPr>
          <w:rFonts w:asciiTheme="minorHAnsi" w:hAnsiTheme="minorHAnsi" w:cstheme="minorHAnsi"/>
          <w:b/>
          <w:bCs/>
          <w:color w:val="000000"/>
        </w:rPr>
        <w:lastRenderedPageBreak/>
        <w:t xml:space="preserve">Folie </w:t>
      </w:r>
      <w:r w:rsidR="009605CB">
        <w:rPr>
          <w:rFonts w:asciiTheme="minorHAnsi" w:hAnsiTheme="minorHAnsi" w:cstheme="minorHAnsi"/>
          <w:b/>
          <w:bCs/>
          <w:color w:val="000000"/>
        </w:rPr>
        <w:t>7</w:t>
      </w:r>
    </w:p>
    <w:p w14:paraId="19E53787" w14:textId="675F6FF4" w:rsidR="00A74BCD" w:rsidRPr="005B6344" w:rsidRDefault="00464BBD" w:rsidP="001156B0">
      <w:pPr>
        <w:pStyle w:val="StandardWeb"/>
        <w:spacing w:before="0" w:beforeAutospacing="0" w:after="60" w:afterAutospacing="0"/>
        <w:ind w:right="873" w:hanging="284"/>
        <w:jc w:val="both"/>
      </w:pPr>
      <w:r>
        <w:rPr>
          <w:noProof/>
        </w:rPr>
        <w:drawing>
          <wp:inline distT="0" distB="0" distL="0" distR="0" wp14:anchorId="2CAD780D" wp14:editId="25A33DB5">
            <wp:extent cx="3751580" cy="2813294"/>
            <wp:effectExtent l="38100" t="38100" r="39370" b="44450"/>
            <wp:docPr id="1142796139"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1987" cy="2828597"/>
                    </a:xfrm>
                    <a:prstGeom prst="rect">
                      <a:avLst/>
                    </a:prstGeom>
                    <a:noFill/>
                    <a:ln w="28575">
                      <a:solidFill>
                        <a:schemeClr val="tx2">
                          <a:lumMod val="60000"/>
                          <a:lumOff val="40000"/>
                        </a:schemeClr>
                      </a:solidFill>
                    </a:ln>
                  </pic:spPr>
                </pic:pic>
              </a:graphicData>
            </a:graphic>
          </wp:inline>
        </w:drawing>
      </w:r>
    </w:p>
    <w:p w14:paraId="664C96E5" w14:textId="77777777" w:rsidR="0025750F" w:rsidRDefault="0025750F" w:rsidP="00A74BCD">
      <w:pPr>
        <w:jc w:val="both"/>
        <w:rPr>
          <w:rFonts w:asciiTheme="minorHAnsi" w:hAnsiTheme="minorHAnsi" w:cstheme="minorHAnsi"/>
          <w:b/>
          <w:bCs/>
          <w:color w:val="000000"/>
        </w:rPr>
      </w:pPr>
    </w:p>
    <w:p w14:paraId="49221FC5" w14:textId="7FEE014B" w:rsidR="005B6344" w:rsidRPr="00764199" w:rsidRDefault="005B6344" w:rsidP="005B6344">
      <w:pPr>
        <w:ind w:left="-284"/>
        <w:jc w:val="both"/>
        <w:rPr>
          <w:rFonts w:asciiTheme="minorHAnsi" w:hAnsiTheme="minorHAnsi" w:cstheme="minorHAnsi"/>
          <w:b/>
          <w:bCs/>
        </w:rPr>
      </w:pPr>
      <w:r w:rsidRPr="00764199">
        <w:rPr>
          <w:rFonts w:asciiTheme="minorHAnsi" w:hAnsiTheme="minorHAnsi" w:cstheme="minorHAnsi"/>
          <w:b/>
          <w:bCs/>
          <w:color w:val="000000"/>
        </w:rPr>
        <w:t xml:space="preserve">Folie </w:t>
      </w:r>
      <w:r w:rsidR="009605CB">
        <w:rPr>
          <w:rFonts w:asciiTheme="minorHAnsi" w:hAnsiTheme="minorHAnsi" w:cstheme="minorHAnsi"/>
          <w:b/>
          <w:bCs/>
          <w:color w:val="000000"/>
        </w:rPr>
        <w:t>8</w:t>
      </w:r>
    </w:p>
    <w:p w14:paraId="073C29AC" w14:textId="4C086FC1" w:rsidR="002762A4" w:rsidRDefault="002762A4" w:rsidP="005B6344">
      <w:pPr>
        <w:pStyle w:val="StandardWeb"/>
        <w:spacing w:before="0" w:beforeAutospacing="0" w:after="60" w:afterAutospacing="0"/>
        <w:ind w:right="873" w:hanging="284"/>
        <w:jc w:val="both"/>
        <w:rPr>
          <w:b/>
          <w:bCs/>
          <w:color w:val="000000" w:themeColor="text1"/>
        </w:rPr>
      </w:pPr>
      <w:r w:rsidRPr="00C73EF2">
        <w:rPr>
          <w:noProof/>
        </w:rPr>
        <w:t xml:space="preserve"> </w:t>
      </w:r>
      <w:r w:rsidR="00464BBD">
        <w:rPr>
          <w:noProof/>
        </w:rPr>
        <w:drawing>
          <wp:inline distT="0" distB="0" distL="0" distR="0" wp14:anchorId="6BB4F23D" wp14:editId="020D9D87">
            <wp:extent cx="3713480" cy="2784723"/>
            <wp:effectExtent l="38100" t="38100" r="39370" b="34925"/>
            <wp:docPr id="23878407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7416" cy="2802673"/>
                    </a:xfrm>
                    <a:prstGeom prst="rect">
                      <a:avLst/>
                    </a:prstGeom>
                    <a:noFill/>
                    <a:ln w="28575">
                      <a:solidFill>
                        <a:schemeClr val="tx2">
                          <a:lumMod val="60000"/>
                          <a:lumOff val="40000"/>
                        </a:schemeClr>
                      </a:solidFill>
                    </a:ln>
                  </pic:spPr>
                </pic:pic>
              </a:graphicData>
            </a:graphic>
          </wp:inline>
        </w:drawing>
      </w:r>
    </w:p>
    <w:p w14:paraId="2A176448" w14:textId="77777777" w:rsidR="002762A4" w:rsidRDefault="002762A4" w:rsidP="002762A4">
      <w:pPr>
        <w:pStyle w:val="StandardWeb"/>
        <w:spacing w:before="0" w:beforeAutospacing="0" w:after="60" w:afterAutospacing="0"/>
        <w:ind w:right="873"/>
        <w:jc w:val="both"/>
        <w:rPr>
          <w:b/>
          <w:bCs/>
          <w:color w:val="000000" w:themeColor="text1"/>
          <w:sz w:val="10"/>
          <w:szCs w:val="10"/>
        </w:rPr>
      </w:pPr>
    </w:p>
    <w:p w14:paraId="6AABA1BB" w14:textId="77777777" w:rsidR="00776554" w:rsidRPr="00C73EF2" w:rsidRDefault="00776554" w:rsidP="00F40794">
      <w:pPr>
        <w:pStyle w:val="StandardWeb"/>
        <w:spacing w:before="0" w:beforeAutospacing="0" w:after="60" w:afterAutospacing="0"/>
        <w:ind w:right="873" w:firstLine="283"/>
        <w:jc w:val="both"/>
        <w:rPr>
          <w:b/>
          <w:bCs/>
          <w:color w:val="000000" w:themeColor="text1"/>
          <w:sz w:val="10"/>
          <w:szCs w:val="10"/>
        </w:rPr>
      </w:pPr>
    </w:p>
    <w:p w14:paraId="626DCC5F" w14:textId="2E9EBC0B" w:rsidR="002762A4" w:rsidRPr="0014001B" w:rsidRDefault="0014001B" w:rsidP="00B621AC">
      <w:pPr>
        <w:pStyle w:val="StandardWeb"/>
        <w:spacing w:before="0" w:beforeAutospacing="0" w:after="0" w:afterAutospacing="0"/>
        <w:ind w:left="284" w:right="-6" w:hanging="568"/>
        <w:jc w:val="both"/>
        <w:rPr>
          <w:rFonts w:cstheme="minorHAnsi"/>
          <w:b/>
          <w:bCs/>
          <w:color w:val="333333"/>
          <w:sz w:val="28"/>
          <w:szCs w:val="28"/>
        </w:rPr>
      </w:pPr>
      <w:r w:rsidRPr="0014001B">
        <w:rPr>
          <w:rFonts w:cstheme="minorHAnsi"/>
          <w:b/>
          <w:bCs/>
          <w:color w:val="333333"/>
          <w:sz w:val="28"/>
          <w:szCs w:val="28"/>
        </w:rPr>
        <w:t xml:space="preserve">Hintergrundinfo: </w:t>
      </w:r>
      <w:r w:rsidR="002762A4" w:rsidRPr="0014001B">
        <w:rPr>
          <w:b/>
          <w:bCs/>
          <w:color w:val="000000" w:themeColor="text1"/>
          <w:sz w:val="28"/>
          <w:szCs w:val="28"/>
        </w:rPr>
        <w:t>Die Blutalkoholkonzentration</w:t>
      </w:r>
    </w:p>
    <w:p w14:paraId="64D9EBC2" w14:textId="77777777" w:rsidR="005B6344" w:rsidRPr="005B6344" w:rsidRDefault="005B6344" w:rsidP="00B621AC">
      <w:pPr>
        <w:pStyle w:val="StandardWeb"/>
        <w:spacing w:before="0" w:beforeAutospacing="0" w:after="0" w:afterAutospacing="0"/>
        <w:ind w:right="-6" w:hanging="284"/>
        <w:jc w:val="both"/>
        <w:rPr>
          <w:b/>
          <w:bCs/>
          <w:color w:val="000000" w:themeColor="text1"/>
          <w:sz w:val="10"/>
          <w:szCs w:val="10"/>
        </w:rPr>
      </w:pPr>
    </w:p>
    <w:p w14:paraId="66C23368" w14:textId="77777777" w:rsidR="00F40794" w:rsidRPr="0039749E" w:rsidRDefault="00F40794"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39749E">
        <w:rPr>
          <w:rFonts w:asciiTheme="minorHAnsi" w:hAnsiTheme="minorHAnsi" w:cstheme="minorHAnsi"/>
          <w:color w:val="000000" w:themeColor="text1"/>
          <w:sz w:val="22"/>
          <w:szCs w:val="22"/>
        </w:rPr>
        <w:t>Alkoholkonsum bewirkt eine bestimmte Konzentration von Alkohol im Blut. Die Blutalkoholkonzentration (BAK) ist dafür verantwortlich, welche Wirkungen der Alkohol auf den Konsumierenden ausübt. Sie wird in Promille (‰) gemessen.</w:t>
      </w:r>
    </w:p>
    <w:p w14:paraId="433B0B00" w14:textId="77777777" w:rsidR="00F40794" w:rsidRPr="0039749E" w:rsidRDefault="00F40794"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39749E">
        <w:rPr>
          <w:rFonts w:asciiTheme="minorHAnsi" w:hAnsiTheme="minorHAnsi" w:cstheme="minorHAnsi"/>
          <w:color w:val="000000" w:themeColor="text1"/>
          <w:sz w:val="22"/>
          <w:szCs w:val="22"/>
        </w:rPr>
        <w:t xml:space="preserve">1 Promille BAK bedeutet, dass 1 Liter Blut 1 ml reinen Alkohol enthält. </w:t>
      </w:r>
    </w:p>
    <w:p w14:paraId="4B21E042" w14:textId="77777777" w:rsidR="00F40794" w:rsidRPr="0039749E" w:rsidRDefault="00F40794"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39749E">
        <w:rPr>
          <w:rFonts w:asciiTheme="minorHAnsi" w:hAnsiTheme="minorHAnsi" w:cstheme="minorHAnsi"/>
          <w:color w:val="000000" w:themeColor="text1"/>
          <w:sz w:val="22"/>
          <w:szCs w:val="22"/>
        </w:rPr>
        <w:t xml:space="preserve">Um den Blutalkohol zu bestimmen, muss man wissen, wieviel Gramm Alkohol in einem Getränk enthalten sind. Die Tabelle auf der folgenden Seite gibt darüber Auskunft. Mit der Widmark-Formel kann dann annähernd die Blutalkoholkonzentration errechnet werden. Dabei ist der unterschiedliche Anteil Körperflüssigkeit am Körpergewicht bei Männern (ca. 68%) und Frauen (ca. 55%) zu berücksichtigen, sodass sich die Formeln unterscheiden. </w:t>
      </w:r>
    </w:p>
    <w:p w14:paraId="6DA514F9" w14:textId="77777777" w:rsidR="00F40794" w:rsidRDefault="00F40794"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39749E">
        <w:rPr>
          <w:rFonts w:asciiTheme="minorHAnsi" w:hAnsiTheme="minorHAnsi" w:cstheme="minorHAnsi"/>
          <w:color w:val="000000" w:themeColor="text1"/>
          <w:sz w:val="22"/>
          <w:szCs w:val="22"/>
        </w:rPr>
        <w:t>Um den jeweils aktuellen Wert der Blutalkoholkonzentration zu berechnen, muss berücksichtigt werden, dass ein Teil des Alkohols in der Zeit nach dem Konsum durch den Körper abgebaut wurde und daher nicht mehr wirksam ist.</w:t>
      </w:r>
    </w:p>
    <w:p w14:paraId="6DB06873" w14:textId="77777777" w:rsidR="00C93326" w:rsidRPr="00E7620B" w:rsidRDefault="00C93326" w:rsidP="00C93326">
      <w:pPr>
        <w:pStyle w:val="StandardWeb"/>
        <w:spacing w:before="0" w:beforeAutospacing="0" w:after="60" w:afterAutospacing="0"/>
        <w:ind w:right="876" w:hanging="284"/>
        <w:jc w:val="both"/>
        <w:rPr>
          <w:b/>
          <w:bCs/>
          <w:color w:val="000000" w:themeColor="text1"/>
        </w:rPr>
      </w:pPr>
      <w:r w:rsidRPr="00E7620B">
        <w:rPr>
          <w:b/>
          <w:bCs/>
          <w:color w:val="000000" w:themeColor="text1"/>
        </w:rPr>
        <w:lastRenderedPageBreak/>
        <w:t xml:space="preserve">Folie </w:t>
      </w:r>
      <w:r>
        <w:rPr>
          <w:b/>
          <w:bCs/>
          <w:color w:val="000000" w:themeColor="text1"/>
        </w:rPr>
        <w:t>10</w:t>
      </w:r>
    </w:p>
    <w:p w14:paraId="0ECA6C09" w14:textId="75131B9D" w:rsidR="00C93326" w:rsidRDefault="00C93326"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C93326">
        <w:rPr>
          <w:rFonts w:asciiTheme="minorHAnsi" w:hAnsiTheme="minorHAnsi" w:cstheme="minorHAnsi"/>
          <w:noProof/>
          <w:color w:val="000000" w:themeColor="text1"/>
          <w:sz w:val="22"/>
          <w:szCs w:val="22"/>
        </w:rPr>
        <w:drawing>
          <wp:inline distT="0" distB="0" distL="0" distR="0" wp14:anchorId="79174B72" wp14:editId="0F6F2ED1">
            <wp:extent cx="3353435" cy="2515262"/>
            <wp:effectExtent l="25400" t="25400" r="24765" b="24765"/>
            <wp:docPr id="4239167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16735" name=""/>
                    <pic:cNvPicPr/>
                  </pic:nvPicPr>
                  <pic:blipFill>
                    <a:blip r:embed="rId23"/>
                    <a:stretch>
                      <a:fillRect/>
                    </a:stretch>
                  </pic:blipFill>
                  <pic:spPr>
                    <a:xfrm>
                      <a:off x="0" y="0"/>
                      <a:ext cx="3386888" cy="2540353"/>
                    </a:xfrm>
                    <a:prstGeom prst="rect">
                      <a:avLst/>
                    </a:prstGeom>
                    <a:ln w="25400">
                      <a:solidFill>
                        <a:schemeClr val="tx2">
                          <a:lumMod val="60000"/>
                          <a:lumOff val="40000"/>
                        </a:schemeClr>
                      </a:solidFill>
                    </a:ln>
                  </pic:spPr>
                </pic:pic>
              </a:graphicData>
            </a:graphic>
          </wp:inline>
        </w:drawing>
      </w:r>
    </w:p>
    <w:p w14:paraId="402C2888" w14:textId="77777777" w:rsidR="000B5D4C" w:rsidRDefault="000B5D4C"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p>
    <w:p w14:paraId="2F1C3B50" w14:textId="77777777" w:rsidR="00723CBE" w:rsidRDefault="00723CBE"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p>
    <w:p w14:paraId="0753A201" w14:textId="77777777" w:rsidR="00C93326" w:rsidRPr="00E7620B" w:rsidRDefault="00C93326" w:rsidP="00C93326">
      <w:pPr>
        <w:pStyle w:val="StandardWeb"/>
        <w:spacing w:before="0" w:beforeAutospacing="0" w:after="60" w:afterAutospacing="0"/>
        <w:ind w:right="876" w:hanging="284"/>
        <w:jc w:val="both"/>
        <w:rPr>
          <w:b/>
          <w:bCs/>
          <w:color w:val="000000" w:themeColor="text1"/>
        </w:rPr>
      </w:pPr>
      <w:r w:rsidRPr="00E7620B">
        <w:rPr>
          <w:b/>
          <w:bCs/>
          <w:color w:val="000000" w:themeColor="text1"/>
        </w:rPr>
        <w:t xml:space="preserve">Folie </w:t>
      </w:r>
      <w:r>
        <w:rPr>
          <w:b/>
          <w:bCs/>
          <w:color w:val="000000" w:themeColor="text1"/>
        </w:rPr>
        <w:t>11</w:t>
      </w:r>
    </w:p>
    <w:p w14:paraId="4FBC23D2" w14:textId="5390FBE2" w:rsidR="00C93326" w:rsidRDefault="00C93326" w:rsidP="00B621AC">
      <w:pPr>
        <w:autoSpaceDE w:val="0"/>
        <w:autoSpaceDN w:val="0"/>
        <w:adjustRightInd w:val="0"/>
        <w:spacing w:before="120" w:after="120"/>
        <w:ind w:left="-308" w:right="-6" w:firstLine="24"/>
        <w:jc w:val="both"/>
        <w:rPr>
          <w:rFonts w:asciiTheme="minorHAnsi" w:hAnsiTheme="minorHAnsi" w:cstheme="minorHAnsi"/>
          <w:color w:val="000000" w:themeColor="text1"/>
          <w:sz w:val="22"/>
          <w:szCs w:val="22"/>
        </w:rPr>
      </w:pPr>
      <w:r w:rsidRPr="00C93326">
        <w:rPr>
          <w:rFonts w:asciiTheme="minorHAnsi" w:hAnsiTheme="minorHAnsi" w:cstheme="minorHAnsi"/>
          <w:noProof/>
          <w:color w:val="000000" w:themeColor="text1"/>
          <w:sz w:val="22"/>
          <w:szCs w:val="22"/>
        </w:rPr>
        <w:drawing>
          <wp:inline distT="0" distB="0" distL="0" distR="0" wp14:anchorId="7C1BDF5F" wp14:editId="6C89DF38">
            <wp:extent cx="3353905" cy="2515613"/>
            <wp:effectExtent l="25400" t="25400" r="24765" b="24765"/>
            <wp:docPr id="21242846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84693" name=""/>
                    <pic:cNvPicPr/>
                  </pic:nvPicPr>
                  <pic:blipFill>
                    <a:blip r:embed="rId24"/>
                    <a:stretch>
                      <a:fillRect/>
                    </a:stretch>
                  </pic:blipFill>
                  <pic:spPr>
                    <a:xfrm>
                      <a:off x="0" y="0"/>
                      <a:ext cx="3399006" cy="2549441"/>
                    </a:xfrm>
                    <a:prstGeom prst="rect">
                      <a:avLst/>
                    </a:prstGeom>
                    <a:ln w="25400">
                      <a:solidFill>
                        <a:schemeClr val="tx2">
                          <a:lumMod val="60000"/>
                          <a:lumOff val="40000"/>
                        </a:schemeClr>
                      </a:solidFill>
                    </a:ln>
                  </pic:spPr>
                </pic:pic>
              </a:graphicData>
            </a:graphic>
          </wp:inline>
        </w:drawing>
      </w:r>
    </w:p>
    <w:p w14:paraId="2CEB2B64" w14:textId="4B907756" w:rsidR="002762A4" w:rsidRPr="0039749E" w:rsidRDefault="0014001B" w:rsidP="0023233E">
      <w:pPr>
        <w:pStyle w:val="StandardWeb"/>
        <w:spacing w:before="0" w:beforeAutospacing="0" w:after="60" w:afterAutospacing="0"/>
        <w:ind w:right="876" w:hanging="284"/>
        <w:jc w:val="both"/>
        <w:rPr>
          <w:b/>
          <w:bCs/>
          <w:color w:val="000000" w:themeColor="text1"/>
          <w:sz w:val="28"/>
          <w:szCs w:val="28"/>
        </w:rPr>
      </w:pPr>
      <w:r>
        <w:rPr>
          <w:b/>
          <w:bCs/>
          <w:color w:val="000000" w:themeColor="text1"/>
          <w:sz w:val="28"/>
          <w:szCs w:val="28"/>
        </w:rPr>
        <w:t xml:space="preserve">Hintergrundinfo: </w:t>
      </w:r>
      <w:r w:rsidR="002762A4" w:rsidRPr="0039749E">
        <w:rPr>
          <w:b/>
          <w:bCs/>
          <w:color w:val="000000" w:themeColor="text1"/>
          <w:sz w:val="28"/>
          <w:szCs w:val="28"/>
        </w:rPr>
        <w:t>Abbau von Alkohol im Körper</w:t>
      </w:r>
    </w:p>
    <w:p w14:paraId="3206836A" w14:textId="629F653E" w:rsidR="007265CC" w:rsidRPr="007265CC" w:rsidRDefault="007265CC" w:rsidP="007265CC">
      <w:pPr>
        <w:pStyle w:val="StandardWeb"/>
        <w:spacing w:before="120" w:beforeAutospacing="0" w:after="60" w:afterAutospacing="0"/>
        <w:ind w:left="-284" w:right="153"/>
        <w:jc w:val="both"/>
        <w:rPr>
          <w:color w:val="000000" w:themeColor="text1"/>
          <w:sz w:val="22"/>
          <w:szCs w:val="22"/>
        </w:rPr>
      </w:pPr>
      <w:r w:rsidRPr="007265CC">
        <w:rPr>
          <w:color w:val="000000" w:themeColor="text1"/>
          <w:sz w:val="22"/>
          <w:szCs w:val="22"/>
        </w:rPr>
        <w:t xml:space="preserve">Der Abbau von Alkohol erfolgt in den Schleimhäuten des Magens und des Dünndarms, besonders aber in der Leber. Dabei werden drei Stufen durchlaufen: Im ersten Schritt wird Alkohol durch das Enzym Alkoholdehydrogenase (ADH) zu Acetaldehyd umgewandelt, das für den Körper sehr schädlich ist. </w:t>
      </w:r>
    </w:p>
    <w:p w14:paraId="3EEC47A9" w14:textId="77777777" w:rsidR="007265CC" w:rsidRPr="007265CC" w:rsidRDefault="007265CC" w:rsidP="007265CC">
      <w:pPr>
        <w:pStyle w:val="StandardWeb"/>
        <w:spacing w:before="0" w:beforeAutospacing="0" w:after="60" w:afterAutospacing="0"/>
        <w:ind w:left="-284" w:right="155"/>
        <w:jc w:val="both"/>
        <w:rPr>
          <w:color w:val="000000" w:themeColor="text1"/>
          <w:sz w:val="22"/>
          <w:szCs w:val="22"/>
        </w:rPr>
      </w:pPr>
      <w:r w:rsidRPr="007265CC">
        <w:rPr>
          <w:color w:val="000000" w:themeColor="text1"/>
          <w:sz w:val="22"/>
          <w:szCs w:val="22"/>
        </w:rPr>
        <w:t xml:space="preserve">Im zweiten Schritt wird Acetaldehyd mittels des Enzyms Aldehyddehydrogenase (ALDH) in Essigsäure umgewandelt, die für den Körper weniger problematisch ist. </w:t>
      </w:r>
    </w:p>
    <w:p w14:paraId="0985E32F" w14:textId="77777777" w:rsidR="007265CC" w:rsidRPr="007265CC" w:rsidRDefault="007265CC" w:rsidP="007265CC">
      <w:pPr>
        <w:pStyle w:val="StandardWeb"/>
        <w:spacing w:before="0" w:beforeAutospacing="0" w:after="120" w:afterAutospacing="0"/>
        <w:ind w:left="-284" w:right="153"/>
        <w:jc w:val="both"/>
        <w:rPr>
          <w:color w:val="000000" w:themeColor="text1"/>
          <w:sz w:val="22"/>
          <w:szCs w:val="22"/>
        </w:rPr>
      </w:pPr>
      <w:r w:rsidRPr="007265CC">
        <w:rPr>
          <w:color w:val="000000" w:themeColor="text1"/>
          <w:sz w:val="22"/>
          <w:szCs w:val="22"/>
        </w:rPr>
        <w:t>Im letzten Prozess werden durch eine Reihe an Enzymen Essigsäure zu Kohlendioxid und Wasser umgewandelt und schließlich ausgeschieden.</w:t>
      </w:r>
    </w:p>
    <w:p w14:paraId="70692BCF" w14:textId="77777777" w:rsidR="007265CC" w:rsidRPr="007265CC" w:rsidRDefault="007265CC" w:rsidP="007265CC">
      <w:pPr>
        <w:pStyle w:val="StandardWeb"/>
        <w:spacing w:before="0" w:beforeAutospacing="0" w:after="60" w:afterAutospacing="0"/>
        <w:ind w:left="-284" w:right="155"/>
        <w:jc w:val="both"/>
        <w:rPr>
          <w:b/>
          <w:bCs/>
          <w:color w:val="000000" w:themeColor="text1"/>
          <w:sz w:val="22"/>
          <w:szCs w:val="22"/>
        </w:rPr>
      </w:pPr>
      <w:r w:rsidRPr="007265CC">
        <w:rPr>
          <w:b/>
          <w:bCs/>
          <w:color w:val="000000" w:themeColor="text1"/>
          <w:sz w:val="22"/>
          <w:szCs w:val="22"/>
        </w:rPr>
        <w:t>Der „Kater“</w:t>
      </w:r>
    </w:p>
    <w:p w14:paraId="0DC284B6" w14:textId="77777777" w:rsidR="007265CC" w:rsidRPr="007265CC" w:rsidRDefault="007265CC" w:rsidP="007265CC">
      <w:pPr>
        <w:pStyle w:val="StandardWeb"/>
        <w:spacing w:before="0" w:beforeAutospacing="0" w:after="60" w:afterAutospacing="0"/>
        <w:ind w:left="-284" w:right="155"/>
        <w:jc w:val="both"/>
        <w:rPr>
          <w:color w:val="000000" w:themeColor="text1"/>
          <w:sz w:val="22"/>
          <w:szCs w:val="22"/>
        </w:rPr>
      </w:pPr>
      <w:r w:rsidRPr="007265CC">
        <w:rPr>
          <w:color w:val="000000" w:themeColor="text1"/>
          <w:sz w:val="22"/>
          <w:szCs w:val="22"/>
        </w:rPr>
        <w:t xml:space="preserve">Der Kopf brummt, der Magen spielt verrückt, man fühlt sich einfach elend. Dies sind die typischen Folgen von zu viel Alkohol. Hervorgerufen werden diese Symptome nicht vom Alkohol selber, sondern von seinem Abbauprodukt, dem Acetaldehyd. </w:t>
      </w:r>
    </w:p>
    <w:p w14:paraId="74B4BEA8" w14:textId="765E5BB7" w:rsidR="007265CC" w:rsidRDefault="007265CC" w:rsidP="007265CC">
      <w:pPr>
        <w:pStyle w:val="StandardWeb"/>
        <w:spacing w:before="0" w:beforeAutospacing="0" w:after="60" w:afterAutospacing="0"/>
        <w:ind w:left="-284" w:right="155"/>
        <w:jc w:val="both"/>
        <w:rPr>
          <w:color w:val="000000" w:themeColor="text1"/>
          <w:sz w:val="22"/>
          <w:szCs w:val="22"/>
        </w:rPr>
      </w:pPr>
      <w:r w:rsidRPr="007265CC">
        <w:rPr>
          <w:color w:val="000000" w:themeColor="text1"/>
          <w:sz w:val="22"/>
          <w:szCs w:val="22"/>
        </w:rPr>
        <w:t xml:space="preserve">Die Verstoffwechselung von Alkohol lässt sich nicht beschleunigen.  So nimmt die BAK mit einer konstanten Rate von 0,1 - 0,2 Promille pro Stunde ab. Hinzu kommt, dass nicht jeder Mensch im selben </w:t>
      </w:r>
      <w:r w:rsidRPr="007265CC">
        <w:rPr>
          <w:color w:val="000000" w:themeColor="text1"/>
          <w:sz w:val="22"/>
          <w:szCs w:val="22"/>
        </w:rPr>
        <w:lastRenderedPageBreak/>
        <w:t>Maße über das Enzym ALDH verfügt, weshalb der „Kater“ bei gleichen getrunkenen Alkoholmengen unterschiedlich stark ausgeprägt sein kann.</w:t>
      </w:r>
    </w:p>
    <w:p w14:paraId="50B128C0" w14:textId="77777777" w:rsidR="000B5D4C" w:rsidRPr="00D64CF6" w:rsidRDefault="000B5D4C" w:rsidP="007265CC">
      <w:pPr>
        <w:pStyle w:val="StandardWeb"/>
        <w:spacing w:before="0" w:beforeAutospacing="0" w:after="60" w:afterAutospacing="0"/>
        <w:ind w:left="-284" w:right="155"/>
        <w:jc w:val="both"/>
        <w:rPr>
          <w:color w:val="000000" w:themeColor="text1"/>
          <w:sz w:val="10"/>
          <w:szCs w:val="10"/>
        </w:rPr>
      </w:pPr>
    </w:p>
    <w:p w14:paraId="48732AE0" w14:textId="40F552E0" w:rsidR="0039749E" w:rsidRPr="00764199" w:rsidRDefault="0039749E" w:rsidP="0039749E">
      <w:pPr>
        <w:ind w:left="-284"/>
        <w:jc w:val="both"/>
        <w:rPr>
          <w:rFonts w:asciiTheme="minorHAnsi" w:hAnsiTheme="minorHAnsi" w:cstheme="minorHAnsi"/>
          <w:b/>
          <w:bCs/>
        </w:rPr>
      </w:pPr>
      <w:r w:rsidRPr="00764199">
        <w:rPr>
          <w:rFonts w:asciiTheme="minorHAnsi" w:hAnsiTheme="minorHAnsi" w:cstheme="minorHAnsi"/>
          <w:b/>
          <w:bCs/>
          <w:color w:val="000000"/>
        </w:rPr>
        <w:t xml:space="preserve">Folie </w:t>
      </w:r>
      <w:r w:rsidR="00F70C0B">
        <w:rPr>
          <w:rFonts w:asciiTheme="minorHAnsi" w:hAnsiTheme="minorHAnsi" w:cstheme="minorHAnsi"/>
          <w:b/>
          <w:bCs/>
          <w:color w:val="000000"/>
        </w:rPr>
        <w:t>1</w:t>
      </w:r>
      <w:r w:rsidR="000D0817">
        <w:rPr>
          <w:rFonts w:asciiTheme="minorHAnsi" w:hAnsiTheme="minorHAnsi" w:cstheme="minorHAnsi"/>
          <w:b/>
          <w:bCs/>
          <w:color w:val="000000"/>
        </w:rPr>
        <w:t>2</w:t>
      </w:r>
    </w:p>
    <w:p w14:paraId="3DC63D28" w14:textId="20028D3E" w:rsidR="0039749E" w:rsidRDefault="000D0817" w:rsidP="007265CC">
      <w:pPr>
        <w:pStyle w:val="StandardWeb"/>
        <w:spacing w:before="0" w:beforeAutospacing="0" w:after="120" w:afterAutospacing="0"/>
        <w:ind w:right="876" w:hanging="284"/>
        <w:jc w:val="both"/>
        <w:rPr>
          <w:b/>
          <w:bCs/>
          <w:smallCaps/>
          <w:color w:val="2F5496" w:themeColor="accent1" w:themeShade="BF"/>
          <w:sz w:val="32"/>
          <w:szCs w:val="32"/>
        </w:rPr>
      </w:pPr>
      <w:r w:rsidRPr="000D0817">
        <w:rPr>
          <w:b/>
          <w:bCs/>
          <w:smallCaps/>
          <w:noProof/>
          <w:color w:val="2F5496" w:themeColor="accent1" w:themeShade="BF"/>
          <w:sz w:val="32"/>
          <w:szCs w:val="32"/>
        </w:rPr>
        <w:drawing>
          <wp:inline distT="0" distB="0" distL="0" distR="0" wp14:anchorId="0CB9B288" wp14:editId="429524A1">
            <wp:extent cx="3477895" cy="2608612"/>
            <wp:effectExtent l="25400" t="25400" r="27305" b="20320"/>
            <wp:docPr id="21381721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172144" name=""/>
                    <pic:cNvPicPr/>
                  </pic:nvPicPr>
                  <pic:blipFill>
                    <a:blip r:embed="rId25"/>
                    <a:stretch>
                      <a:fillRect/>
                    </a:stretch>
                  </pic:blipFill>
                  <pic:spPr>
                    <a:xfrm>
                      <a:off x="0" y="0"/>
                      <a:ext cx="3510181" cy="2632828"/>
                    </a:xfrm>
                    <a:prstGeom prst="rect">
                      <a:avLst/>
                    </a:prstGeom>
                    <a:ln w="25400">
                      <a:solidFill>
                        <a:schemeClr val="tx2">
                          <a:lumMod val="60000"/>
                          <a:lumOff val="40000"/>
                        </a:schemeClr>
                      </a:solidFill>
                    </a:ln>
                  </pic:spPr>
                </pic:pic>
              </a:graphicData>
            </a:graphic>
          </wp:inline>
        </w:drawing>
      </w:r>
    </w:p>
    <w:p w14:paraId="3BB7E538" w14:textId="00BDB7DA" w:rsidR="0025750F" w:rsidRPr="00764199" w:rsidRDefault="0025750F" w:rsidP="0025750F">
      <w:pPr>
        <w:ind w:left="-284"/>
        <w:jc w:val="both"/>
        <w:rPr>
          <w:rFonts w:asciiTheme="minorHAnsi" w:hAnsiTheme="minorHAnsi" w:cstheme="minorHAnsi"/>
          <w:b/>
          <w:bCs/>
        </w:rPr>
      </w:pPr>
      <w:r w:rsidRPr="00764199">
        <w:rPr>
          <w:rFonts w:asciiTheme="minorHAnsi" w:hAnsiTheme="minorHAnsi" w:cstheme="minorHAnsi"/>
          <w:b/>
          <w:bCs/>
          <w:color w:val="000000"/>
        </w:rPr>
        <w:t xml:space="preserve">Folie </w:t>
      </w:r>
      <w:r w:rsidR="00D64CF6">
        <w:rPr>
          <w:rFonts w:asciiTheme="minorHAnsi" w:hAnsiTheme="minorHAnsi" w:cstheme="minorHAnsi"/>
          <w:b/>
          <w:bCs/>
          <w:color w:val="000000"/>
        </w:rPr>
        <w:t>13</w:t>
      </w:r>
    </w:p>
    <w:p w14:paraId="21A6DD5E" w14:textId="48E47140" w:rsidR="003F4F44" w:rsidRDefault="000D0817" w:rsidP="003F4F44">
      <w:pPr>
        <w:pStyle w:val="berschrift3"/>
        <w:spacing w:before="0" w:beforeAutospacing="0" w:after="0" w:afterAutospacing="0"/>
        <w:ind w:right="873" w:hanging="284"/>
        <w:jc w:val="both"/>
        <w:rPr>
          <w:color w:val="000000" w:themeColor="text1"/>
          <w:sz w:val="28"/>
          <w:szCs w:val="28"/>
        </w:rPr>
      </w:pPr>
      <w:r w:rsidRPr="000D0817">
        <w:rPr>
          <w:noProof/>
          <w:color w:val="000000" w:themeColor="text1"/>
          <w:sz w:val="28"/>
          <w:szCs w:val="28"/>
        </w:rPr>
        <w:drawing>
          <wp:inline distT="0" distB="0" distL="0" distR="0" wp14:anchorId="5B3924D9" wp14:editId="734BBA82">
            <wp:extent cx="3478196" cy="2608840"/>
            <wp:effectExtent l="25400" t="25400" r="27305" b="20320"/>
            <wp:docPr id="1721060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060894" name=""/>
                    <pic:cNvPicPr/>
                  </pic:nvPicPr>
                  <pic:blipFill>
                    <a:blip r:embed="rId26"/>
                    <a:stretch>
                      <a:fillRect/>
                    </a:stretch>
                  </pic:blipFill>
                  <pic:spPr>
                    <a:xfrm>
                      <a:off x="0" y="0"/>
                      <a:ext cx="3515597" cy="2636893"/>
                    </a:xfrm>
                    <a:prstGeom prst="rect">
                      <a:avLst/>
                    </a:prstGeom>
                    <a:ln w="25400">
                      <a:solidFill>
                        <a:schemeClr val="tx2">
                          <a:lumMod val="60000"/>
                          <a:lumOff val="40000"/>
                        </a:schemeClr>
                      </a:solidFill>
                    </a:ln>
                  </pic:spPr>
                </pic:pic>
              </a:graphicData>
            </a:graphic>
          </wp:inline>
        </w:drawing>
      </w:r>
    </w:p>
    <w:p w14:paraId="6CE0AE43" w14:textId="21F3BEAE" w:rsidR="003F0E38" w:rsidRPr="00D64CF6" w:rsidRDefault="000808BE" w:rsidP="003F4F44">
      <w:pPr>
        <w:pStyle w:val="berschrift3"/>
        <w:spacing w:before="0" w:beforeAutospacing="0" w:after="0" w:afterAutospacing="0"/>
        <w:ind w:right="873" w:hanging="284"/>
        <w:jc w:val="both"/>
        <w:rPr>
          <w:b w:val="0"/>
          <w:bCs w:val="0"/>
          <w:color w:val="000000" w:themeColor="text1"/>
          <w:sz w:val="28"/>
          <w:szCs w:val="28"/>
        </w:rPr>
      </w:pPr>
      <w:r>
        <w:rPr>
          <w:rFonts w:ascii="Calibri" w:hAnsi="Calibri" w:cs="Calibri"/>
          <w:b w:val="0"/>
          <w:bCs w:val="0"/>
          <w:kern w:val="1"/>
        </w:rPr>
        <w:t>Quelle</w:t>
      </w:r>
      <w:r w:rsidRPr="00D64CF6">
        <w:rPr>
          <w:rFonts w:ascii="Calibri" w:hAnsi="Calibri" w:cs="Calibri"/>
          <w:b w:val="0"/>
          <w:bCs w:val="0"/>
          <w:kern w:val="1"/>
        </w:rPr>
        <w:t xml:space="preserve"> </w:t>
      </w:r>
      <w:r w:rsidR="003F0E38" w:rsidRPr="00D64CF6">
        <w:rPr>
          <w:rFonts w:ascii="Calibri" w:hAnsi="Calibri" w:cs="Calibri"/>
          <w:b w:val="0"/>
          <w:bCs w:val="0"/>
          <w:kern w:val="1"/>
        </w:rPr>
        <w:t>[</w:t>
      </w:r>
      <w:r w:rsidR="00370C7A">
        <w:rPr>
          <w:rFonts w:ascii="Calibri" w:hAnsi="Calibri" w:cs="Calibri"/>
          <w:b w:val="0"/>
          <w:bCs w:val="0"/>
          <w:kern w:val="1"/>
        </w:rPr>
        <w:t xml:space="preserve">7, </w:t>
      </w:r>
      <w:r w:rsidR="003F0E38" w:rsidRPr="00D64CF6">
        <w:rPr>
          <w:rFonts w:ascii="Calibri" w:hAnsi="Calibri" w:cs="Calibri"/>
          <w:b w:val="0"/>
          <w:bCs w:val="0"/>
          <w:kern w:val="1"/>
        </w:rPr>
        <w:t>8]</w:t>
      </w:r>
      <w:r>
        <w:rPr>
          <w:rFonts w:ascii="Calibri" w:hAnsi="Calibri" w:cs="Calibri"/>
          <w:b w:val="0"/>
          <w:bCs w:val="0"/>
          <w:kern w:val="1"/>
        </w:rPr>
        <w:t>.</w:t>
      </w:r>
    </w:p>
    <w:p w14:paraId="32982934" w14:textId="77777777" w:rsidR="00630258" w:rsidRDefault="00630258">
      <w:pPr>
        <w:rPr>
          <w:rFonts w:asciiTheme="minorHAnsi" w:eastAsiaTheme="minorHAnsi" w:hAnsiTheme="minorHAnsi" w:cs="Calibri (Textkörper)"/>
          <w:b/>
          <w:bCs/>
          <w:color w:val="000000" w:themeColor="text1"/>
          <w:sz w:val="28"/>
          <w:szCs w:val="28"/>
          <w:lang w:eastAsia="en-US"/>
        </w:rPr>
      </w:pPr>
      <w:r>
        <w:rPr>
          <w:color w:val="000000" w:themeColor="text1"/>
          <w:sz w:val="28"/>
          <w:szCs w:val="28"/>
        </w:rPr>
        <w:br w:type="page"/>
      </w:r>
    </w:p>
    <w:p w14:paraId="658C509B" w14:textId="5139D473" w:rsidR="0039749E" w:rsidRDefault="0014001B" w:rsidP="003F4F44">
      <w:pPr>
        <w:pStyle w:val="berschrift3"/>
        <w:spacing w:before="0" w:beforeAutospacing="0" w:after="0" w:afterAutospacing="0"/>
        <w:ind w:right="873" w:hanging="284"/>
        <w:jc w:val="both"/>
        <w:rPr>
          <w:color w:val="000000" w:themeColor="text1"/>
          <w:sz w:val="28"/>
          <w:szCs w:val="28"/>
        </w:rPr>
      </w:pPr>
      <w:r>
        <w:rPr>
          <w:color w:val="000000" w:themeColor="text1"/>
          <w:sz w:val="28"/>
          <w:szCs w:val="28"/>
        </w:rPr>
        <w:lastRenderedPageBreak/>
        <w:t>Hintergrundi</w:t>
      </w:r>
      <w:r w:rsidR="003F4F44">
        <w:rPr>
          <w:color w:val="000000" w:themeColor="text1"/>
          <w:sz w:val="28"/>
          <w:szCs w:val="28"/>
        </w:rPr>
        <w:t xml:space="preserve">nfo: </w:t>
      </w:r>
      <w:r w:rsidR="0039749E" w:rsidRPr="00052A75">
        <w:rPr>
          <w:color w:val="000000" w:themeColor="text1"/>
          <w:sz w:val="28"/>
          <w:szCs w:val="28"/>
        </w:rPr>
        <w:t>Wirkungen des Alkohols – erst heiter, dann hilflos</w:t>
      </w:r>
    </w:p>
    <w:p w14:paraId="417A927B" w14:textId="77777777" w:rsidR="003F4F44" w:rsidRPr="003F4F44" w:rsidRDefault="003F4F44" w:rsidP="003F4F44">
      <w:pPr>
        <w:pStyle w:val="StandardWeb"/>
        <w:spacing w:before="0" w:beforeAutospacing="0" w:after="0" w:afterAutospacing="0"/>
        <w:ind w:right="153"/>
        <w:jc w:val="both"/>
        <w:rPr>
          <w:rFonts w:cstheme="minorHAnsi"/>
          <w:b/>
          <w:bCs/>
          <w:color w:val="333333"/>
          <w:sz w:val="10"/>
          <w:szCs w:val="10"/>
        </w:rPr>
      </w:pPr>
    </w:p>
    <w:p w14:paraId="0549E52E" w14:textId="72765A7E" w:rsidR="0023233E" w:rsidRPr="00D64CF6" w:rsidRDefault="0023233E" w:rsidP="003F4F44">
      <w:pPr>
        <w:pStyle w:val="StandardWeb"/>
        <w:spacing w:before="120" w:beforeAutospacing="0" w:after="120" w:afterAutospacing="0"/>
        <w:ind w:left="-284" w:right="153"/>
        <w:jc w:val="both"/>
        <w:rPr>
          <w:rFonts w:cstheme="minorHAnsi"/>
          <w:color w:val="333333"/>
        </w:rPr>
      </w:pPr>
      <w:r w:rsidRPr="00D64CF6">
        <w:rPr>
          <w:rFonts w:cstheme="minorHAnsi"/>
          <w:color w:val="333333"/>
        </w:rPr>
        <w:t>Alkohol verteilt sich über die Blutbahn im ganzen Körper und erreicht schon nach Minuten das Gehirn, wo eine ganze Reihe von Transmittersystemen beeinflusst wird. Unter anderem wird</w:t>
      </w:r>
      <w:r w:rsidRPr="00D64CF6">
        <w:rPr>
          <w:rStyle w:val="apple-converted-space"/>
          <w:rFonts w:eastAsiaTheme="majorEastAsia" w:cstheme="minorHAnsi"/>
          <w:color w:val="333333"/>
        </w:rPr>
        <w:t> </w:t>
      </w:r>
      <w:hyperlink r:id="rId27" w:history="1">
        <w:r w:rsidRPr="00D64CF6">
          <w:rPr>
            <w:rStyle w:val="Hyperlink"/>
            <w:rFonts w:eastAsiaTheme="majorEastAsia" w:cstheme="minorHAnsi"/>
            <w:color w:val="343638"/>
          </w:rPr>
          <w:t>Dopamin</w:t>
        </w:r>
      </w:hyperlink>
      <w:r w:rsidRPr="00D64CF6">
        <w:rPr>
          <w:rStyle w:val="apple-converted-space"/>
          <w:rFonts w:eastAsiaTheme="majorEastAsia" w:cstheme="minorHAnsi"/>
          <w:color w:val="333333"/>
        </w:rPr>
        <w:t> </w:t>
      </w:r>
      <w:r w:rsidRPr="00D64CF6">
        <w:rPr>
          <w:rFonts w:cstheme="minorHAnsi"/>
          <w:color w:val="333333"/>
        </w:rPr>
        <w:t>freigesetzt, ein Neurotransmitter, der für das Belohnungssystem eine wichtige Rolle spielt. Zudem wird die hemmende Wirkung des Neurotransmitters GABA verstärkt. Dies hat eine angstlindernde und beruhigende Wirkung zur Folge.</w:t>
      </w:r>
    </w:p>
    <w:p w14:paraId="7EE9B5ED"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 xml:space="preserve">Die erlebte Wirkung von Alkohol hängt dabei in erster Linie von der getrunkenen Menge ab, aber auch von der körperlichen und seelischen Verfassung sowie der Gewöhnung. Der Rauschzustand kann daher bei identischer Blutalkoholkonzentration (Promille) variieren. </w:t>
      </w:r>
    </w:p>
    <w:p w14:paraId="66F54958"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 xml:space="preserve">In geringen Mengen hat Alkohol typischerweise eine enthemmende Wirkung. Dabei handelt es sich zunächst um eine anregende, später um eine hemmende Wirkung. Zunächst fühlt man sich zwangloser und freier, unbeschwert und entspannt und die Kontaktfreudigkeit nimmt meist zu, die Zunge wird lockerer, die Fähigkeit zur Selbstkritik lässt allerdings nach. </w:t>
      </w:r>
    </w:p>
    <w:p w14:paraId="6B0BA5BC"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Die Konzentrations- und Reaktionsfähigkeit, das räumliche Sehen und die Orientierung verschlechtern sich, so dass es zu massiven Wahrnehmungs- und Aufmerksamkeitsstörungen kommt. Ab etwa 1</w:t>
      </w:r>
      <w:r w:rsidRPr="00D64CF6">
        <w:rPr>
          <w:rStyle w:val="apple-converted-space"/>
          <w:rFonts w:eastAsiaTheme="majorEastAsia" w:cstheme="minorHAnsi"/>
          <w:color w:val="333333"/>
        </w:rPr>
        <w:t> </w:t>
      </w:r>
      <w:r w:rsidRPr="00D64CF6">
        <w:rPr>
          <w:rFonts w:eastAsiaTheme="majorEastAsia" w:cstheme="minorHAnsi"/>
        </w:rPr>
        <w:t>Promille</w:t>
      </w:r>
      <w:r w:rsidRPr="00D64CF6">
        <w:rPr>
          <w:rStyle w:val="apple-converted-space"/>
          <w:rFonts w:eastAsiaTheme="majorEastAsia" w:cstheme="minorHAnsi"/>
          <w:color w:val="333333"/>
        </w:rPr>
        <w:t> </w:t>
      </w:r>
      <w:r w:rsidRPr="00D64CF6">
        <w:rPr>
          <w:rFonts w:cstheme="minorHAnsi"/>
          <w:color w:val="333333"/>
        </w:rPr>
        <w:t xml:space="preserve">spricht man vom Rauschstadium. </w:t>
      </w:r>
    </w:p>
    <w:p w14:paraId="38E2054C" w14:textId="77777777" w:rsidR="0023233E" w:rsidRPr="00D64CF6" w:rsidRDefault="0023233E" w:rsidP="0023233E">
      <w:pPr>
        <w:pStyle w:val="StandardWeb"/>
        <w:spacing w:before="0" w:beforeAutospacing="0" w:after="120" w:afterAutospacing="0"/>
        <w:ind w:left="-284" w:right="155"/>
        <w:jc w:val="both"/>
        <w:rPr>
          <w:rFonts w:cstheme="minorHAnsi"/>
          <w:color w:val="FF0000"/>
        </w:rPr>
      </w:pPr>
      <w:r w:rsidRPr="00D64CF6">
        <w:rPr>
          <w:rFonts w:cstheme="minorHAnsi"/>
          <w:color w:val="333333"/>
        </w:rPr>
        <w:t>Fatalerweise steigt die Risikobereitschaft, während gleichzeitig das Urteilsvermögen herabgesetzt wird. Dadurch kommt es im Alkoholrausch häufig zu Unfällen durch leichtsinniges Verhalten. Besonders im Straßenverkehr hat Alkoholkonsum meist schwerwiegende, häufig auch tödliche Unfälle zur Folge.</w:t>
      </w:r>
    </w:p>
    <w:p w14:paraId="51F212F1"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 xml:space="preserve">Aufgrund der enthemmenden Wirkung neigen manche Menschen unter dem Einfluss von Alkohol </w:t>
      </w:r>
      <w:r w:rsidRPr="001156B0">
        <w:rPr>
          <w:rFonts w:cstheme="minorHAnsi"/>
          <w:color w:val="333333"/>
        </w:rPr>
        <w:t>zu</w:t>
      </w:r>
      <w:r w:rsidRPr="001156B0">
        <w:rPr>
          <w:rStyle w:val="apple-converted-space"/>
          <w:rFonts w:eastAsiaTheme="majorEastAsia" w:cstheme="minorHAnsi"/>
          <w:color w:val="333333"/>
        </w:rPr>
        <w:t> </w:t>
      </w:r>
      <w:r w:rsidRPr="001156B0">
        <w:rPr>
          <w:rStyle w:val="Fett"/>
          <w:rFonts w:eastAsiaTheme="majorEastAsia" w:cstheme="minorHAnsi"/>
          <w:b w:val="0"/>
          <w:bCs w:val="0"/>
          <w:color w:val="333333"/>
        </w:rPr>
        <w:t>aggressiven Verhalten</w:t>
      </w:r>
      <w:r w:rsidRPr="001156B0">
        <w:rPr>
          <w:rStyle w:val="apple-converted-space"/>
          <w:rFonts w:eastAsiaTheme="majorEastAsia" w:cstheme="minorHAnsi"/>
          <w:color w:val="333333"/>
        </w:rPr>
        <w:t> </w:t>
      </w:r>
      <w:r w:rsidRPr="001156B0">
        <w:rPr>
          <w:rFonts w:cstheme="minorHAnsi"/>
          <w:color w:val="333333"/>
        </w:rPr>
        <w:t>und</w:t>
      </w:r>
      <w:r w:rsidRPr="00D64CF6">
        <w:rPr>
          <w:rFonts w:cstheme="minorHAnsi"/>
          <w:color w:val="333333"/>
        </w:rPr>
        <w:t xml:space="preserve"> Gewalt. Alkoholisierte Personen sind jedoch nicht nur Täter, sondern oft auch Opfer von Gewalt.</w:t>
      </w:r>
    </w:p>
    <w:p w14:paraId="4ECD9BB0"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Bei einer Alkoholkonzentration von zwei Promille kommt es zu schweren Gedächtnis- und Orientierungsstörungen. In diesem Zustand kommt es bei den Betroffenen zumeist zu einem sogenannten "Filmriss", d.h. sie können sich im Nachhinein an nichts mehr erinnern.</w:t>
      </w:r>
    </w:p>
    <w:p w14:paraId="40DA9D9B" w14:textId="77777777"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Die Neigung zu leichtsinnigen Verhaltensweisen kann auch dazu führen, dass es zum</w:t>
      </w:r>
      <w:r w:rsidRPr="00D64CF6">
        <w:rPr>
          <w:rStyle w:val="apple-converted-space"/>
          <w:rFonts w:eastAsiaTheme="majorEastAsia" w:cstheme="minorHAnsi"/>
          <w:color w:val="333333"/>
        </w:rPr>
        <w:t> </w:t>
      </w:r>
      <w:r w:rsidRPr="00D64CF6">
        <w:rPr>
          <w:rStyle w:val="Fett"/>
          <w:rFonts w:eastAsiaTheme="majorEastAsia" w:cstheme="minorHAnsi"/>
          <w:color w:val="333333"/>
        </w:rPr>
        <w:t>Sex</w:t>
      </w:r>
      <w:r w:rsidRPr="00D64CF6">
        <w:rPr>
          <w:rStyle w:val="apple-converted-space"/>
          <w:rFonts w:eastAsiaTheme="majorEastAsia" w:cstheme="minorHAnsi"/>
          <w:b/>
          <w:bCs/>
          <w:color w:val="333333"/>
        </w:rPr>
        <w:t> </w:t>
      </w:r>
      <w:r w:rsidRPr="00D64CF6">
        <w:rPr>
          <w:rFonts w:cstheme="minorHAnsi"/>
          <w:color w:val="333333"/>
        </w:rPr>
        <w:t>kommt, der hinterher bereut wird. Beim Sex unter Alkoholeinfluss wird dann häufig die Verhütung vergessen. Ungewollte Schwangerschaften und die Ansteckung mit sexuell übertragbaren Krankheiten können die Folge sein.</w:t>
      </w:r>
    </w:p>
    <w:p w14:paraId="1DDD2804" w14:textId="1CB0B0F6" w:rsidR="0023233E" w:rsidRPr="00D64CF6" w:rsidRDefault="0023233E" w:rsidP="0023233E">
      <w:pPr>
        <w:pStyle w:val="StandardWeb"/>
        <w:spacing w:before="0" w:beforeAutospacing="0" w:after="120" w:afterAutospacing="0"/>
        <w:ind w:left="-284" w:right="155"/>
        <w:jc w:val="both"/>
        <w:rPr>
          <w:rFonts w:cstheme="minorHAnsi"/>
          <w:color w:val="333333"/>
        </w:rPr>
      </w:pPr>
      <w:r w:rsidRPr="00D64CF6">
        <w:rPr>
          <w:rFonts w:cstheme="minorHAnsi"/>
          <w:color w:val="333333"/>
        </w:rPr>
        <w:t xml:space="preserve">Besonders extreme Formen des Rauschtrinkens werden umgangssprachlich auch als </w:t>
      </w:r>
      <w:r w:rsidRPr="00D64CF6">
        <w:rPr>
          <w:rFonts w:cstheme="minorHAnsi"/>
          <w:b/>
          <w:bCs/>
          <w:color w:val="333333"/>
        </w:rPr>
        <w:t>„</w:t>
      </w:r>
      <w:r w:rsidRPr="00D64CF6">
        <w:rPr>
          <w:rStyle w:val="Fett"/>
          <w:rFonts w:eastAsiaTheme="majorEastAsia" w:cstheme="minorHAnsi"/>
          <w:color w:val="333333"/>
        </w:rPr>
        <w:t>Komasaufen</w:t>
      </w:r>
      <w:r w:rsidRPr="00D64CF6">
        <w:rPr>
          <w:rFonts w:cstheme="minorHAnsi"/>
          <w:b/>
          <w:bCs/>
          <w:color w:val="333333"/>
        </w:rPr>
        <w:t>“</w:t>
      </w:r>
      <w:r w:rsidRPr="00D64CF6">
        <w:rPr>
          <w:rFonts w:cstheme="minorHAnsi"/>
          <w:color w:val="333333"/>
        </w:rPr>
        <w:t xml:space="preserve"> bezeichnet, womit eine mögliche Folge des exzessiven Alkoholmissbrauchs bereits genannt ist. Bei über drei Promille Blutalkoholkonzentration spricht man von einer Alkoholvergiftung, die zum Koma und Tod durch Herz-Kreislauf-Versagen und Atemstillstand führen kann. Es droht Bewusstlosigkeit. Der Körper unterkühlt sehr schnell, Schutzreflexe werden ausgeschaltet. Schließlich kann sich ein lebensgefährlicher Atemstillstand einstellen, wenn nicht umgehend</w:t>
      </w:r>
      <w:r w:rsidRPr="00D64CF6">
        <w:rPr>
          <w:rStyle w:val="apple-converted-space"/>
          <w:rFonts w:eastAsiaTheme="majorEastAsia" w:cstheme="minorHAnsi"/>
          <w:color w:val="333333"/>
        </w:rPr>
        <w:t> </w:t>
      </w:r>
      <w:r w:rsidRPr="00D64CF6">
        <w:rPr>
          <w:rFonts w:eastAsiaTheme="majorEastAsia" w:cstheme="minorHAnsi"/>
        </w:rPr>
        <w:t>Notfallmaßnahmen</w:t>
      </w:r>
      <w:r w:rsidRPr="00D64CF6">
        <w:rPr>
          <w:rStyle w:val="apple-converted-space"/>
          <w:rFonts w:eastAsiaTheme="majorEastAsia" w:cstheme="minorHAnsi"/>
          <w:color w:val="333333"/>
        </w:rPr>
        <w:t> </w:t>
      </w:r>
      <w:r w:rsidRPr="00D64CF6">
        <w:rPr>
          <w:rFonts w:cstheme="minorHAnsi"/>
          <w:color w:val="333333"/>
        </w:rPr>
        <w:t>eingeleitet werden. In diesem Zusammenhang ist es besonders bei so genannten „Trinkspielen“, bei denen um die Wette getrunken wird, schon zu Todesfällen gekommen</w:t>
      </w:r>
      <w:r w:rsidR="00FB6995" w:rsidRPr="00FB6995">
        <w:rPr>
          <w:rFonts w:ascii="Calibri" w:hAnsi="Calibri" w:cs="Calibri"/>
          <w:kern w:val="1"/>
        </w:rPr>
        <w:t xml:space="preserve"> [9</w:t>
      </w:r>
      <w:r w:rsidR="00370C7A">
        <w:rPr>
          <w:rFonts w:ascii="Calibri" w:hAnsi="Calibri" w:cs="Calibri"/>
          <w:kern w:val="1"/>
        </w:rPr>
        <w:t>, 10</w:t>
      </w:r>
      <w:r w:rsidR="00FB6995" w:rsidRPr="00FB6995">
        <w:rPr>
          <w:rFonts w:ascii="Calibri" w:hAnsi="Calibri" w:cs="Calibri"/>
          <w:kern w:val="1"/>
        </w:rPr>
        <w:t>]</w:t>
      </w:r>
      <w:r w:rsidR="00FB6995">
        <w:rPr>
          <w:rFonts w:ascii="Calibri" w:hAnsi="Calibri" w:cs="Calibri"/>
          <w:kern w:val="1"/>
        </w:rPr>
        <w:t>.</w:t>
      </w:r>
    </w:p>
    <w:p w14:paraId="4854D9B9" w14:textId="0CB1A692" w:rsidR="0023233E" w:rsidRPr="00D64CF6" w:rsidRDefault="0023233E" w:rsidP="0023233E">
      <w:pPr>
        <w:pStyle w:val="StandardWeb"/>
        <w:spacing w:before="0" w:beforeAutospacing="0" w:after="120" w:afterAutospacing="0"/>
        <w:ind w:left="-284" w:right="155"/>
        <w:jc w:val="both"/>
        <w:rPr>
          <w:rFonts w:cstheme="minorHAnsi"/>
          <w:color w:val="FF0000"/>
        </w:rPr>
      </w:pPr>
      <w:r w:rsidRPr="00D64CF6">
        <w:rPr>
          <w:rFonts w:cstheme="minorHAnsi"/>
          <w:b/>
          <w:bCs/>
          <w:color w:val="333333"/>
        </w:rPr>
        <w:t>Für Jugendliche und auch für junge Erwachsene</w:t>
      </w:r>
      <w:r w:rsidRPr="00D64CF6">
        <w:rPr>
          <w:rFonts w:cstheme="minorHAnsi"/>
          <w:color w:val="333333"/>
        </w:rPr>
        <w:t xml:space="preserve"> ist der Konsum von Alkohol besonders gesundheitsschädlich und auch das Risiko einer Alkoholvergiftung ist erhöht.</w:t>
      </w:r>
    </w:p>
    <w:p w14:paraId="404FF54D" w14:textId="77777777" w:rsidR="00F604D4" w:rsidRDefault="00F604D4" w:rsidP="00F732AA">
      <w:pPr>
        <w:pStyle w:val="StandardWeb"/>
        <w:spacing w:before="0" w:beforeAutospacing="0" w:after="0" w:afterAutospacing="0"/>
        <w:ind w:left="284" w:right="873" w:hanging="709"/>
        <w:jc w:val="both"/>
        <w:rPr>
          <w:rFonts w:cstheme="minorHAnsi"/>
          <w:b/>
          <w:bCs/>
          <w:color w:val="333333"/>
          <w:sz w:val="10"/>
          <w:szCs w:val="10"/>
        </w:rPr>
      </w:pPr>
    </w:p>
    <w:p w14:paraId="574D293E" w14:textId="77777777" w:rsidR="000D71B5" w:rsidRDefault="000D71B5" w:rsidP="00F732AA">
      <w:pPr>
        <w:pStyle w:val="StandardWeb"/>
        <w:spacing w:before="0" w:beforeAutospacing="0" w:after="0" w:afterAutospacing="0"/>
        <w:ind w:left="284" w:right="873" w:hanging="709"/>
        <w:jc w:val="both"/>
        <w:rPr>
          <w:rFonts w:cstheme="minorHAnsi"/>
          <w:b/>
          <w:bCs/>
          <w:color w:val="333333"/>
          <w:sz w:val="10"/>
          <w:szCs w:val="10"/>
        </w:rPr>
      </w:pPr>
    </w:p>
    <w:p w14:paraId="2A782866" w14:textId="77777777" w:rsidR="001156B0" w:rsidRDefault="001156B0" w:rsidP="00F732AA">
      <w:pPr>
        <w:pStyle w:val="StandardWeb"/>
        <w:spacing w:before="0" w:beforeAutospacing="0" w:after="0" w:afterAutospacing="0"/>
        <w:ind w:left="284" w:right="873" w:hanging="709"/>
        <w:jc w:val="both"/>
        <w:rPr>
          <w:rFonts w:cstheme="minorHAnsi"/>
          <w:b/>
          <w:bCs/>
          <w:color w:val="333333"/>
          <w:sz w:val="10"/>
          <w:szCs w:val="10"/>
        </w:rPr>
      </w:pPr>
    </w:p>
    <w:p w14:paraId="4A7E7C0D" w14:textId="77777777" w:rsidR="001156B0" w:rsidRDefault="001156B0" w:rsidP="00F732AA">
      <w:pPr>
        <w:pStyle w:val="StandardWeb"/>
        <w:spacing w:before="0" w:beforeAutospacing="0" w:after="0" w:afterAutospacing="0"/>
        <w:ind w:left="284" w:right="873" w:hanging="709"/>
        <w:jc w:val="both"/>
        <w:rPr>
          <w:rFonts w:cstheme="minorHAnsi"/>
          <w:b/>
          <w:bCs/>
          <w:color w:val="333333"/>
          <w:sz w:val="10"/>
          <w:szCs w:val="10"/>
        </w:rPr>
      </w:pPr>
    </w:p>
    <w:p w14:paraId="63D96823" w14:textId="77777777" w:rsidR="001156B0" w:rsidRDefault="001156B0" w:rsidP="00F732AA">
      <w:pPr>
        <w:pStyle w:val="StandardWeb"/>
        <w:spacing w:before="0" w:beforeAutospacing="0" w:after="0" w:afterAutospacing="0"/>
        <w:ind w:left="284" w:right="873" w:hanging="709"/>
        <w:jc w:val="both"/>
        <w:rPr>
          <w:rFonts w:cstheme="minorHAnsi"/>
          <w:b/>
          <w:bCs/>
          <w:color w:val="333333"/>
          <w:sz w:val="10"/>
          <w:szCs w:val="10"/>
        </w:rPr>
      </w:pPr>
    </w:p>
    <w:p w14:paraId="656BE93F" w14:textId="77777777" w:rsidR="000D71B5" w:rsidRDefault="000D71B5" w:rsidP="00F732AA">
      <w:pPr>
        <w:pStyle w:val="StandardWeb"/>
        <w:spacing w:before="0" w:beforeAutospacing="0" w:after="0" w:afterAutospacing="0"/>
        <w:ind w:left="284" w:right="873" w:hanging="709"/>
        <w:jc w:val="both"/>
        <w:rPr>
          <w:rFonts w:cstheme="minorHAnsi"/>
          <w:b/>
          <w:bCs/>
          <w:color w:val="333333"/>
          <w:sz w:val="10"/>
          <w:szCs w:val="10"/>
        </w:rPr>
      </w:pPr>
    </w:p>
    <w:p w14:paraId="14EE8698" w14:textId="77777777" w:rsidR="000D71B5" w:rsidRPr="00D64CF6" w:rsidRDefault="000D71B5" w:rsidP="00F732AA">
      <w:pPr>
        <w:pStyle w:val="StandardWeb"/>
        <w:spacing w:before="0" w:beforeAutospacing="0" w:after="0" w:afterAutospacing="0"/>
        <w:ind w:left="284" w:right="873" w:hanging="709"/>
        <w:jc w:val="both"/>
        <w:rPr>
          <w:rFonts w:cstheme="minorHAnsi"/>
          <w:b/>
          <w:bCs/>
          <w:color w:val="333333"/>
          <w:sz w:val="10"/>
          <w:szCs w:val="10"/>
        </w:rPr>
      </w:pPr>
    </w:p>
    <w:p w14:paraId="3F208B91" w14:textId="31941410" w:rsidR="00F732AA" w:rsidRDefault="00F732AA" w:rsidP="0025750F">
      <w:pPr>
        <w:pStyle w:val="berschrift3"/>
        <w:spacing w:before="0" w:beforeAutospacing="0" w:after="0" w:afterAutospacing="0"/>
        <w:ind w:left="-284" w:right="873"/>
        <w:jc w:val="both"/>
        <w:rPr>
          <w:color w:val="000000" w:themeColor="text1"/>
          <w:sz w:val="28"/>
          <w:szCs w:val="28"/>
        </w:rPr>
      </w:pPr>
      <w:r w:rsidRPr="00F732AA">
        <w:rPr>
          <w:color w:val="000000" w:themeColor="text1"/>
          <w:sz w:val="28"/>
          <w:szCs w:val="28"/>
        </w:rPr>
        <w:lastRenderedPageBreak/>
        <w:t>Das Wirkungsmaximum</w:t>
      </w:r>
    </w:p>
    <w:p w14:paraId="0AD95F79" w14:textId="77777777" w:rsidR="0025750F" w:rsidRPr="0025750F" w:rsidRDefault="0025750F" w:rsidP="0025750F">
      <w:pPr>
        <w:pStyle w:val="berschrift3"/>
        <w:spacing w:before="0" w:beforeAutospacing="0" w:after="0" w:afterAutospacing="0"/>
        <w:ind w:left="-284" w:right="873"/>
        <w:jc w:val="both"/>
        <w:rPr>
          <w:color w:val="000000" w:themeColor="text1"/>
          <w:sz w:val="10"/>
          <w:szCs w:val="10"/>
        </w:rPr>
      </w:pPr>
    </w:p>
    <w:p w14:paraId="0960A8D7" w14:textId="5562BAB7" w:rsidR="00F732AA" w:rsidRPr="00F732AA" w:rsidRDefault="00F732AA" w:rsidP="00F732AA">
      <w:pPr>
        <w:ind w:left="-284"/>
        <w:jc w:val="both"/>
        <w:rPr>
          <w:rFonts w:asciiTheme="minorHAnsi" w:hAnsiTheme="minorHAnsi" w:cstheme="minorHAnsi"/>
          <w:b/>
          <w:bCs/>
          <w:color w:val="000000" w:themeColor="text1"/>
        </w:rPr>
      </w:pPr>
      <w:r w:rsidRPr="00F732AA">
        <w:rPr>
          <w:rFonts w:asciiTheme="minorHAnsi" w:hAnsiTheme="minorHAnsi" w:cstheme="minorHAnsi"/>
          <w:b/>
          <w:bCs/>
          <w:color w:val="000000" w:themeColor="text1"/>
        </w:rPr>
        <w:t xml:space="preserve">Folie </w:t>
      </w:r>
      <w:r>
        <w:rPr>
          <w:rFonts w:asciiTheme="minorHAnsi" w:hAnsiTheme="minorHAnsi" w:cstheme="minorHAnsi"/>
          <w:b/>
          <w:bCs/>
          <w:color w:val="000000" w:themeColor="text1"/>
        </w:rPr>
        <w:t>1</w:t>
      </w:r>
      <w:r w:rsidR="001E5F54">
        <w:rPr>
          <w:rFonts w:asciiTheme="minorHAnsi" w:hAnsiTheme="minorHAnsi" w:cstheme="minorHAnsi"/>
          <w:b/>
          <w:bCs/>
          <w:color w:val="000000" w:themeColor="text1"/>
        </w:rPr>
        <w:t>4</w:t>
      </w:r>
    </w:p>
    <w:p w14:paraId="0BAC57E9" w14:textId="77777777" w:rsidR="002762A4" w:rsidRDefault="002762A4" w:rsidP="00F732AA">
      <w:pPr>
        <w:pStyle w:val="StandardWeb"/>
        <w:spacing w:before="0" w:beforeAutospacing="0" w:after="60" w:afterAutospacing="0"/>
        <w:ind w:left="284" w:right="873" w:hanging="568"/>
        <w:jc w:val="both"/>
        <w:rPr>
          <w:b/>
          <w:bCs/>
          <w:smallCaps/>
          <w:color w:val="2F5496" w:themeColor="accent1" w:themeShade="BF"/>
          <w:sz w:val="32"/>
          <w:szCs w:val="32"/>
        </w:rPr>
      </w:pPr>
      <w:r w:rsidRPr="00581A48">
        <w:rPr>
          <w:b/>
          <w:bCs/>
          <w:smallCaps/>
          <w:noProof/>
          <w:color w:val="2F5496" w:themeColor="accent1" w:themeShade="BF"/>
          <w:sz w:val="32"/>
          <w:szCs w:val="32"/>
        </w:rPr>
        <w:drawing>
          <wp:inline distT="0" distB="0" distL="0" distR="0" wp14:anchorId="5BDF1694" wp14:editId="329A0570">
            <wp:extent cx="3713320" cy="2785177"/>
            <wp:effectExtent l="25400" t="25400" r="20955" b="2159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84816" cy="2838803"/>
                    </a:xfrm>
                    <a:prstGeom prst="rect">
                      <a:avLst/>
                    </a:prstGeom>
                    <a:ln w="25400">
                      <a:solidFill>
                        <a:schemeClr val="tx2">
                          <a:lumMod val="60000"/>
                          <a:lumOff val="40000"/>
                        </a:schemeClr>
                      </a:solidFill>
                    </a:ln>
                  </pic:spPr>
                </pic:pic>
              </a:graphicData>
            </a:graphic>
          </wp:inline>
        </w:drawing>
      </w:r>
    </w:p>
    <w:p w14:paraId="2E564BED" w14:textId="77777777" w:rsidR="00F732AA" w:rsidRDefault="00F732AA" w:rsidP="00F732AA">
      <w:pPr>
        <w:ind w:left="-284"/>
        <w:jc w:val="both"/>
        <w:rPr>
          <w:rFonts w:asciiTheme="minorHAnsi" w:hAnsiTheme="minorHAnsi" w:cstheme="minorHAnsi"/>
          <w:b/>
          <w:bCs/>
          <w:color w:val="000000" w:themeColor="text1"/>
        </w:rPr>
      </w:pPr>
    </w:p>
    <w:p w14:paraId="55131ED4" w14:textId="3B0D5147" w:rsidR="00F732AA" w:rsidRPr="00F732AA" w:rsidRDefault="00F732AA" w:rsidP="00F732AA">
      <w:pPr>
        <w:ind w:left="-284"/>
        <w:jc w:val="both"/>
        <w:rPr>
          <w:rFonts w:asciiTheme="minorHAnsi" w:hAnsiTheme="minorHAnsi" w:cstheme="minorHAnsi"/>
          <w:b/>
          <w:bCs/>
          <w:color w:val="000000" w:themeColor="text1"/>
          <w:sz w:val="28"/>
          <w:szCs w:val="28"/>
        </w:rPr>
      </w:pPr>
      <w:r w:rsidRPr="00F732AA">
        <w:rPr>
          <w:rFonts w:asciiTheme="minorHAnsi" w:hAnsiTheme="minorHAnsi" w:cstheme="minorHAnsi"/>
          <w:b/>
          <w:bCs/>
          <w:color w:val="000000" w:themeColor="text1"/>
          <w:sz w:val="28"/>
          <w:szCs w:val="28"/>
        </w:rPr>
        <w:t>Toleranzbildung</w:t>
      </w:r>
    </w:p>
    <w:p w14:paraId="6904A8EE" w14:textId="77777777" w:rsidR="00F732AA" w:rsidRPr="0025750F" w:rsidRDefault="00F732AA" w:rsidP="00F732AA">
      <w:pPr>
        <w:ind w:left="-284"/>
        <w:jc w:val="both"/>
        <w:rPr>
          <w:rFonts w:asciiTheme="minorHAnsi" w:hAnsiTheme="minorHAnsi" w:cstheme="minorHAnsi"/>
          <w:b/>
          <w:bCs/>
          <w:color w:val="000000" w:themeColor="text1"/>
          <w:sz w:val="16"/>
          <w:szCs w:val="16"/>
        </w:rPr>
      </w:pPr>
    </w:p>
    <w:p w14:paraId="4F6DDA79" w14:textId="2F9B60B0" w:rsidR="00F732AA" w:rsidRPr="00F732AA" w:rsidRDefault="00F732AA" w:rsidP="00F732AA">
      <w:pPr>
        <w:ind w:left="-284"/>
        <w:jc w:val="both"/>
        <w:rPr>
          <w:rFonts w:asciiTheme="minorHAnsi" w:hAnsiTheme="minorHAnsi" w:cstheme="minorHAnsi"/>
          <w:b/>
          <w:bCs/>
          <w:color w:val="000000" w:themeColor="text1"/>
        </w:rPr>
      </w:pPr>
      <w:r w:rsidRPr="00F732AA">
        <w:rPr>
          <w:rFonts w:asciiTheme="minorHAnsi" w:hAnsiTheme="minorHAnsi" w:cstheme="minorHAnsi"/>
          <w:b/>
          <w:bCs/>
          <w:color w:val="000000" w:themeColor="text1"/>
        </w:rPr>
        <w:t xml:space="preserve">Folie </w:t>
      </w:r>
      <w:r>
        <w:rPr>
          <w:rFonts w:asciiTheme="minorHAnsi" w:hAnsiTheme="minorHAnsi" w:cstheme="minorHAnsi"/>
          <w:b/>
          <w:bCs/>
          <w:color w:val="000000" w:themeColor="text1"/>
        </w:rPr>
        <w:t>1</w:t>
      </w:r>
      <w:r w:rsidR="00506ADE">
        <w:rPr>
          <w:rFonts w:asciiTheme="minorHAnsi" w:hAnsiTheme="minorHAnsi" w:cstheme="minorHAnsi"/>
          <w:b/>
          <w:bCs/>
          <w:color w:val="000000" w:themeColor="text1"/>
        </w:rPr>
        <w:t>5</w:t>
      </w:r>
    </w:p>
    <w:p w14:paraId="5B2F5983" w14:textId="77777777" w:rsidR="002762A4" w:rsidRDefault="002762A4" w:rsidP="00F732AA">
      <w:pPr>
        <w:pStyle w:val="StandardWeb"/>
        <w:spacing w:before="0" w:beforeAutospacing="0" w:after="60" w:afterAutospacing="0"/>
        <w:ind w:left="284" w:right="873" w:hanging="568"/>
        <w:jc w:val="both"/>
        <w:rPr>
          <w:b/>
          <w:bCs/>
          <w:smallCaps/>
          <w:color w:val="2F5496" w:themeColor="accent1" w:themeShade="BF"/>
          <w:sz w:val="32"/>
          <w:szCs w:val="32"/>
        </w:rPr>
      </w:pPr>
      <w:r w:rsidRPr="00581A48">
        <w:rPr>
          <w:b/>
          <w:bCs/>
          <w:smallCaps/>
          <w:noProof/>
          <w:color w:val="2F5496" w:themeColor="accent1" w:themeShade="BF"/>
          <w:sz w:val="32"/>
          <w:szCs w:val="32"/>
        </w:rPr>
        <w:drawing>
          <wp:inline distT="0" distB="0" distL="0" distR="0" wp14:anchorId="6A0014F6" wp14:editId="60BEC4A5">
            <wp:extent cx="3661987" cy="2746676"/>
            <wp:effectExtent l="25400" t="25400" r="21590" b="22225"/>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21118" cy="2791027"/>
                    </a:xfrm>
                    <a:prstGeom prst="rect">
                      <a:avLst/>
                    </a:prstGeom>
                    <a:ln w="25400">
                      <a:solidFill>
                        <a:schemeClr val="tx2">
                          <a:lumMod val="60000"/>
                          <a:lumOff val="40000"/>
                        </a:schemeClr>
                      </a:solidFill>
                    </a:ln>
                  </pic:spPr>
                </pic:pic>
              </a:graphicData>
            </a:graphic>
          </wp:inline>
        </w:drawing>
      </w:r>
    </w:p>
    <w:p w14:paraId="0E76C29A"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561FDD18"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212A00AB"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37640356"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13277D40"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6DD16EE5"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02FC90DB"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7EBC3D4A" w14:textId="77777777" w:rsidR="000D71B5" w:rsidRDefault="000D71B5" w:rsidP="00F732AA">
      <w:pPr>
        <w:pStyle w:val="StandardWeb"/>
        <w:spacing w:before="0" w:beforeAutospacing="0" w:after="60" w:afterAutospacing="0"/>
        <w:ind w:left="284" w:right="873" w:hanging="568"/>
        <w:jc w:val="both"/>
        <w:rPr>
          <w:b/>
          <w:bCs/>
          <w:smallCaps/>
          <w:color w:val="2F5496" w:themeColor="accent1" w:themeShade="BF"/>
          <w:sz w:val="32"/>
          <w:szCs w:val="32"/>
        </w:rPr>
      </w:pPr>
    </w:p>
    <w:p w14:paraId="6B0C923A" w14:textId="1A250BC7" w:rsidR="005E2CA9" w:rsidRPr="00875DF9" w:rsidRDefault="005E2CA9" w:rsidP="00A87378">
      <w:pPr>
        <w:pStyle w:val="StandardWeb"/>
        <w:numPr>
          <w:ilvl w:val="0"/>
          <w:numId w:val="28"/>
        </w:numPr>
        <w:spacing w:before="0" w:beforeAutospacing="0" w:after="120" w:afterAutospacing="0"/>
        <w:ind w:right="876"/>
        <w:jc w:val="both"/>
        <w:rPr>
          <w:b/>
          <w:bCs/>
          <w:smallCaps/>
          <w:color w:val="2F5496" w:themeColor="accent1" w:themeShade="BF"/>
          <w:sz w:val="36"/>
          <w:szCs w:val="36"/>
        </w:rPr>
      </w:pPr>
      <w:r w:rsidRPr="00875DF9">
        <w:rPr>
          <w:b/>
          <w:bCs/>
          <w:smallCaps/>
          <w:color w:val="2F5496" w:themeColor="accent1" w:themeShade="BF"/>
          <w:sz w:val="36"/>
          <w:szCs w:val="36"/>
        </w:rPr>
        <w:lastRenderedPageBreak/>
        <w:t>Berechnung der Blutalkoholkonzentration</w:t>
      </w:r>
      <w:r>
        <w:rPr>
          <w:b/>
          <w:bCs/>
          <w:smallCaps/>
          <w:color w:val="2F5496" w:themeColor="accent1" w:themeShade="BF"/>
          <w:sz w:val="36"/>
          <w:szCs w:val="36"/>
        </w:rPr>
        <w:t xml:space="preserve"> (</w:t>
      </w:r>
      <w:r w:rsidR="00D61952">
        <w:rPr>
          <w:b/>
          <w:bCs/>
          <w:smallCaps/>
          <w:color w:val="2F5496" w:themeColor="accent1" w:themeShade="BF"/>
          <w:sz w:val="36"/>
          <w:szCs w:val="36"/>
        </w:rPr>
        <w:t>2</w:t>
      </w:r>
      <w:r>
        <w:rPr>
          <w:b/>
          <w:bCs/>
          <w:smallCaps/>
          <w:color w:val="2F5496" w:themeColor="accent1" w:themeShade="BF"/>
          <w:sz w:val="36"/>
          <w:szCs w:val="36"/>
        </w:rPr>
        <w:t>0 Min</w:t>
      </w:r>
      <w:r w:rsidR="000B5D4C">
        <w:rPr>
          <w:b/>
          <w:bCs/>
          <w:smallCaps/>
          <w:color w:val="2F5496" w:themeColor="accent1" w:themeShade="BF"/>
          <w:sz w:val="36"/>
          <w:szCs w:val="36"/>
        </w:rPr>
        <w:t>.</w:t>
      </w:r>
      <w:r>
        <w:rPr>
          <w:b/>
          <w:bCs/>
          <w:smallCaps/>
          <w:color w:val="2F5496" w:themeColor="accent1" w:themeShade="BF"/>
          <w:sz w:val="36"/>
          <w:szCs w:val="36"/>
        </w:rPr>
        <w:t>)</w:t>
      </w:r>
    </w:p>
    <w:p w14:paraId="2CDF6516" w14:textId="29679843" w:rsidR="00210B90" w:rsidRPr="00451267" w:rsidRDefault="00210B90" w:rsidP="00210B90">
      <w:pPr>
        <w:autoSpaceDE w:val="0"/>
        <w:autoSpaceDN w:val="0"/>
        <w:adjustRightInd w:val="0"/>
        <w:spacing w:after="120"/>
        <w:ind w:left="-284" w:right="876"/>
        <w:jc w:val="both"/>
        <w:rPr>
          <w:rFonts w:asciiTheme="minorHAnsi" w:hAnsiTheme="minorHAnsi" w:cstheme="minorHAnsi"/>
          <w:b/>
          <w:bCs/>
          <w:color w:val="2F5496" w:themeColor="accent1" w:themeShade="BF"/>
          <w:sz w:val="28"/>
          <w:szCs w:val="28"/>
        </w:rPr>
      </w:pPr>
      <w:r w:rsidRPr="00451267">
        <w:rPr>
          <w:rFonts w:asciiTheme="minorHAnsi" w:hAnsiTheme="minorHAnsi" w:cstheme="minorHAnsi"/>
          <w:b/>
          <w:bCs/>
          <w:color w:val="2F5496" w:themeColor="accent1" w:themeShade="BF"/>
          <w:sz w:val="28"/>
          <w:szCs w:val="28"/>
        </w:rPr>
        <w:t>Intention</w:t>
      </w:r>
    </w:p>
    <w:p w14:paraId="1F7ABAC9" w14:textId="7240ADD0" w:rsidR="00BB314A" w:rsidRPr="00BB314A" w:rsidRDefault="00BB314A" w:rsidP="00451267">
      <w:pPr>
        <w:autoSpaceDE w:val="0"/>
        <w:autoSpaceDN w:val="0"/>
        <w:adjustRightInd w:val="0"/>
        <w:spacing w:after="120"/>
        <w:ind w:left="-284" w:right="-6"/>
        <w:jc w:val="both"/>
        <w:rPr>
          <w:rFonts w:asciiTheme="minorHAnsi" w:hAnsiTheme="minorHAnsi" w:cstheme="minorHAnsi"/>
          <w:color w:val="000000" w:themeColor="text1"/>
          <w:sz w:val="22"/>
          <w:szCs w:val="22"/>
        </w:rPr>
      </w:pPr>
      <w:r w:rsidRPr="00BB314A">
        <w:rPr>
          <w:rFonts w:asciiTheme="minorHAnsi" w:hAnsiTheme="minorHAnsi" w:cstheme="minorHAnsi"/>
          <w:color w:val="000000" w:themeColor="text1"/>
          <w:sz w:val="22"/>
          <w:szCs w:val="22"/>
        </w:rPr>
        <w:t xml:space="preserve">Viele Menschen unterschätzen, wie rasch bestimmte Grenzwerte des Blutalkohols </w:t>
      </w:r>
      <w:r w:rsidR="001D23D8">
        <w:rPr>
          <w:rFonts w:asciiTheme="minorHAnsi" w:hAnsiTheme="minorHAnsi" w:cstheme="minorHAnsi"/>
          <w:color w:val="000000" w:themeColor="text1"/>
          <w:sz w:val="22"/>
          <w:szCs w:val="22"/>
        </w:rPr>
        <w:t>überschritten sind</w:t>
      </w:r>
      <w:r w:rsidR="001D23D8" w:rsidRPr="00BB314A">
        <w:rPr>
          <w:rFonts w:asciiTheme="minorHAnsi" w:hAnsiTheme="minorHAnsi" w:cstheme="minorHAnsi"/>
          <w:color w:val="000000" w:themeColor="text1"/>
          <w:sz w:val="22"/>
          <w:szCs w:val="22"/>
        </w:rPr>
        <w:t xml:space="preserve"> </w:t>
      </w:r>
      <w:r w:rsidRPr="00BB314A">
        <w:rPr>
          <w:rFonts w:asciiTheme="minorHAnsi" w:hAnsiTheme="minorHAnsi" w:cstheme="minorHAnsi"/>
          <w:color w:val="000000" w:themeColor="text1"/>
          <w:sz w:val="22"/>
          <w:szCs w:val="22"/>
        </w:rPr>
        <w:t>und wie lange es dauert, bis man wieder nüchtern oder fahrbereit ist.</w:t>
      </w:r>
      <w:r w:rsidR="00451267">
        <w:rPr>
          <w:rFonts w:asciiTheme="minorHAnsi" w:hAnsiTheme="minorHAnsi" w:cstheme="minorHAnsi"/>
          <w:color w:val="000000" w:themeColor="text1"/>
          <w:sz w:val="22"/>
          <w:szCs w:val="22"/>
        </w:rPr>
        <w:t xml:space="preserve"> </w:t>
      </w:r>
      <w:r w:rsidRPr="00BB314A">
        <w:rPr>
          <w:rFonts w:asciiTheme="minorHAnsi" w:hAnsiTheme="minorHAnsi" w:cstheme="minorHAnsi"/>
          <w:color w:val="000000" w:themeColor="text1"/>
          <w:sz w:val="22"/>
          <w:szCs w:val="22"/>
        </w:rPr>
        <w:t>Diese Übung vermittelt den Schülerinnen und Schülern ein exaktes Bild, welche Wirkungen sie mit welchen Trinkmengen erzeugen.</w:t>
      </w:r>
    </w:p>
    <w:p w14:paraId="220E9CA1" w14:textId="77777777" w:rsidR="008B07E4" w:rsidRPr="008B07E4" w:rsidRDefault="008B07E4" w:rsidP="008B07E4">
      <w:pPr>
        <w:spacing w:after="120"/>
        <w:ind w:right="226" w:hanging="284"/>
        <w:rPr>
          <w:rFonts w:asciiTheme="minorHAnsi" w:hAnsiTheme="minorHAnsi" w:cstheme="minorHAnsi"/>
          <w:b/>
          <w:smallCaps/>
          <w:color w:val="2F5496" w:themeColor="accent1" w:themeShade="BF"/>
          <w:sz w:val="28"/>
          <w:szCs w:val="28"/>
        </w:rPr>
      </w:pPr>
      <w:r w:rsidRPr="008B07E4">
        <w:rPr>
          <w:rFonts w:asciiTheme="minorHAnsi" w:hAnsiTheme="minorHAnsi" w:cstheme="minorHAnsi"/>
          <w:b/>
          <w:smallCaps/>
          <w:color w:val="2F5496" w:themeColor="accent1" w:themeShade="BF"/>
          <w:sz w:val="28"/>
          <w:szCs w:val="28"/>
        </w:rPr>
        <w:t>Ablauf</w:t>
      </w:r>
    </w:p>
    <w:p w14:paraId="28339AE1" w14:textId="2E757FCA" w:rsidR="00441C9B" w:rsidRPr="00BB314A" w:rsidRDefault="00441C9B" w:rsidP="009577E8">
      <w:pPr>
        <w:pStyle w:val="Listenabsatz"/>
        <w:numPr>
          <w:ilvl w:val="0"/>
          <w:numId w:val="24"/>
        </w:numPr>
        <w:autoSpaceDE w:val="0"/>
        <w:autoSpaceDN w:val="0"/>
        <w:adjustRightInd w:val="0"/>
        <w:ind w:left="0" w:right="873" w:hanging="284"/>
        <w:jc w:val="both"/>
        <w:rPr>
          <w:rFonts w:cstheme="minorHAnsi"/>
          <w:color w:val="000000" w:themeColor="text1"/>
          <w:sz w:val="22"/>
          <w:szCs w:val="22"/>
        </w:rPr>
      </w:pPr>
      <w:r w:rsidRPr="00BB314A">
        <w:rPr>
          <w:rFonts w:cstheme="minorHAnsi"/>
          <w:color w:val="000000" w:themeColor="text1"/>
          <w:sz w:val="22"/>
          <w:szCs w:val="22"/>
        </w:rPr>
        <w:t>Es werden Kleingruppen gebildet (Partner</w:t>
      </w:r>
      <w:r w:rsidR="003E69FD">
        <w:rPr>
          <w:rFonts w:cstheme="minorHAnsi"/>
          <w:color w:val="000000" w:themeColor="text1"/>
          <w:sz w:val="22"/>
          <w:szCs w:val="22"/>
        </w:rPr>
        <w:t>-/Gruppen</w:t>
      </w:r>
      <w:r w:rsidRPr="00BB314A">
        <w:rPr>
          <w:rFonts w:cstheme="minorHAnsi"/>
          <w:color w:val="000000" w:themeColor="text1"/>
          <w:sz w:val="22"/>
          <w:szCs w:val="22"/>
        </w:rPr>
        <w:t>arbeit)</w:t>
      </w:r>
      <w:r w:rsidR="00BB314A">
        <w:rPr>
          <w:rFonts w:cstheme="minorHAnsi"/>
          <w:color w:val="000000" w:themeColor="text1"/>
          <w:sz w:val="22"/>
          <w:szCs w:val="22"/>
        </w:rPr>
        <w:t>.</w:t>
      </w:r>
    </w:p>
    <w:p w14:paraId="7E718A84" w14:textId="747A55DD" w:rsidR="00441C9B" w:rsidRPr="00BB314A" w:rsidRDefault="00BB314A" w:rsidP="009577E8">
      <w:pPr>
        <w:pStyle w:val="Listenabsatz"/>
        <w:numPr>
          <w:ilvl w:val="0"/>
          <w:numId w:val="24"/>
        </w:numPr>
        <w:autoSpaceDE w:val="0"/>
        <w:autoSpaceDN w:val="0"/>
        <w:adjustRightInd w:val="0"/>
        <w:ind w:left="0" w:right="873" w:hanging="284"/>
        <w:jc w:val="both"/>
        <w:rPr>
          <w:rFonts w:cstheme="minorHAnsi"/>
          <w:color w:val="000000" w:themeColor="text1"/>
          <w:sz w:val="22"/>
          <w:szCs w:val="22"/>
        </w:rPr>
      </w:pPr>
      <w:r w:rsidRPr="00BB314A">
        <w:rPr>
          <w:rFonts w:cstheme="minorHAnsi"/>
          <w:color w:val="000000" w:themeColor="text1"/>
          <w:sz w:val="22"/>
          <w:szCs w:val="22"/>
        </w:rPr>
        <w:t xml:space="preserve">Jede </w:t>
      </w:r>
      <w:r>
        <w:rPr>
          <w:rFonts w:cstheme="minorHAnsi"/>
          <w:color w:val="000000" w:themeColor="text1"/>
          <w:sz w:val="22"/>
          <w:szCs w:val="22"/>
        </w:rPr>
        <w:t>Schüler</w:t>
      </w:r>
      <w:r w:rsidR="00033B36">
        <w:rPr>
          <w:rFonts w:cstheme="minorHAnsi"/>
          <w:color w:val="000000" w:themeColor="text1"/>
          <w:sz w:val="22"/>
          <w:szCs w:val="22"/>
        </w:rPr>
        <w:t>in</w:t>
      </w:r>
      <w:r>
        <w:rPr>
          <w:rFonts w:cstheme="minorHAnsi"/>
          <w:color w:val="000000" w:themeColor="text1"/>
          <w:sz w:val="22"/>
          <w:szCs w:val="22"/>
        </w:rPr>
        <w:t>/jede</w:t>
      </w:r>
      <w:r w:rsidR="00033B36">
        <w:rPr>
          <w:rFonts w:cstheme="minorHAnsi"/>
          <w:color w:val="000000" w:themeColor="text1"/>
          <w:sz w:val="22"/>
          <w:szCs w:val="22"/>
        </w:rPr>
        <w:t>r</w:t>
      </w:r>
      <w:r>
        <w:rPr>
          <w:rFonts w:cstheme="minorHAnsi"/>
          <w:color w:val="000000" w:themeColor="text1"/>
          <w:sz w:val="22"/>
          <w:szCs w:val="22"/>
        </w:rPr>
        <w:t xml:space="preserve"> Schüler </w:t>
      </w:r>
      <w:r w:rsidRPr="00BB314A">
        <w:rPr>
          <w:rFonts w:cstheme="minorHAnsi"/>
          <w:color w:val="000000" w:themeColor="text1"/>
          <w:sz w:val="22"/>
          <w:szCs w:val="22"/>
        </w:rPr>
        <w:t>erhält ein Arbeitsblatt zur B</w:t>
      </w:r>
      <w:r w:rsidR="00441C9B" w:rsidRPr="00BB314A">
        <w:rPr>
          <w:rFonts w:cstheme="minorHAnsi"/>
          <w:color w:val="000000" w:themeColor="text1"/>
          <w:sz w:val="22"/>
          <w:szCs w:val="22"/>
        </w:rPr>
        <w:t>erechnung der Alkoholmenge</w:t>
      </w:r>
      <w:r w:rsidRPr="00BB314A">
        <w:rPr>
          <w:rFonts w:cstheme="minorHAnsi"/>
          <w:color w:val="000000" w:themeColor="text1"/>
          <w:sz w:val="22"/>
          <w:szCs w:val="22"/>
        </w:rPr>
        <w:t xml:space="preserve"> sowie </w:t>
      </w:r>
      <w:r w:rsidR="00441C9B" w:rsidRPr="00BB314A">
        <w:rPr>
          <w:rFonts w:cstheme="minorHAnsi"/>
          <w:color w:val="000000" w:themeColor="text1"/>
          <w:sz w:val="22"/>
          <w:szCs w:val="22"/>
        </w:rPr>
        <w:t>des Blutalkoholanteils</w:t>
      </w:r>
      <w:r>
        <w:rPr>
          <w:rFonts w:cstheme="minorHAnsi"/>
          <w:color w:val="000000" w:themeColor="text1"/>
          <w:sz w:val="22"/>
          <w:szCs w:val="22"/>
        </w:rPr>
        <w:t xml:space="preserve"> (Kopiervorlagen nächste Seiten).</w:t>
      </w:r>
    </w:p>
    <w:p w14:paraId="232B4283" w14:textId="0BFE823F" w:rsidR="00BB314A" w:rsidRPr="00BB314A" w:rsidRDefault="00BB314A" w:rsidP="009577E8">
      <w:pPr>
        <w:pStyle w:val="Listenabsatz"/>
        <w:numPr>
          <w:ilvl w:val="0"/>
          <w:numId w:val="24"/>
        </w:numPr>
        <w:autoSpaceDE w:val="0"/>
        <w:autoSpaceDN w:val="0"/>
        <w:adjustRightInd w:val="0"/>
        <w:ind w:left="0" w:right="873" w:hanging="284"/>
        <w:jc w:val="both"/>
        <w:rPr>
          <w:rFonts w:cstheme="minorHAnsi"/>
          <w:color w:val="000000" w:themeColor="text1"/>
          <w:sz w:val="22"/>
          <w:szCs w:val="22"/>
        </w:rPr>
      </w:pPr>
      <w:r w:rsidRPr="00BB314A">
        <w:rPr>
          <w:rFonts w:cstheme="minorHAnsi"/>
          <w:color w:val="000000" w:themeColor="text1"/>
          <w:sz w:val="22"/>
          <w:szCs w:val="22"/>
        </w:rPr>
        <w:t xml:space="preserve">Die Schülerinnen </w:t>
      </w:r>
      <w:r w:rsidR="00846AB7">
        <w:rPr>
          <w:rFonts w:cstheme="minorHAnsi"/>
          <w:color w:val="000000" w:themeColor="text1"/>
          <w:sz w:val="22"/>
          <w:szCs w:val="22"/>
        </w:rPr>
        <w:t xml:space="preserve">und Schüler </w:t>
      </w:r>
      <w:r>
        <w:rPr>
          <w:rFonts w:cstheme="minorHAnsi"/>
          <w:color w:val="000000" w:themeColor="text1"/>
          <w:sz w:val="22"/>
          <w:szCs w:val="22"/>
        </w:rPr>
        <w:t>erarbeiten</w:t>
      </w:r>
      <w:r w:rsidRPr="00BB314A">
        <w:rPr>
          <w:rFonts w:cstheme="minorHAnsi"/>
          <w:color w:val="000000" w:themeColor="text1"/>
          <w:sz w:val="22"/>
          <w:szCs w:val="22"/>
        </w:rPr>
        <w:t xml:space="preserve"> die Lösungen für die gestellten Aufgaben.</w:t>
      </w:r>
    </w:p>
    <w:p w14:paraId="3B47EB7A" w14:textId="0965F1CF" w:rsidR="00BB314A" w:rsidRPr="00BB314A" w:rsidRDefault="00846AB7" w:rsidP="009577E8">
      <w:pPr>
        <w:pStyle w:val="Listenabsatz"/>
        <w:numPr>
          <w:ilvl w:val="0"/>
          <w:numId w:val="24"/>
        </w:numPr>
        <w:autoSpaceDE w:val="0"/>
        <w:autoSpaceDN w:val="0"/>
        <w:adjustRightInd w:val="0"/>
        <w:ind w:left="0" w:right="873" w:hanging="284"/>
        <w:jc w:val="both"/>
        <w:rPr>
          <w:rFonts w:cstheme="minorHAnsi"/>
          <w:color w:val="000000" w:themeColor="text1"/>
          <w:sz w:val="22"/>
          <w:szCs w:val="22"/>
        </w:rPr>
      </w:pPr>
      <w:r>
        <w:rPr>
          <w:rFonts w:cstheme="minorHAnsi"/>
          <w:color w:val="000000" w:themeColor="text1"/>
          <w:sz w:val="22"/>
          <w:szCs w:val="22"/>
        </w:rPr>
        <w:t xml:space="preserve">Anschließend </w:t>
      </w:r>
      <w:r w:rsidR="00BB314A" w:rsidRPr="00BB314A">
        <w:rPr>
          <w:rFonts w:cstheme="minorHAnsi"/>
          <w:color w:val="000000" w:themeColor="text1"/>
          <w:sz w:val="22"/>
          <w:szCs w:val="22"/>
        </w:rPr>
        <w:t xml:space="preserve">werden </w:t>
      </w:r>
      <w:r w:rsidR="00BB314A">
        <w:rPr>
          <w:rFonts w:cstheme="minorHAnsi"/>
          <w:color w:val="000000" w:themeColor="text1"/>
          <w:sz w:val="22"/>
          <w:szCs w:val="22"/>
        </w:rPr>
        <w:t xml:space="preserve">die Lösungen </w:t>
      </w:r>
      <w:r w:rsidR="00BB314A" w:rsidRPr="00BB314A">
        <w:rPr>
          <w:rFonts w:cstheme="minorHAnsi"/>
          <w:color w:val="000000" w:themeColor="text1"/>
          <w:sz w:val="22"/>
          <w:szCs w:val="22"/>
        </w:rPr>
        <w:t>von den Schülerinnen</w:t>
      </w:r>
      <w:r>
        <w:rPr>
          <w:rFonts w:cstheme="minorHAnsi"/>
          <w:color w:val="000000" w:themeColor="text1"/>
          <w:sz w:val="22"/>
          <w:szCs w:val="22"/>
        </w:rPr>
        <w:t xml:space="preserve"> und </w:t>
      </w:r>
      <w:r w:rsidR="00BB314A" w:rsidRPr="00BB314A">
        <w:rPr>
          <w:rFonts w:cstheme="minorHAnsi"/>
          <w:color w:val="000000" w:themeColor="text1"/>
          <w:sz w:val="22"/>
          <w:szCs w:val="22"/>
        </w:rPr>
        <w:t>Schülern vorgetragen.</w:t>
      </w:r>
    </w:p>
    <w:p w14:paraId="3B7E39F2" w14:textId="03117485" w:rsidR="00BB314A" w:rsidRPr="00BB314A" w:rsidRDefault="00BB314A" w:rsidP="009577E8">
      <w:pPr>
        <w:pStyle w:val="Listenabsatz"/>
        <w:numPr>
          <w:ilvl w:val="0"/>
          <w:numId w:val="24"/>
        </w:numPr>
        <w:autoSpaceDE w:val="0"/>
        <w:autoSpaceDN w:val="0"/>
        <w:adjustRightInd w:val="0"/>
        <w:spacing w:after="120"/>
        <w:ind w:left="-284" w:right="876" w:firstLine="0"/>
        <w:jc w:val="both"/>
        <w:rPr>
          <w:rFonts w:cstheme="minorHAnsi"/>
          <w:color w:val="000000" w:themeColor="text1"/>
          <w:sz w:val="22"/>
          <w:szCs w:val="22"/>
        </w:rPr>
      </w:pPr>
      <w:r w:rsidRPr="00BB314A">
        <w:rPr>
          <w:rFonts w:cstheme="minorHAnsi"/>
          <w:color w:val="000000" w:themeColor="text1"/>
          <w:sz w:val="22"/>
          <w:szCs w:val="22"/>
        </w:rPr>
        <w:t>Fragen Sie nach, ob sie die Ergebnisse erstaunt haben.</w:t>
      </w:r>
    </w:p>
    <w:p w14:paraId="1450311B" w14:textId="1F3E5A5C" w:rsidR="008B07E4" w:rsidRPr="008B07E4" w:rsidRDefault="008B07E4" w:rsidP="008B07E4">
      <w:pPr>
        <w:spacing w:after="120"/>
        <w:ind w:left="-284" w:right="226"/>
        <w:rPr>
          <w:rFonts w:asciiTheme="minorHAnsi" w:hAnsiTheme="minorHAnsi" w:cstheme="minorHAnsi"/>
          <w:b/>
          <w:smallCaps/>
          <w:color w:val="2F5496" w:themeColor="accent1" w:themeShade="BF"/>
          <w:sz w:val="28"/>
          <w:szCs w:val="28"/>
        </w:rPr>
      </w:pPr>
      <w:r w:rsidRPr="008B07E4">
        <w:rPr>
          <w:rFonts w:asciiTheme="minorHAnsi" w:hAnsiTheme="minorHAnsi" w:cstheme="minorHAnsi"/>
          <w:b/>
          <w:smallCaps/>
          <w:color w:val="2F5496" w:themeColor="accent1" w:themeShade="BF"/>
          <w:sz w:val="28"/>
          <w:szCs w:val="28"/>
        </w:rPr>
        <w:t>Auswertung</w:t>
      </w:r>
    </w:p>
    <w:p w14:paraId="509FC10F" w14:textId="667B1936" w:rsidR="00441C9B" w:rsidRPr="008B07E4" w:rsidRDefault="00441C9B" w:rsidP="009577E8">
      <w:pPr>
        <w:pStyle w:val="Listenabsatz"/>
        <w:numPr>
          <w:ilvl w:val="0"/>
          <w:numId w:val="24"/>
        </w:numPr>
        <w:autoSpaceDE w:val="0"/>
        <w:autoSpaceDN w:val="0"/>
        <w:adjustRightInd w:val="0"/>
        <w:spacing w:after="120"/>
        <w:ind w:left="0" w:right="873" w:hanging="284"/>
        <w:jc w:val="both"/>
        <w:rPr>
          <w:rFonts w:cstheme="minorHAnsi"/>
          <w:color w:val="000000" w:themeColor="text1"/>
          <w:sz w:val="22"/>
          <w:szCs w:val="22"/>
        </w:rPr>
      </w:pPr>
      <w:r w:rsidRPr="008B07E4">
        <w:rPr>
          <w:rFonts w:cstheme="minorHAnsi"/>
          <w:color w:val="000000" w:themeColor="text1"/>
          <w:sz w:val="22"/>
          <w:szCs w:val="22"/>
        </w:rPr>
        <w:t xml:space="preserve">Die Schülerinnen </w:t>
      </w:r>
      <w:r w:rsidR="00033B36">
        <w:rPr>
          <w:rFonts w:cstheme="minorHAnsi"/>
          <w:color w:val="000000" w:themeColor="text1"/>
          <w:sz w:val="22"/>
          <w:szCs w:val="22"/>
        </w:rPr>
        <w:t xml:space="preserve">und Schüler </w:t>
      </w:r>
      <w:r w:rsidRPr="008B07E4">
        <w:rPr>
          <w:rFonts w:cstheme="minorHAnsi"/>
          <w:color w:val="000000" w:themeColor="text1"/>
          <w:sz w:val="22"/>
          <w:szCs w:val="22"/>
        </w:rPr>
        <w:t xml:space="preserve">stellen nach der Gruppenphase zunächst die </w:t>
      </w:r>
      <w:r w:rsidR="00745261" w:rsidRPr="008B07E4">
        <w:rPr>
          <w:rFonts w:cstheme="minorHAnsi"/>
          <w:color w:val="000000" w:themeColor="text1"/>
          <w:sz w:val="22"/>
          <w:szCs w:val="22"/>
        </w:rPr>
        <w:t xml:space="preserve">von ihnen </w:t>
      </w:r>
      <w:r w:rsidRPr="008B07E4">
        <w:rPr>
          <w:rFonts w:cstheme="minorHAnsi"/>
          <w:color w:val="000000" w:themeColor="text1"/>
          <w:sz w:val="22"/>
          <w:szCs w:val="22"/>
        </w:rPr>
        <w:t>berechneten Werte für die Alkoholmenge von Getränken im Plenum vor</w:t>
      </w:r>
      <w:r w:rsidR="001D23D8">
        <w:rPr>
          <w:rFonts w:cstheme="minorHAnsi"/>
          <w:color w:val="000000" w:themeColor="text1"/>
          <w:sz w:val="22"/>
          <w:szCs w:val="22"/>
        </w:rPr>
        <w:t>.</w:t>
      </w:r>
    </w:p>
    <w:p w14:paraId="3DB0A3FB" w14:textId="41CF814A" w:rsidR="00441C9B" w:rsidRPr="00162CDA" w:rsidRDefault="00441C9B" w:rsidP="00210B90">
      <w:pPr>
        <w:autoSpaceDE w:val="0"/>
        <w:autoSpaceDN w:val="0"/>
        <w:adjustRightInd w:val="0"/>
        <w:spacing w:after="120"/>
        <w:ind w:left="-284" w:right="876"/>
        <w:jc w:val="both"/>
        <w:rPr>
          <w:rFonts w:asciiTheme="minorHAnsi" w:hAnsiTheme="minorHAnsi" w:cstheme="minorHAnsi"/>
          <w:b/>
          <w:bCs/>
          <w:color w:val="000000" w:themeColor="text1"/>
          <w:sz w:val="22"/>
          <w:szCs w:val="22"/>
        </w:rPr>
      </w:pPr>
      <w:r w:rsidRPr="00162CDA">
        <w:rPr>
          <w:rFonts w:asciiTheme="minorHAnsi" w:hAnsiTheme="minorHAnsi" w:cstheme="minorHAnsi"/>
          <w:b/>
          <w:bCs/>
          <w:color w:val="000000" w:themeColor="text1"/>
          <w:sz w:val="22"/>
          <w:szCs w:val="22"/>
        </w:rPr>
        <w:t>Berechnung der Alkoholmenge</w:t>
      </w:r>
    </w:p>
    <w:p w14:paraId="76DADE03" w14:textId="42E4B16F" w:rsidR="00210B90" w:rsidRPr="00162CDA" w:rsidRDefault="00210B90" w:rsidP="00210B90">
      <w:pPr>
        <w:pStyle w:val="StandardWeb"/>
        <w:spacing w:before="0" w:beforeAutospacing="0" w:after="0" w:afterAutospacing="0"/>
        <w:ind w:left="-284" w:right="-6"/>
        <w:rPr>
          <w:rFonts w:cstheme="minorHAnsi"/>
          <w:color w:val="373737"/>
          <w:sz w:val="22"/>
          <w:szCs w:val="22"/>
        </w:rPr>
      </w:pPr>
      <w:r w:rsidRPr="00162CDA">
        <w:rPr>
          <w:rFonts w:cstheme="minorHAnsi"/>
          <w:color w:val="373737"/>
          <w:sz w:val="22"/>
          <w:szCs w:val="22"/>
        </w:rPr>
        <w:t>1 kleine Flasche Bier (</w:t>
      </w:r>
      <w:r w:rsidR="00745261">
        <w:rPr>
          <w:rFonts w:cstheme="minorHAnsi"/>
          <w:color w:val="373737"/>
          <w:sz w:val="22"/>
          <w:szCs w:val="22"/>
        </w:rPr>
        <w:t>=0,</w:t>
      </w:r>
      <w:r w:rsidRPr="00162CDA">
        <w:rPr>
          <w:rFonts w:cstheme="minorHAnsi"/>
          <w:color w:val="373737"/>
          <w:sz w:val="22"/>
          <w:szCs w:val="22"/>
        </w:rPr>
        <w:t>33</w:t>
      </w:r>
      <w:r w:rsidR="00745261">
        <w:rPr>
          <w:rFonts w:cstheme="minorHAnsi"/>
          <w:color w:val="373737"/>
          <w:sz w:val="22"/>
          <w:szCs w:val="22"/>
        </w:rPr>
        <w:t xml:space="preserve"> </w:t>
      </w:r>
      <w:r w:rsidRPr="00162CDA">
        <w:rPr>
          <w:rFonts w:cstheme="minorHAnsi"/>
          <w:color w:val="373737"/>
          <w:sz w:val="22"/>
          <w:szCs w:val="22"/>
        </w:rPr>
        <w:t xml:space="preserve">l, </w:t>
      </w:r>
      <w:r w:rsidR="001D2422" w:rsidRPr="00162CDA">
        <w:rPr>
          <w:rFonts w:cstheme="minorHAnsi"/>
          <w:color w:val="373737"/>
          <w:sz w:val="22"/>
          <w:szCs w:val="22"/>
        </w:rPr>
        <w:t>5,0</w:t>
      </w:r>
      <w:r w:rsidRPr="00162CDA">
        <w:rPr>
          <w:rFonts w:cstheme="minorHAnsi"/>
          <w:color w:val="373737"/>
          <w:sz w:val="22"/>
          <w:szCs w:val="22"/>
        </w:rPr>
        <w:t xml:space="preserve"> Vol.-%): </w:t>
      </w:r>
      <w:r w:rsidR="00745261">
        <w:rPr>
          <w:rFonts w:cstheme="minorHAnsi"/>
          <w:color w:val="373737"/>
          <w:sz w:val="22"/>
          <w:szCs w:val="22"/>
        </w:rPr>
        <w:tab/>
      </w:r>
      <w:r w:rsidRPr="00162CDA">
        <w:rPr>
          <w:rFonts w:cstheme="minorHAnsi"/>
          <w:color w:val="373737"/>
          <w:sz w:val="22"/>
          <w:szCs w:val="22"/>
        </w:rPr>
        <w:t xml:space="preserve">330 ml x </w:t>
      </w:r>
      <w:r w:rsidR="00745261">
        <w:rPr>
          <w:rFonts w:cstheme="minorHAnsi"/>
          <w:color w:val="373737"/>
          <w:sz w:val="22"/>
          <w:szCs w:val="22"/>
        </w:rPr>
        <w:t xml:space="preserve">     </w:t>
      </w:r>
      <w:r w:rsidRPr="00162CDA">
        <w:rPr>
          <w:rFonts w:cstheme="minorHAnsi"/>
          <w:color w:val="373737"/>
          <w:sz w:val="22"/>
          <w:szCs w:val="22"/>
        </w:rPr>
        <w:t>(</w:t>
      </w:r>
      <w:r w:rsidR="001D2422" w:rsidRPr="00162CDA">
        <w:rPr>
          <w:rFonts w:cstheme="minorHAnsi"/>
          <w:color w:val="373737"/>
          <w:sz w:val="22"/>
          <w:szCs w:val="22"/>
        </w:rPr>
        <w:t>5</w:t>
      </w:r>
      <w:r w:rsidRPr="00162CDA">
        <w:rPr>
          <w:rFonts w:cstheme="minorHAnsi"/>
          <w:color w:val="373737"/>
          <w:sz w:val="22"/>
          <w:szCs w:val="22"/>
        </w:rPr>
        <w:t xml:space="preserve"> / 100) x 0,8 = </w:t>
      </w:r>
      <w:r w:rsidR="001D2422" w:rsidRPr="00162CDA">
        <w:rPr>
          <w:rFonts w:cstheme="minorHAnsi"/>
          <w:color w:val="373737"/>
          <w:sz w:val="22"/>
          <w:szCs w:val="22"/>
        </w:rPr>
        <w:t>13,2</w:t>
      </w:r>
      <w:r w:rsidRPr="00162CDA">
        <w:rPr>
          <w:rFonts w:cstheme="minorHAnsi"/>
          <w:color w:val="373737"/>
          <w:sz w:val="22"/>
          <w:szCs w:val="22"/>
        </w:rPr>
        <w:t xml:space="preserve"> g Alkohol</w:t>
      </w:r>
      <w:r w:rsidRPr="00162CDA">
        <w:rPr>
          <w:rStyle w:val="apple-converted-space"/>
          <w:rFonts w:cstheme="minorHAnsi"/>
          <w:color w:val="373737"/>
          <w:sz w:val="22"/>
          <w:szCs w:val="22"/>
        </w:rPr>
        <w:t> </w:t>
      </w:r>
    </w:p>
    <w:p w14:paraId="45841326" w14:textId="16D66692" w:rsidR="00210B90" w:rsidRPr="00162CDA" w:rsidRDefault="00210B90" w:rsidP="00210B90">
      <w:pPr>
        <w:pStyle w:val="StandardWeb"/>
        <w:spacing w:before="0" w:beforeAutospacing="0" w:after="0" w:afterAutospacing="0"/>
        <w:ind w:left="-284" w:right="-6"/>
        <w:rPr>
          <w:rFonts w:cstheme="minorHAnsi"/>
          <w:color w:val="373737"/>
          <w:sz w:val="22"/>
          <w:szCs w:val="22"/>
        </w:rPr>
      </w:pPr>
      <w:r w:rsidRPr="00162CDA">
        <w:rPr>
          <w:rFonts w:cstheme="minorHAnsi"/>
          <w:color w:val="373737"/>
          <w:sz w:val="22"/>
          <w:szCs w:val="22"/>
        </w:rPr>
        <w:t xml:space="preserve">1 Glas </w:t>
      </w:r>
      <w:r w:rsidR="00745261">
        <w:rPr>
          <w:rFonts w:cstheme="minorHAnsi"/>
          <w:color w:val="373737"/>
          <w:sz w:val="22"/>
          <w:szCs w:val="22"/>
        </w:rPr>
        <w:t>Wei</w:t>
      </w:r>
      <w:r w:rsidR="003E69FD">
        <w:rPr>
          <w:rFonts w:cstheme="minorHAnsi"/>
          <w:color w:val="373737"/>
          <w:sz w:val="22"/>
          <w:szCs w:val="22"/>
        </w:rPr>
        <w:t>ß</w:t>
      </w:r>
      <w:r w:rsidR="00745261">
        <w:rPr>
          <w:rFonts w:cstheme="minorHAnsi"/>
          <w:color w:val="373737"/>
          <w:sz w:val="22"/>
          <w:szCs w:val="22"/>
        </w:rPr>
        <w:t>w</w:t>
      </w:r>
      <w:r w:rsidRPr="00162CDA">
        <w:rPr>
          <w:rFonts w:cstheme="minorHAnsi"/>
          <w:color w:val="373737"/>
          <w:sz w:val="22"/>
          <w:szCs w:val="22"/>
        </w:rPr>
        <w:t>ein (</w:t>
      </w:r>
      <w:r w:rsidR="00745261">
        <w:rPr>
          <w:rFonts w:cstheme="minorHAnsi"/>
          <w:color w:val="373737"/>
          <w:sz w:val="22"/>
          <w:szCs w:val="22"/>
        </w:rPr>
        <w:t>=0,</w:t>
      </w:r>
      <w:r w:rsidRPr="00162CDA">
        <w:rPr>
          <w:rFonts w:cstheme="minorHAnsi"/>
          <w:color w:val="373737"/>
          <w:sz w:val="22"/>
          <w:szCs w:val="22"/>
        </w:rPr>
        <w:t>1</w:t>
      </w:r>
      <w:r w:rsidR="00745261">
        <w:rPr>
          <w:rFonts w:cstheme="minorHAnsi"/>
          <w:color w:val="373737"/>
          <w:sz w:val="22"/>
          <w:szCs w:val="22"/>
        </w:rPr>
        <w:t xml:space="preserve"> </w:t>
      </w:r>
      <w:r w:rsidRPr="00162CDA">
        <w:rPr>
          <w:rFonts w:cstheme="minorHAnsi"/>
          <w:color w:val="373737"/>
          <w:sz w:val="22"/>
          <w:szCs w:val="22"/>
        </w:rPr>
        <w:t xml:space="preserve">l, 11 Vol.-%): </w:t>
      </w:r>
      <w:r w:rsidR="00745261">
        <w:rPr>
          <w:rFonts w:cstheme="minorHAnsi"/>
          <w:color w:val="373737"/>
          <w:sz w:val="22"/>
          <w:szCs w:val="22"/>
        </w:rPr>
        <w:tab/>
      </w:r>
      <w:r w:rsidRPr="00162CDA">
        <w:rPr>
          <w:rFonts w:cstheme="minorHAnsi"/>
          <w:color w:val="373737"/>
          <w:sz w:val="22"/>
          <w:szCs w:val="22"/>
        </w:rPr>
        <w:t xml:space="preserve">100 ml </w:t>
      </w:r>
      <w:r w:rsidR="00745261">
        <w:rPr>
          <w:rFonts w:cstheme="minorHAnsi"/>
          <w:color w:val="373737"/>
          <w:sz w:val="22"/>
          <w:szCs w:val="22"/>
        </w:rPr>
        <w:t xml:space="preserve">x      </w:t>
      </w:r>
      <w:r w:rsidRPr="00162CDA">
        <w:rPr>
          <w:rFonts w:cstheme="minorHAnsi"/>
          <w:color w:val="373737"/>
          <w:sz w:val="22"/>
          <w:szCs w:val="22"/>
        </w:rPr>
        <w:t>(1</w:t>
      </w:r>
      <w:r w:rsidR="00745261">
        <w:rPr>
          <w:rFonts w:cstheme="minorHAnsi"/>
          <w:color w:val="373737"/>
          <w:sz w:val="22"/>
          <w:szCs w:val="22"/>
        </w:rPr>
        <w:t>1/</w:t>
      </w:r>
      <w:r w:rsidRPr="00162CDA">
        <w:rPr>
          <w:rFonts w:cstheme="minorHAnsi"/>
          <w:color w:val="373737"/>
          <w:sz w:val="22"/>
          <w:szCs w:val="22"/>
        </w:rPr>
        <w:t xml:space="preserve">100) x 0,8 = </w:t>
      </w:r>
      <w:r w:rsidR="00745261">
        <w:rPr>
          <w:rFonts w:cstheme="minorHAnsi"/>
          <w:color w:val="373737"/>
          <w:sz w:val="22"/>
          <w:szCs w:val="22"/>
        </w:rPr>
        <w:t xml:space="preserve">   </w:t>
      </w:r>
      <w:r w:rsidRPr="00162CDA">
        <w:rPr>
          <w:rFonts w:cstheme="minorHAnsi"/>
          <w:color w:val="373737"/>
          <w:sz w:val="22"/>
          <w:szCs w:val="22"/>
        </w:rPr>
        <w:t>8,8 g Alkohol</w:t>
      </w:r>
      <w:r w:rsidRPr="00162CDA">
        <w:rPr>
          <w:rStyle w:val="apple-converted-space"/>
          <w:rFonts w:cstheme="minorHAnsi"/>
          <w:color w:val="373737"/>
          <w:sz w:val="22"/>
          <w:szCs w:val="22"/>
        </w:rPr>
        <w:t> </w:t>
      </w:r>
    </w:p>
    <w:p w14:paraId="76DF6E98" w14:textId="53092455" w:rsidR="00210B90" w:rsidRPr="00162CDA" w:rsidRDefault="00210B90" w:rsidP="00210B90">
      <w:pPr>
        <w:pStyle w:val="StandardWeb"/>
        <w:spacing w:before="0" w:beforeAutospacing="0" w:after="0" w:afterAutospacing="0"/>
        <w:ind w:left="-284" w:right="-6"/>
        <w:rPr>
          <w:rFonts w:cstheme="minorHAnsi"/>
          <w:color w:val="373737"/>
          <w:sz w:val="22"/>
          <w:szCs w:val="22"/>
        </w:rPr>
      </w:pPr>
      <w:r w:rsidRPr="00162CDA">
        <w:rPr>
          <w:rFonts w:cstheme="minorHAnsi"/>
          <w:color w:val="373737"/>
          <w:sz w:val="22"/>
          <w:szCs w:val="22"/>
        </w:rPr>
        <w:t>3 große Flaschen Bier (</w:t>
      </w:r>
      <w:r w:rsidR="00745261">
        <w:rPr>
          <w:rFonts w:cstheme="minorHAnsi"/>
          <w:color w:val="373737"/>
          <w:sz w:val="22"/>
          <w:szCs w:val="22"/>
        </w:rPr>
        <w:t>=</w:t>
      </w:r>
      <w:r w:rsidRPr="00162CDA">
        <w:rPr>
          <w:rFonts w:cstheme="minorHAnsi"/>
          <w:color w:val="373737"/>
          <w:sz w:val="22"/>
          <w:szCs w:val="22"/>
        </w:rPr>
        <w:t>1</w:t>
      </w:r>
      <w:r w:rsidR="00745261">
        <w:rPr>
          <w:rFonts w:cstheme="minorHAnsi"/>
          <w:color w:val="373737"/>
          <w:sz w:val="22"/>
          <w:szCs w:val="22"/>
        </w:rPr>
        <w:t>.5</w:t>
      </w:r>
      <w:r w:rsidRPr="00162CDA">
        <w:rPr>
          <w:rFonts w:cstheme="minorHAnsi"/>
          <w:color w:val="373737"/>
          <w:sz w:val="22"/>
          <w:szCs w:val="22"/>
        </w:rPr>
        <w:t xml:space="preserve"> l, </w:t>
      </w:r>
      <w:r w:rsidR="00745261">
        <w:rPr>
          <w:rFonts w:cstheme="minorHAnsi"/>
          <w:color w:val="373737"/>
          <w:sz w:val="22"/>
          <w:szCs w:val="22"/>
        </w:rPr>
        <w:t>5,0</w:t>
      </w:r>
      <w:r w:rsidRPr="00162CDA">
        <w:rPr>
          <w:rFonts w:cstheme="minorHAnsi"/>
          <w:color w:val="373737"/>
          <w:sz w:val="22"/>
          <w:szCs w:val="22"/>
        </w:rPr>
        <w:t xml:space="preserve"> Vol.-%): </w:t>
      </w:r>
      <w:r w:rsidR="00745261">
        <w:rPr>
          <w:rFonts w:cstheme="minorHAnsi"/>
          <w:color w:val="373737"/>
          <w:sz w:val="22"/>
          <w:szCs w:val="22"/>
        </w:rPr>
        <w:tab/>
      </w:r>
      <w:r w:rsidRPr="00162CDA">
        <w:rPr>
          <w:rFonts w:cstheme="minorHAnsi"/>
          <w:color w:val="373737"/>
          <w:sz w:val="22"/>
          <w:szCs w:val="22"/>
        </w:rPr>
        <w:t>1</w:t>
      </w:r>
      <w:r w:rsidR="00745261">
        <w:rPr>
          <w:rFonts w:cstheme="minorHAnsi"/>
          <w:color w:val="373737"/>
          <w:sz w:val="22"/>
          <w:szCs w:val="22"/>
        </w:rPr>
        <w:t>.</w:t>
      </w:r>
      <w:r w:rsidRPr="00162CDA">
        <w:rPr>
          <w:rFonts w:cstheme="minorHAnsi"/>
          <w:color w:val="373737"/>
          <w:sz w:val="22"/>
          <w:szCs w:val="22"/>
        </w:rPr>
        <w:t xml:space="preserve">500 ml x </w:t>
      </w:r>
      <w:r w:rsidR="00745261">
        <w:rPr>
          <w:rFonts w:cstheme="minorHAnsi"/>
          <w:color w:val="373737"/>
          <w:sz w:val="22"/>
          <w:szCs w:val="22"/>
        </w:rPr>
        <w:t xml:space="preserve">  </w:t>
      </w:r>
      <w:r w:rsidRPr="00162CDA">
        <w:rPr>
          <w:rFonts w:cstheme="minorHAnsi"/>
          <w:color w:val="373737"/>
          <w:sz w:val="22"/>
          <w:szCs w:val="22"/>
        </w:rPr>
        <w:t>(</w:t>
      </w:r>
      <w:r w:rsidR="00745261">
        <w:rPr>
          <w:rFonts w:cstheme="minorHAnsi"/>
          <w:color w:val="373737"/>
          <w:sz w:val="22"/>
          <w:szCs w:val="22"/>
        </w:rPr>
        <w:t>5</w:t>
      </w:r>
      <w:r w:rsidRPr="00162CDA">
        <w:rPr>
          <w:rFonts w:cstheme="minorHAnsi"/>
          <w:color w:val="373737"/>
          <w:sz w:val="22"/>
          <w:szCs w:val="22"/>
        </w:rPr>
        <w:t xml:space="preserve"> / 100) x 0,8 = 57,6 g Alkohol</w:t>
      </w:r>
      <w:r w:rsidRPr="00162CDA">
        <w:rPr>
          <w:rStyle w:val="apple-converted-space"/>
          <w:rFonts w:cstheme="minorHAnsi"/>
          <w:color w:val="373737"/>
          <w:sz w:val="22"/>
          <w:szCs w:val="22"/>
        </w:rPr>
        <w:t> </w:t>
      </w:r>
    </w:p>
    <w:p w14:paraId="45F93EBC" w14:textId="77777777" w:rsidR="00441C9B" w:rsidRPr="00162CDA" w:rsidRDefault="00441C9B" w:rsidP="00451267">
      <w:pPr>
        <w:autoSpaceDE w:val="0"/>
        <w:autoSpaceDN w:val="0"/>
        <w:adjustRightInd w:val="0"/>
        <w:ind w:left="-284" w:right="873"/>
        <w:jc w:val="both"/>
        <w:rPr>
          <w:rFonts w:cstheme="minorHAnsi"/>
          <w:b/>
          <w:bCs/>
          <w:color w:val="000000" w:themeColor="text1"/>
          <w:sz w:val="10"/>
          <w:szCs w:val="10"/>
        </w:rPr>
      </w:pPr>
    </w:p>
    <w:p w14:paraId="66B40243" w14:textId="5603DC1C" w:rsidR="00441C9B" w:rsidRPr="00162CDA" w:rsidRDefault="00441C9B" w:rsidP="00441C9B">
      <w:pPr>
        <w:autoSpaceDE w:val="0"/>
        <w:autoSpaceDN w:val="0"/>
        <w:adjustRightInd w:val="0"/>
        <w:spacing w:after="120"/>
        <w:ind w:left="-284" w:right="876"/>
        <w:jc w:val="both"/>
        <w:rPr>
          <w:rFonts w:asciiTheme="minorHAnsi" w:hAnsiTheme="minorHAnsi" w:cstheme="minorHAnsi"/>
          <w:b/>
          <w:bCs/>
          <w:color w:val="000000" w:themeColor="text1"/>
          <w:sz w:val="22"/>
          <w:szCs w:val="22"/>
        </w:rPr>
      </w:pPr>
      <w:r w:rsidRPr="00162CDA">
        <w:rPr>
          <w:rFonts w:asciiTheme="minorHAnsi" w:hAnsiTheme="minorHAnsi" w:cstheme="minorHAnsi"/>
          <w:b/>
          <w:bCs/>
          <w:color w:val="000000" w:themeColor="text1"/>
          <w:sz w:val="22"/>
          <w:szCs w:val="22"/>
        </w:rPr>
        <w:t>Berechnung des Blutalkoholanteils</w:t>
      </w:r>
    </w:p>
    <w:p w14:paraId="35EA1C98" w14:textId="77777777" w:rsidR="006D3066" w:rsidRPr="00162CDA" w:rsidRDefault="006D3066" w:rsidP="009577E8">
      <w:pPr>
        <w:pStyle w:val="Listenabsatz"/>
        <w:numPr>
          <w:ilvl w:val="0"/>
          <w:numId w:val="18"/>
        </w:numPr>
        <w:autoSpaceDE w:val="0"/>
        <w:autoSpaceDN w:val="0"/>
        <w:adjustRightInd w:val="0"/>
        <w:spacing w:after="120"/>
        <w:ind w:left="0" w:right="-6" w:hanging="284"/>
        <w:jc w:val="both"/>
        <w:rPr>
          <w:rFonts w:cstheme="minorHAnsi"/>
          <w:color w:val="000000" w:themeColor="text1"/>
          <w:sz w:val="22"/>
          <w:szCs w:val="22"/>
        </w:rPr>
      </w:pPr>
      <w:r w:rsidRPr="00162CDA">
        <w:rPr>
          <w:rFonts w:cstheme="minorHAnsi"/>
          <w:color w:val="000000" w:themeColor="text1"/>
          <w:sz w:val="22"/>
          <w:szCs w:val="22"/>
        </w:rPr>
        <w:t xml:space="preserve">Lea (50 kg) trinkt auf einer Party zwei Flaschen Bier-Mixgetränke (0,3 l mit je 5 Vol.-%) und einen Shot Wodka. Wieviel Promille hat sie? Wann ist sie wieder nüchtern? </w:t>
      </w:r>
    </w:p>
    <w:p w14:paraId="7157D692" w14:textId="77777777" w:rsidR="006D3066" w:rsidRPr="00162CDA" w:rsidRDefault="006D3066" w:rsidP="009577E8">
      <w:pPr>
        <w:pStyle w:val="Listenabsatz"/>
        <w:numPr>
          <w:ilvl w:val="0"/>
          <w:numId w:val="20"/>
        </w:numPr>
        <w:autoSpaceDE w:val="0"/>
        <w:autoSpaceDN w:val="0"/>
        <w:adjustRightInd w:val="0"/>
        <w:spacing w:after="120"/>
        <w:ind w:right="-6"/>
        <w:jc w:val="both"/>
        <w:rPr>
          <w:rFonts w:cstheme="minorHAnsi"/>
          <w:color w:val="000000" w:themeColor="text1"/>
          <w:sz w:val="22"/>
          <w:szCs w:val="22"/>
        </w:rPr>
      </w:pPr>
      <w:r w:rsidRPr="00162CDA">
        <w:rPr>
          <w:rFonts w:cstheme="minorHAnsi"/>
          <w:color w:val="000000" w:themeColor="text1"/>
          <w:sz w:val="22"/>
          <w:szCs w:val="22"/>
        </w:rPr>
        <w:t>Menge Alkohol: 26 g + 6 g = 32 g</w:t>
      </w:r>
    </w:p>
    <w:p w14:paraId="51CF99B2" w14:textId="44B3ED77" w:rsidR="006D3066" w:rsidRPr="00162CDA" w:rsidRDefault="006D3066" w:rsidP="009577E8">
      <w:pPr>
        <w:pStyle w:val="Listenabsatz"/>
        <w:numPr>
          <w:ilvl w:val="0"/>
          <w:numId w:val="20"/>
        </w:numPr>
        <w:autoSpaceDE w:val="0"/>
        <w:autoSpaceDN w:val="0"/>
        <w:adjustRightInd w:val="0"/>
        <w:spacing w:after="120"/>
        <w:ind w:right="-6"/>
        <w:jc w:val="both"/>
        <w:rPr>
          <w:rFonts w:cstheme="minorHAnsi"/>
          <w:color w:val="000000" w:themeColor="text1"/>
          <w:sz w:val="22"/>
          <w:szCs w:val="22"/>
        </w:rPr>
      </w:pPr>
      <w:r w:rsidRPr="00162CDA">
        <w:rPr>
          <w:rFonts w:cstheme="minorHAnsi"/>
          <w:color w:val="000000" w:themeColor="text1"/>
          <w:sz w:val="22"/>
          <w:szCs w:val="22"/>
        </w:rPr>
        <w:t>Widmark: 32 g / (50 kg x 0,6) = 1,06</w:t>
      </w:r>
      <w:r w:rsidR="006A1175" w:rsidRPr="00162CDA">
        <w:rPr>
          <w:rFonts w:cstheme="minorHAnsi"/>
          <w:color w:val="000000" w:themeColor="text1"/>
          <w:sz w:val="22"/>
          <w:szCs w:val="22"/>
        </w:rPr>
        <w:t>‰</w:t>
      </w:r>
    </w:p>
    <w:p w14:paraId="244828D8" w14:textId="6B772F45" w:rsidR="006D3066" w:rsidRPr="00162CDA" w:rsidRDefault="006D3066" w:rsidP="009577E8">
      <w:pPr>
        <w:pStyle w:val="Listenabsatz"/>
        <w:numPr>
          <w:ilvl w:val="0"/>
          <w:numId w:val="20"/>
        </w:numPr>
        <w:autoSpaceDE w:val="0"/>
        <w:autoSpaceDN w:val="0"/>
        <w:adjustRightInd w:val="0"/>
        <w:spacing w:after="120"/>
        <w:ind w:right="-6"/>
        <w:jc w:val="both"/>
        <w:rPr>
          <w:rFonts w:cstheme="minorHAnsi"/>
          <w:color w:val="000000" w:themeColor="text1"/>
          <w:sz w:val="22"/>
          <w:szCs w:val="22"/>
        </w:rPr>
      </w:pPr>
      <w:r w:rsidRPr="00162CDA">
        <w:rPr>
          <w:rFonts w:cstheme="minorHAnsi"/>
          <w:color w:val="000000" w:themeColor="text1"/>
          <w:sz w:val="22"/>
          <w:szCs w:val="22"/>
        </w:rPr>
        <w:t>Nüchtern ist Lea nach ca. 8 Stunden (8 x 0,13‰ = 1,04‰)</w:t>
      </w:r>
    </w:p>
    <w:p w14:paraId="7F539E83" w14:textId="77777777" w:rsidR="006D3066" w:rsidRPr="00162CDA" w:rsidRDefault="006D3066" w:rsidP="006D3066">
      <w:pPr>
        <w:pStyle w:val="Listenabsatz"/>
        <w:autoSpaceDE w:val="0"/>
        <w:autoSpaceDN w:val="0"/>
        <w:adjustRightInd w:val="0"/>
        <w:spacing w:after="120"/>
        <w:ind w:left="0" w:right="-6" w:hanging="284"/>
        <w:jc w:val="both"/>
        <w:rPr>
          <w:rFonts w:cstheme="minorHAnsi"/>
          <w:color w:val="000000" w:themeColor="text1"/>
          <w:sz w:val="10"/>
          <w:szCs w:val="10"/>
        </w:rPr>
      </w:pPr>
    </w:p>
    <w:p w14:paraId="45F502B2" w14:textId="77472556" w:rsidR="006D3066" w:rsidRPr="00162CDA" w:rsidRDefault="006D3066" w:rsidP="009577E8">
      <w:pPr>
        <w:pStyle w:val="Listenabsatz"/>
        <w:numPr>
          <w:ilvl w:val="0"/>
          <w:numId w:val="18"/>
        </w:numPr>
        <w:autoSpaceDE w:val="0"/>
        <w:autoSpaceDN w:val="0"/>
        <w:adjustRightInd w:val="0"/>
        <w:spacing w:after="120"/>
        <w:ind w:left="0" w:right="-6" w:hanging="284"/>
        <w:jc w:val="both"/>
        <w:rPr>
          <w:rFonts w:cstheme="minorHAnsi"/>
          <w:color w:val="000000" w:themeColor="text1"/>
          <w:sz w:val="22"/>
          <w:szCs w:val="22"/>
        </w:rPr>
      </w:pPr>
      <w:r w:rsidRPr="00162CDA">
        <w:rPr>
          <w:rFonts w:cstheme="minorHAnsi"/>
          <w:color w:val="000000" w:themeColor="text1"/>
          <w:sz w:val="22"/>
          <w:szCs w:val="22"/>
        </w:rPr>
        <w:t xml:space="preserve">Lukas (70 kg) trinkt am </w:t>
      </w:r>
      <w:r w:rsidR="008B07E4">
        <w:rPr>
          <w:rFonts w:cstheme="minorHAnsi"/>
          <w:color w:val="000000" w:themeColor="text1"/>
          <w:sz w:val="22"/>
          <w:szCs w:val="22"/>
        </w:rPr>
        <w:t>A</w:t>
      </w:r>
      <w:r w:rsidRPr="00162CDA">
        <w:rPr>
          <w:rFonts w:cstheme="minorHAnsi"/>
          <w:color w:val="000000" w:themeColor="text1"/>
          <w:sz w:val="22"/>
          <w:szCs w:val="22"/>
        </w:rPr>
        <w:t xml:space="preserve">bend </w:t>
      </w:r>
      <w:r w:rsidR="001D23D8">
        <w:rPr>
          <w:rFonts w:cstheme="minorHAnsi"/>
          <w:color w:val="000000" w:themeColor="text1"/>
          <w:sz w:val="22"/>
          <w:szCs w:val="22"/>
        </w:rPr>
        <w:t>vier</w:t>
      </w:r>
      <w:r w:rsidR="001D23D8" w:rsidRPr="00162CDA">
        <w:rPr>
          <w:rFonts w:cstheme="minorHAnsi"/>
          <w:color w:val="000000" w:themeColor="text1"/>
          <w:sz w:val="22"/>
          <w:szCs w:val="22"/>
        </w:rPr>
        <w:t xml:space="preserve"> </w:t>
      </w:r>
      <w:r w:rsidRPr="00162CDA">
        <w:rPr>
          <w:rFonts w:cstheme="minorHAnsi"/>
          <w:color w:val="000000" w:themeColor="text1"/>
          <w:sz w:val="22"/>
          <w:szCs w:val="22"/>
        </w:rPr>
        <w:t xml:space="preserve">Gläser (0,33l) Bier. Wie lange dauert es, bis er wieder nüchtern ist? </w:t>
      </w:r>
    </w:p>
    <w:p w14:paraId="63755149" w14:textId="77777777" w:rsidR="006D3066" w:rsidRPr="00162CDA" w:rsidRDefault="006D3066" w:rsidP="009577E8">
      <w:pPr>
        <w:pStyle w:val="Listenabsatz"/>
        <w:numPr>
          <w:ilvl w:val="1"/>
          <w:numId w:val="21"/>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Menge Alkohol: 52 g</w:t>
      </w:r>
    </w:p>
    <w:p w14:paraId="26BC4991" w14:textId="10DC4DA1" w:rsidR="006D3066" w:rsidRPr="00162CDA" w:rsidRDefault="006D3066" w:rsidP="009577E8">
      <w:pPr>
        <w:pStyle w:val="Listenabsatz"/>
        <w:numPr>
          <w:ilvl w:val="1"/>
          <w:numId w:val="21"/>
        </w:numPr>
        <w:autoSpaceDE w:val="0"/>
        <w:autoSpaceDN w:val="0"/>
        <w:adjustRightInd w:val="0"/>
        <w:spacing w:after="120"/>
        <w:ind w:left="1134" w:right="-6" w:hanging="425"/>
        <w:jc w:val="both"/>
        <w:rPr>
          <w:rFonts w:cstheme="minorHAnsi"/>
          <w:color w:val="000000" w:themeColor="text1"/>
          <w:sz w:val="22"/>
          <w:szCs w:val="22"/>
        </w:rPr>
      </w:pPr>
      <w:proofErr w:type="spellStart"/>
      <w:r w:rsidRPr="00162CDA">
        <w:rPr>
          <w:rFonts w:cstheme="minorHAnsi"/>
          <w:color w:val="000000" w:themeColor="text1"/>
          <w:sz w:val="22"/>
          <w:szCs w:val="22"/>
        </w:rPr>
        <w:t>Widmark</w:t>
      </w:r>
      <w:proofErr w:type="spellEnd"/>
      <w:r w:rsidR="00451267">
        <w:rPr>
          <w:rFonts w:cstheme="minorHAnsi"/>
          <w:color w:val="000000" w:themeColor="text1"/>
          <w:sz w:val="22"/>
          <w:szCs w:val="22"/>
        </w:rPr>
        <w:t>:</w:t>
      </w:r>
      <w:r w:rsidRPr="00162CDA">
        <w:rPr>
          <w:rFonts w:cstheme="minorHAnsi"/>
          <w:color w:val="000000" w:themeColor="text1"/>
          <w:sz w:val="22"/>
          <w:szCs w:val="22"/>
        </w:rPr>
        <w:t xml:space="preserve"> 52 g / (70 kg x 0,68) = 1,1‰</w:t>
      </w:r>
    </w:p>
    <w:p w14:paraId="205F16AB" w14:textId="77777777" w:rsidR="006D3066" w:rsidRPr="00162CDA" w:rsidRDefault="006D3066" w:rsidP="009577E8">
      <w:pPr>
        <w:pStyle w:val="Listenabsatz"/>
        <w:numPr>
          <w:ilvl w:val="0"/>
          <w:numId w:val="21"/>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Nüchtern ist Lukas nach 8 Stunden: 8 x 0,15‰ = 1,2‰</w:t>
      </w:r>
    </w:p>
    <w:p w14:paraId="7AF57389" w14:textId="77777777" w:rsidR="006D3066" w:rsidRPr="00162CDA" w:rsidRDefault="006D3066" w:rsidP="006D3066">
      <w:pPr>
        <w:pStyle w:val="Listenabsatz"/>
        <w:autoSpaceDE w:val="0"/>
        <w:autoSpaceDN w:val="0"/>
        <w:adjustRightInd w:val="0"/>
        <w:spacing w:after="120"/>
        <w:ind w:left="0" w:right="-6"/>
        <w:jc w:val="both"/>
        <w:rPr>
          <w:rFonts w:cstheme="minorHAnsi"/>
          <w:color w:val="000000" w:themeColor="text1"/>
          <w:sz w:val="10"/>
          <w:szCs w:val="10"/>
        </w:rPr>
      </w:pPr>
    </w:p>
    <w:p w14:paraId="355E51AC" w14:textId="1274F697" w:rsidR="006D3066" w:rsidRPr="00162CDA" w:rsidRDefault="006D3066" w:rsidP="009577E8">
      <w:pPr>
        <w:pStyle w:val="Listenabsatz"/>
        <w:numPr>
          <w:ilvl w:val="0"/>
          <w:numId w:val="18"/>
        </w:numPr>
        <w:autoSpaceDE w:val="0"/>
        <w:autoSpaceDN w:val="0"/>
        <w:adjustRightInd w:val="0"/>
        <w:spacing w:after="120"/>
        <w:ind w:left="0" w:right="-6" w:hanging="284"/>
        <w:jc w:val="both"/>
        <w:rPr>
          <w:rFonts w:cstheme="minorHAnsi"/>
          <w:color w:val="000000" w:themeColor="text1"/>
          <w:sz w:val="22"/>
          <w:szCs w:val="22"/>
        </w:rPr>
      </w:pPr>
      <w:r w:rsidRPr="00162CDA">
        <w:rPr>
          <w:rFonts w:cstheme="minorHAnsi"/>
          <w:color w:val="000000" w:themeColor="text1"/>
          <w:sz w:val="22"/>
          <w:szCs w:val="22"/>
        </w:rPr>
        <w:t>Wenn J</w:t>
      </w:r>
      <w:r w:rsidR="00370C7A">
        <w:rPr>
          <w:rFonts w:cstheme="minorHAnsi"/>
          <w:color w:val="000000" w:themeColor="text1"/>
          <w:sz w:val="22"/>
          <w:szCs w:val="22"/>
        </w:rPr>
        <w:t>ulia</w:t>
      </w:r>
      <w:r w:rsidRPr="00162CDA">
        <w:rPr>
          <w:rFonts w:cstheme="minorHAnsi"/>
          <w:color w:val="000000" w:themeColor="text1"/>
          <w:sz w:val="22"/>
          <w:szCs w:val="22"/>
        </w:rPr>
        <w:t xml:space="preserve"> (</w:t>
      </w:r>
      <w:r w:rsidR="00370C7A">
        <w:rPr>
          <w:rFonts w:cstheme="minorHAnsi"/>
          <w:color w:val="000000" w:themeColor="text1"/>
          <w:sz w:val="22"/>
          <w:szCs w:val="22"/>
        </w:rPr>
        <w:t>60</w:t>
      </w:r>
      <w:r w:rsidRPr="00162CDA">
        <w:rPr>
          <w:rFonts w:cstheme="minorHAnsi"/>
          <w:color w:val="000000" w:themeColor="text1"/>
          <w:sz w:val="22"/>
          <w:szCs w:val="22"/>
        </w:rPr>
        <w:t xml:space="preserve"> kg) mit dem Rad nach einer Party nach Hause fahren will, kann </w:t>
      </w:r>
      <w:r w:rsidR="00370C7A">
        <w:rPr>
          <w:rFonts w:cstheme="minorHAnsi"/>
          <w:color w:val="000000" w:themeColor="text1"/>
          <w:sz w:val="22"/>
          <w:szCs w:val="22"/>
        </w:rPr>
        <w:t>sie</w:t>
      </w:r>
      <w:r w:rsidRPr="00162CDA">
        <w:rPr>
          <w:rFonts w:cstheme="minorHAnsi"/>
          <w:color w:val="000000" w:themeColor="text1"/>
          <w:sz w:val="22"/>
          <w:szCs w:val="22"/>
        </w:rPr>
        <w:t xml:space="preserve"> schon Probleme bekommen, wenn </w:t>
      </w:r>
      <w:r w:rsidR="00370C7A">
        <w:rPr>
          <w:rFonts w:cstheme="minorHAnsi"/>
          <w:color w:val="000000" w:themeColor="text1"/>
          <w:sz w:val="22"/>
          <w:szCs w:val="22"/>
        </w:rPr>
        <w:t>sie</w:t>
      </w:r>
      <w:r w:rsidRPr="00162CDA">
        <w:rPr>
          <w:rFonts w:cstheme="minorHAnsi"/>
          <w:color w:val="000000" w:themeColor="text1"/>
          <w:sz w:val="22"/>
          <w:szCs w:val="22"/>
        </w:rPr>
        <w:t xml:space="preserve"> mit 0,3 Promille einen Unfall verursachen würde. Wann darf </w:t>
      </w:r>
      <w:r w:rsidR="00370C7A">
        <w:rPr>
          <w:rFonts w:cstheme="minorHAnsi"/>
          <w:color w:val="000000" w:themeColor="text1"/>
          <w:sz w:val="22"/>
          <w:szCs w:val="22"/>
        </w:rPr>
        <w:t>sie</w:t>
      </w:r>
      <w:r w:rsidRPr="00162CDA">
        <w:rPr>
          <w:rFonts w:cstheme="minorHAnsi"/>
          <w:color w:val="000000" w:themeColor="text1"/>
          <w:sz w:val="22"/>
          <w:szCs w:val="22"/>
        </w:rPr>
        <w:t xml:space="preserve"> sich nach </w:t>
      </w:r>
      <w:r w:rsidR="001D23D8">
        <w:rPr>
          <w:rFonts w:cstheme="minorHAnsi"/>
          <w:color w:val="000000" w:themeColor="text1"/>
          <w:sz w:val="22"/>
          <w:szCs w:val="22"/>
        </w:rPr>
        <w:t>drei</w:t>
      </w:r>
      <w:r w:rsidR="001D23D8" w:rsidRPr="00162CDA">
        <w:rPr>
          <w:rFonts w:cstheme="minorHAnsi"/>
          <w:color w:val="000000" w:themeColor="text1"/>
          <w:sz w:val="22"/>
          <w:szCs w:val="22"/>
        </w:rPr>
        <w:t xml:space="preserve"> </w:t>
      </w:r>
      <w:r w:rsidRPr="00162CDA">
        <w:rPr>
          <w:rFonts w:cstheme="minorHAnsi"/>
          <w:color w:val="000000" w:themeColor="text1"/>
          <w:sz w:val="22"/>
          <w:szCs w:val="22"/>
        </w:rPr>
        <w:t xml:space="preserve">Gläsern (0,33l) Bier und 2 Shots Wodka mit dem Rad auf den Heimweg machen? </w:t>
      </w:r>
    </w:p>
    <w:p w14:paraId="7E6FF38B" w14:textId="0B9AB549" w:rsidR="006D3066" w:rsidRPr="00162CDA" w:rsidRDefault="006D3066" w:rsidP="009577E8">
      <w:pPr>
        <w:pStyle w:val="Listenabsatz"/>
        <w:numPr>
          <w:ilvl w:val="1"/>
          <w:numId w:val="22"/>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Menge Alkohol: 39 g + 12 g = 51</w:t>
      </w:r>
      <w:r w:rsidR="00370C7A">
        <w:rPr>
          <w:rFonts w:cstheme="minorHAnsi"/>
          <w:color w:val="000000" w:themeColor="text1"/>
          <w:sz w:val="22"/>
          <w:szCs w:val="22"/>
        </w:rPr>
        <w:t>g</w:t>
      </w:r>
    </w:p>
    <w:p w14:paraId="27DF2750" w14:textId="2C24AC43" w:rsidR="006D3066" w:rsidRPr="00162CDA" w:rsidRDefault="006D3066" w:rsidP="009577E8">
      <w:pPr>
        <w:pStyle w:val="Listenabsatz"/>
        <w:numPr>
          <w:ilvl w:val="1"/>
          <w:numId w:val="22"/>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Widmark</w:t>
      </w:r>
      <w:r w:rsidR="00451267">
        <w:rPr>
          <w:rFonts w:cstheme="minorHAnsi"/>
          <w:color w:val="000000" w:themeColor="text1"/>
          <w:sz w:val="22"/>
          <w:szCs w:val="22"/>
        </w:rPr>
        <w:t>:</w:t>
      </w:r>
      <w:r w:rsidRPr="00162CDA">
        <w:rPr>
          <w:rFonts w:cstheme="minorHAnsi"/>
          <w:color w:val="000000" w:themeColor="text1"/>
          <w:sz w:val="22"/>
          <w:szCs w:val="22"/>
        </w:rPr>
        <w:t xml:space="preserve"> 51 g / (</w:t>
      </w:r>
      <w:r w:rsidR="00370C7A">
        <w:rPr>
          <w:rFonts w:cstheme="minorHAnsi"/>
          <w:color w:val="000000" w:themeColor="text1"/>
          <w:sz w:val="22"/>
          <w:szCs w:val="22"/>
        </w:rPr>
        <w:t>60</w:t>
      </w:r>
      <w:r w:rsidRPr="00162CDA">
        <w:rPr>
          <w:rFonts w:cstheme="minorHAnsi"/>
          <w:color w:val="000000" w:themeColor="text1"/>
          <w:sz w:val="22"/>
          <w:szCs w:val="22"/>
        </w:rPr>
        <w:t xml:space="preserve"> kg x 0,6) = 1,</w:t>
      </w:r>
      <w:r w:rsidR="00B11CC5">
        <w:rPr>
          <w:rFonts w:cstheme="minorHAnsi"/>
          <w:color w:val="000000" w:themeColor="text1"/>
          <w:sz w:val="22"/>
          <w:szCs w:val="22"/>
        </w:rPr>
        <w:t>4</w:t>
      </w:r>
      <w:r w:rsidRPr="00162CDA">
        <w:rPr>
          <w:rFonts w:cstheme="minorHAnsi"/>
          <w:color w:val="000000" w:themeColor="text1"/>
          <w:sz w:val="22"/>
          <w:szCs w:val="22"/>
        </w:rPr>
        <w:t xml:space="preserve"> ‰</w:t>
      </w:r>
    </w:p>
    <w:p w14:paraId="36F3FFCE" w14:textId="3BCFB834" w:rsidR="006D3066" w:rsidRPr="00162CDA" w:rsidRDefault="0083069B" w:rsidP="009577E8">
      <w:pPr>
        <w:pStyle w:val="Listenabsatz"/>
        <w:numPr>
          <w:ilvl w:val="0"/>
          <w:numId w:val="22"/>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Weniger als 0,3‰ hat J</w:t>
      </w:r>
      <w:r w:rsidR="00370C7A">
        <w:rPr>
          <w:rFonts w:cstheme="minorHAnsi"/>
          <w:color w:val="000000" w:themeColor="text1"/>
          <w:sz w:val="22"/>
          <w:szCs w:val="22"/>
        </w:rPr>
        <w:t>ulia</w:t>
      </w:r>
      <w:r w:rsidR="006D3066" w:rsidRPr="00162CDA">
        <w:rPr>
          <w:rFonts w:cstheme="minorHAnsi"/>
          <w:color w:val="000000" w:themeColor="text1"/>
          <w:sz w:val="22"/>
          <w:szCs w:val="22"/>
        </w:rPr>
        <w:t xml:space="preserve"> nach </w:t>
      </w:r>
      <w:r w:rsidR="00C20AB1">
        <w:rPr>
          <w:rFonts w:cstheme="minorHAnsi"/>
          <w:color w:val="000000" w:themeColor="text1"/>
          <w:sz w:val="22"/>
          <w:szCs w:val="22"/>
        </w:rPr>
        <w:t>8</w:t>
      </w:r>
      <w:r w:rsidR="006D3066" w:rsidRPr="00162CDA">
        <w:rPr>
          <w:rFonts w:cstheme="minorHAnsi"/>
          <w:color w:val="000000" w:themeColor="text1"/>
          <w:sz w:val="22"/>
          <w:szCs w:val="22"/>
        </w:rPr>
        <w:t xml:space="preserve"> Stunden: </w:t>
      </w:r>
      <w:r w:rsidR="00C20AB1">
        <w:rPr>
          <w:rFonts w:cstheme="minorHAnsi"/>
          <w:color w:val="000000" w:themeColor="text1"/>
          <w:sz w:val="22"/>
          <w:szCs w:val="22"/>
        </w:rPr>
        <w:t>8</w:t>
      </w:r>
      <w:r w:rsidR="006D3066" w:rsidRPr="00162CDA">
        <w:rPr>
          <w:rFonts w:cstheme="minorHAnsi"/>
          <w:color w:val="000000" w:themeColor="text1"/>
          <w:sz w:val="22"/>
          <w:szCs w:val="22"/>
        </w:rPr>
        <w:t xml:space="preserve"> x 0,15‰ = </w:t>
      </w:r>
      <w:r w:rsidR="00C20AB1">
        <w:rPr>
          <w:rFonts w:cstheme="minorHAnsi"/>
          <w:color w:val="000000" w:themeColor="text1"/>
          <w:sz w:val="22"/>
          <w:szCs w:val="22"/>
        </w:rPr>
        <w:t>1</w:t>
      </w:r>
      <w:r w:rsidRPr="00162CDA">
        <w:rPr>
          <w:rFonts w:cstheme="minorHAnsi"/>
          <w:color w:val="000000" w:themeColor="text1"/>
          <w:sz w:val="22"/>
          <w:szCs w:val="22"/>
        </w:rPr>
        <w:t>,</w:t>
      </w:r>
      <w:r w:rsidR="00C20AB1">
        <w:rPr>
          <w:rFonts w:cstheme="minorHAnsi"/>
          <w:color w:val="000000" w:themeColor="text1"/>
          <w:sz w:val="22"/>
          <w:szCs w:val="22"/>
        </w:rPr>
        <w:t>20</w:t>
      </w:r>
      <w:r w:rsidR="006D3066" w:rsidRPr="00162CDA">
        <w:rPr>
          <w:rFonts w:cstheme="minorHAnsi"/>
          <w:color w:val="000000" w:themeColor="text1"/>
          <w:sz w:val="22"/>
          <w:szCs w:val="22"/>
        </w:rPr>
        <w:t>‰</w:t>
      </w:r>
      <w:r w:rsidRPr="00162CDA">
        <w:rPr>
          <w:rFonts w:cstheme="minorHAnsi"/>
          <w:color w:val="000000" w:themeColor="text1"/>
          <w:sz w:val="22"/>
          <w:szCs w:val="22"/>
        </w:rPr>
        <w:t xml:space="preserve"> (1,</w:t>
      </w:r>
      <w:r w:rsidR="00C20AB1">
        <w:rPr>
          <w:rFonts w:cstheme="minorHAnsi"/>
          <w:color w:val="000000" w:themeColor="text1"/>
          <w:sz w:val="22"/>
          <w:szCs w:val="22"/>
        </w:rPr>
        <w:t>4</w:t>
      </w:r>
      <w:r w:rsidR="00C20AB1" w:rsidRPr="00162CDA">
        <w:rPr>
          <w:rFonts w:cstheme="minorHAnsi"/>
          <w:color w:val="000000" w:themeColor="text1"/>
          <w:sz w:val="22"/>
          <w:szCs w:val="22"/>
        </w:rPr>
        <w:t>‰</w:t>
      </w:r>
      <w:r w:rsidRPr="00162CDA">
        <w:rPr>
          <w:rFonts w:cstheme="minorHAnsi"/>
          <w:color w:val="000000" w:themeColor="text1"/>
          <w:sz w:val="22"/>
          <w:szCs w:val="22"/>
        </w:rPr>
        <w:t xml:space="preserve">– </w:t>
      </w:r>
      <w:r w:rsidR="00C20AB1">
        <w:rPr>
          <w:rFonts w:cstheme="minorHAnsi"/>
          <w:color w:val="000000" w:themeColor="text1"/>
          <w:sz w:val="22"/>
          <w:szCs w:val="22"/>
        </w:rPr>
        <w:t>1,2</w:t>
      </w:r>
      <w:r w:rsidR="00C20AB1" w:rsidRPr="00162CDA">
        <w:rPr>
          <w:rFonts w:cstheme="minorHAnsi"/>
          <w:color w:val="000000" w:themeColor="text1"/>
          <w:sz w:val="22"/>
          <w:szCs w:val="22"/>
        </w:rPr>
        <w:t>‰</w:t>
      </w:r>
      <w:r w:rsidRPr="00162CDA">
        <w:rPr>
          <w:rFonts w:cstheme="minorHAnsi"/>
          <w:color w:val="000000" w:themeColor="text1"/>
          <w:sz w:val="22"/>
          <w:szCs w:val="22"/>
        </w:rPr>
        <w:t>= 0,2‰)</w:t>
      </w:r>
    </w:p>
    <w:p w14:paraId="49A95036" w14:textId="77777777" w:rsidR="006D3066" w:rsidRPr="00162CDA" w:rsidRDefault="006D3066" w:rsidP="006D3066">
      <w:pPr>
        <w:pStyle w:val="Listenabsatz"/>
        <w:autoSpaceDE w:val="0"/>
        <w:autoSpaceDN w:val="0"/>
        <w:adjustRightInd w:val="0"/>
        <w:spacing w:after="120"/>
        <w:ind w:left="0" w:right="-6"/>
        <w:jc w:val="both"/>
        <w:rPr>
          <w:rFonts w:cstheme="minorHAnsi"/>
          <w:color w:val="000000" w:themeColor="text1"/>
          <w:sz w:val="10"/>
          <w:szCs w:val="10"/>
        </w:rPr>
      </w:pPr>
    </w:p>
    <w:p w14:paraId="1379F770" w14:textId="77777777" w:rsidR="006D3066" w:rsidRPr="00162CDA" w:rsidRDefault="006D3066" w:rsidP="009577E8">
      <w:pPr>
        <w:pStyle w:val="Listenabsatz"/>
        <w:numPr>
          <w:ilvl w:val="0"/>
          <w:numId w:val="18"/>
        </w:numPr>
        <w:autoSpaceDE w:val="0"/>
        <w:autoSpaceDN w:val="0"/>
        <w:adjustRightInd w:val="0"/>
        <w:spacing w:after="120"/>
        <w:ind w:left="0" w:right="-6" w:hanging="284"/>
        <w:jc w:val="both"/>
        <w:rPr>
          <w:rFonts w:cstheme="minorHAnsi"/>
          <w:color w:val="000000" w:themeColor="text1"/>
          <w:sz w:val="22"/>
          <w:szCs w:val="22"/>
        </w:rPr>
      </w:pPr>
      <w:r w:rsidRPr="00162CDA">
        <w:rPr>
          <w:rFonts w:cstheme="minorHAnsi"/>
          <w:color w:val="000000" w:themeColor="text1"/>
          <w:sz w:val="22"/>
          <w:szCs w:val="22"/>
        </w:rPr>
        <w:t>Am Mittwoch trifft sich Henri mit seinen Freunden und trinkt drei Bier langsam über den Abend verteilt, an einem Samstag dagegen schnell nacheinander. Warum hat diese Person am Samstag nach dem dritten Bier einen höheren Promillegehalt als am Mittwoch nach dem dritten Bier?</w:t>
      </w:r>
    </w:p>
    <w:p w14:paraId="757A0A7A" w14:textId="2ADA7DDB" w:rsidR="006D3066" w:rsidRDefault="006D3066" w:rsidP="009577E8">
      <w:pPr>
        <w:pStyle w:val="Listenabsatz"/>
        <w:numPr>
          <w:ilvl w:val="0"/>
          <w:numId w:val="23"/>
        </w:numPr>
        <w:autoSpaceDE w:val="0"/>
        <w:autoSpaceDN w:val="0"/>
        <w:adjustRightInd w:val="0"/>
        <w:spacing w:after="120"/>
        <w:ind w:left="1134" w:right="-6" w:hanging="425"/>
        <w:jc w:val="both"/>
        <w:rPr>
          <w:rFonts w:cstheme="minorHAnsi"/>
          <w:color w:val="000000" w:themeColor="text1"/>
          <w:sz w:val="22"/>
          <w:szCs w:val="22"/>
        </w:rPr>
      </w:pPr>
      <w:r w:rsidRPr="00162CDA">
        <w:rPr>
          <w:rFonts w:cstheme="minorHAnsi"/>
          <w:color w:val="000000" w:themeColor="text1"/>
          <w:sz w:val="22"/>
          <w:szCs w:val="22"/>
        </w:rPr>
        <w:t xml:space="preserve">Wenn ein Abend sich über ca. </w:t>
      </w:r>
      <w:r w:rsidR="001D23D8">
        <w:rPr>
          <w:rFonts w:cstheme="minorHAnsi"/>
          <w:color w:val="000000" w:themeColor="text1"/>
          <w:sz w:val="22"/>
          <w:szCs w:val="22"/>
        </w:rPr>
        <w:t>vier</w:t>
      </w:r>
      <w:r w:rsidR="001D23D8" w:rsidRPr="00162CDA">
        <w:rPr>
          <w:rFonts w:cstheme="minorHAnsi"/>
          <w:color w:val="000000" w:themeColor="text1"/>
          <w:sz w:val="22"/>
          <w:szCs w:val="22"/>
        </w:rPr>
        <w:t xml:space="preserve"> </w:t>
      </w:r>
      <w:r w:rsidRPr="00162CDA">
        <w:rPr>
          <w:rFonts w:cstheme="minorHAnsi"/>
          <w:color w:val="000000" w:themeColor="text1"/>
          <w:sz w:val="22"/>
          <w:szCs w:val="22"/>
        </w:rPr>
        <w:t>Stunden erstreckt, baut Henri in dieser Zeit 4 x 0,15 ‰, d.h. er hat Mittwoch nach dem dritten Bier etwa 0,6 ‰ weniger Alkohol im Blut als am Samstag mit der gleichen Menge.</w:t>
      </w:r>
    </w:p>
    <w:p w14:paraId="753EEDB4" w14:textId="2C040AC5" w:rsidR="00451267" w:rsidRPr="00451267" w:rsidRDefault="00451267" w:rsidP="00451267">
      <w:pPr>
        <w:autoSpaceDE w:val="0"/>
        <w:autoSpaceDN w:val="0"/>
        <w:adjustRightInd w:val="0"/>
        <w:spacing w:after="120"/>
        <w:ind w:left="-426" w:right="125" w:firstLine="142"/>
        <w:jc w:val="both"/>
        <w:rPr>
          <w:rFonts w:asciiTheme="minorHAnsi" w:hAnsiTheme="minorHAnsi" w:cstheme="minorHAnsi"/>
          <w:bCs/>
          <w:iCs/>
          <w:sz w:val="22"/>
          <w:szCs w:val="22"/>
        </w:rPr>
      </w:pPr>
      <w:r w:rsidRPr="00451267">
        <w:rPr>
          <w:rFonts w:asciiTheme="minorHAnsi" w:hAnsiTheme="minorHAnsi" w:cstheme="minorHAnsi"/>
          <w:bCs/>
          <w:iCs/>
          <w:sz w:val="22"/>
          <w:szCs w:val="22"/>
        </w:rPr>
        <w:t xml:space="preserve">Fragen Sie nach, ob </w:t>
      </w:r>
      <w:proofErr w:type="spellStart"/>
      <w:proofErr w:type="gramStart"/>
      <w:r w:rsidRPr="00451267">
        <w:rPr>
          <w:rFonts w:asciiTheme="minorHAnsi" w:hAnsiTheme="minorHAnsi" w:cstheme="minorHAnsi"/>
          <w:bCs/>
          <w:iCs/>
          <w:sz w:val="22"/>
          <w:szCs w:val="22"/>
        </w:rPr>
        <w:t>Schüler</w:t>
      </w:r>
      <w:r w:rsidR="00033B36">
        <w:rPr>
          <w:rFonts w:asciiTheme="minorHAnsi" w:hAnsiTheme="minorHAnsi" w:cstheme="minorHAnsi"/>
          <w:bCs/>
          <w:iCs/>
          <w:sz w:val="22"/>
          <w:szCs w:val="22"/>
        </w:rPr>
        <w:t>:innen</w:t>
      </w:r>
      <w:proofErr w:type="spellEnd"/>
      <w:proofErr w:type="gramEnd"/>
      <w:r w:rsidR="00033B36">
        <w:rPr>
          <w:rFonts w:asciiTheme="minorHAnsi" w:hAnsiTheme="minorHAnsi" w:cstheme="minorHAnsi"/>
          <w:bCs/>
          <w:iCs/>
          <w:sz w:val="22"/>
          <w:szCs w:val="22"/>
        </w:rPr>
        <w:t xml:space="preserve"> </w:t>
      </w:r>
      <w:r w:rsidRPr="00451267">
        <w:rPr>
          <w:rFonts w:asciiTheme="minorHAnsi" w:hAnsiTheme="minorHAnsi" w:cstheme="minorHAnsi"/>
          <w:bCs/>
          <w:iCs/>
          <w:sz w:val="22"/>
          <w:szCs w:val="22"/>
        </w:rPr>
        <w:t>von den Ergebnissen des Promillerechners überrascht war</w:t>
      </w:r>
      <w:r>
        <w:rPr>
          <w:rFonts w:asciiTheme="minorHAnsi" w:hAnsiTheme="minorHAnsi" w:cstheme="minorHAnsi"/>
          <w:bCs/>
          <w:iCs/>
          <w:sz w:val="22"/>
          <w:szCs w:val="22"/>
        </w:rPr>
        <w:t>en</w:t>
      </w:r>
      <w:r w:rsidRPr="00451267">
        <w:rPr>
          <w:rFonts w:asciiTheme="minorHAnsi" w:hAnsiTheme="minorHAnsi" w:cstheme="minorHAnsi"/>
          <w:bCs/>
          <w:iCs/>
          <w:sz w:val="22"/>
          <w:szCs w:val="22"/>
        </w:rPr>
        <w:t>.</w:t>
      </w:r>
    </w:p>
    <w:p w14:paraId="222A0B55" w14:textId="1BBC3B58" w:rsidR="00210B90" w:rsidRPr="008B07E4" w:rsidRDefault="008B07E4" w:rsidP="00A74BCD">
      <w:pPr>
        <w:spacing w:after="120"/>
        <w:ind w:left="1134" w:right="226" w:hanging="1418"/>
        <w:rPr>
          <w:rFonts w:asciiTheme="minorHAnsi" w:hAnsiTheme="minorHAnsi" w:cstheme="minorHAnsi"/>
          <w:b/>
          <w:smallCaps/>
          <w:color w:val="2F5496" w:themeColor="accent1" w:themeShade="BF"/>
          <w:sz w:val="28"/>
          <w:szCs w:val="28"/>
        </w:rPr>
      </w:pPr>
      <w:r w:rsidRPr="008B07E4">
        <w:rPr>
          <w:rFonts w:asciiTheme="minorHAnsi" w:hAnsiTheme="minorHAnsi" w:cstheme="minorHAnsi"/>
          <w:b/>
          <w:smallCaps/>
          <w:color w:val="2F5496" w:themeColor="accent1" w:themeShade="BF"/>
          <w:sz w:val="28"/>
          <w:szCs w:val="28"/>
        </w:rPr>
        <w:t>Dauer</w:t>
      </w:r>
      <w:r>
        <w:rPr>
          <w:rFonts w:asciiTheme="minorHAnsi" w:hAnsiTheme="minorHAnsi" w:cstheme="minorHAnsi"/>
          <w:b/>
          <w:smallCaps/>
          <w:color w:val="2F5496" w:themeColor="accent1" w:themeShade="BF"/>
          <w:sz w:val="28"/>
          <w:szCs w:val="28"/>
        </w:rPr>
        <w:t xml:space="preserve">: </w:t>
      </w:r>
      <w:r w:rsidR="00A74BCD">
        <w:rPr>
          <w:rFonts w:asciiTheme="minorHAnsi" w:hAnsiTheme="minorHAnsi" w:cstheme="minorHAnsi"/>
          <w:b/>
          <w:smallCaps/>
          <w:color w:val="2F5496" w:themeColor="accent1" w:themeShade="BF"/>
          <w:sz w:val="28"/>
          <w:szCs w:val="28"/>
        </w:rPr>
        <w:tab/>
      </w:r>
      <w:r w:rsidR="00162CDA" w:rsidRPr="008B07E4">
        <w:rPr>
          <w:rFonts w:asciiTheme="minorHAnsi" w:hAnsiTheme="minorHAnsi" w:cstheme="minorHAnsi"/>
          <w:color w:val="000000" w:themeColor="text1"/>
          <w:sz w:val="22"/>
          <w:szCs w:val="22"/>
        </w:rPr>
        <w:t>20 Min</w:t>
      </w:r>
    </w:p>
    <w:p w14:paraId="38D9C38E" w14:textId="3510F2DF" w:rsidR="00451267" w:rsidRDefault="00210B90" w:rsidP="00A74BCD">
      <w:pPr>
        <w:tabs>
          <w:tab w:val="left" w:pos="0"/>
        </w:tabs>
        <w:spacing w:after="120"/>
        <w:ind w:left="1134" w:right="82" w:hanging="1418"/>
        <w:jc w:val="both"/>
        <w:rPr>
          <w:rFonts w:asciiTheme="minorHAnsi" w:hAnsiTheme="minorHAnsi" w:cstheme="minorHAnsi"/>
          <w:bCs/>
          <w:iCs/>
        </w:rPr>
      </w:pPr>
      <w:r w:rsidRPr="008B07E4">
        <w:rPr>
          <w:rFonts w:asciiTheme="minorHAnsi" w:hAnsiTheme="minorHAnsi" w:cs="Calibri (Textkörper)"/>
          <w:b/>
          <w:bCs/>
          <w:smallCaps/>
          <w:color w:val="2F5496" w:themeColor="accent1" w:themeShade="BF"/>
          <w:sz w:val="28"/>
          <w:szCs w:val="28"/>
        </w:rPr>
        <w:t>Material</w:t>
      </w:r>
      <w:r w:rsidR="008B07E4" w:rsidRPr="008B07E4">
        <w:rPr>
          <w:rFonts w:asciiTheme="minorHAnsi" w:hAnsiTheme="minorHAnsi" w:cs="Calibri (Textkörper)"/>
          <w:b/>
          <w:bCs/>
          <w:smallCaps/>
          <w:color w:val="2F5496" w:themeColor="accent1" w:themeShade="BF"/>
          <w:sz w:val="28"/>
          <w:szCs w:val="28"/>
        </w:rPr>
        <w:t>:</w:t>
      </w:r>
      <w:r w:rsidR="008B07E4" w:rsidRPr="008B07E4">
        <w:rPr>
          <w:rFonts w:asciiTheme="minorHAnsi" w:hAnsiTheme="minorHAnsi" w:cstheme="minorHAnsi"/>
          <w:b/>
          <w:bCs/>
          <w:color w:val="2F5496" w:themeColor="accent1" w:themeShade="BF"/>
          <w:sz w:val="22"/>
          <w:szCs w:val="22"/>
        </w:rPr>
        <w:t xml:space="preserve"> </w:t>
      </w:r>
      <w:r w:rsidR="00FB5A20">
        <w:rPr>
          <w:rFonts w:asciiTheme="minorHAnsi" w:hAnsiTheme="minorHAnsi" w:cstheme="minorHAnsi"/>
          <w:b/>
          <w:bCs/>
          <w:color w:val="2F5496" w:themeColor="accent1" w:themeShade="BF"/>
          <w:sz w:val="22"/>
          <w:szCs w:val="22"/>
        </w:rPr>
        <w:tab/>
      </w:r>
      <w:r w:rsidR="00BB314A" w:rsidRPr="00BB314A">
        <w:rPr>
          <w:rFonts w:asciiTheme="minorHAnsi" w:hAnsiTheme="minorHAnsi" w:cstheme="minorHAnsi"/>
          <w:color w:val="000000" w:themeColor="text1"/>
          <w:sz w:val="22"/>
          <w:szCs w:val="22"/>
        </w:rPr>
        <w:t xml:space="preserve">Arbeitsblätter: Kopiervorlagen </w:t>
      </w:r>
      <w:r w:rsidR="008B07E4">
        <w:rPr>
          <w:rFonts w:asciiTheme="minorHAnsi" w:hAnsiTheme="minorHAnsi" w:cstheme="minorHAnsi"/>
          <w:color w:val="000000" w:themeColor="text1"/>
          <w:sz w:val="22"/>
          <w:szCs w:val="22"/>
        </w:rPr>
        <w:t xml:space="preserve">auf den </w:t>
      </w:r>
      <w:r w:rsidR="00BB314A" w:rsidRPr="00BB314A">
        <w:rPr>
          <w:rFonts w:asciiTheme="minorHAnsi" w:hAnsiTheme="minorHAnsi" w:cstheme="minorHAnsi"/>
          <w:color w:val="000000" w:themeColor="text1"/>
          <w:sz w:val="22"/>
          <w:szCs w:val="22"/>
        </w:rPr>
        <w:t>Seite</w:t>
      </w:r>
      <w:r w:rsidR="008B07E4">
        <w:rPr>
          <w:rFonts w:asciiTheme="minorHAnsi" w:hAnsiTheme="minorHAnsi" w:cstheme="minorHAnsi"/>
          <w:color w:val="000000" w:themeColor="text1"/>
          <w:sz w:val="22"/>
          <w:szCs w:val="22"/>
        </w:rPr>
        <w:t>n</w:t>
      </w:r>
      <w:r w:rsidR="00BB314A" w:rsidRPr="00BB314A">
        <w:rPr>
          <w:rFonts w:asciiTheme="minorHAnsi" w:hAnsiTheme="minorHAnsi" w:cstheme="minorHAnsi"/>
          <w:color w:val="000000" w:themeColor="text1"/>
          <w:sz w:val="22"/>
          <w:szCs w:val="22"/>
        </w:rPr>
        <w:t xml:space="preserve"> 1</w:t>
      </w:r>
      <w:r w:rsidR="00723CBE">
        <w:rPr>
          <w:rFonts w:asciiTheme="minorHAnsi" w:hAnsiTheme="minorHAnsi" w:cstheme="minorHAnsi"/>
          <w:color w:val="000000" w:themeColor="text1"/>
          <w:sz w:val="22"/>
          <w:szCs w:val="22"/>
        </w:rPr>
        <w:t>3</w:t>
      </w:r>
      <w:r w:rsidR="00BB314A" w:rsidRPr="00BB314A">
        <w:rPr>
          <w:rFonts w:asciiTheme="minorHAnsi" w:hAnsiTheme="minorHAnsi" w:cstheme="minorHAnsi"/>
          <w:color w:val="000000" w:themeColor="text1"/>
          <w:sz w:val="22"/>
          <w:szCs w:val="22"/>
        </w:rPr>
        <w:t xml:space="preserve"> und 1</w:t>
      </w:r>
      <w:r w:rsidR="00723CBE">
        <w:rPr>
          <w:rFonts w:asciiTheme="minorHAnsi" w:hAnsiTheme="minorHAnsi" w:cstheme="minorHAnsi"/>
          <w:color w:val="000000" w:themeColor="text1"/>
          <w:sz w:val="22"/>
          <w:szCs w:val="22"/>
        </w:rPr>
        <w:t>4,</w:t>
      </w:r>
      <w:r w:rsidR="00451267" w:rsidRPr="00451267">
        <w:rPr>
          <w:rFonts w:asciiTheme="minorHAnsi" w:hAnsiTheme="minorHAnsi" w:cstheme="minorHAnsi"/>
          <w:bCs/>
          <w:iCs/>
        </w:rPr>
        <w:t xml:space="preserve"> </w:t>
      </w:r>
      <w:r w:rsidR="00451267">
        <w:rPr>
          <w:rFonts w:asciiTheme="minorHAnsi" w:hAnsiTheme="minorHAnsi" w:cstheme="minorHAnsi"/>
          <w:bCs/>
          <w:iCs/>
        </w:rPr>
        <w:t xml:space="preserve">Internetzugang zum Promillerechner (QR-Code befindet sich auf dem Arbeitsblatt). </w:t>
      </w:r>
    </w:p>
    <w:p w14:paraId="4868B19F" w14:textId="01A1ACB9" w:rsidR="002E06A6" w:rsidRPr="002E06A6" w:rsidRDefault="006A5951" w:rsidP="002E06A6">
      <w:pPr>
        <w:pStyle w:val="StandardWeb"/>
        <w:spacing w:before="0" w:beforeAutospacing="0" w:after="0" w:afterAutospacing="0"/>
        <w:ind w:left="-284" w:right="-6"/>
        <w:rPr>
          <w:rStyle w:val="Fett"/>
          <w:rFonts w:cstheme="minorHAnsi"/>
          <w:color w:val="C00000"/>
          <w:sz w:val="28"/>
          <w:szCs w:val="28"/>
        </w:rPr>
      </w:pPr>
      <w:r>
        <w:rPr>
          <w:b/>
          <w:bCs/>
          <w:noProof/>
          <w:color w:val="C00000"/>
          <w:sz w:val="28"/>
          <w:szCs w:val="28"/>
        </w:rPr>
        <w:lastRenderedPageBreak/>
        <mc:AlternateContent>
          <mc:Choice Requires="wps">
            <w:drawing>
              <wp:anchor distT="0" distB="0" distL="114300" distR="114300" simplePos="0" relativeHeight="251796992" behindDoc="0" locked="0" layoutInCell="1" allowOverlap="1" wp14:anchorId="326BE96F" wp14:editId="172930B0">
                <wp:simplePos x="0" y="0"/>
                <wp:positionH relativeFrom="column">
                  <wp:posOffset>2426209</wp:posOffset>
                </wp:positionH>
                <wp:positionV relativeFrom="paragraph">
                  <wp:posOffset>-342474</wp:posOffset>
                </wp:positionV>
                <wp:extent cx="894304" cy="321547"/>
                <wp:effectExtent l="0" t="0" r="0" b="0"/>
                <wp:wrapNone/>
                <wp:docPr id="763932609" name="Rechteck 1"/>
                <wp:cNvGraphicFramePr/>
                <a:graphic xmlns:a="http://schemas.openxmlformats.org/drawingml/2006/main">
                  <a:graphicData uri="http://schemas.microsoft.com/office/word/2010/wordprocessingShape">
                    <wps:wsp>
                      <wps:cNvSpPr/>
                      <wps:spPr>
                        <a:xfrm>
                          <a:off x="0" y="0"/>
                          <a:ext cx="894304" cy="32154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1DC0C3" id="Rechteck 1" o:spid="_x0000_s1026" style="position:absolute;margin-left:191.05pt;margin-top:-26.95pt;width:70.4pt;height:25.3pt;z-index:251796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" fillcolor="white [3212]" stroked="f" strokeweight="1pt"/>
            </w:pict>
          </mc:Fallback>
        </mc:AlternateContent>
      </w:r>
      <w:r w:rsidR="00210B90" w:rsidRPr="002E06A6">
        <w:rPr>
          <w:b/>
          <w:bCs/>
          <w:color w:val="C00000"/>
          <w:sz w:val="28"/>
          <w:szCs w:val="28"/>
        </w:rPr>
        <w:t>Arbeitsblatt</w:t>
      </w:r>
      <w:r w:rsidR="002E06A6">
        <w:rPr>
          <w:b/>
          <w:bCs/>
          <w:color w:val="C00000"/>
          <w:sz w:val="28"/>
          <w:szCs w:val="28"/>
        </w:rPr>
        <w:t>:</w:t>
      </w:r>
      <w:r w:rsidR="002E06A6" w:rsidRPr="002E06A6">
        <w:rPr>
          <w:rStyle w:val="Fett"/>
          <w:rFonts w:cstheme="minorHAnsi"/>
          <w:color w:val="C00000"/>
          <w:sz w:val="28"/>
          <w:szCs w:val="28"/>
        </w:rPr>
        <w:t xml:space="preserve"> Berechnung des Alkoholgehalts in Gramm:</w:t>
      </w:r>
    </w:p>
    <w:p w14:paraId="3A3463CE" w14:textId="7372FA86" w:rsidR="00210B90" w:rsidRPr="002E06A6" w:rsidRDefault="00210B90" w:rsidP="00D61952">
      <w:pPr>
        <w:pStyle w:val="StandardWeb"/>
        <w:spacing w:before="0" w:beforeAutospacing="0" w:after="120" w:afterAutospacing="0"/>
        <w:ind w:left="-284" w:right="-6"/>
        <w:jc w:val="both"/>
        <w:rPr>
          <w:b/>
          <w:bCs/>
          <w:color w:val="C00000"/>
          <w:sz w:val="10"/>
          <w:szCs w:val="10"/>
        </w:rPr>
      </w:pPr>
    </w:p>
    <w:p w14:paraId="5C52B414" w14:textId="68C3CA4A" w:rsidR="005E2CA9" w:rsidRDefault="005E2CA9" w:rsidP="00D61952">
      <w:pPr>
        <w:pStyle w:val="StandardWeb"/>
        <w:spacing w:before="0" w:beforeAutospacing="0" w:after="120" w:afterAutospacing="0"/>
        <w:ind w:left="-284" w:right="-6"/>
        <w:jc w:val="both"/>
        <w:rPr>
          <w:color w:val="000000" w:themeColor="text1"/>
        </w:rPr>
      </w:pPr>
      <w:r>
        <w:rPr>
          <w:color w:val="000000" w:themeColor="text1"/>
        </w:rPr>
        <w:t xml:space="preserve">Die Wirkung von Alkohol auf den Konsumierenden hängt im Wesentlichen von der getrunkenen Menge und damit von der Konzentration des Blutalkohols im Körper ab. </w:t>
      </w:r>
    </w:p>
    <w:p w14:paraId="6BD34A97" w14:textId="77777777" w:rsidR="005E2CA9" w:rsidRPr="008B5244" w:rsidRDefault="005E2CA9" w:rsidP="00D61952">
      <w:pPr>
        <w:pStyle w:val="StandardWeb"/>
        <w:spacing w:before="0" w:beforeAutospacing="0" w:after="120" w:afterAutospacing="0"/>
        <w:ind w:left="-284" w:right="-6"/>
        <w:jc w:val="both"/>
        <w:rPr>
          <w:color w:val="000000" w:themeColor="text1"/>
        </w:rPr>
      </w:pPr>
      <w:r w:rsidRPr="002E06A6">
        <w:rPr>
          <w:b/>
          <w:bCs/>
          <w:color w:val="000000" w:themeColor="text1"/>
        </w:rPr>
        <w:t>Tabelle:</w:t>
      </w:r>
      <w:r w:rsidRPr="008B5244">
        <w:rPr>
          <w:color w:val="000000" w:themeColor="text1"/>
        </w:rPr>
        <w:t xml:space="preserve"> Alkoholanteil in ausgewählten Getränken</w:t>
      </w:r>
      <w:r>
        <w:rPr>
          <w:color w:val="000000" w:themeColor="text1"/>
        </w:rPr>
        <w:t>:</w:t>
      </w:r>
    </w:p>
    <w:tbl>
      <w:tblPr>
        <w:tblStyle w:val="TableNormal"/>
        <w:tblpPr w:leftFromText="141" w:rightFromText="141" w:vertAnchor="text" w:horzAnchor="margin" w:tblpX="-316" w:tblpY="44"/>
        <w:tblW w:w="941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5000"/>
        <w:gridCol w:w="2127"/>
        <w:gridCol w:w="2287"/>
      </w:tblGrid>
      <w:tr w:rsidR="005E2CA9" w:rsidRPr="00C1426D" w14:paraId="63E350F1" w14:textId="77777777" w:rsidTr="009C790C">
        <w:trPr>
          <w:trHeight w:val="291"/>
        </w:trPr>
        <w:tc>
          <w:tcPr>
            <w:tcW w:w="5000" w:type="dxa"/>
            <w:shd w:val="clear" w:color="auto" w:fill="80BA27"/>
          </w:tcPr>
          <w:p w14:paraId="23E16F34" w14:textId="77777777" w:rsidR="005E2CA9" w:rsidRPr="00C1426D" w:rsidRDefault="005E2CA9" w:rsidP="009C790C">
            <w:pPr>
              <w:pStyle w:val="TableParagraph"/>
              <w:spacing w:after="120"/>
              <w:ind w:firstLine="271"/>
              <w:rPr>
                <w:rFonts w:asciiTheme="minorHAnsi" w:hAnsiTheme="minorHAnsi" w:cstheme="minorHAnsi"/>
                <w:sz w:val="24"/>
                <w:szCs w:val="24"/>
                <w:lang w:val="de-DE"/>
              </w:rPr>
            </w:pPr>
          </w:p>
        </w:tc>
        <w:tc>
          <w:tcPr>
            <w:tcW w:w="2127" w:type="dxa"/>
            <w:shd w:val="clear" w:color="auto" w:fill="80BA27"/>
          </w:tcPr>
          <w:p w14:paraId="1A73EA8B" w14:textId="77777777" w:rsidR="005E2CA9" w:rsidRPr="00C1426D" w:rsidRDefault="005E2CA9" w:rsidP="009C790C">
            <w:pPr>
              <w:pStyle w:val="TableParagraph"/>
              <w:spacing w:after="120"/>
              <w:ind w:left="667"/>
              <w:rPr>
                <w:rFonts w:asciiTheme="minorHAnsi" w:hAnsiTheme="minorHAnsi" w:cstheme="minorHAnsi"/>
                <w:b/>
                <w:sz w:val="24"/>
                <w:szCs w:val="24"/>
              </w:rPr>
            </w:pPr>
            <w:r w:rsidRPr="00C1426D">
              <w:rPr>
                <w:rFonts w:asciiTheme="minorHAnsi" w:hAnsiTheme="minorHAnsi" w:cstheme="minorHAnsi"/>
                <w:b/>
                <w:color w:val="FFFFFF"/>
                <w:w w:val="90"/>
                <w:sz w:val="24"/>
                <w:szCs w:val="24"/>
              </w:rPr>
              <w:t>Trinkmenge</w:t>
            </w:r>
            <w:r w:rsidRPr="00C1426D">
              <w:rPr>
                <w:rFonts w:asciiTheme="minorHAnsi" w:hAnsiTheme="minorHAnsi" w:cstheme="minorHAnsi"/>
                <w:b/>
                <w:color w:val="FFFFFF"/>
                <w:spacing w:val="11"/>
                <w:w w:val="90"/>
                <w:sz w:val="24"/>
                <w:szCs w:val="24"/>
              </w:rPr>
              <w:t xml:space="preserve"> </w:t>
            </w:r>
            <w:r w:rsidRPr="00C1426D">
              <w:rPr>
                <w:rFonts w:asciiTheme="minorHAnsi" w:hAnsiTheme="minorHAnsi" w:cstheme="minorHAnsi"/>
                <w:b/>
                <w:color w:val="FFFFFF"/>
                <w:w w:val="90"/>
                <w:sz w:val="24"/>
                <w:szCs w:val="24"/>
              </w:rPr>
              <w:t>(l)</w:t>
            </w:r>
          </w:p>
        </w:tc>
        <w:tc>
          <w:tcPr>
            <w:tcW w:w="2287" w:type="dxa"/>
            <w:shd w:val="clear" w:color="auto" w:fill="80BA27"/>
          </w:tcPr>
          <w:p w14:paraId="6BF9A95D" w14:textId="77777777" w:rsidR="005E2CA9" w:rsidRPr="00C1426D" w:rsidRDefault="005E2CA9" w:rsidP="009C790C">
            <w:pPr>
              <w:pStyle w:val="TableParagraph"/>
              <w:spacing w:after="120"/>
              <w:ind w:left="501" w:right="159"/>
              <w:rPr>
                <w:rFonts w:asciiTheme="minorHAnsi" w:hAnsiTheme="minorHAnsi" w:cstheme="minorHAnsi"/>
                <w:b/>
                <w:sz w:val="24"/>
                <w:szCs w:val="24"/>
              </w:rPr>
            </w:pPr>
            <w:r w:rsidRPr="00C1426D">
              <w:rPr>
                <w:rFonts w:asciiTheme="minorHAnsi" w:hAnsiTheme="minorHAnsi" w:cstheme="minorHAnsi"/>
                <w:b/>
                <w:color w:val="FFFFFF"/>
                <w:w w:val="90"/>
                <w:sz w:val="24"/>
                <w:szCs w:val="24"/>
              </w:rPr>
              <w:t>Alkoholmenge</w:t>
            </w:r>
            <w:r w:rsidRPr="00C1426D">
              <w:rPr>
                <w:rFonts w:asciiTheme="minorHAnsi" w:hAnsiTheme="minorHAnsi" w:cstheme="minorHAnsi"/>
                <w:b/>
                <w:color w:val="FFFFFF"/>
                <w:spacing w:val="13"/>
                <w:w w:val="90"/>
                <w:sz w:val="24"/>
                <w:szCs w:val="24"/>
              </w:rPr>
              <w:t xml:space="preserve"> </w:t>
            </w:r>
            <w:r w:rsidRPr="00C1426D">
              <w:rPr>
                <w:rFonts w:asciiTheme="minorHAnsi" w:hAnsiTheme="minorHAnsi" w:cstheme="minorHAnsi"/>
                <w:b/>
                <w:color w:val="FFFFFF"/>
                <w:w w:val="90"/>
                <w:sz w:val="24"/>
                <w:szCs w:val="24"/>
              </w:rPr>
              <w:t>(g)</w:t>
            </w:r>
          </w:p>
        </w:tc>
      </w:tr>
      <w:tr w:rsidR="005E2CA9" w:rsidRPr="00C1426D" w14:paraId="0B4029A7" w14:textId="77777777" w:rsidTr="009C790C">
        <w:trPr>
          <w:trHeight w:val="349"/>
        </w:trPr>
        <w:tc>
          <w:tcPr>
            <w:tcW w:w="5000" w:type="dxa"/>
            <w:vMerge w:val="restart"/>
            <w:shd w:val="clear" w:color="auto" w:fill="80BA27"/>
            <w:vAlign w:val="center"/>
          </w:tcPr>
          <w:p w14:paraId="22A506A5" w14:textId="77777777" w:rsidR="005E2CA9" w:rsidRPr="00C1426D" w:rsidRDefault="005E2CA9" w:rsidP="009C790C">
            <w:pPr>
              <w:pStyle w:val="TableParagraph"/>
              <w:spacing w:after="120"/>
              <w:ind w:firstLine="129"/>
              <w:rPr>
                <w:rFonts w:asciiTheme="minorHAnsi" w:hAnsiTheme="minorHAnsi" w:cstheme="minorHAnsi"/>
                <w:b/>
                <w:sz w:val="24"/>
                <w:szCs w:val="24"/>
                <w:lang w:val="de-DE"/>
              </w:rPr>
            </w:pPr>
            <w:r>
              <w:rPr>
                <w:rFonts w:asciiTheme="minorHAnsi" w:hAnsiTheme="minorHAnsi" w:cstheme="minorHAnsi"/>
                <w:b/>
                <w:color w:val="FFFFFF"/>
                <w:sz w:val="24"/>
                <w:szCs w:val="24"/>
                <w:lang w:val="de-DE"/>
              </w:rPr>
              <w:t xml:space="preserve"> </w:t>
            </w:r>
            <w:r w:rsidRPr="00C1426D">
              <w:rPr>
                <w:rFonts w:asciiTheme="minorHAnsi" w:hAnsiTheme="minorHAnsi" w:cstheme="minorHAnsi"/>
                <w:b/>
                <w:color w:val="FFFFFF"/>
                <w:sz w:val="24"/>
                <w:szCs w:val="24"/>
                <w:lang w:val="de-DE"/>
              </w:rPr>
              <w:t>Bier</w:t>
            </w:r>
          </w:p>
          <w:p w14:paraId="2FFC9A4B" w14:textId="77777777" w:rsidR="005E2CA9" w:rsidRPr="00C1426D" w:rsidRDefault="005E2CA9" w:rsidP="009C790C">
            <w:pPr>
              <w:pStyle w:val="TableParagraph"/>
              <w:spacing w:after="12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5</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40</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08B80B7D" w14:textId="77777777" w:rsidR="005E2CA9" w:rsidRPr="004B3BF1" w:rsidRDefault="005E2CA9" w:rsidP="009C790C">
            <w:pPr>
              <w:pStyle w:val="TableParagraph"/>
              <w:spacing w:after="120"/>
              <w:ind w:left="314" w:right="443" w:firstLine="523"/>
              <w:jc w:val="center"/>
              <w:rPr>
                <w:rFonts w:asciiTheme="minorHAnsi" w:hAnsiTheme="minorHAnsi" w:cstheme="minorHAnsi"/>
                <w:sz w:val="24"/>
                <w:szCs w:val="24"/>
                <w:lang w:val="de-DE"/>
              </w:rPr>
            </w:pPr>
            <w:r>
              <w:rPr>
                <w:rFonts w:asciiTheme="minorHAnsi" w:hAnsiTheme="minorHAnsi" w:cstheme="minorHAnsi"/>
                <w:sz w:val="24"/>
                <w:szCs w:val="24"/>
                <w:lang w:val="de-DE"/>
              </w:rPr>
              <w:t>0,2</w:t>
            </w:r>
          </w:p>
        </w:tc>
        <w:tc>
          <w:tcPr>
            <w:tcW w:w="2287" w:type="dxa"/>
            <w:shd w:val="clear" w:color="auto" w:fill="DEEBC5"/>
          </w:tcPr>
          <w:p w14:paraId="179D5E87"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8</w:t>
            </w:r>
          </w:p>
        </w:tc>
      </w:tr>
      <w:tr w:rsidR="005E2CA9" w:rsidRPr="00C1426D" w14:paraId="3033D057" w14:textId="77777777" w:rsidTr="009C790C">
        <w:trPr>
          <w:trHeight w:val="380"/>
        </w:trPr>
        <w:tc>
          <w:tcPr>
            <w:tcW w:w="5000" w:type="dxa"/>
            <w:vMerge/>
            <w:tcBorders>
              <w:top w:val="nil"/>
            </w:tcBorders>
            <w:shd w:val="clear" w:color="auto" w:fill="80BA27"/>
            <w:vAlign w:val="center"/>
          </w:tcPr>
          <w:p w14:paraId="378A9F85"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5C167F77"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0,33</w:t>
            </w:r>
          </w:p>
        </w:tc>
        <w:tc>
          <w:tcPr>
            <w:tcW w:w="2287" w:type="dxa"/>
            <w:shd w:val="clear" w:color="auto" w:fill="DEEBC5"/>
          </w:tcPr>
          <w:p w14:paraId="6624E360" w14:textId="77777777" w:rsidR="005E2CA9" w:rsidRPr="00C1426D" w:rsidRDefault="005E2CA9" w:rsidP="009C790C">
            <w:pPr>
              <w:pStyle w:val="TableParagraph"/>
              <w:tabs>
                <w:tab w:val="left" w:pos="2401"/>
              </w:tabs>
              <w:spacing w:after="120"/>
              <w:ind w:left="1034" w:right="547"/>
              <w:jc w:val="center"/>
              <w:rPr>
                <w:rFonts w:asciiTheme="minorHAnsi" w:hAnsiTheme="minorHAnsi" w:cstheme="minorHAnsi"/>
                <w:sz w:val="24"/>
                <w:szCs w:val="24"/>
              </w:rPr>
            </w:pPr>
            <w:r>
              <w:rPr>
                <w:rFonts w:asciiTheme="minorHAnsi" w:hAnsiTheme="minorHAnsi" w:cstheme="minorHAnsi"/>
                <w:sz w:val="24"/>
                <w:szCs w:val="24"/>
              </w:rPr>
              <w:t>1</w:t>
            </w:r>
            <w:r w:rsidRPr="00C1426D">
              <w:rPr>
                <w:rFonts w:asciiTheme="minorHAnsi" w:hAnsiTheme="minorHAnsi" w:cstheme="minorHAnsi"/>
                <w:sz w:val="24"/>
                <w:szCs w:val="24"/>
              </w:rPr>
              <w:t>3</w:t>
            </w:r>
          </w:p>
        </w:tc>
      </w:tr>
      <w:tr w:rsidR="005E2CA9" w:rsidRPr="00C1426D" w14:paraId="263A070F" w14:textId="77777777" w:rsidTr="009C790C">
        <w:trPr>
          <w:trHeight w:val="375"/>
        </w:trPr>
        <w:tc>
          <w:tcPr>
            <w:tcW w:w="5000" w:type="dxa"/>
            <w:vMerge/>
            <w:tcBorders>
              <w:top w:val="nil"/>
            </w:tcBorders>
            <w:shd w:val="clear" w:color="auto" w:fill="80BA27"/>
            <w:vAlign w:val="center"/>
          </w:tcPr>
          <w:p w14:paraId="4ECC53C0"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0FB5C4CB" w14:textId="77777777" w:rsidR="005E2CA9" w:rsidRPr="00C1426D" w:rsidRDefault="005E2CA9" w:rsidP="009C790C">
            <w:pPr>
              <w:pStyle w:val="TableParagraph"/>
              <w:spacing w:after="120"/>
              <w:ind w:left="322" w:right="407" w:firstLine="515"/>
              <w:jc w:val="center"/>
              <w:rPr>
                <w:rFonts w:asciiTheme="minorHAnsi" w:hAnsiTheme="minorHAnsi" w:cstheme="minorHAnsi"/>
                <w:sz w:val="24"/>
                <w:szCs w:val="24"/>
              </w:rPr>
            </w:pPr>
            <w:r w:rsidRPr="00C1426D">
              <w:rPr>
                <w:rFonts w:asciiTheme="minorHAnsi" w:hAnsiTheme="minorHAnsi" w:cstheme="minorHAnsi"/>
                <w:sz w:val="24"/>
                <w:szCs w:val="24"/>
              </w:rPr>
              <w:t>0,5</w:t>
            </w:r>
          </w:p>
        </w:tc>
        <w:tc>
          <w:tcPr>
            <w:tcW w:w="2287" w:type="dxa"/>
            <w:shd w:val="clear" w:color="auto" w:fill="DEEBC5"/>
          </w:tcPr>
          <w:p w14:paraId="4B4B63A1"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20</w:t>
            </w:r>
          </w:p>
        </w:tc>
      </w:tr>
      <w:tr w:rsidR="005E2CA9" w:rsidRPr="00C1426D" w14:paraId="2D29DAB7" w14:textId="77777777" w:rsidTr="009C790C">
        <w:trPr>
          <w:trHeight w:val="349"/>
        </w:trPr>
        <w:tc>
          <w:tcPr>
            <w:tcW w:w="5000" w:type="dxa"/>
            <w:vMerge w:val="restart"/>
            <w:shd w:val="clear" w:color="auto" w:fill="80BA27"/>
            <w:vAlign w:val="center"/>
          </w:tcPr>
          <w:p w14:paraId="1B2D8FAF" w14:textId="77777777" w:rsidR="005E2CA9" w:rsidRPr="00C1426D" w:rsidRDefault="005E2CA9" w:rsidP="009C790C">
            <w:pPr>
              <w:pStyle w:val="TableParagraph"/>
              <w:spacing w:after="120"/>
              <w:ind w:firstLine="271"/>
              <w:rPr>
                <w:rFonts w:asciiTheme="minorHAnsi" w:hAnsiTheme="minorHAnsi" w:cstheme="minorHAnsi"/>
                <w:b/>
                <w:sz w:val="24"/>
                <w:szCs w:val="24"/>
                <w:lang w:val="de-DE"/>
              </w:rPr>
            </w:pPr>
            <w:r w:rsidRPr="00C1426D">
              <w:rPr>
                <w:rFonts w:asciiTheme="minorHAnsi" w:hAnsiTheme="minorHAnsi" w:cstheme="minorHAnsi"/>
                <w:b/>
                <w:color w:val="FFFFFF"/>
                <w:sz w:val="24"/>
                <w:szCs w:val="24"/>
                <w:lang w:val="de-DE"/>
              </w:rPr>
              <w:t>Rotwein</w:t>
            </w:r>
          </w:p>
          <w:p w14:paraId="3DEE001F" w14:textId="77777777" w:rsidR="005E2CA9" w:rsidRPr="00C1426D" w:rsidRDefault="005E2CA9" w:rsidP="009C790C">
            <w:pPr>
              <w:pStyle w:val="TableParagraph"/>
              <w:spacing w:after="12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13</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103</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6E876D0A" w14:textId="77777777" w:rsidR="005E2CA9" w:rsidRPr="00C1426D" w:rsidRDefault="005E2CA9" w:rsidP="009C790C">
            <w:pPr>
              <w:pStyle w:val="TableParagraph"/>
              <w:spacing w:after="120"/>
              <w:ind w:left="1028" w:right="273"/>
              <w:jc w:val="center"/>
              <w:rPr>
                <w:rFonts w:asciiTheme="minorHAnsi" w:hAnsiTheme="minorHAnsi" w:cstheme="minorHAnsi"/>
                <w:sz w:val="24"/>
                <w:szCs w:val="24"/>
              </w:rPr>
            </w:pPr>
            <w:r w:rsidRPr="00C1426D">
              <w:rPr>
                <w:rFonts w:asciiTheme="minorHAnsi" w:hAnsiTheme="minorHAnsi" w:cstheme="minorHAnsi"/>
                <w:sz w:val="24"/>
                <w:szCs w:val="24"/>
              </w:rPr>
              <w:t>0,125</w:t>
            </w:r>
          </w:p>
        </w:tc>
        <w:tc>
          <w:tcPr>
            <w:tcW w:w="2287" w:type="dxa"/>
            <w:shd w:val="clear" w:color="auto" w:fill="DEEBC5"/>
          </w:tcPr>
          <w:p w14:paraId="5C6F1949"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13</w:t>
            </w:r>
          </w:p>
        </w:tc>
      </w:tr>
      <w:tr w:rsidR="005E2CA9" w:rsidRPr="00C1426D" w14:paraId="76ED8414" w14:textId="77777777" w:rsidTr="009C790C">
        <w:trPr>
          <w:trHeight w:val="349"/>
        </w:trPr>
        <w:tc>
          <w:tcPr>
            <w:tcW w:w="5000" w:type="dxa"/>
            <w:vMerge/>
            <w:tcBorders>
              <w:top w:val="nil"/>
            </w:tcBorders>
            <w:shd w:val="clear" w:color="auto" w:fill="80BA27"/>
            <w:vAlign w:val="center"/>
          </w:tcPr>
          <w:p w14:paraId="39B8661D"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723232E2" w14:textId="77777777" w:rsidR="005E2CA9" w:rsidRPr="00C1426D" w:rsidRDefault="005E2CA9" w:rsidP="009C790C">
            <w:pPr>
              <w:pStyle w:val="TableParagraph"/>
              <w:spacing w:after="120"/>
              <w:ind w:left="322" w:right="-163"/>
              <w:jc w:val="center"/>
              <w:rPr>
                <w:rFonts w:asciiTheme="minorHAnsi" w:hAnsiTheme="minorHAnsi" w:cstheme="minorHAnsi"/>
                <w:sz w:val="24"/>
                <w:szCs w:val="24"/>
              </w:rPr>
            </w:pPr>
            <w:r w:rsidRPr="00C1426D">
              <w:rPr>
                <w:rFonts w:asciiTheme="minorHAnsi" w:hAnsiTheme="minorHAnsi" w:cstheme="minorHAnsi"/>
                <w:sz w:val="24"/>
                <w:szCs w:val="24"/>
              </w:rPr>
              <w:t>0,2</w:t>
            </w:r>
          </w:p>
        </w:tc>
        <w:tc>
          <w:tcPr>
            <w:tcW w:w="2287" w:type="dxa"/>
            <w:shd w:val="clear" w:color="auto" w:fill="DEEBC5"/>
          </w:tcPr>
          <w:p w14:paraId="0AD70BD4"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21</w:t>
            </w:r>
          </w:p>
        </w:tc>
      </w:tr>
      <w:tr w:rsidR="005E2CA9" w:rsidRPr="00C1426D" w14:paraId="7820B856" w14:textId="77777777" w:rsidTr="009C790C">
        <w:trPr>
          <w:trHeight w:val="349"/>
        </w:trPr>
        <w:tc>
          <w:tcPr>
            <w:tcW w:w="5000" w:type="dxa"/>
            <w:vMerge/>
            <w:tcBorders>
              <w:top w:val="nil"/>
            </w:tcBorders>
            <w:shd w:val="clear" w:color="auto" w:fill="80BA27"/>
            <w:vAlign w:val="center"/>
          </w:tcPr>
          <w:p w14:paraId="10F0D8B9"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02B6E297"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0,75</w:t>
            </w:r>
          </w:p>
        </w:tc>
        <w:tc>
          <w:tcPr>
            <w:tcW w:w="2287" w:type="dxa"/>
            <w:shd w:val="clear" w:color="auto" w:fill="DEEBC5"/>
          </w:tcPr>
          <w:p w14:paraId="3D1F62DE"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78</w:t>
            </w:r>
          </w:p>
        </w:tc>
      </w:tr>
      <w:tr w:rsidR="005E2CA9" w:rsidRPr="00C1426D" w14:paraId="227A9D67" w14:textId="77777777" w:rsidTr="009C790C">
        <w:trPr>
          <w:trHeight w:val="349"/>
        </w:trPr>
        <w:tc>
          <w:tcPr>
            <w:tcW w:w="5000" w:type="dxa"/>
            <w:vMerge w:val="restart"/>
            <w:shd w:val="clear" w:color="auto" w:fill="80BA27"/>
            <w:vAlign w:val="center"/>
          </w:tcPr>
          <w:p w14:paraId="1A4CBC59" w14:textId="77777777" w:rsidR="005E2CA9" w:rsidRPr="00C1426D" w:rsidRDefault="005E2CA9" w:rsidP="009C790C">
            <w:pPr>
              <w:pStyle w:val="TableParagraph"/>
              <w:spacing w:after="60"/>
              <w:ind w:left="238"/>
              <w:rPr>
                <w:rFonts w:asciiTheme="minorHAnsi" w:hAnsiTheme="minorHAnsi" w:cstheme="minorHAnsi"/>
                <w:b/>
                <w:sz w:val="24"/>
                <w:szCs w:val="24"/>
                <w:lang w:val="de-DE"/>
              </w:rPr>
            </w:pPr>
            <w:r w:rsidRPr="00C1426D">
              <w:rPr>
                <w:rFonts w:asciiTheme="minorHAnsi" w:hAnsiTheme="minorHAnsi" w:cstheme="minorHAnsi"/>
                <w:b/>
                <w:color w:val="FFFFFF"/>
                <w:sz w:val="24"/>
                <w:szCs w:val="24"/>
                <w:lang w:val="de-DE"/>
              </w:rPr>
              <w:t>Weißwein/Sekt</w:t>
            </w:r>
          </w:p>
          <w:p w14:paraId="0CE2549D" w14:textId="77777777" w:rsidR="005E2CA9" w:rsidRPr="00C1426D" w:rsidRDefault="005E2CA9" w:rsidP="009C790C">
            <w:pPr>
              <w:pStyle w:val="TableParagraph"/>
              <w:spacing w:after="12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11</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87</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61D4B9F0" w14:textId="77777777" w:rsidR="005E2CA9" w:rsidRPr="00C1426D" w:rsidRDefault="005E2CA9" w:rsidP="009C790C">
            <w:pPr>
              <w:pStyle w:val="TableParagraph"/>
              <w:spacing w:after="120"/>
              <w:ind w:left="837" w:right="407"/>
              <w:jc w:val="center"/>
              <w:rPr>
                <w:rFonts w:asciiTheme="minorHAnsi" w:hAnsiTheme="minorHAnsi" w:cstheme="minorHAnsi"/>
                <w:sz w:val="24"/>
                <w:szCs w:val="24"/>
              </w:rPr>
            </w:pPr>
            <w:r w:rsidRPr="00C1426D">
              <w:rPr>
                <w:rFonts w:asciiTheme="minorHAnsi" w:hAnsiTheme="minorHAnsi" w:cstheme="minorHAnsi"/>
                <w:sz w:val="24"/>
                <w:szCs w:val="24"/>
              </w:rPr>
              <w:t>0,1</w:t>
            </w:r>
          </w:p>
        </w:tc>
        <w:tc>
          <w:tcPr>
            <w:tcW w:w="2287" w:type="dxa"/>
            <w:shd w:val="clear" w:color="auto" w:fill="DEEBC5"/>
          </w:tcPr>
          <w:p w14:paraId="38EE2127"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Pr>
                <w:rFonts w:asciiTheme="minorHAnsi" w:hAnsiTheme="minorHAnsi" w:cstheme="minorHAnsi"/>
                <w:w w:val="98"/>
                <w:sz w:val="24"/>
                <w:szCs w:val="24"/>
              </w:rPr>
              <w:t>10</w:t>
            </w:r>
          </w:p>
        </w:tc>
      </w:tr>
      <w:tr w:rsidR="005E2CA9" w:rsidRPr="00C1426D" w14:paraId="1E81499E" w14:textId="77777777" w:rsidTr="009C790C">
        <w:trPr>
          <w:trHeight w:val="349"/>
        </w:trPr>
        <w:tc>
          <w:tcPr>
            <w:tcW w:w="5000" w:type="dxa"/>
            <w:vMerge/>
            <w:tcBorders>
              <w:top w:val="nil"/>
            </w:tcBorders>
            <w:shd w:val="clear" w:color="auto" w:fill="80BA27"/>
            <w:vAlign w:val="center"/>
          </w:tcPr>
          <w:p w14:paraId="54F52FCA"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5D373B23" w14:textId="77777777" w:rsidR="005E2CA9" w:rsidRPr="00C1426D" w:rsidRDefault="005E2CA9" w:rsidP="009C790C">
            <w:pPr>
              <w:pStyle w:val="TableParagraph"/>
              <w:spacing w:after="120"/>
              <w:ind w:left="934" w:right="346"/>
              <w:jc w:val="center"/>
              <w:rPr>
                <w:rFonts w:asciiTheme="minorHAnsi" w:hAnsiTheme="minorHAnsi" w:cstheme="minorHAnsi"/>
                <w:sz w:val="24"/>
                <w:szCs w:val="24"/>
              </w:rPr>
            </w:pPr>
            <w:r w:rsidRPr="00C1426D">
              <w:rPr>
                <w:rFonts w:asciiTheme="minorHAnsi" w:hAnsiTheme="minorHAnsi" w:cstheme="minorHAnsi"/>
                <w:sz w:val="24"/>
                <w:szCs w:val="24"/>
              </w:rPr>
              <w:t>0,75</w:t>
            </w:r>
          </w:p>
        </w:tc>
        <w:tc>
          <w:tcPr>
            <w:tcW w:w="2287" w:type="dxa"/>
            <w:shd w:val="clear" w:color="auto" w:fill="DEEBC5"/>
          </w:tcPr>
          <w:p w14:paraId="2AE496FE"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65</w:t>
            </w:r>
          </w:p>
        </w:tc>
      </w:tr>
      <w:tr w:rsidR="005E2CA9" w:rsidRPr="00C1426D" w14:paraId="29C044EF" w14:textId="77777777" w:rsidTr="009C790C">
        <w:trPr>
          <w:trHeight w:val="349"/>
        </w:trPr>
        <w:tc>
          <w:tcPr>
            <w:tcW w:w="5000" w:type="dxa"/>
            <w:vMerge w:val="restart"/>
            <w:shd w:val="clear" w:color="auto" w:fill="80BA27"/>
            <w:vAlign w:val="center"/>
          </w:tcPr>
          <w:p w14:paraId="60F206D7" w14:textId="77777777" w:rsidR="005E2CA9" w:rsidRPr="00C1426D" w:rsidRDefault="005E2CA9" w:rsidP="009C790C">
            <w:pPr>
              <w:pStyle w:val="TableParagraph"/>
              <w:spacing w:after="60"/>
              <w:ind w:left="236"/>
              <w:rPr>
                <w:rFonts w:asciiTheme="minorHAnsi" w:hAnsiTheme="minorHAnsi" w:cstheme="minorHAnsi"/>
                <w:b/>
                <w:sz w:val="24"/>
                <w:szCs w:val="24"/>
                <w:lang w:val="de-DE"/>
              </w:rPr>
            </w:pPr>
            <w:r w:rsidRPr="00C1426D">
              <w:rPr>
                <w:rFonts w:asciiTheme="minorHAnsi" w:hAnsiTheme="minorHAnsi" w:cstheme="minorHAnsi"/>
                <w:b/>
                <w:color w:val="FFFFFF"/>
                <w:sz w:val="24"/>
                <w:szCs w:val="24"/>
                <w:lang w:val="de-DE"/>
              </w:rPr>
              <w:t>Weinschorle</w:t>
            </w:r>
          </w:p>
          <w:p w14:paraId="3FFD5B25" w14:textId="77777777" w:rsidR="005E2CA9" w:rsidRPr="00C1426D" w:rsidRDefault="005E2CA9" w:rsidP="009C790C">
            <w:pPr>
              <w:pStyle w:val="TableParagraph"/>
              <w:spacing w:after="6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6</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08"/>
                <w:sz w:val="24"/>
                <w:szCs w:val="24"/>
                <w:lang w:val="de-DE"/>
              </w:rPr>
              <w:t xml:space="preserve"> </w:t>
            </w:r>
            <w:r w:rsidRPr="00C1426D">
              <w:rPr>
                <w:rFonts w:asciiTheme="minorHAnsi" w:hAnsiTheme="minorHAnsi" w:cstheme="minorHAnsi"/>
                <w:color w:val="FFFFFF"/>
                <w:sz w:val="24"/>
                <w:szCs w:val="24"/>
                <w:lang w:val="de-DE"/>
              </w:rPr>
              <w:t>47</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759E69A3" w14:textId="77777777" w:rsidR="005E2CA9" w:rsidRPr="00C1426D" w:rsidRDefault="005E2CA9" w:rsidP="009C790C">
            <w:pPr>
              <w:pStyle w:val="TableParagraph"/>
              <w:spacing w:after="120"/>
              <w:ind w:left="1028" w:right="273"/>
              <w:jc w:val="center"/>
              <w:rPr>
                <w:rFonts w:asciiTheme="minorHAnsi" w:hAnsiTheme="minorHAnsi" w:cstheme="minorHAnsi"/>
                <w:sz w:val="24"/>
                <w:szCs w:val="24"/>
              </w:rPr>
            </w:pPr>
            <w:r w:rsidRPr="00C1426D">
              <w:rPr>
                <w:rFonts w:asciiTheme="minorHAnsi" w:hAnsiTheme="minorHAnsi" w:cstheme="minorHAnsi"/>
                <w:sz w:val="24"/>
                <w:szCs w:val="24"/>
              </w:rPr>
              <w:t>0,125</w:t>
            </w:r>
          </w:p>
        </w:tc>
        <w:tc>
          <w:tcPr>
            <w:tcW w:w="2287" w:type="dxa"/>
            <w:shd w:val="clear" w:color="auto" w:fill="DEEBC5"/>
          </w:tcPr>
          <w:p w14:paraId="59479231"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6</w:t>
            </w:r>
          </w:p>
        </w:tc>
      </w:tr>
      <w:tr w:rsidR="005E2CA9" w:rsidRPr="00C1426D" w14:paraId="6AAC4D57" w14:textId="77777777" w:rsidTr="009C790C">
        <w:trPr>
          <w:trHeight w:val="349"/>
        </w:trPr>
        <w:tc>
          <w:tcPr>
            <w:tcW w:w="5000" w:type="dxa"/>
            <w:vMerge/>
            <w:tcBorders>
              <w:top w:val="nil"/>
            </w:tcBorders>
            <w:shd w:val="clear" w:color="auto" w:fill="80BA27"/>
            <w:vAlign w:val="center"/>
          </w:tcPr>
          <w:p w14:paraId="50214437" w14:textId="77777777" w:rsidR="005E2CA9" w:rsidRPr="00C1426D" w:rsidRDefault="005E2CA9" w:rsidP="009C790C">
            <w:pPr>
              <w:spacing w:after="60"/>
              <w:rPr>
                <w:rFonts w:asciiTheme="minorHAnsi" w:hAnsiTheme="minorHAnsi" w:cstheme="minorHAnsi"/>
              </w:rPr>
            </w:pPr>
          </w:p>
        </w:tc>
        <w:tc>
          <w:tcPr>
            <w:tcW w:w="2127" w:type="dxa"/>
            <w:shd w:val="clear" w:color="auto" w:fill="DEEBC5"/>
          </w:tcPr>
          <w:p w14:paraId="2742BF15" w14:textId="77777777" w:rsidR="005E2CA9" w:rsidRPr="00C1426D" w:rsidRDefault="005E2CA9" w:rsidP="009C790C">
            <w:pPr>
              <w:pStyle w:val="TableParagraph"/>
              <w:spacing w:after="120"/>
              <w:ind w:left="837" w:right="407"/>
              <w:jc w:val="center"/>
              <w:rPr>
                <w:rFonts w:asciiTheme="minorHAnsi" w:hAnsiTheme="minorHAnsi" w:cstheme="minorHAnsi"/>
                <w:sz w:val="24"/>
                <w:szCs w:val="24"/>
              </w:rPr>
            </w:pPr>
            <w:r w:rsidRPr="00C1426D">
              <w:rPr>
                <w:rFonts w:asciiTheme="minorHAnsi" w:hAnsiTheme="minorHAnsi" w:cstheme="minorHAnsi"/>
                <w:sz w:val="24"/>
                <w:szCs w:val="24"/>
              </w:rPr>
              <w:t>0,2</w:t>
            </w:r>
          </w:p>
        </w:tc>
        <w:tc>
          <w:tcPr>
            <w:tcW w:w="2287" w:type="dxa"/>
            <w:shd w:val="clear" w:color="auto" w:fill="DEEBC5"/>
          </w:tcPr>
          <w:p w14:paraId="46A95EF2"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9</w:t>
            </w:r>
          </w:p>
        </w:tc>
      </w:tr>
      <w:tr w:rsidR="005E2CA9" w:rsidRPr="00C1426D" w14:paraId="502E4898" w14:textId="77777777" w:rsidTr="009C790C">
        <w:trPr>
          <w:trHeight w:val="349"/>
        </w:trPr>
        <w:tc>
          <w:tcPr>
            <w:tcW w:w="5000" w:type="dxa"/>
            <w:vMerge w:val="restart"/>
            <w:shd w:val="clear" w:color="auto" w:fill="80BA27"/>
            <w:vAlign w:val="center"/>
          </w:tcPr>
          <w:p w14:paraId="6F20043B" w14:textId="77777777" w:rsidR="005E2CA9" w:rsidRPr="00C1426D" w:rsidRDefault="005E2CA9" w:rsidP="009C790C">
            <w:pPr>
              <w:pStyle w:val="TableParagraph"/>
              <w:spacing w:after="60"/>
              <w:ind w:left="236"/>
              <w:rPr>
                <w:rFonts w:asciiTheme="minorHAnsi" w:hAnsiTheme="minorHAnsi" w:cstheme="minorHAnsi"/>
                <w:b/>
                <w:sz w:val="24"/>
                <w:szCs w:val="24"/>
                <w:lang w:val="de-DE"/>
              </w:rPr>
            </w:pPr>
            <w:r w:rsidRPr="00C1426D">
              <w:rPr>
                <w:rFonts w:asciiTheme="minorHAnsi" w:hAnsiTheme="minorHAnsi" w:cstheme="minorHAnsi"/>
                <w:b/>
                <w:color w:val="FFFFFF"/>
                <w:sz w:val="24"/>
                <w:szCs w:val="24"/>
                <w:lang w:val="de-DE"/>
              </w:rPr>
              <w:t>Likör/Sherry</w:t>
            </w:r>
          </w:p>
          <w:p w14:paraId="3A4F2E6A" w14:textId="77777777" w:rsidR="005E2CA9" w:rsidRPr="00C1426D" w:rsidRDefault="005E2CA9" w:rsidP="009C790C">
            <w:pPr>
              <w:pStyle w:val="TableParagraph"/>
              <w:spacing w:after="6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15</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119</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0AB47067"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0,04</w:t>
            </w:r>
          </w:p>
        </w:tc>
        <w:tc>
          <w:tcPr>
            <w:tcW w:w="2287" w:type="dxa"/>
            <w:shd w:val="clear" w:color="auto" w:fill="DEEBC5"/>
          </w:tcPr>
          <w:p w14:paraId="4748D55E"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5</w:t>
            </w:r>
          </w:p>
        </w:tc>
      </w:tr>
      <w:tr w:rsidR="005E2CA9" w:rsidRPr="00C1426D" w14:paraId="287BFEEC" w14:textId="77777777" w:rsidTr="009C790C">
        <w:trPr>
          <w:trHeight w:val="349"/>
        </w:trPr>
        <w:tc>
          <w:tcPr>
            <w:tcW w:w="5000" w:type="dxa"/>
            <w:vMerge/>
            <w:tcBorders>
              <w:top w:val="nil"/>
            </w:tcBorders>
            <w:shd w:val="clear" w:color="auto" w:fill="80BA27"/>
            <w:vAlign w:val="center"/>
          </w:tcPr>
          <w:p w14:paraId="1AA3DA12" w14:textId="77777777" w:rsidR="005E2CA9" w:rsidRPr="00C1426D" w:rsidRDefault="005E2CA9" w:rsidP="009C790C">
            <w:pPr>
              <w:spacing w:after="60"/>
              <w:rPr>
                <w:rFonts w:asciiTheme="minorHAnsi" w:hAnsiTheme="minorHAnsi" w:cstheme="minorHAnsi"/>
              </w:rPr>
            </w:pPr>
          </w:p>
        </w:tc>
        <w:tc>
          <w:tcPr>
            <w:tcW w:w="2127" w:type="dxa"/>
            <w:shd w:val="clear" w:color="auto" w:fill="DEEBC5"/>
          </w:tcPr>
          <w:p w14:paraId="1AF198C4" w14:textId="77777777" w:rsidR="005E2CA9" w:rsidRPr="00C1426D" w:rsidRDefault="005E2CA9" w:rsidP="009C790C">
            <w:pPr>
              <w:pStyle w:val="TableParagraph"/>
              <w:spacing w:after="120"/>
              <w:ind w:left="837" w:right="443"/>
              <w:jc w:val="center"/>
              <w:rPr>
                <w:rFonts w:asciiTheme="minorHAnsi" w:hAnsiTheme="minorHAnsi" w:cstheme="minorHAnsi"/>
                <w:sz w:val="24"/>
                <w:szCs w:val="24"/>
              </w:rPr>
            </w:pPr>
            <w:r w:rsidRPr="00C1426D">
              <w:rPr>
                <w:rFonts w:asciiTheme="minorHAnsi" w:hAnsiTheme="minorHAnsi" w:cstheme="minorHAnsi"/>
                <w:sz w:val="24"/>
                <w:szCs w:val="24"/>
              </w:rPr>
              <w:t>0,1</w:t>
            </w:r>
          </w:p>
        </w:tc>
        <w:tc>
          <w:tcPr>
            <w:tcW w:w="2287" w:type="dxa"/>
            <w:shd w:val="clear" w:color="auto" w:fill="DEEBC5"/>
          </w:tcPr>
          <w:p w14:paraId="417E61D5"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12</w:t>
            </w:r>
          </w:p>
        </w:tc>
      </w:tr>
      <w:tr w:rsidR="005E2CA9" w:rsidRPr="00C1426D" w14:paraId="3247A2F7" w14:textId="77777777" w:rsidTr="009C790C">
        <w:trPr>
          <w:trHeight w:val="349"/>
        </w:trPr>
        <w:tc>
          <w:tcPr>
            <w:tcW w:w="5000" w:type="dxa"/>
            <w:vMerge w:val="restart"/>
            <w:shd w:val="clear" w:color="auto" w:fill="80BA27"/>
            <w:vAlign w:val="center"/>
          </w:tcPr>
          <w:p w14:paraId="37EF75B5" w14:textId="77777777" w:rsidR="005E2CA9" w:rsidRPr="00C1426D" w:rsidRDefault="005E2CA9" w:rsidP="009C790C">
            <w:pPr>
              <w:pStyle w:val="TableParagraph"/>
              <w:spacing w:after="60"/>
              <w:ind w:left="236"/>
              <w:rPr>
                <w:rFonts w:asciiTheme="minorHAnsi" w:hAnsiTheme="minorHAnsi" w:cstheme="minorHAnsi"/>
                <w:b/>
                <w:sz w:val="24"/>
                <w:szCs w:val="24"/>
                <w:lang w:val="de-DE"/>
              </w:rPr>
            </w:pPr>
            <w:r w:rsidRPr="00C1426D">
              <w:rPr>
                <w:rFonts w:asciiTheme="minorHAnsi" w:hAnsiTheme="minorHAnsi" w:cstheme="minorHAnsi"/>
                <w:b/>
                <w:color w:val="FFFFFF"/>
                <w:sz w:val="24"/>
                <w:szCs w:val="24"/>
                <w:lang w:val="de-DE"/>
              </w:rPr>
              <w:t>Kräuterlikör</w:t>
            </w:r>
          </w:p>
          <w:p w14:paraId="78836FA6" w14:textId="77777777" w:rsidR="005E2CA9" w:rsidRPr="00C1426D" w:rsidRDefault="005E2CA9" w:rsidP="009C790C">
            <w:pPr>
              <w:pStyle w:val="TableParagraph"/>
              <w:spacing w:after="6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35</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277</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655F3DC5"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0,02</w:t>
            </w:r>
          </w:p>
        </w:tc>
        <w:tc>
          <w:tcPr>
            <w:tcW w:w="2287" w:type="dxa"/>
            <w:shd w:val="clear" w:color="auto" w:fill="DEEBC5"/>
          </w:tcPr>
          <w:p w14:paraId="11D1A22F"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5</w:t>
            </w:r>
          </w:p>
        </w:tc>
      </w:tr>
      <w:tr w:rsidR="005E2CA9" w:rsidRPr="00C1426D" w14:paraId="249D909B" w14:textId="77777777" w:rsidTr="009C790C">
        <w:trPr>
          <w:trHeight w:val="349"/>
        </w:trPr>
        <w:tc>
          <w:tcPr>
            <w:tcW w:w="5000" w:type="dxa"/>
            <w:vMerge/>
            <w:tcBorders>
              <w:top w:val="nil"/>
            </w:tcBorders>
            <w:shd w:val="clear" w:color="auto" w:fill="80BA27"/>
            <w:vAlign w:val="center"/>
          </w:tcPr>
          <w:p w14:paraId="0143B8EC" w14:textId="77777777" w:rsidR="005E2CA9" w:rsidRPr="00C1426D" w:rsidRDefault="005E2CA9" w:rsidP="009C790C">
            <w:pPr>
              <w:spacing w:after="60"/>
              <w:rPr>
                <w:rFonts w:asciiTheme="minorHAnsi" w:hAnsiTheme="minorHAnsi" w:cstheme="minorHAnsi"/>
              </w:rPr>
            </w:pPr>
          </w:p>
        </w:tc>
        <w:tc>
          <w:tcPr>
            <w:tcW w:w="2127" w:type="dxa"/>
            <w:shd w:val="clear" w:color="auto" w:fill="DEEBC5"/>
          </w:tcPr>
          <w:p w14:paraId="1E19EB63"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0,04</w:t>
            </w:r>
          </w:p>
        </w:tc>
        <w:tc>
          <w:tcPr>
            <w:tcW w:w="2287" w:type="dxa"/>
            <w:shd w:val="clear" w:color="auto" w:fill="DEEBC5"/>
          </w:tcPr>
          <w:p w14:paraId="6367EA8A"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11</w:t>
            </w:r>
          </w:p>
        </w:tc>
      </w:tr>
      <w:tr w:rsidR="005E2CA9" w:rsidRPr="00C1426D" w14:paraId="78CF420E" w14:textId="77777777" w:rsidTr="009C790C">
        <w:trPr>
          <w:trHeight w:val="349"/>
        </w:trPr>
        <w:tc>
          <w:tcPr>
            <w:tcW w:w="5000" w:type="dxa"/>
            <w:vMerge w:val="restart"/>
            <w:shd w:val="clear" w:color="auto" w:fill="80BA27"/>
            <w:vAlign w:val="center"/>
          </w:tcPr>
          <w:p w14:paraId="4BC14BA5" w14:textId="77777777" w:rsidR="005E2CA9" w:rsidRPr="00C1426D" w:rsidRDefault="005E2CA9" w:rsidP="009C790C">
            <w:pPr>
              <w:pStyle w:val="TableParagraph"/>
              <w:spacing w:after="60"/>
              <w:ind w:left="236"/>
              <w:rPr>
                <w:rFonts w:asciiTheme="minorHAnsi" w:hAnsiTheme="minorHAnsi" w:cstheme="minorHAnsi"/>
                <w:b/>
                <w:sz w:val="24"/>
                <w:szCs w:val="24"/>
                <w:lang w:val="de-DE"/>
              </w:rPr>
            </w:pPr>
            <w:r>
              <w:rPr>
                <w:rFonts w:asciiTheme="minorHAnsi" w:hAnsiTheme="minorHAnsi" w:cstheme="minorHAnsi"/>
                <w:b/>
                <w:color w:val="FFFFFF"/>
                <w:spacing w:val="-1"/>
                <w:w w:val="95"/>
                <w:sz w:val="24"/>
                <w:szCs w:val="24"/>
                <w:lang w:val="de-DE"/>
              </w:rPr>
              <w:t>Vodka und andere</w:t>
            </w:r>
            <w:r w:rsidRPr="00C1426D">
              <w:rPr>
                <w:rFonts w:asciiTheme="minorHAnsi" w:hAnsiTheme="minorHAnsi" w:cstheme="minorHAnsi"/>
                <w:b/>
                <w:color w:val="FFFFFF"/>
                <w:spacing w:val="-7"/>
                <w:w w:val="95"/>
                <w:sz w:val="24"/>
                <w:szCs w:val="24"/>
                <w:lang w:val="de-DE"/>
              </w:rPr>
              <w:t xml:space="preserve"> </w:t>
            </w:r>
            <w:r w:rsidRPr="00C1426D">
              <w:rPr>
                <w:rFonts w:asciiTheme="minorHAnsi" w:hAnsiTheme="minorHAnsi" w:cstheme="minorHAnsi"/>
                <w:b/>
                <w:color w:val="FFFFFF"/>
                <w:spacing w:val="-1"/>
                <w:w w:val="95"/>
                <w:sz w:val="24"/>
                <w:szCs w:val="24"/>
                <w:lang w:val="de-DE"/>
              </w:rPr>
              <w:t>Spirituosen</w:t>
            </w:r>
          </w:p>
          <w:p w14:paraId="517FE1C4" w14:textId="77777777" w:rsidR="005E2CA9" w:rsidRPr="00C1426D" w:rsidRDefault="005E2CA9" w:rsidP="009C790C">
            <w:pPr>
              <w:pStyle w:val="TableParagraph"/>
              <w:spacing w:after="60"/>
              <w:ind w:left="236"/>
              <w:rPr>
                <w:rFonts w:asciiTheme="minorHAnsi" w:hAnsiTheme="minorHAnsi" w:cstheme="minorHAnsi"/>
                <w:sz w:val="24"/>
                <w:szCs w:val="24"/>
                <w:lang w:val="de-DE"/>
              </w:rPr>
            </w:pPr>
            <w:r w:rsidRPr="00C1426D">
              <w:rPr>
                <w:rFonts w:asciiTheme="minorHAnsi" w:hAnsiTheme="minorHAnsi" w:cstheme="minorHAnsi"/>
                <w:color w:val="FFFFFF"/>
                <w:sz w:val="24"/>
                <w:szCs w:val="24"/>
                <w:lang w:val="de-DE"/>
              </w:rPr>
              <w:t>(durchschnittlich</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40</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Vol.-%</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w:t>
            </w:r>
            <w:r w:rsidRPr="00C1426D">
              <w:rPr>
                <w:rFonts w:asciiTheme="minorHAnsi" w:hAnsiTheme="minorHAnsi" w:cstheme="minorHAnsi"/>
                <w:color w:val="FFFFFF"/>
                <w:spacing w:val="1"/>
                <w:sz w:val="24"/>
                <w:szCs w:val="24"/>
                <w:lang w:val="de-DE"/>
              </w:rPr>
              <w:t xml:space="preserve"> </w:t>
            </w:r>
            <w:r w:rsidRPr="00C1426D">
              <w:rPr>
                <w:rFonts w:asciiTheme="minorHAnsi" w:hAnsiTheme="minorHAnsi" w:cstheme="minorHAnsi"/>
                <w:color w:val="FFFFFF"/>
                <w:sz w:val="24"/>
                <w:szCs w:val="24"/>
                <w:lang w:val="de-DE"/>
              </w:rPr>
              <w:t>316</w:t>
            </w:r>
            <w:r w:rsidRPr="00C1426D">
              <w:rPr>
                <w:rFonts w:asciiTheme="minorHAnsi" w:hAnsiTheme="minorHAnsi" w:cstheme="minorHAnsi"/>
                <w:color w:val="FFFFFF"/>
                <w:spacing w:val="2"/>
                <w:sz w:val="24"/>
                <w:szCs w:val="24"/>
                <w:lang w:val="de-DE"/>
              </w:rPr>
              <w:t xml:space="preserve"> </w:t>
            </w:r>
            <w:r w:rsidRPr="00C1426D">
              <w:rPr>
                <w:rFonts w:asciiTheme="minorHAnsi" w:hAnsiTheme="minorHAnsi" w:cstheme="minorHAnsi"/>
                <w:color w:val="FFFFFF"/>
                <w:sz w:val="24"/>
                <w:szCs w:val="24"/>
                <w:lang w:val="de-DE"/>
              </w:rPr>
              <w:t>g/l)</w:t>
            </w:r>
          </w:p>
        </w:tc>
        <w:tc>
          <w:tcPr>
            <w:tcW w:w="2127" w:type="dxa"/>
            <w:shd w:val="clear" w:color="auto" w:fill="DEEBC5"/>
          </w:tcPr>
          <w:p w14:paraId="3204FA77"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0,02</w:t>
            </w:r>
          </w:p>
        </w:tc>
        <w:tc>
          <w:tcPr>
            <w:tcW w:w="2287" w:type="dxa"/>
            <w:shd w:val="clear" w:color="auto" w:fill="DEEBC5"/>
          </w:tcPr>
          <w:p w14:paraId="04096E0B" w14:textId="77777777" w:rsidR="005E2CA9" w:rsidRPr="00C1426D" w:rsidRDefault="005E2CA9" w:rsidP="009C790C">
            <w:pPr>
              <w:pStyle w:val="TableParagraph"/>
              <w:spacing w:after="120"/>
              <w:ind w:right="-421"/>
              <w:jc w:val="center"/>
              <w:rPr>
                <w:rFonts w:asciiTheme="minorHAnsi" w:hAnsiTheme="minorHAnsi" w:cstheme="minorHAnsi"/>
                <w:sz w:val="24"/>
                <w:szCs w:val="24"/>
              </w:rPr>
            </w:pPr>
            <w:r w:rsidRPr="00C1426D">
              <w:rPr>
                <w:rFonts w:asciiTheme="minorHAnsi" w:hAnsiTheme="minorHAnsi" w:cstheme="minorHAnsi"/>
                <w:w w:val="98"/>
                <w:sz w:val="24"/>
                <w:szCs w:val="24"/>
              </w:rPr>
              <w:t>6</w:t>
            </w:r>
          </w:p>
        </w:tc>
      </w:tr>
      <w:tr w:rsidR="005E2CA9" w:rsidRPr="00C1426D" w14:paraId="79FDB252" w14:textId="77777777" w:rsidTr="009C790C">
        <w:trPr>
          <w:trHeight w:val="349"/>
        </w:trPr>
        <w:tc>
          <w:tcPr>
            <w:tcW w:w="5000" w:type="dxa"/>
            <w:vMerge/>
            <w:tcBorders>
              <w:top w:val="nil"/>
            </w:tcBorders>
            <w:shd w:val="clear" w:color="auto" w:fill="80BA27"/>
          </w:tcPr>
          <w:p w14:paraId="42261DC7"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4B513D86" w14:textId="77777777" w:rsidR="005E2CA9" w:rsidRPr="00C1426D" w:rsidRDefault="005E2CA9" w:rsidP="009C790C">
            <w:pPr>
              <w:pStyle w:val="TableParagraph"/>
              <w:spacing w:after="120"/>
              <w:ind w:left="934" w:right="367"/>
              <w:jc w:val="center"/>
              <w:rPr>
                <w:rFonts w:asciiTheme="minorHAnsi" w:hAnsiTheme="minorHAnsi" w:cstheme="minorHAnsi"/>
                <w:sz w:val="24"/>
                <w:szCs w:val="24"/>
              </w:rPr>
            </w:pPr>
            <w:r w:rsidRPr="00C1426D">
              <w:rPr>
                <w:rFonts w:asciiTheme="minorHAnsi" w:hAnsiTheme="minorHAnsi" w:cstheme="minorHAnsi"/>
                <w:sz w:val="24"/>
                <w:szCs w:val="24"/>
              </w:rPr>
              <w:t>0,04</w:t>
            </w:r>
          </w:p>
        </w:tc>
        <w:tc>
          <w:tcPr>
            <w:tcW w:w="2287" w:type="dxa"/>
            <w:shd w:val="clear" w:color="auto" w:fill="DEEBC5"/>
          </w:tcPr>
          <w:p w14:paraId="06B21C8B" w14:textId="77777777" w:rsidR="005E2CA9" w:rsidRPr="00C1426D" w:rsidRDefault="005E2CA9" w:rsidP="009C790C">
            <w:pPr>
              <w:pStyle w:val="TableParagraph"/>
              <w:spacing w:after="120"/>
              <w:ind w:left="1034" w:right="547"/>
              <w:jc w:val="center"/>
              <w:rPr>
                <w:rFonts w:asciiTheme="minorHAnsi" w:hAnsiTheme="minorHAnsi" w:cstheme="minorHAnsi"/>
                <w:sz w:val="24"/>
                <w:szCs w:val="24"/>
              </w:rPr>
            </w:pPr>
            <w:r w:rsidRPr="00C1426D">
              <w:rPr>
                <w:rFonts w:asciiTheme="minorHAnsi" w:hAnsiTheme="minorHAnsi" w:cstheme="minorHAnsi"/>
                <w:sz w:val="24"/>
                <w:szCs w:val="24"/>
              </w:rPr>
              <w:t>13</w:t>
            </w:r>
          </w:p>
        </w:tc>
      </w:tr>
      <w:tr w:rsidR="005E2CA9" w:rsidRPr="00C1426D" w14:paraId="0DAAE9DE" w14:textId="77777777" w:rsidTr="009C790C">
        <w:trPr>
          <w:trHeight w:val="349"/>
        </w:trPr>
        <w:tc>
          <w:tcPr>
            <w:tcW w:w="5000" w:type="dxa"/>
            <w:vMerge/>
            <w:tcBorders>
              <w:top w:val="nil"/>
            </w:tcBorders>
            <w:shd w:val="clear" w:color="auto" w:fill="80BA27"/>
          </w:tcPr>
          <w:p w14:paraId="14AEEBFA" w14:textId="77777777" w:rsidR="005E2CA9" w:rsidRPr="00C1426D" w:rsidRDefault="005E2CA9" w:rsidP="009C790C">
            <w:pPr>
              <w:spacing w:after="120"/>
              <w:rPr>
                <w:rFonts w:asciiTheme="minorHAnsi" w:hAnsiTheme="minorHAnsi" w:cstheme="minorHAnsi"/>
              </w:rPr>
            </w:pPr>
          </w:p>
        </w:tc>
        <w:tc>
          <w:tcPr>
            <w:tcW w:w="2127" w:type="dxa"/>
            <w:shd w:val="clear" w:color="auto" w:fill="DEEBC5"/>
          </w:tcPr>
          <w:p w14:paraId="159F96C9" w14:textId="77777777" w:rsidR="005E2CA9" w:rsidRPr="00C1426D" w:rsidRDefault="005E2CA9" w:rsidP="009C790C">
            <w:pPr>
              <w:pStyle w:val="TableParagraph"/>
              <w:spacing w:after="120"/>
              <w:ind w:left="837" w:right="443"/>
              <w:jc w:val="center"/>
              <w:rPr>
                <w:rFonts w:asciiTheme="minorHAnsi" w:hAnsiTheme="minorHAnsi" w:cstheme="minorHAnsi"/>
                <w:sz w:val="24"/>
                <w:szCs w:val="24"/>
              </w:rPr>
            </w:pPr>
            <w:r w:rsidRPr="00C1426D">
              <w:rPr>
                <w:rFonts w:asciiTheme="minorHAnsi" w:hAnsiTheme="minorHAnsi" w:cstheme="minorHAnsi"/>
                <w:sz w:val="24"/>
                <w:szCs w:val="24"/>
              </w:rPr>
              <w:t>0,1</w:t>
            </w:r>
          </w:p>
        </w:tc>
        <w:tc>
          <w:tcPr>
            <w:tcW w:w="2287" w:type="dxa"/>
            <w:shd w:val="clear" w:color="auto" w:fill="DEEBC5"/>
          </w:tcPr>
          <w:p w14:paraId="26686301" w14:textId="77777777" w:rsidR="005E2CA9" w:rsidRPr="00C1426D" w:rsidRDefault="005E2CA9" w:rsidP="009C790C">
            <w:pPr>
              <w:pStyle w:val="TableParagraph"/>
              <w:spacing w:after="120"/>
              <w:ind w:left="855" w:right="288"/>
              <w:rPr>
                <w:rFonts w:asciiTheme="minorHAnsi" w:hAnsiTheme="minorHAnsi" w:cstheme="minorHAnsi"/>
                <w:sz w:val="24"/>
                <w:szCs w:val="24"/>
              </w:rPr>
            </w:pPr>
            <w:r>
              <w:rPr>
                <w:rFonts w:asciiTheme="minorHAnsi" w:hAnsiTheme="minorHAnsi" w:cstheme="minorHAnsi"/>
                <w:sz w:val="24"/>
                <w:szCs w:val="24"/>
              </w:rPr>
              <w:t xml:space="preserve">       </w:t>
            </w:r>
            <w:r w:rsidRPr="00C1426D">
              <w:rPr>
                <w:rFonts w:asciiTheme="minorHAnsi" w:hAnsiTheme="minorHAnsi" w:cstheme="minorHAnsi"/>
                <w:sz w:val="24"/>
                <w:szCs w:val="24"/>
              </w:rPr>
              <w:t>32</w:t>
            </w:r>
          </w:p>
        </w:tc>
      </w:tr>
    </w:tbl>
    <w:p w14:paraId="5756F76B" w14:textId="77777777" w:rsidR="00441C9B" w:rsidRPr="00441C9B" w:rsidRDefault="00441C9B" w:rsidP="009C790C">
      <w:pPr>
        <w:pStyle w:val="StandardWeb"/>
        <w:spacing w:before="0" w:beforeAutospacing="0" w:after="0" w:afterAutospacing="0"/>
        <w:ind w:left="-284" w:right="-6"/>
        <w:rPr>
          <w:rFonts w:cstheme="minorHAnsi"/>
          <w:color w:val="373737"/>
          <w:sz w:val="10"/>
          <w:szCs w:val="10"/>
        </w:rPr>
      </w:pPr>
    </w:p>
    <w:p w14:paraId="7EF4B62E" w14:textId="70FB6866" w:rsidR="009C790C" w:rsidRPr="009C790C" w:rsidRDefault="009C790C" w:rsidP="002E06A6">
      <w:pPr>
        <w:pStyle w:val="StandardWeb"/>
        <w:spacing w:before="0" w:beforeAutospacing="0" w:after="0" w:afterAutospacing="0"/>
        <w:ind w:left="-284" w:right="-6"/>
        <w:rPr>
          <w:rFonts w:cstheme="minorHAnsi"/>
          <w:color w:val="373737"/>
        </w:rPr>
      </w:pPr>
      <w:r w:rsidRPr="009C790C">
        <w:rPr>
          <w:rFonts w:cstheme="minorHAnsi"/>
          <w:color w:val="373737"/>
        </w:rPr>
        <w:t xml:space="preserve">Um den Alkoholgehalt </w:t>
      </w:r>
      <w:r w:rsidR="00441C9B">
        <w:rPr>
          <w:rFonts w:cstheme="minorHAnsi"/>
          <w:color w:val="373737"/>
        </w:rPr>
        <w:t>eines Getränks z</w:t>
      </w:r>
      <w:r w:rsidRPr="009C790C">
        <w:rPr>
          <w:rFonts w:cstheme="minorHAnsi"/>
          <w:color w:val="373737"/>
        </w:rPr>
        <w:t>u errechnen, muss das spezifische Gewicht von Alkohol einfließen. Dieser Wert ist 0,8 g/cm3. Hier die beispielhafte Formel zur Berechnung des Alkoholgehalts in Gramm eines bestimmten Getränks:</w:t>
      </w:r>
    </w:p>
    <w:p w14:paraId="0CFE0D7B" w14:textId="77777777" w:rsidR="009C790C" w:rsidRPr="009C790C" w:rsidRDefault="009C790C" w:rsidP="009C790C">
      <w:pPr>
        <w:pStyle w:val="StandardWeb"/>
        <w:spacing w:before="0" w:beforeAutospacing="0" w:after="150" w:afterAutospacing="0"/>
        <w:ind w:left="-284" w:right="-6"/>
        <w:rPr>
          <w:rFonts w:cstheme="minorHAnsi"/>
          <w:color w:val="373737"/>
        </w:rPr>
      </w:pPr>
      <w:r w:rsidRPr="009C790C">
        <w:rPr>
          <w:rFonts w:cstheme="minorHAnsi"/>
          <w:color w:val="373737"/>
        </w:rPr>
        <w:t>Menge in ml x (Vol.-% / 100) x 0,8 = Gramm reiner Alkohol</w:t>
      </w:r>
    </w:p>
    <w:p w14:paraId="0957EA73" w14:textId="221E75A7" w:rsidR="009C790C" w:rsidRDefault="00210B90" w:rsidP="009C790C">
      <w:pPr>
        <w:pStyle w:val="StandardWeb"/>
        <w:spacing w:before="0" w:beforeAutospacing="0" w:after="0" w:afterAutospacing="0"/>
        <w:ind w:left="-284" w:right="-6"/>
        <w:rPr>
          <w:rStyle w:val="Fett"/>
          <w:rFonts w:cstheme="minorHAnsi"/>
          <w:color w:val="373737"/>
          <w:sz w:val="28"/>
          <w:szCs w:val="28"/>
        </w:rPr>
      </w:pPr>
      <w:r w:rsidRPr="00210B90">
        <w:rPr>
          <w:rStyle w:val="Fett"/>
          <w:rFonts w:cstheme="minorHAnsi"/>
          <w:color w:val="373737"/>
          <w:sz w:val="28"/>
          <w:szCs w:val="28"/>
        </w:rPr>
        <w:t>B</w:t>
      </w:r>
      <w:r w:rsidR="009C790C" w:rsidRPr="00210B90">
        <w:rPr>
          <w:rStyle w:val="Fett"/>
          <w:rFonts w:cstheme="minorHAnsi"/>
          <w:color w:val="373737"/>
          <w:sz w:val="28"/>
          <w:szCs w:val="28"/>
        </w:rPr>
        <w:t>eispiele zur Berechnung </w:t>
      </w:r>
      <w:r w:rsidR="002E06A6">
        <w:rPr>
          <w:rStyle w:val="Fett"/>
          <w:rFonts w:cstheme="minorHAnsi"/>
          <w:color w:val="373737"/>
          <w:sz w:val="28"/>
          <w:szCs w:val="28"/>
        </w:rPr>
        <w:t>„</w:t>
      </w:r>
      <w:r w:rsidR="009C790C" w:rsidRPr="00210B90">
        <w:rPr>
          <w:rStyle w:val="Fett"/>
          <w:rFonts w:cstheme="minorHAnsi"/>
          <w:color w:val="373737"/>
          <w:sz w:val="28"/>
          <w:szCs w:val="28"/>
        </w:rPr>
        <w:t>Alkohol in Gramm</w:t>
      </w:r>
      <w:r w:rsidR="002E06A6">
        <w:rPr>
          <w:rStyle w:val="Fett"/>
          <w:rFonts w:cstheme="minorHAnsi"/>
          <w:color w:val="373737"/>
          <w:sz w:val="28"/>
          <w:szCs w:val="28"/>
        </w:rPr>
        <w:t>“</w:t>
      </w:r>
      <w:r w:rsidR="009C790C" w:rsidRPr="00210B90">
        <w:rPr>
          <w:rStyle w:val="Fett"/>
          <w:rFonts w:cstheme="minorHAnsi"/>
          <w:color w:val="373737"/>
          <w:sz w:val="28"/>
          <w:szCs w:val="28"/>
        </w:rPr>
        <w:t>:</w:t>
      </w:r>
    </w:p>
    <w:p w14:paraId="37CB1F35" w14:textId="77777777" w:rsidR="00441C9B" w:rsidRPr="002E06A6" w:rsidRDefault="00441C9B" w:rsidP="009C790C">
      <w:pPr>
        <w:pStyle w:val="StandardWeb"/>
        <w:spacing w:before="0" w:beforeAutospacing="0" w:after="0" w:afterAutospacing="0"/>
        <w:ind w:left="-284" w:right="-6"/>
        <w:rPr>
          <w:rStyle w:val="Fett"/>
          <w:rFonts w:cstheme="minorHAnsi"/>
          <w:color w:val="373737"/>
          <w:sz w:val="10"/>
          <w:szCs w:val="10"/>
        </w:rPr>
      </w:pPr>
    </w:p>
    <w:p w14:paraId="69642B53" w14:textId="33818660" w:rsidR="00441C9B" w:rsidRPr="00441C9B" w:rsidRDefault="00441C9B" w:rsidP="009C790C">
      <w:pPr>
        <w:pStyle w:val="StandardWeb"/>
        <w:spacing w:before="0" w:beforeAutospacing="0" w:after="0" w:afterAutospacing="0"/>
        <w:ind w:left="-284" w:right="-6"/>
        <w:rPr>
          <w:rStyle w:val="Fett"/>
          <w:rFonts w:cstheme="minorHAnsi"/>
          <w:b w:val="0"/>
          <w:bCs w:val="0"/>
          <w:color w:val="373737"/>
        </w:rPr>
      </w:pPr>
      <w:r w:rsidRPr="00441C9B">
        <w:rPr>
          <w:rStyle w:val="Fett"/>
          <w:rFonts w:cstheme="minorHAnsi"/>
          <w:b w:val="0"/>
          <w:bCs w:val="0"/>
          <w:color w:val="373737"/>
        </w:rPr>
        <w:t>Berechne für die folgenden drei Beispiele die Alkoholmenge</w:t>
      </w:r>
    </w:p>
    <w:p w14:paraId="21BB5470" w14:textId="77777777" w:rsidR="00210B90" w:rsidRPr="00210B90" w:rsidRDefault="00210B90" w:rsidP="009C790C">
      <w:pPr>
        <w:pStyle w:val="StandardWeb"/>
        <w:spacing w:before="0" w:beforeAutospacing="0" w:after="0" w:afterAutospacing="0"/>
        <w:ind w:left="-284" w:right="-6"/>
        <w:rPr>
          <w:rFonts w:cstheme="minorHAnsi"/>
          <w:color w:val="373737"/>
          <w:sz w:val="10"/>
          <w:szCs w:val="10"/>
        </w:rPr>
      </w:pPr>
    </w:p>
    <w:p w14:paraId="06E7C05F" w14:textId="77777777" w:rsidR="00210B90" w:rsidRPr="00210B90" w:rsidRDefault="00210B90" w:rsidP="009C790C">
      <w:pPr>
        <w:pStyle w:val="StandardWeb"/>
        <w:spacing w:before="0" w:beforeAutospacing="0" w:after="0" w:afterAutospacing="0"/>
        <w:ind w:left="-284" w:right="-6"/>
        <w:rPr>
          <w:rFonts w:cstheme="minorHAnsi"/>
          <w:color w:val="373737"/>
          <w:sz w:val="10"/>
          <w:szCs w:val="10"/>
        </w:rPr>
      </w:pPr>
    </w:p>
    <w:p w14:paraId="0CC9EB30" w14:textId="48A5BEB6" w:rsidR="009C790C" w:rsidRPr="009C790C" w:rsidRDefault="009C790C" w:rsidP="009C790C">
      <w:pPr>
        <w:pStyle w:val="StandardWeb"/>
        <w:spacing w:before="0" w:beforeAutospacing="0" w:after="0" w:afterAutospacing="0"/>
        <w:ind w:left="-284" w:right="-6"/>
        <w:rPr>
          <w:rFonts w:cstheme="minorHAnsi"/>
          <w:color w:val="373737"/>
        </w:rPr>
      </w:pPr>
      <w:r w:rsidRPr="009C790C">
        <w:rPr>
          <w:rFonts w:cstheme="minorHAnsi"/>
          <w:color w:val="373737"/>
        </w:rPr>
        <w:t xml:space="preserve">1 kleine Flasche Bier (330 ml, </w:t>
      </w:r>
      <w:r w:rsidR="008B07E4">
        <w:rPr>
          <w:rFonts w:cstheme="minorHAnsi"/>
          <w:color w:val="373737"/>
        </w:rPr>
        <w:t>5</w:t>
      </w:r>
      <w:r w:rsidRPr="009C790C">
        <w:rPr>
          <w:rFonts w:cstheme="minorHAnsi"/>
          <w:color w:val="373737"/>
        </w:rPr>
        <w:t xml:space="preserve"> Vol.-%): = </w:t>
      </w:r>
      <w:r w:rsidR="00210B90">
        <w:rPr>
          <w:rFonts w:cstheme="minorHAnsi"/>
          <w:color w:val="373737"/>
        </w:rPr>
        <w:t xml:space="preserve">     </w:t>
      </w:r>
      <w:r w:rsidR="008B07E4">
        <w:rPr>
          <w:rFonts w:cstheme="minorHAnsi"/>
          <w:color w:val="373737"/>
        </w:rPr>
        <w:tab/>
      </w:r>
      <w:r w:rsidR="00210B90">
        <w:rPr>
          <w:rFonts w:cstheme="minorHAnsi"/>
          <w:color w:val="373737"/>
        </w:rPr>
        <w:t xml:space="preserve">….  </w:t>
      </w:r>
      <w:r w:rsidRPr="009C790C">
        <w:rPr>
          <w:rFonts w:cstheme="minorHAnsi"/>
          <w:color w:val="373737"/>
        </w:rPr>
        <w:t xml:space="preserve"> g Alkohol</w:t>
      </w:r>
      <w:r w:rsidRPr="009C790C">
        <w:rPr>
          <w:rStyle w:val="apple-converted-space"/>
          <w:rFonts w:cstheme="minorHAnsi"/>
          <w:color w:val="373737"/>
        </w:rPr>
        <w:t> </w:t>
      </w:r>
    </w:p>
    <w:p w14:paraId="2EEBE8EB" w14:textId="77777777" w:rsidR="00210B90" w:rsidRDefault="00210B90" w:rsidP="009C790C">
      <w:pPr>
        <w:pStyle w:val="StandardWeb"/>
        <w:spacing w:before="0" w:beforeAutospacing="0" w:after="0" w:afterAutospacing="0"/>
        <w:ind w:left="-284" w:right="-6"/>
        <w:rPr>
          <w:rFonts w:cstheme="minorHAnsi"/>
          <w:color w:val="373737"/>
        </w:rPr>
      </w:pPr>
    </w:p>
    <w:p w14:paraId="395046C3" w14:textId="5A5A92B0" w:rsidR="009C790C" w:rsidRDefault="009C790C" w:rsidP="009C790C">
      <w:pPr>
        <w:pStyle w:val="StandardWeb"/>
        <w:spacing w:before="0" w:beforeAutospacing="0" w:after="0" w:afterAutospacing="0"/>
        <w:ind w:left="-284" w:right="-6"/>
        <w:rPr>
          <w:rStyle w:val="apple-converted-space"/>
          <w:rFonts w:cstheme="minorHAnsi"/>
          <w:color w:val="373737"/>
        </w:rPr>
      </w:pPr>
      <w:r w:rsidRPr="009C790C">
        <w:rPr>
          <w:rFonts w:cstheme="minorHAnsi"/>
          <w:color w:val="373737"/>
        </w:rPr>
        <w:t xml:space="preserve">1 Glas Wein (100 ml, 11 Vol.-%): = </w:t>
      </w:r>
      <w:r w:rsidR="00210B90">
        <w:rPr>
          <w:rFonts w:cstheme="minorHAnsi"/>
          <w:color w:val="373737"/>
        </w:rPr>
        <w:tab/>
      </w:r>
      <w:r w:rsidR="00210B90">
        <w:rPr>
          <w:rFonts w:cstheme="minorHAnsi"/>
          <w:color w:val="373737"/>
        </w:rPr>
        <w:tab/>
        <w:t xml:space="preserve">….   </w:t>
      </w:r>
      <w:r w:rsidRPr="009C790C">
        <w:rPr>
          <w:rFonts w:cstheme="minorHAnsi"/>
          <w:color w:val="373737"/>
        </w:rPr>
        <w:t>g Alkohol</w:t>
      </w:r>
      <w:r w:rsidRPr="009C790C">
        <w:rPr>
          <w:rStyle w:val="apple-converted-space"/>
          <w:rFonts w:cstheme="minorHAnsi"/>
          <w:color w:val="373737"/>
        </w:rPr>
        <w:t> </w:t>
      </w:r>
    </w:p>
    <w:p w14:paraId="5415247D" w14:textId="77777777" w:rsidR="00210B90" w:rsidRPr="009C790C" w:rsidRDefault="00210B90" w:rsidP="009C790C">
      <w:pPr>
        <w:pStyle w:val="StandardWeb"/>
        <w:spacing w:before="0" w:beforeAutospacing="0" w:after="0" w:afterAutospacing="0"/>
        <w:ind w:left="-284" w:right="-6"/>
        <w:rPr>
          <w:rFonts w:cstheme="minorHAnsi"/>
          <w:color w:val="373737"/>
        </w:rPr>
      </w:pPr>
    </w:p>
    <w:p w14:paraId="57B774C4" w14:textId="607A2336" w:rsidR="009C790C" w:rsidRDefault="009C790C" w:rsidP="009C790C">
      <w:pPr>
        <w:pStyle w:val="StandardWeb"/>
        <w:spacing w:before="0" w:beforeAutospacing="0" w:after="0" w:afterAutospacing="0"/>
        <w:ind w:left="-284" w:right="-6"/>
        <w:rPr>
          <w:rStyle w:val="apple-converted-space"/>
          <w:rFonts w:cstheme="minorHAnsi"/>
          <w:color w:val="373737"/>
        </w:rPr>
      </w:pPr>
      <w:r w:rsidRPr="009C790C">
        <w:rPr>
          <w:rFonts w:cstheme="minorHAnsi"/>
          <w:color w:val="373737"/>
        </w:rPr>
        <w:t>3 große Flaschen Bier (1500 ml,</w:t>
      </w:r>
      <w:r w:rsidR="008B07E4">
        <w:rPr>
          <w:rFonts w:cstheme="minorHAnsi"/>
          <w:color w:val="373737"/>
        </w:rPr>
        <w:t xml:space="preserve"> 5</w:t>
      </w:r>
      <w:r w:rsidRPr="009C790C">
        <w:rPr>
          <w:rFonts w:cstheme="minorHAnsi"/>
          <w:color w:val="373737"/>
        </w:rPr>
        <w:t xml:space="preserve"> Vol.-%): = </w:t>
      </w:r>
      <w:r w:rsidR="00441C9B">
        <w:rPr>
          <w:rFonts w:cstheme="minorHAnsi"/>
          <w:color w:val="373737"/>
        </w:rPr>
        <w:tab/>
        <w:t>….</w:t>
      </w:r>
      <w:r w:rsidRPr="009C790C">
        <w:rPr>
          <w:rFonts w:cstheme="minorHAnsi"/>
          <w:color w:val="373737"/>
        </w:rPr>
        <w:t xml:space="preserve"> </w:t>
      </w:r>
      <w:r w:rsidR="00441C9B">
        <w:rPr>
          <w:rFonts w:cstheme="minorHAnsi"/>
          <w:color w:val="373737"/>
        </w:rPr>
        <w:t xml:space="preserve">  </w:t>
      </w:r>
      <w:r w:rsidRPr="009C790C">
        <w:rPr>
          <w:rFonts w:cstheme="minorHAnsi"/>
          <w:color w:val="373737"/>
        </w:rPr>
        <w:t>g Alkohol</w:t>
      </w:r>
      <w:r w:rsidRPr="009C790C">
        <w:rPr>
          <w:rStyle w:val="apple-converted-space"/>
          <w:rFonts w:cstheme="minorHAnsi"/>
          <w:color w:val="373737"/>
        </w:rPr>
        <w:t> </w:t>
      </w:r>
    </w:p>
    <w:p w14:paraId="0BB50DB4" w14:textId="77777777" w:rsidR="00210B90" w:rsidRPr="0030444E" w:rsidRDefault="00210B90" w:rsidP="0030444E">
      <w:pPr>
        <w:pStyle w:val="StandardWeb"/>
        <w:spacing w:before="0" w:beforeAutospacing="0" w:after="0" w:afterAutospacing="0"/>
        <w:ind w:left="-284" w:right="-6"/>
        <w:jc w:val="right"/>
        <w:rPr>
          <w:rStyle w:val="apple-converted-space"/>
          <w:rFonts w:cstheme="minorHAnsi"/>
          <w:color w:val="373737"/>
          <w:sz w:val="22"/>
          <w:szCs w:val="22"/>
        </w:rPr>
      </w:pPr>
    </w:p>
    <w:p w14:paraId="41E14166" w14:textId="240D7714" w:rsidR="00885A45" w:rsidRPr="0030444E" w:rsidRDefault="0030444E" w:rsidP="0030444E">
      <w:pPr>
        <w:autoSpaceDE w:val="0"/>
        <w:autoSpaceDN w:val="0"/>
        <w:adjustRightInd w:val="0"/>
        <w:spacing w:after="120"/>
        <w:ind w:right="-6"/>
        <w:jc w:val="right"/>
        <w:rPr>
          <w:rFonts w:asciiTheme="minorHAnsi" w:hAnsiTheme="minorHAnsi" w:cstheme="minorHAnsi"/>
          <w:color w:val="000000" w:themeColor="text1"/>
          <w:sz w:val="22"/>
          <w:szCs w:val="22"/>
        </w:rPr>
      </w:pP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r>
      <w:r w:rsidRPr="0030444E">
        <w:rPr>
          <w:rFonts w:asciiTheme="minorHAnsi" w:hAnsiTheme="minorHAnsi" w:cstheme="minorHAnsi"/>
          <w:color w:val="000000" w:themeColor="text1"/>
          <w:sz w:val="22"/>
          <w:szCs w:val="22"/>
        </w:rPr>
        <w:t xml:space="preserve">Bitte </w:t>
      </w:r>
      <w:r>
        <w:rPr>
          <w:rFonts w:asciiTheme="minorHAnsi" w:hAnsiTheme="minorHAnsi" w:cstheme="minorHAnsi"/>
          <w:color w:val="000000" w:themeColor="text1"/>
          <w:sz w:val="22"/>
          <w:szCs w:val="22"/>
        </w:rPr>
        <w:t xml:space="preserve">auch </w:t>
      </w:r>
      <w:r w:rsidRPr="0030444E">
        <w:rPr>
          <w:rFonts w:asciiTheme="minorHAnsi" w:hAnsiTheme="minorHAnsi" w:cstheme="minorHAnsi"/>
          <w:color w:val="000000" w:themeColor="text1"/>
          <w:sz w:val="22"/>
          <w:szCs w:val="22"/>
        </w:rPr>
        <w:t>Rückseite bearbeiten</w:t>
      </w:r>
    </w:p>
    <w:p w14:paraId="4EB0789B" w14:textId="2E33F4B0" w:rsidR="00441C9B" w:rsidRPr="00162CDA" w:rsidRDefault="006A5951" w:rsidP="00885A45">
      <w:pPr>
        <w:autoSpaceDE w:val="0"/>
        <w:autoSpaceDN w:val="0"/>
        <w:adjustRightInd w:val="0"/>
        <w:ind w:right="873" w:hanging="284"/>
        <w:jc w:val="both"/>
        <w:rPr>
          <w:rFonts w:asciiTheme="minorHAnsi" w:hAnsiTheme="minorHAnsi" w:cstheme="minorHAnsi"/>
          <w:b/>
          <w:bCs/>
          <w:color w:val="C00000"/>
          <w:sz w:val="28"/>
          <w:szCs w:val="28"/>
        </w:rPr>
      </w:pPr>
      <w:r>
        <w:rPr>
          <w:b/>
          <w:bCs/>
          <w:noProof/>
          <w:color w:val="C00000"/>
          <w:sz w:val="28"/>
          <w:szCs w:val="28"/>
        </w:rPr>
        <w:lastRenderedPageBreak/>
        <mc:AlternateContent>
          <mc:Choice Requires="wps">
            <w:drawing>
              <wp:anchor distT="0" distB="0" distL="114300" distR="114300" simplePos="0" relativeHeight="251799040" behindDoc="0" locked="0" layoutInCell="1" allowOverlap="1" wp14:anchorId="2937D39F" wp14:editId="223D861D">
                <wp:simplePos x="0" y="0"/>
                <wp:positionH relativeFrom="column">
                  <wp:posOffset>2532184</wp:posOffset>
                </wp:positionH>
                <wp:positionV relativeFrom="paragraph">
                  <wp:posOffset>-261892</wp:posOffset>
                </wp:positionV>
                <wp:extent cx="894304" cy="321547"/>
                <wp:effectExtent l="0" t="0" r="0" b="0"/>
                <wp:wrapNone/>
                <wp:docPr id="1318739431" name="Rechteck 1"/>
                <wp:cNvGraphicFramePr/>
                <a:graphic xmlns:a="http://schemas.openxmlformats.org/drawingml/2006/main">
                  <a:graphicData uri="http://schemas.microsoft.com/office/word/2010/wordprocessingShape">
                    <wps:wsp>
                      <wps:cNvSpPr/>
                      <wps:spPr>
                        <a:xfrm>
                          <a:off x="0" y="0"/>
                          <a:ext cx="894304" cy="32154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316805" id="Rechteck 1" o:spid="_x0000_s1026" style="position:absolute;margin-left:199.4pt;margin-top:-20.6pt;width:70.4pt;height:25.3pt;z-index:251799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" fillcolor="white [3212]" stroked="f" strokeweight="1pt"/>
            </w:pict>
          </mc:Fallback>
        </mc:AlternateContent>
      </w:r>
      <w:r w:rsidR="00441C9B" w:rsidRPr="00162CDA">
        <w:rPr>
          <w:rFonts w:asciiTheme="minorHAnsi" w:hAnsiTheme="minorHAnsi" w:cstheme="minorHAnsi"/>
          <w:b/>
          <w:bCs/>
          <w:color w:val="C00000"/>
          <w:sz w:val="28"/>
          <w:szCs w:val="28"/>
        </w:rPr>
        <w:t>Berechnung des Blutalkoholanteils</w:t>
      </w:r>
      <w:r w:rsidR="00033B36">
        <w:rPr>
          <w:rFonts w:asciiTheme="minorHAnsi" w:hAnsiTheme="minorHAnsi" w:cstheme="minorHAnsi"/>
          <w:b/>
          <w:bCs/>
          <w:color w:val="C00000"/>
          <w:sz w:val="28"/>
          <w:szCs w:val="28"/>
        </w:rPr>
        <w:t xml:space="preserve"> </w:t>
      </w:r>
      <w:r w:rsidR="00033B36" w:rsidRPr="00033B36">
        <w:rPr>
          <w:rFonts w:asciiTheme="minorHAnsi" w:hAnsiTheme="minorHAnsi" w:cstheme="minorHAnsi"/>
          <w:color w:val="000000" w:themeColor="text1"/>
          <w:sz w:val="28"/>
          <w:szCs w:val="28"/>
        </w:rPr>
        <w:t>(Rückseite)</w:t>
      </w:r>
    </w:p>
    <w:p w14:paraId="6980142B" w14:textId="77777777" w:rsidR="00441C9B" w:rsidRPr="00162CDA" w:rsidRDefault="00441C9B" w:rsidP="00885A45">
      <w:pPr>
        <w:autoSpaceDE w:val="0"/>
        <w:autoSpaceDN w:val="0"/>
        <w:adjustRightInd w:val="0"/>
        <w:ind w:right="873" w:hanging="284"/>
        <w:jc w:val="both"/>
        <w:rPr>
          <w:rFonts w:asciiTheme="minorHAnsi" w:hAnsiTheme="minorHAnsi" w:cstheme="minorHAnsi"/>
          <w:b/>
          <w:bCs/>
          <w:color w:val="000000" w:themeColor="text1"/>
          <w:sz w:val="10"/>
          <w:szCs w:val="10"/>
        </w:rPr>
      </w:pPr>
    </w:p>
    <w:p w14:paraId="4D90B98F" w14:textId="66BDF4EA" w:rsidR="00885A45" w:rsidRPr="00885A45" w:rsidRDefault="00885A45" w:rsidP="00885A45">
      <w:pPr>
        <w:autoSpaceDE w:val="0"/>
        <w:autoSpaceDN w:val="0"/>
        <w:adjustRightInd w:val="0"/>
        <w:ind w:right="873" w:hanging="284"/>
        <w:jc w:val="both"/>
        <w:rPr>
          <w:rFonts w:asciiTheme="minorHAnsi" w:hAnsiTheme="minorHAnsi" w:cstheme="minorHAnsi"/>
          <w:b/>
          <w:bCs/>
          <w:color w:val="000000" w:themeColor="text1"/>
        </w:rPr>
      </w:pPr>
      <w:r w:rsidRPr="00885A45">
        <w:rPr>
          <w:rFonts w:asciiTheme="minorHAnsi" w:hAnsiTheme="minorHAnsi" w:cstheme="minorHAnsi"/>
          <w:b/>
          <w:bCs/>
          <w:color w:val="000000" w:themeColor="text1"/>
        </w:rPr>
        <w:t>Folie</w:t>
      </w:r>
      <w:r w:rsidR="00F70C0B">
        <w:rPr>
          <w:rFonts w:asciiTheme="minorHAnsi" w:hAnsiTheme="minorHAnsi" w:cstheme="minorHAnsi"/>
          <w:b/>
          <w:bCs/>
          <w:color w:val="000000" w:themeColor="text1"/>
        </w:rPr>
        <w:t xml:space="preserve"> 1</w:t>
      </w:r>
      <w:r w:rsidR="00506ADE">
        <w:rPr>
          <w:rFonts w:asciiTheme="minorHAnsi" w:hAnsiTheme="minorHAnsi" w:cstheme="minorHAnsi"/>
          <w:b/>
          <w:bCs/>
          <w:color w:val="000000" w:themeColor="text1"/>
        </w:rPr>
        <w:t>8</w:t>
      </w:r>
    </w:p>
    <w:p w14:paraId="62B0E4B0" w14:textId="319EA72B" w:rsidR="005E2CA9" w:rsidRDefault="00885A45" w:rsidP="00885A45">
      <w:pPr>
        <w:autoSpaceDE w:val="0"/>
        <w:autoSpaceDN w:val="0"/>
        <w:adjustRightInd w:val="0"/>
        <w:ind w:left="284" w:right="873" w:hanging="568"/>
        <w:jc w:val="both"/>
        <w:rPr>
          <w:rFonts w:asciiTheme="minorHAnsi" w:hAnsiTheme="minorHAnsi" w:cstheme="minorHAnsi"/>
          <w:color w:val="000000" w:themeColor="text1"/>
        </w:rPr>
      </w:pPr>
      <w:r w:rsidRPr="0025750F">
        <w:rPr>
          <w:rFonts w:asciiTheme="minorHAnsi" w:hAnsiTheme="minorHAnsi" w:cstheme="minorHAnsi"/>
          <w:noProof/>
          <w:color w:val="000000" w:themeColor="text1"/>
        </w:rPr>
        <w:drawing>
          <wp:inline distT="0" distB="0" distL="0" distR="0" wp14:anchorId="2E7FDE2F" wp14:editId="41A14624">
            <wp:extent cx="2434055" cy="1874837"/>
            <wp:effectExtent l="25400" t="25400" r="29845" b="30480"/>
            <wp:docPr id="17937837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783766" name=""/>
                    <pic:cNvPicPr/>
                  </pic:nvPicPr>
                  <pic:blipFill>
                    <a:blip r:embed="rId30"/>
                    <a:stretch>
                      <a:fillRect/>
                    </a:stretch>
                  </pic:blipFill>
                  <pic:spPr>
                    <a:xfrm>
                      <a:off x="0" y="0"/>
                      <a:ext cx="2467530" cy="1900621"/>
                    </a:xfrm>
                    <a:prstGeom prst="rect">
                      <a:avLst/>
                    </a:prstGeom>
                    <a:ln w="25400">
                      <a:solidFill>
                        <a:schemeClr val="tx2">
                          <a:lumMod val="60000"/>
                          <a:lumOff val="40000"/>
                        </a:schemeClr>
                      </a:solidFill>
                    </a:ln>
                  </pic:spPr>
                </pic:pic>
              </a:graphicData>
            </a:graphic>
          </wp:inline>
        </w:drawing>
      </w:r>
    </w:p>
    <w:p w14:paraId="37422109" w14:textId="77777777" w:rsidR="005E2CA9" w:rsidRPr="00174DB1" w:rsidRDefault="005E2CA9" w:rsidP="005E2CA9">
      <w:pPr>
        <w:autoSpaceDE w:val="0"/>
        <w:autoSpaceDN w:val="0"/>
        <w:adjustRightInd w:val="0"/>
        <w:ind w:left="284" w:right="568"/>
        <w:jc w:val="both"/>
        <w:rPr>
          <w:rFonts w:asciiTheme="minorHAnsi" w:hAnsiTheme="minorHAnsi" w:cstheme="minorHAnsi"/>
          <w:color w:val="000000" w:themeColor="text1"/>
          <w:sz w:val="10"/>
          <w:szCs w:val="10"/>
        </w:rPr>
      </w:pPr>
    </w:p>
    <w:p w14:paraId="4203A99F" w14:textId="548C4203" w:rsidR="00CA6C15" w:rsidRPr="00451267" w:rsidRDefault="0083069B" w:rsidP="00451267">
      <w:pPr>
        <w:autoSpaceDE w:val="0"/>
        <w:autoSpaceDN w:val="0"/>
        <w:adjustRightInd w:val="0"/>
        <w:ind w:left="-284" w:right="-6"/>
        <w:jc w:val="both"/>
        <w:rPr>
          <w:rFonts w:asciiTheme="minorHAnsi" w:hAnsiTheme="minorHAnsi" w:cstheme="minorHAnsi"/>
          <w:color w:val="373737"/>
          <w:sz w:val="22"/>
          <w:szCs w:val="22"/>
        </w:rPr>
      </w:pPr>
      <w:r w:rsidRPr="00451267">
        <w:rPr>
          <w:rFonts w:asciiTheme="minorHAnsi" w:hAnsiTheme="minorHAnsi" w:cstheme="minorHAnsi"/>
          <w:color w:val="373737"/>
          <w:sz w:val="22"/>
          <w:szCs w:val="22"/>
        </w:rPr>
        <w:t xml:space="preserve">Der Anteil Körperflüssigkeit beträgt beim </w:t>
      </w:r>
      <w:r w:rsidR="00CA6C15" w:rsidRPr="00451267">
        <w:rPr>
          <w:rFonts w:asciiTheme="minorHAnsi" w:hAnsiTheme="minorHAnsi" w:cstheme="minorHAnsi"/>
          <w:color w:val="373737"/>
          <w:sz w:val="22"/>
          <w:szCs w:val="22"/>
        </w:rPr>
        <w:t xml:space="preserve">Mann 68 </w:t>
      </w:r>
      <w:r w:rsidRPr="00451267">
        <w:rPr>
          <w:rFonts w:asciiTheme="minorHAnsi" w:hAnsiTheme="minorHAnsi" w:cstheme="minorHAnsi"/>
          <w:color w:val="373737"/>
          <w:sz w:val="22"/>
          <w:szCs w:val="22"/>
        </w:rPr>
        <w:t>%</w:t>
      </w:r>
      <w:r w:rsidR="00451267" w:rsidRPr="00451267">
        <w:rPr>
          <w:rFonts w:asciiTheme="minorHAnsi" w:hAnsiTheme="minorHAnsi" w:cstheme="minorHAnsi"/>
          <w:color w:val="373737"/>
          <w:sz w:val="22"/>
          <w:szCs w:val="22"/>
        </w:rPr>
        <w:t xml:space="preserve">, </w:t>
      </w:r>
      <w:r w:rsidRPr="00451267">
        <w:rPr>
          <w:rFonts w:asciiTheme="minorHAnsi" w:hAnsiTheme="minorHAnsi" w:cstheme="minorHAnsi"/>
          <w:color w:val="373737"/>
          <w:sz w:val="22"/>
          <w:szCs w:val="22"/>
        </w:rPr>
        <w:t>bei der</w:t>
      </w:r>
      <w:r w:rsidR="00CA6C15" w:rsidRPr="00451267">
        <w:rPr>
          <w:rFonts w:asciiTheme="minorHAnsi" w:hAnsiTheme="minorHAnsi" w:cstheme="minorHAnsi"/>
          <w:color w:val="373737"/>
          <w:sz w:val="22"/>
          <w:szCs w:val="22"/>
        </w:rPr>
        <w:t xml:space="preserve"> Frau 55</w:t>
      </w:r>
      <w:r w:rsidRPr="00451267">
        <w:rPr>
          <w:rFonts w:asciiTheme="minorHAnsi" w:hAnsiTheme="minorHAnsi" w:cstheme="minorHAnsi"/>
          <w:color w:val="373737"/>
          <w:sz w:val="22"/>
          <w:szCs w:val="22"/>
        </w:rPr>
        <w:t xml:space="preserve"> %</w:t>
      </w:r>
      <w:r w:rsidR="00162CDA" w:rsidRPr="00451267">
        <w:rPr>
          <w:rFonts w:asciiTheme="minorHAnsi" w:hAnsiTheme="minorHAnsi" w:cstheme="minorHAnsi"/>
          <w:color w:val="373737"/>
          <w:sz w:val="22"/>
          <w:szCs w:val="22"/>
        </w:rPr>
        <w:t xml:space="preserve">. </w:t>
      </w:r>
    </w:p>
    <w:p w14:paraId="0DE0BC22" w14:textId="5664FC2A" w:rsidR="00162CDA" w:rsidRPr="00451267" w:rsidRDefault="00162CDA" w:rsidP="00162CDA">
      <w:pPr>
        <w:pStyle w:val="Listenabsatz"/>
        <w:autoSpaceDE w:val="0"/>
        <w:autoSpaceDN w:val="0"/>
        <w:adjustRightInd w:val="0"/>
        <w:ind w:left="0" w:right="-6" w:hanging="284"/>
        <w:rPr>
          <w:rFonts w:cstheme="minorHAnsi"/>
          <w:color w:val="000000" w:themeColor="text1"/>
          <w:sz w:val="22"/>
          <w:szCs w:val="22"/>
        </w:rPr>
      </w:pPr>
      <w:r w:rsidRPr="00451267">
        <w:rPr>
          <w:rFonts w:cstheme="minorHAnsi"/>
          <w:color w:val="373737"/>
          <w:sz w:val="22"/>
          <w:szCs w:val="22"/>
        </w:rPr>
        <w:t>Das Körpergewicht in kg ist also mit 0,68 (Mann) bzw. 0,55 (Frau) zu multiplizieren.</w:t>
      </w:r>
    </w:p>
    <w:p w14:paraId="20E4078F" w14:textId="77777777" w:rsidR="0083069B" w:rsidRPr="00162CDA" w:rsidRDefault="0083069B" w:rsidP="002E06A6">
      <w:pPr>
        <w:autoSpaceDE w:val="0"/>
        <w:autoSpaceDN w:val="0"/>
        <w:adjustRightInd w:val="0"/>
        <w:ind w:left="-284" w:right="-6"/>
        <w:jc w:val="both"/>
        <w:rPr>
          <w:rFonts w:asciiTheme="minorHAnsi" w:hAnsiTheme="minorHAnsi" w:cstheme="minorHAnsi"/>
          <w:color w:val="000000" w:themeColor="text1"/>
          <w:sz w:val="10"/>
          <w:szCs w:val="10"/>
        </w:rPr>
      </w:pPr>
    </w:p>
    <w:p w14:paraId="7EFA1BB9" w14:textId="2EAC3E6F" w:rsidR="005E2CA9" w:rsidRPr="009115D5" w:rsidRDefault="005E2CA9" w:rsidP="002E06A6">
      <w:pPr>
        <w:autoSpaceDE w:val="0"/>
        <w:autoSpaceDN w:val="0"/>
        <w:adjustRightInd w:val="0"/>
        <w:ind w:left="-284" w:right="-6"/>
        <w:jc w:val="both"/>
        <w:rPr>
          <w:rFonts w:asciiTheme="minorHAnsi" w:hAnsiTheme="minorHAnsi" w:cstheme="minorHAnsi"/>
          <w:color w:val="000000" w:themeColor="text1"/>
          <w:sz w:val="22"/>
          <w:szCs w:val="22"/>
        </w:rPr>
      </w:pPr>
      <w:r w:rsidRPr="009115D5">
        <w:rPr>
          <w:rFonts w:asciiTheme="minorHAnsi" w:hAnsiTheme="minorHAnsi" w:cstheme="minorHAnsi"/>
          <w:color w:val="000000" w:themeColor="text1"/>
          <w:sz w:val="22"/>
          <w:szCs w:val="22"/>
        </w:rPr>
        <w:t xml:space="preserve">Will man die </w:t>
      </w:r>
      <w:r w:rsidRPr="009115D5">
        <w:rPr>
          <w:rFonts w:asciiTheme="minorHAnsi" w:hAnsiTheme="minorHAnsi" w:cstheme="minorHAnsi"/>
          <w:b/>
          <w:bCs/>
          <w:color w:val="000000" w:themeColor="text1"/>
          <w:sz w:val="22"/>
          <w:szCs w:val="22"/>
        </w:rPr>
        <w:t>aktuelle</w:t>
      </w:r>
      <w:r w:rsidRPr="009115D5">
        <w:rPr>
          <w:rFonts w:asciiTheme="minorHAnsi" w:hAnsiTheme="minorHAnsi" w:cstheme="minorHAnsi"/>
          <w:color w:val="000000" w:themeColor="text1"/>
          <w:sz w:val="22"/>
          <w:szCs w:val="22"/>
        </w:rPr>
        <w:t xml:space="preserve"> Blutalkoholkonzentration berechnen, muss man </w:t>
      </w:r>
      <w:r w:rsidR="009115D5" w:rsidRPr="009115D5">
        <w:rPr>
          <w:rFonts w:asciiTheme="minorHAnsi" w:hAnsiTheme="minorHAnsi" w:cstheme="minorHAnsi"/>
          <w:color w:val="000000" w:themeColor="text1"/>
          <w:sz w:val="22"/>
          <w:szCs w:val="22"/>
        </w:rPr>
        <w:t>wissen</w:t>
      </w:r>
      <w:r w:rsidRPr="009115D5">
        <w:rPr>
          <w:rFonts w:asciiTheme="minorHAnsi" w:hAnsiTheme="minorHAnsi" w:cstheme="minorHAnsi"/>
          <w:color w:val="000000" w:themeColor="text1"/>
          <w:sz w:val="22"/>
          <w:szCs w:val="22"/>
        </w:rPr>
        <w:t xml:space="preserve">, dass ein Teil des Alkohols in der </w:t>
      </w:r>
      <w:r w:rsidR="009115D5" w:rsidRPr="009115D5">
        <w:rPr>
          <w:rFonts w:asciiTheme="minorHAnsi" w:hAnsiTheme="minorHAnsi" w:cstheme="minorHAnsi"/>
          <w:color w:val="000000" w:themeColor="text1"/>
          <w:sz w:val="22"/>
          <w:szCs w:val="22"/>
        </w:rPr>
        <w:t xml:space="preserve">Zeit </w:t>
      </w:r>
      <w:r w:rsidRPr="009115D5">
        <w:rPr>
          <w:rFonts w:asciiTheme="minorHAnsi" w:hAnsiTheme="minorHAnsi" w:cstheme="minorHAnsi"/>
          <w:color w:val="000000" w:themeColor="text1"/>
          <w:sz w:val="22"/>
          <w:szCs w:val="22"/>
        </w:rPr>
        <w:t>nach dem Konsum durch den Körper abgebaut wurde und daher nicht mehr wirksam ist.</w:t>
      </w:r>
      <w:r w:rsidRPr="009115D5">
        <w:rPr>
          <w:rFonts w:asciiTheme="minorHAnsi" w:hAnsiTheme="minorHAnsi" w:cstheme="minorHAnsi"/>
          <w:bCs/>
          <w:color w:val="000000" w:themeColor="text1"/>
          <w:sz w:val="22"/>
          <w:szCs w:val="22"/>
        </w:rPr>
        <w:t xml:space="preserve"> Bei Männern sind das durchschnittlich 0,15 </w:t>
      </w:r>
      <w:r w:rsidRPr="009115D5">
        <w:rPr>
          <w:rFonts w:asciiTheme="minorHAnsi" w:hAnsiTheme="minorHAnsi" w:cstheme="minorHAnsi"/>
          <w:color w:val="000000" w:themeColor="text1"/>
          <w:sz w:val="22"/>
          <w:szCs w:val="22"/>
        </w:rPr>
        <w:t xml:space="preserve">‰ </w:t>
      </w:r>
      <w:r w:rsidRPr="009115D5">
        <w:rPr>
          <w:rFonts w:asciiTheme="minorHAnsi" w:hAnsiTheme="minorHAnsi" w:cstheme="minorHAnsi"/>
          <w:bCs/>
          <w:color w:val="000000" w:themeColor="text1"/>
          <w:sz w:val="22"/>
          <w:szCs w:val="22"/>
        </w:rPr>
        <w:t xml:space="preserve">pro Stunde, bei Frauen 0,13 </w:t>
      </w:r>
      <w:r w:rsidRPr="009115D5">
        <w:rPr>
          <w:rFonts w:asciiTheme="minorHAnsi" w:hAnsiTheme="minorHAnsi" w:cstheme="minorHAnsi"/>
          <w:color w:val="000000" w:themeColor="text1"/>
          <w:sz w:val="22"/>
          <w:szCs w:val="22"/>
        </w:rPr>
        <w:t>‰.</w:t>
      </w:r>
    </w:p>
    <w:p w14:paraId="5C069705" w14:textId="77777777" w:rsidR="005E2CA9" w:rsidRPr="009115D5" w:rsidRDefault="005E2CA9" w:rsidP="00451267">
      <w:pPr>
        <w:ind w:left="-284" w:right="-6"/>
        <w:rPr>
          <w:rFonts w:asciiTheme="minorHAnsi" w:hAnsiTheme="minorHAnsi" w:cstheme="minorHAnsi"/>
          <w:b/>
          <w:color w:val="44546A" w:themeColor="text2"/>
          <w:sz w:val="10"/>
          <w:szCs w:val="10"/>
        </w:rPr>
      </w:pPr>
    </w:p>
    <w:p w14:paraId="03DC7CC0" w14:textId="559E481A" w:rsidR="005E2CA9" w:rsidRPr="009115D5" w:rsidRDefault="005E2CA9" w:rsidP="002E06A6">
      <w:pPr>
        <w:spacing w:after="120"/>
        <w:ind w:left="-284" w:right="-6"/>
        <w:rPr>
          <w:rFonts w:asciiTheme="minorHAnsi" w:hAnsiTheme="minorHAnsi" w:cstheme="minorHAnsi"/>
          <w:color w:val="000000" w:themeColor="text1"/>
          <w:sz w:val="22"/>
          <w:szCs w:val="22"/>
        </w:rPr>
      </w:pPr>
      <w:r w:rsidRPr="009115D5">
        <w:rPr>
          <w:rFonts w:asciiTheme="minorHAnsi" w:hAnsiTheme="minorHAnsi" w:cstheme="minorHAnsi"/>
          <w:b/>
          <w:color w:val="000000" w:themeColor="text1"/>
          <w:sz w:val="22"/>
          <w:szCs w:val="22"/>
        </w:rPr>
        <w:t>Beispiel</w:t>
      </w:r>
      <w:r w:rsidR="005E33E7" w:rsidRPr="009115D5">
        <w:rPr>
          <w:rFonts w:asciiTheme="minorHAnsi" w:hAnsiTheme="minorHAnsi" w:cstheme="minorHAnsi"/>
          <w:b/>
          <w:color w:val="000000" w:themeColor="text1"/>
          <w:sz w:val="22"/>
          <w:szCs w:val="22"/>
        </w:rPr>
        <w:t xml:space="preserve"> 1</w:t>
      </w:r>
      <w:r w:rsidRPr="009115D5">
        <w:rPr>
          <w:rFonts w:asciiTheme="minorHAnsi" w:hAnsiTheme="minorHAnsi" w:cstheme="minorHAnsi"/>
          <w:color w:val="000000" w:themeColor="text1"/>
          <w:sz w:val="22"/>
          <w:szCs w:val="22"/>
        </w:rPr>
        <w:t xml:space="preserve"> </w:t>
      </w:r>
    </w:p>
    <w:p w14:paraId="3CAA94BD" w14:textId="77777777" w:rsidR="005E2CA9" w:rsidRPr="009115D5" w:rsidRDefault="005E2CA9" w:rsidP="002E06A6">
      <w:pPr>
        <w:ind w:left="-284" w:right="-6"/>
        <w:rPr>
          <w:rFonts w:asciiTheme="minorHAnsi" w:hAnsiTheme="minorHAnsi" w:cstheme="minorHAnsi"/>
          <w:b/>
          <w:color w:val="000000" w:themeColor="text1"/>
          <w:sz w:val="22"/>
          <w:szCs w:val="22"/>
        </w:rPr>
      </w:pPr>
      <w:r w:rsidRPr="009115D5">
        <w:rPr>
          <w:rFonts w:asciiTheme="minorHAnsi" w:hAnsiTheme="minorHAnsi" w:cstheme="minorHAnsi"/>
          <w:color w:val="000000" w:themeColor="text1"/>
          <w:sz w:val="22"/>
          <w:szCs w:val="22"/>
        </w:rPr>
        <w:t>Eine Frau (55kg) trinkt ein Glas Sekt</w:t>
      </w:r>
      <w:r w:rsidRPr="009115D5">
        <w:rPr>
          <w:rFonts w:asciiTheme="minorHAnsi" w:hAnsiTheme="minorHAnsi" w:cstheme="minorHAnsi"/>
          <w:b/>
          <w:color w:val="000000" w:themeColor="text1"/>
          <w:sz w:val="22"/>
          <w:szCs w:val="22"/>
        </w:rPr>
        <w:t xml:space="preserve"> </w:t>
      </w:r>
      <w:r w:rsidRPr="009115D5">
        <w:rPr>
          <w:rFonts w:asciiTheme="minorHAnsi" w:hAnsiTheme="minorHAnsi" w:cstheme="minorHAnsi"/>
          <w:b/>
          <w:color w:val="000000" w:themeColor="text1"/>
          <w:sz w:val="22"/>
          <w:szCs w:val="22"/>
        </w:rPr>
        <w:tab/>
      </w:r>
    </w:p>
    <w:p w14:paraId="0B746686" w14:textId="77777777" w:rsidR="009C790C" w:rsidRPr="009115D5" w:rsidRDefault="009C790C" w:rsidP="002E06A6">
      <w:pPr>
        <w:ind w:left="-284" w:right="-6"/>
        <w:rPr>
          <w:rFonts w:asciiTheme="minorHAnsi" w:hAnsiTheme="minorHAnsi" w:cstheme="minorHAnsi"/>
          <w:b/>
          <w:color w:val="000000" w:themeColor="text1"/>
          <w:sz w:val="10"/>
          <w:szCs w:val="10"/>
        </w:rPr>
      </w:pPr>
    </w:p>
    <w:p w14:paraId="0F4898C9" w14:textId="708FDA6C" w:rsidR="005E2CA9" w:rsidRPr="009115D5" w:rsidRDefault="005E2CA9" w:rsidP="002E06A6">
      <w:pPr>
        <w:ind w:left="-284" w:right="-6"/>
        <w:rPr>
          <w:rFonts w:asciiTheme="minorHAnsi" w:hAnsiTheme="minorHAnsi" w:cstheme="minorHAnsi"/>
          <w:bCs/>
          <w:color w:val="000000" w:themeColor="text1"/>
          <w:sz w:val="22"/>
          <w:szCs w:val="22"/>
        </w:rPr>
      </w:pPr>
      <w:r w:rsidRPr="009115D5">
        <w:rPr>
          <w:rFonts w:asciiTheme="minorHAnsi" w:hAnsiTheme="minorHAnsi" w:cstheme="minorHAnsi"/>
          <w:bCs/>
          <w:color w:val="000000" w:themeColor="text1"/>
          <w:sz w:val="22"/>
          <w:szCs w:val="22"/>
        </w:rPr>
        <w:t>________</w:t>
      </w:r>
      <w:r w:rsidR="009C790C" w:rsidRPr="009115D5">
        <w:rPr>
          <w:rFonts w:asciiTheme="minorHAnsi" w:hAnsiTheme="minorHAnsi" w:cstheme="minorHAnsi"/>
          <w:bCs/>
          <w:color w:val="000000" w:themeColor="text1"/>
          <w:sz w:val="22"/>
          <w:szCs w:val="22"/>
        </w:rPr>
        <w:t>10g</w:t>
      </w:r>
      <w:r w:rsidRPr="009115D5">
        <w:rPr>
          <w:rFonts w:asciiTheme="minorHAnsi" w:hAnsiTheme="minorHAnsi" w:cstheme="minorHAnsi"/>
          <w:bCs/>
          <w:color w:val="000000" w:themeColor="text1"/>
          <w:sz w:val="22"/>
          <w:szCs w:val="22"/>
        </w:rPr>
        <w:t>_______  = ca. 0,3 Promille Blutalkohol</w:t>
      </w:r>
    </w:p>
    <w:p w14:paraId="53738E6E" w14:textId="18AD0DC9" w:rsidR="005E2CA9" w:rsidRPr="009115D5" w:rsidRDefault="005E2CA9" w:rsidP="002E06A6">
      <w:pPr>
        <w:ind w:left="-284" w:right="-6"/>
        <w:rPr>
          <w:rFonts w:asciiTheme="minorHAnsi" w:hAnsiTheme="minorHAnsi" w:cstheme="minorHAnsi"/>
          <w:bCs/>
          <w:color w:val="000000" w:themeColor="text1"/>
          <w:sz w:val="22"/>
          <w:szCs w:val="22"/>
        </w:rPr>
      </w:pPr>
      <w:r w:rsidRPr="009115D5">
        <w:rPr>
          <w:rFonts w:asciiTheme="minorHAnsi" w:hAnsiTheme="minorHAnsi" w:cstheme="minorHAnsi"/>
          <w:bCs/>
          <w:color w:val="000000" w:themeColor="text1"/>
          <w:sz w:val="22"/>
          <w:szCs w:val="22"/>
        </w:rPr>
        <w:tab/>
        <w:t xml:space="preserve">        (55 x 0,</w:t>
      </w:r>
      <w:r w:rsidR="00CA6C15">
        <w:rPr>
          <w:rFonts w:asciiTheme="minorHAnsi" w:hAnsiTheme="minorHAnsi" w:cstheme="minorHAnsi"/>
          <w:bCs/>
          <w:color w:val="000000" w:themeColor="text1"/>
          <w:sz w:val="22"/>
          <w:szCs w:val="22"/>
        </w:rPr>
        <w:t>55</w:t>
      </w:r>
      <w:r w:rsidRPr="009115D5">
        <w:rPr>
          <w:rFonts w:asciiTheme="minorHAnsi" w:hAnsiTheme="minorHAnsi" w:cstheme="minorHAnsi"/>
          <w:bCs/>
          <w:color w:val="000000" w:themeColor="text1"/>
          <w:sz w:val="22"/>
          <w:szCs w:val="22"/>
        </w:rPr>
        <w:t xml:space="preserve">)    </w:t>
      </w:r>
    </w:p>
    <w:p w14:paraId="132BFD7C" w14:textId="77777777" w:rsidR="005E2CA9" w:rsidRPr="009115D5" w:rsidRDefault="005E2CA9" w:rsidP="002E06A6">
      <w:pPr>
        <w:ind w:left="-284" w:right="-6"/>
        <w:rPr>
          <w:rFonts w:asciiTheme="minorHAnsi" w:hAnsiTheme="minorHAnsi" w:cstheme="minorHAnsi"/>
          <w:b/>
          <w:color w:val="000000" w:themeColor="text1"/>
          <w:sz w:val="10"/>
          <w:szCs w:val="10"/>
        </w:rPr>
      </w:pPr>
    </w:p>
    <w:p w14:paraId="19F60CD6" w14:textId="5FF1AF72" w:rsidR="00CA6C15" w:rsidRPr="009115D5" w:rsidRDefault="00CA6C15" w:rsidP="00CA6C15">
      <w:pPr>
        <w:ind w:left="-284" w:right="-6"/>
        <w:jc w:val="both"/>
        <w:rPr>
          <w:rFonts w:asciiTheme="minorHAnsi" w:hAnsiTheme="minorHAnsi" w:cstheme="minorHAnsi"/>
          <w:color w:val="000000" w:themeColor="text1"/>
          <w:sz w:val="22"/>
          <w:szCs w:val="22"/>
        </w:rPr>
      </w:pPr>
      <w:r w:rsidRPr="009115D5">
        <w:rPr>
          <w:rFonts w:asciiTheme="minorHAnsi" w:hAnsiTheme="minorHAnsi" w:cstheme="minorHAnsi"/>
          <w:color w:val="000000" w:themeColor="text1"/>
          <w:sz w:val="22"/>
          <w:szCs w:val="22"/>
        </w:rPr>
        <w:t>Eine Stunde nach dem Konsum sind davon 0,13 Promille abgebaut, d.h. es befinden sich noch 0,17 Promille Alkohol im Blut der Frau (0,3 minus 0,13 = 0,17). Bis die F</w:t>
      </w:r>
      <w:r w:rsidR="008C0C0E">
        <w:rPr>
          <w:rFonts w:asciiTheme="minorHAnsi" w:hAnsiTheme="minorHAnsi" w:cstheme="minorHAnsi"/>
          <w:color w:val="000000" w:themeColor="text1"/>
          <w:sz w:val="22"/>
          <w:szCs w:val="22"/>
        </w:rPr>
        <w:t>rau</w:t>
      </w:r>
      <w:r w:rsidRPr="009115D5">
        <w:rPr>
          <w:rFonts w:asciiTheme="minorHAnsi" w:hAnsiTheme="minorHAnsi" w:cstheme="minorHAnsi"/>
          <w:color w:val="000000" w:themeColor="text1"/>
          <w:sz w:val="22"/>
          <w:szCs w:val="22"/>
        </w:rPr>
        <w:t xml:space="preserve"> den Alkohol komplett abgebaut hat, braucht es also mehr als zwei Stunden. </w:t>
      </w:r>
    </w:p>
    <w:p w14:paraId="2D4D150D" w14:textId="77777777" w:rsidR="00CA6C15" w:rsidRPr="00CA6C15" w:rsidRDefault="00CA6C15" w:rsidP="00451267">
      <w:pPr>
        <w:ind w:left="-284" w:right="-6"/>
        <w:rPr>
          <w:rFonts w:asciiTheme="minorHAnsi" w:hAnsiTheme="minorHAnsi" w:cstheme="minorHAnsi"/>
          <w:b/>
          <w:color w:val="000000" w:themeColor="text1"/>
          <w:sz w:val="10"/>
          <w:szCs w:val="10"/>
        </w:rPr>
      </w:pPr>
    </w:p>
    <w:p w14:paraId="765C049B" w14:textId="4329952F" w:rsidR="00CA6C15" w:rsidRPr="009115D5" w:rsidRDefault="00CA6C15" w:rsidP="00CA6C15">
      <w:pPr>
        <w:spacing w:after="120"/>
        <w:ind w:left="-284" w:right="-6"/>
        <w:rPr>
          <w:rFonts w:asciiTheme="minorHAnsi" w:hAnsiTheme="minorHAnsi" w:cstheme="minorHAnsi"/>
          <w:color w:val="000000" w:themeColor="text1"/>
          <w:sz w:val="22"/>
          <w:szCs w:val="22"/>
        </w:rPr>
      </w:pPr>
      <w:r w:rsidRPr="009115D5">
        <w:rPr>
          <w:rFonts w:asciiTheme="minorHAnsi" w:hAnsiTheme="minorHAnsi" w:cstheme="minorHAnsi"/>
          <w:b/>
          <w:color w:val="000000" w:themeColor="text1"/>
          <w:sz w:val="22"/>
          <w:szCs w:val="22"/>
        </w:rPr>
        <w:t>Beispiel 1</w:t>
      </w:r>
      <w:r w:rsidRPr="009115D5">
        <w:rPr>
          <w:rFonts w:asciiTheme="minorHAnsi" w:hAnsiTheme="minorHAnsi" w:cstheme="minorHAnsi"/>
          <w:color w:val="000000" w:themeColor="text1"/>
          <w:sz w:val="22"/>
          <w:szCs w:val="22"/>
        </w:rPr>
        <w:t xml:space="preserve"> </w:t>
      </w:r>
    </w:p>
    <w:p w14:paraId="5BA5F9BF" w14:textId="5BB6D49A" w:rsidR="00087549" w:rsidRPr="009115D5" w:rsidRDefault="00087549" w:rsidP="00087549">
      <w:pPr>
        <w:ind w:left="-284" w:right="-6"/>
        <w:rPr>
          <w:rFonts w:asciiTheme="minorHAnsi" w:hAnsiTheme="minorHAnsi" w:cstheme="minorHAnsi"/>
          <w:b/>
          <w:color w:val="000000" w:themeColor="text1"/>
          <w:sz w:val="22"/>
          <w:szCs w:val="22"/>
        </w:rPr>
      </w:pPr>
      <w:r w:rsidRPr="009115D5">
        <w:rPr>
          <w:rFonts w:asciiTheme="minorHAnsi" w:hAnsiTheme="minorHAnsi" w:cstheme="minorHAnsi"/>
          <w:color w:val="000000" w:themeColor="text1"/>
          <w:sz w:val="22"/>
          <w:szCs w:val="22"/>
        </w:rPr>
        <w:t>Ein</w:t>
      </w:r>
      <w:r w:rsidR="00CA6C15">
        <w:rPr>
          <w:rFonts w:asciiTheme="minorHAnsi" w:hAnsiTheme="minorHAnsi" w:cstheme="minorHAnsi"/>
          <w:color w:val="000000" w:themeColor="text1"/>
          <w:sz w:val="22"/>
          <w:szCs w:val="22"/>
        </w:rPr>
        <w:t xml:space="preserve"> Mann</w:t>
      </w:r>
      <w:r w:rsidRPr="009115D5">
        <w:rPr>
          <w:rFonts w:asciiTheme="minorHAnsi" w:hAnsiTheme="minorHAnsi" w:cstheme="minorHAnsi"/>
          <w:color w:val="000000" w:themeColor="text1"/>
          <w:sz w:val="22"/>
          <w:szCs w:val="22"/>
        </w:rPr>
        <w:t xml:space="preserve"> (</w:t>
      </w:r>
      <w:r w:rsidR="00CA6C15">
        <w:rPr>
          <w:rFonts w:asciiTheme="minorHAnsi" w:hAnsiTheme="minorHAnsi" w:cstheme="minorHAnsi"/>
          <w:color w:val="000000" w:themeColor="text1"/>
          <w:sz w:val="22"/>
          <w:szCs w:val="22"/>
        </w:rPr>
        <w:t>7</w:t>
      </w:r>
      <w:r>
        <w:rPr>
          <w:rFonts w:asciiTheme="minorHAnsi" w:hAnsiTheme="minorHAnsi" w:cstheme="minorHAnsi"/>
          <w:color w:val="000000" w:themeColor="text1"/>
          <w:sz w:val="22"/>
          <w:szCs w:val="22"/>
        </w:rPr>
        <w:t>0</w:t>
      </w:r>
      <w:r w:rsidRPr="009115D5">
        <w:rPr>
          <w:rFonts w:asciiTheme="minorHAnsi" w:hAnsiTheme="minorHAnsi" w:cstheme="minorHAnsi"/>
          <w:color w:val="000000" w:themeColor="text1"/>
          <w:sz w:val="22"/>
          <w:szCs w:val="22"/>
        </w:rPr>
        <w:t xml:space="preserve">kg) trinkt </w:t>
      </w:r>
      <w:r w:rsidR="00CA6C15">
        <w:rPr>
          <w:rFonts w:asciiTheme="minorHAnsi" w:hAnsiTheme="minorHAnsi" w:cstheme="minorHAnsi"/>
          <w:color w:val="000000" w:themeColor="text1"/>
          <w:sz w:val="22"/>
          <w:szCs w:val="22"/>
        </w:rPr>
        <w:t>4 Gl</w:t>
      </w:r>
      <w:r w:rsidR="008C0C0E">
        <w:rPr>
          <w:rFonts w:asciiTheme="minorHAnsi" w:hAnsiTheme="minorHAnsi" w:cstheme="minorHAnsi"/>
          <w:color w:val="000000" w:themeColor="text1"/>
          <w:sz w:val="22"/>
          <w:szCs w:val="22"/>
        </w:rPr>
        <w:t>äser</w:t>
      </w:r>
      <w:r w:rsidR="00CA6C15">
        <w:rPr>
          <w:rFonts w:asciiTheme="minorHAnsi" w:hAnsiTheme="minorHAnsi" w:cstheme="minorHAnsi"/>
          <w:color w:val="000000" w:themeColor="text1"/>
          <w:sz w:val="22"/>
          <w:szCs w:val="22"/>
        </w:rPr>
        <w:t xml:space="preserve"> Bier (0,33 l)</w:t>
      </w:r>
      <w:r w:rsidRPr="009115D5">
        <w:rPr>
          <w:rFonts w:asciiTheme="minorHAnsi" w:hAnsiTheme="minorHAnsi" w:cstheme="minorHAnsi"/>
          <w:b/>
          <w:color w:val="000000" w:themeColor="text1"/>
          <w:sz w:val="22"/>
          <w:szCs w:val="22"/>
        </w:rPr>
        <w:tab/>
      </w:r>
    </w:p>
    <w:p w14:paraId="096AFF50" w14:textId="77777777" w:rsidR="00087549" w:rsidRPr="009115D5" w:rsidRDefault="00087549" w:rsidP="00087549">
      <w:pPr>
        <w:ind w:left="-284" w:right="-6"/>
        <w:rPr>
          <w:rFonts w:asciiTheme="minorHAnsi" w:hAnsiTheme="minorHAnsi" w:cstheme="minorHAnsi"/>
          <w:b/>
          <w:color w:val="000000" w:themeColor="text1"/>
          <w:sz w:val="10"/>
          <w:szCs w:val="10"/>
        </w:rPr>
      </w:pPr>
    </w:p>
    <w:p w14:paraId="68D15B41" w14:textId="2BD2425B" w:rsidR="00087549" w:rsidRPr="009115D5" w:rsidRDefault="00087549" w:rsidP="00087549">
      <w:pPr>
        <w:ind w:left="-284" w:right="-6"/>
        <w:rPr>
          <w:rFonts w:asciiTheme="minorHAnsi" w:hAnsiTheme="minorHAnsi" w:cstheme="minorHAnsi"/>
          <w:bCs/>
          <w:color w:val="000000" w:themeColor="text1"/>
          <w:sz w:val="22"/>
          <w:szCs w:val="22"/>
        </w:rPr>
      </w:pPr>
      <w:r w:rsidRPr="009115D5">
        <w:rPr>
          <w:rFonts w:asciiTheme="minorHAnsi" w:hAnsiTheme="minorHAnsi" w:cstheme="minorHAnsi"/>
          <w:bCs/>
          <w:color w:val="000000" w:themeColor="text1"/>
          <w:sz w:val="22"/>
          <w:szCs w:val="22"/>
        </w:rPr>
        <w:t>________</w:t>
      </w:r>
      <w:r w:rsidR="00CA6C15">
        <w:rPr>
          <w:rFonts w:asciiTheme="minorHAnsi" w:hAnsiTheme="minorHAnsi" w:cstheme="minorHAnsi"/>
          <w:bCs/>
          <w:color w:val="000000" w:themeColor="text1"/>
          <w:sz w:val="22"/>
          <w:szCs w:val="22"/>
        </w:rPr>
        <w:t>64</w:t>
      </w:r>
      <w:r>
        <w:rPr>
          <w:rFonts w:asciiTheme="minorHAnsi" w:hAnsiTheme="minorHAnsi" w:cstheme="minorHAnsi"/>
          <w:bCs/>
          <w:color w:val="000000" w:themeColor="text1"/>
          <w:sz w:val="22"/>
          <w:szCs w:val="22"/>
        </w:rPr>
        <w:t xml:space="preserve"> </w:t>
      </w:r>
      <w:r w:rsidRPr="009115D5">
        <w:rPr>
          <w:rFonts w:asciiTheme="minorHAnsi" w:hAnsiTheme="minorHAnsi" w:cstheme="minorHAnsi"/>
          <w:bCs/>
          <w:color w:val="000000" w:themeColor="text1"/>
          <w:sz w:val="22"/>
          <w:szCs w:val="22"/>
        </w:rPr>
        <w:t>g_______  = ca.</w:t>
      </w:r>
      <w:r>
        <w:rPr>
          <w:rFonts w:asciiTheme="minorHAnsi" w:hAnsiTheme="minorHAnsi" w:cstheme="minorHAnsi"/>
          <w:bCs/>
          <w:color w:val="000000" w:themeColor="text1"/>
          <w:sz w:val="22"/>
          <w:szCs w:val="22"/>
        </w:rPr>
        <w:t xml:space="preserve"> 1,</w:t>
      </w:r>
      <w:r w:rsidR="00CA6C15">
        <w:rPr>
          <w:rFonts w:asciiTheme="minorHAnsi" w:hAnsiTheme="minorHAnsi" w:cstheme="minorHAnsi"/>
          <w:bCs/>
          <w:color w:val="000000" w:themeColor="text1"/>
          <w:sz w:val="22"/>
          <w:szCs w:val="22"/>
        </w:rPr>
        <w:t>0</w:t>
      </w:r>
      <w:r w:rsidRPr="009115D5">
        <w:rPr>
          <w:rFonts w:asciiTheme="minorHAnsi" w:hAnsiTheme="minorHAnsi" w:cstheme="minorHAnsi"/>
          <w:bCs/>
          <w:color w:val="000000" w:themeColor="text1"/>
          <w:sz w:val="22"/>
          <w:szCs w:val="22"/>
        </w:rPr>
        <w:t xml:space="preserve"> Promille Blutalkohol</w:t>
      </w:r>
    </w:p>
    <w:p w14:paraId="42A6B97C" w14:textId="2078190F" w:rsidR="00087549" w:rsidRPr="009115D5" w:rsidRDefault="00087549" w:rsidP="00087549">
      <w:pPr>
        <w:ind w:left="-284" w:right="-6"/>
        <w:rPr>
          <w:rFonts w:asciiTheme="minorHAnsi" w:hAnsiTheme="minorHAnsi" w:cstheme="minorHAnsi"/>
          <w:bCs/>
          <w:color w:val="000000" w:themeColor="text1"/>
          <w:sz w:val="22"/>
          <w:szCs w:val="22"/>
        </w:rPr>
      </w:pPr>
      <w:r w:rsidRPr="009115D5">
        <w:rPr>
          <w:rFonts w:asciiTheme="minorHAnsi" w:hAnsiTheme="minorHAnsi" w:cstheme="minorHAnsi"/>
          <w:bCs/>
          <w:color w:val="000000" w:themeColor="text1"/>
          <w:sz w:val="22"/>
          <w:szCs w:val="22"/>
        </w:rPr>
        <w:tab/>
        <w:t xml:space="preserve">        (</w:t>
      </w:r>
      <w:r w:rsidR="00CA6C15">
        <w:rPr>
          <w:rFonts w:asciiTheme="minorHAnsi" w:hAnsiTheme="minorHAnsi" w:cstheme="minorHAnsi"/>
          <w:bCs/>
          <w:color w:val="000000" w:themeColor="text1"/>
          <w:sz w:val="22"/>
          <w:szCs w:val="22"/>
        </w:rPr>
        <w:t>7</w:t>
      </w:r>
      <w:r>
        <w:rPr>
          <w:rFonts w:asciiTheme="minorHAnsi" w:hAnsiTheme="minorHAnsi" w:cstheme="minorHAnsi"/>
          <w:bCs/>
          <w:color w:val="000000" w:themeColor="text1"/>
          <w:sz w:val="22"/>
          <w:szCs w:val="22"/>
        </w:rPr>
        <w:t>0</w:t>
      </w:r>
      <w:r w:rsidRPr="009115D5">
        <w:rPr>
          <w:rFonts w:asciiTheme="minorHAnsi" w:hAnsiTheme="minorHAnsi" w:cstheme="minorHAnsi"/>
          <w:bCs/>
          <w:color w:val="000000" w:themeColor="text1"/>
          <w:sz w:val="22"/>
          <w:szCs w:val="22"/>
        </w:rPr>
        <w:t xml:space="preserve"> x 0,6</w:t>
      </w:r>
      <w:r w:rsidR="00CA6C15">
        <w:rPr>
          <w:rFonts w:asciiTheme="minorHAnsi" w:hAnsiTheme="minorHAnsi" w:cstheme="minorHAnsi"/>
          <w:bCs/>
          <w:color w:val="000000" w:themeColor="text1"/>
          <w:sz w:val="22"/>
          <w:szCs w:val="22"/>
        </w:rPr>
        <w:t>8</w:t>
      </w:r>
      <w:r w:rsidRPr="009115D5">
        <w:rPr>
          <w:rFonts w:asciiTheme="minorHAnsi" w:hAnsiTheme="minorHAnsi" w:cstheme="minorHAnsi"/>
          <w:bCs/>
          <w:color w:val="000000" w:themeColor="text1"/>
          <w:sz w:val="22"/>
          <w:szCs w:val="22"/>
        </w:rPr>
        <w:t xml:space="preserve">)    </w:t>
      </w:r>
    </w:p>
    <w:p w14:paraId="7D3E8AE0" w14:textId="77777777" w:rsidR="005E33E7" w:rsidRDefault="005E33E7" w:rsidP="00451267">
      <w:pPr>
        <w:ind w:left="-284" w:right="-6"/>
        <w:rPr>
          <w:rFonts w:asciiTheme="minorHAnsi" w:hAnsiTheme="minorHAnsi" w:cstheme="minorHAnsi"/>
          <w:color w:val="000000" w:themeColor="text1"/>
          <w:sz w:val="10"/>
          <w:szCs w:val="10"/>
        </w:rPr>
      </w:pPr>
    </w:p>
    <w:p w14:paraId="0691EE76" w14:textId="4E9B2987" w:rsidR="005E2CA9" w:rsidRPr="009115D5" w:rsidRDefault="00885A45" w:rsidP="002E06A6">
      <w:pPr>
        <w:spacing w:after="120"/>
        <w:ind w:right="-6" w:hanging="284"/>
        <w:jc w:val="both"/>
        <w:rPr>
          <w:rFonts w:asciiTheme="minorHAnsi" w:hAnsiTheme="minorHAnsi" w:cstheme="minorHAnsi"/>
          <w:b/>
          <w:color w:val="000000" w:themeColor="text1"/>
          <w:sz w:val="28"/>
          <w:szCs w:val="28"/>
        </w:rPr>
      </w:pPr>
      <w:r w:rsidRPr="009115D5">
        <w:rPr>
          <w:rFonts w:asciiTheme="minorHAnsi" w:hAnsiTheme="minorHAnsi" w:cstheme="minorHAnsi"/>
          <w:b/>
          <w:color w:val="000000" w:themeColor="text1"/>
          <w:sz w:val="28"/>
          <w:szCs w:val="28"/>
        </w:rPr>
        <w:t>Rech</w:t>
      </w:r>
      <w:r w:rsidR="00210B90" w:rsidRPr="009115D5">
        <w:rPr>
          <w:rFonts w:asciiTheme="minorHAnsi" w:hAnsiTheme="minorHAnsi" w:cstheme="minorHAnsi"/>
          <w:b/>
          <w:color w:val="000000" w:themeColor="text1"/>
          <w:sz w:val="28"/>
          <w:szCs w:val="28"/>
        </w:rPr>
        <w:t>enbeispiele</w:t>
      </w:r>
      <w:r w:rsidRPr="009115D5">
        <w:rPr>
          <w:rFonts w:asciiTheme="minorHAnsi" w:hAnsiTheme="minorHAnsi" w:cstheme="minorHAnsi"/>
          <w:b/>
          <w:color w:val="000000" w:themeColor="text1"/>
          <w:sz w:val="28"/>
          <w:szCs w:val="28"/>
        </w:rPr>
        <w:t xml:space="preserve"> Widmarkformel</w:t>
      </w:r>
      <w:r w:rsidR="005E2CA9" w:rsidRPr="009115D5">
        <w:rPr>
          <w:rFonts w:asciiTheme="minorHAnsi" w:hAnsiTheme="minorHAnsi" w:cstheme="minorHAnsi"/>
          <w:b/>
          <w:color w:val="000000" w:themeColor="text1"/>
          <w:sz w:val="28"/>
          <w:szCs w:val="28"/>
        </w:rPr>
        <w:t xml:space="preserve"> </w:t>
      </w:r>
    </w:p>
    <w:p w14:paraId="1453A9EF" w14:textId="4BB7F441" w:rsidR="00885A45" w:rsidRPr="009115D5" w:rsidRDefault="002E06A6" w:rsidP="002E06A6">
      <w:pPr>
        <w:spacing w:after="120"/>
        <w:ind w:right="-6" w:hanging="284"/>
        <w:jc w:val="both"/>
        <w:rPr>
          <w:rFonts w:asciiTheme="minorHAnsi" w:hAnsiTheme="minorHAnsi" w:cstheme="minorHAnsi"/>
          <w:bCs/>
          <w:color w:val="000000" w:themeColor="text1"/>
          <w:sz w:val="22"/>
          <w:szCs w:val="22"/>
        </w:rPr>
      </w:pPr>
      <w:r w:rsidRPr="009115D5">
        <w:rPr>
          <w:rFonts w:asciiTheme="minorHAnsi" w:hAnsiTheme="minorHAnsi" w:cstheme="minorHAnsi"/>
          <w:bCs/>
          <w:color w:val="000000" w:themeColor="text1"/>
          <w:sz w:val="22"/>
          <w:szCs w:val="22"/>
        </w:rPr>
        <w:t>Bitte finde</w:t>
      </w:r>
      <w:r w:rsidR="009115D5">
        <w:rPr>
          <w:rFonts w:asciiTheme="minorHAnsi" w:hAnsiTheme="minorHAnsi" w:cstheme="minorHAnsi"/>
          <w:bCs/>
          <w:color w:val="000000" w:themeColor="text1"/>
          <w:sz w:val="22"/>
          <w:szCs w:val="22"/>
        </w:rPr>
        <w:t>n Sie</w:t>
      </w:r>
      <w:r w:rsidRPr="009115D5">
        <w:rPr>
          <w:rFonts w:asciiTheme="minorHAnsi" w:hAnsiTheme="minorHAnsi" w:cstheme="minorHAnsi"/>
          <w:bCs/>
          <w:color w:val="000000" w:themeColor="text1"/>
          <w:sz w:val="22"/>
          <w:szCs w:val="22"/>
        </w:rPr>
        <w:t xml:space="preserve"> die richtige Lösung für die folgenden Beispiele</w:t>
      </w:r>
      <w:r w:rsidR="00162CDA">
        <w:rPr>
          <w:rFonts w:asciiTheme="minorHAnsi" w:hAnsiTheme="minorHAnsi" w:cstheme="minorHAnsi"/>
          <w:bCs/>
          <w:color w:val="000000" w:themeColor="text1"/>
          <w:sz w:val="22"/>
          <w:szCs w:val="22"/>
        </w:rPr>
        <w:t>:</w:t>
      </w:r>
    </w:p>
    <w:p w14:paraId="2775D725" w14:textId="71229789" w:rsidR="005E2CA9" w:rsidRPr="00162CDA" w:rsidRDefault="005E2CA9" w:rsidP="009577E8">
      <w:pPr>
        <w:pStyle w:val="Listenabsatz"/>
        <w:numPr>
          <w:ilvl w:val="0"/>
          <w:numId w:val="19"/>
        </w:numPr>
        <w:autoSpaceDE w:val="0"/>
        <w:autoSpaceDN w:val="0"/>
        <w:adjustRightInd w:val="0"/>
        <w:spacing w:after="60"/>
        <w:ind w:left="0" w:right="-6" w:hanging="284"/>
        <w:jc w:val="both"/>
        <w:rPr>
          <w:rFonts w:cstheme="minorHAnsi"/>
          <w:color w:val="000000" w:themeColor="text1"/>
          <w:sz w:val="22"/>
          <w:szCs w:val="22"/>
        </w:rPr>
      </w:pPr>
      <w:r w:rsidRPr="00162CDA">
        <w:rPr>
          <w:rFonts w:cstheme="minorHAnsi"/>
          <w:color w:val="000000" w:themeColor="text1"/>
          <w:sz w:val="22"/>
          <w:szCs w:val="22"/>
        </w:rPr>
        <w:t>Lea (50 kg) trinkt auf einer Party zwei Flaschen Bier-Mixgetränke (</w:t>
      </w:r>
      <w:r w:rsidR="009115D5" w:rsidRPr="00162CDA">
        <w:rPr>
          <w:rFonts w:cstheme="minorHAnsi"/>
          <w:color w:val="000000" w:themeColor="text1"/>
          <w:sz w:val="22"/>
          <w:szCs w:val="22"/>
        </w:rPr>
        <w:t xml:space="preserve">0,3 l </w:t>
      </w:r>
      <w:r w:rsidRPr="00162CDA">
        <w:rPr>
          <w:rFonts w:cstheme="minorHAnsi"/>
          <w:color w:val="000000" w:themeColor="text1"/>
          <w:sz w:val="22"/>
          <w:szCs w:val="22"/>
        </w:rPr>
        <w:t xml:space="preserve">mit je 5 Vol.-%) und einen Shot Wodka. Wieviel Promille hat sie? Wann ist sie wieder nüchtern? </w:t>
      </w:r>
    </w:p>
    <w:p w14:paraId="0F55C3B8" w14:textId="5385529B" w:rsidR="005E2CA9" w:rsidRPr="00162CDA" w:rsidRDefault="005E2CA9" w:rsidP="009577E8">
      <w:pPr>
        <w:pStyle w:val="Listenabsatz"/>
        <w:numPr>
          <w:ilvl w:val="0"/>
          <w:numId w:val="19"/>
        </w:numPr>
        <w:autoSpaceDE w:val="0"/>
        <w:autoSpaceDN w:val="0"/>
        <w:adjustRightInd w:val="0"/>
        <w:spacing w:after="60"/>
        <w:ind w:left="0" w:right="-6" w:hanging="284"/>
        <w:jc w:val="both"/>
        <w:rPr>
          <w:rFonts w:cstheme="minorHAnsi"/>
          <w:color w:val="000000" w:themeColor="text1"/>
          <w:sz w:val="22"/>
          <w:szCs w:val="22"/>
        </w:rPr>
      </w:pPr>
      <w:r w:rsidRPr="00162CDA">
        <w:rPr>
          <w:rFonts w:cstheme="minorHAnsi"/>
          <w:color w:val="000000" w:themeColor="text1"/>
          <w:sz w:val="22"/>
          <w:szCs w:val="22"/>
        </w:rPr>
        <w:t>L</w:t>
      </w:r>
      <w:r w:rsidR="008C0C0E">
        <w:rPr>
          <w:rFonts w:cstheme="minorHAnsi"/>
          <w:color w:val="000000" w:themeColor="text1"/>
          <w:sz w:val="22"/>
          <w:szCs w:val="22"/>
        </w:rPr>
        <w:t>eonie</w:t>
      </w:r>
      <w:r w:rsidRPr="00162CDA">
        <w:rPr>
          <w:rFonts w:cstheme="minorHAnsi"/>
          <w:color w:val="000000" w:themeColor="text1"/>
          <w:sz w:val="22"/>
          <w:szCs w:val="22"/>
        </w:rPr>
        <w:t xml:space="preserve"> (70 kg) trinkt am </w:t>
      </w:r>
      <w:r w:rsidR="00162CDA" w:rsidRPr="00162CDA">
        <w:rPr>
          <w:rFonts w:cstheme="minorHAnsi"/>
          <w:color w:val="000000" w:themeColor="text1"/>
          <w:sz w:val="22"/>
          <w:szCs w:val="22"/>
        </w:rPr>
        <w:t>A</w:t>
      </w:r>
      <w:r w:rsidRPr="00162CDA">
        <w:rPr>
          <w:rFonts w:cstheme="minorHAnsi"/>
          <w:color w:val="000000" w:themeColor="text1"/>
          <w:sz w:val="22"/>
          <w:szCs w:val="22"/>
        </w:rPr>
        <w:t xml:space="preserve">bend </w:t>
      </w:r>
      <w:r w:rsidR="00916BDD">
        <w:rPr>
          <w:rFonts w:cstheme="minorHAnsi"/>
          <w:color w:val="000000" w:themeColor="text1"/>
          <w:sz w:val="22"/>
          <w:szCs w:val="22"/>
        </w:rPr>
        <w:t>vier</w:t>
      </w:r>
      <w:r w:rsidR="00916BDD" w:rsidRPr="00162CDA">
        <w:rPr>
          <w:rFonts w:cstheme="minorHAnsi"/>
          <w:color w:val="000000" w:themeColor="text1"/>
          <w:sz w:val="22"/>
          <w:szCs w:val="22"/>
        </w:rPr>
        <w:t xml:space="preserve"> </w:t>
      </w:r>
      <w:r w:rsidRPr="00162CDA">
        <w:rPr>
          <w:rFonts w:cstheme="minorHAnsi"/>
          <w:color w:val="000000" w:themeColor="text1"/>
          <w:sz w:val="22"/>
          <w:szCs w:val="22"/>
        </w:rPr>
        <w:t>Gläser (0,3</w:t>
      </w:r>
      <w:r w:rsidR="00597225" w:rsidRPr="00162CDA">
        <w:rPr>
          <w:rFonts w:cstheme="minorHAnsi"/>
          <w:color w:val="000000" w:themeColor="text1"/>
          <w:sz w:val="22"/>
          <w:szCs w:val="22"/>
        </w:rPr>
        <w:t>3</w:t>
      </w:r>
      <w:r w:rsidRPr="00162CDA">
        <w:rPr>
          <w:rFonts w:cstheme="minorHAnsi"/>
          <w:color w:val="000000" w:themeColor="text1"/>
          <w:sz w:val="22"/>
          <w:szCs w:val="22"/>
        </w:rPr>
        <w:t xml:space="preserve">l) Bier. Wie lange dauert es, bis </w:t>
      </w:r>
      <w:r w:rsidR="00916BDD">
        <w:rPr>
          <w:rFonts w:cstheme="minorHAnsi"/>
          <w:color w:val="000000" w:themeColor="text1"/>
          <w:sz w:val="22"/>
          <w:szCs w:val="22"/>
        </w:rPr>
        <w:t>sie</w:t>
      </w:r>
      <w:r w:rsidR="00916BDD" w:rsidRPr="00162CDA">
        <w:rPr>
          <w:rFonts w:cstheme="minorHAnsi"/>
          <w:color w:val="000000" w:themeColor="text1"/>
          <w:sz w:val="22"/>
          <w:szCs w:val="22"/>
        </w:rPr>
        <w:t xml:space="preserve"> </w:t>
      </w:r>
      <w:r w:rsidRPr="00162CDA">
        <w:rPr>
          <w:rFonts w:cstheme="minorHAnsi"/>
          <w:color w:val="000000" w:themeColor="text1"/>
          <w:sz w:val="22"/>
          <w:szCs w:val="22"/>
        </w:rPr>
        <w:t xml:space="preserve">wieder nüchtern ist? </w:t>
      </w:r>
    </w:p>
    <w:p w14:paraId="2F9A1C28" w14:textId="7CF18542" w:rsidR="00FD33A2" w:rsidRPr="00162CDA" w:rsidRDefault="005E2CA9" w:rsidP="009577E8">
      <w:pPr>
        <w:pStyle w:val="Listenabsatz"/>
        <w:numPr>
          <w:ilvl w:val="0"/>
          <w:numId w:val="19"/>
        </w:numPr>
        <w:autoSpaceDE w:val="0"/>
        <w:autoSpaceDN w:val="0"/>
        <w:adjustRightInd w:val="0"/>
        <w:spacing w:after="60"/>
        <w:ind w:left="0" w:right="-6" w:hanging="284"/>
        <w:jc w:val="both"/>
        <w:rPr>
          <w:rFonts w:cstheme="minorHAnsi"/>
          <w:color w:val="000000" w:themeColor="text1"/>
          <w:sz w:val="22"/>
          <w:szCs w:val="22"/>
        </w:rPr>
      </w:pPr>
      <w:r w:rsidRPr="00162CDA">
        <w:rPr>
          <w:rFonts w:cstheme="minorHAnsi"/>
          <w:color w:val="000000" w:themeColor="text1"/>
          <w:sz w:val="22"/>
          <w:szCs w:val="22"/>
        </w:rPr>
        <w:t xml:space="preserve">Wenn Jonas (75 kg) mit dem Rad nach einer Party nach Hause fahren will, kann er schon Probleme bekommen, wenn er mit 0,3 Promille einen Unfall verursachen würde. Wann darf er sich nach </w:t>
      </w:r>
      <w:r w:rsidR="00916BDD">
        <w:rPr>
          <w:rFonts w:cstheme="minorHAnsi"/>
          <w:color w:val="000000" w:themeColor="text1"/>
          <w:sz w:val="22"/>
          <w:szCs w:val="22"/>
        </w:rPr>
        <w:t>drei</w:t>
      </w:r>
      <w:r w:rsidR="00916BDD" w:rsidRPr="00162CDA">
        <w:rPr>
          <w:rFonts w:cstheme="minorHAnsi"/>
          <w:color w:val="000000" w:themeColor="text1"/>
          <w:sz w:val="22"/>
          <w:szCs w:val="22"/>
        </w:rPr>
        <w:t xml:space="preserve"> </w:t>
      </w:r>
      <w:r w:rsidRPr="00162CDA">
        <w:rPr>
          <w:rFonts w:cstheme="minorHAnsi"/>
          <w:color w:val="000000" w:themeColor="text1"/>
          <w:sz w:val="22"/>
          <w:szCs w:val="22"/>
        </w:rPr>
        <w:t>Gläsern (0,3</w:t>
      </w:r>
      <w:r w:rsidR="00FD33A2" w:rsidRPr="00162CDA">
        <w:rPr>
          <w:rFonts w:cstheme="minorHAnsi"/>
          <w:color w:val="000000" w:themeColor="text1"/>
          <w:sz w:val="22"/>
          <w:szCs w:val="22"/>
        </w:rPr>
        <w:t>3</w:t>
      </w:r>
      <w:r w:rsidRPr="00162CDA">
        <w:rPr>
          <w:rFonts w:cstheme="minorHAnsi"/>
          <w:color w:val="000000" w:themeColor="text1"/>
          <w:sz w:val="22"/>
          <w:szCs w:val="22"/>
        </w:rPr>
        <w:t xml:space="preserve">l) Bier und 2 Shots Wodka mit dem Rad auf den Heimweg machen? </w:t>
      </w:r>
    </w:p>
    <w:p w14:paraId="772F4583" w14:textId="2BFABB4E" w:rsidR="00451267" w:rsidRPr="00451267" w:rsidRDefault="005E2CA9" w:rsidP="009577E8">
      <w:pPr>
        <w:pStyle w:val="Listenabsatz"/>
        <w:numPr>
          <w:ilvl w:val="0"/>
          <w:numId w:val="19"/>
        </w:numPr>
        <w:autoSpaceDE w:val="0"/>
        <w:autoSpaceDN w:val="0"/>
        <w:adjustRightInd w:val="0"/>
        <w:spacing w:after="120"/>
        <w:ind w:left="0" w:right="-6" w:hanging="284"/>
        <w:jc w:val="both"/>
        <w:rPr>
          <w:rFonts w:cstheme="minorHAnsi"/>
          <w:color w:val="000000" w:themeColor="text1"/>
          <w:sz w:val="22"/>
          <w:szCs w:val="22"/>
        </w:rPr>
      </w:pPr>
      <w:r w:rsidRPr="00162CDA">
        <w:rPr>
          <w:rFonts w:cstheme="minorHAnsi"/>
          <w:color w:val="000000" w:themeColor="text1"/>
          <w:sz w:val="22"/>
          <w:szCs w:val="22"/>
        </w:rPr>
        <w:t xml:space="preserve">Am Mittwoch trifft sich Henri mit seinen Freunden und trinkt drei Bier langsam über den Abend verteilt, an einem Samstag dagegen schnell nacheinander. Warum hat </w:t>
      </w:r>
      <w:r w:rsidR="008C0C0E">
        <w:rPr>
          <w:rFonts w:cstheme="minorHAnsi"/>
          <w:color w:val="000000" w:themeColor="text1"/>
          <w:sz w:val="22"/>
          <w:szCs w:val="22"/>
        </w:rPr>
        <w:t>Henry</w:t>
      </w:r>
      <w:r w:rsidRPr="00162CDA">
        <w:rPr>
          <w:rFonts w:cstheme="minorHAnsi"/>
          <w:color w:val="000000" w:themeColor="text1"/>
          <w:sz w:val="22"/>
          <w:szCs w:val="22"/>
        </w:rPr>
        <w:t xml:space="preserve"> am Samstag nach dem </w:t>
      </w:r>
      <w:r w:rsidRPr="00451267">
        <w:rPr>
          <w:rFonts w:cstheme="minorHAnsi"/>
          <w:color w:val="000000" w:themeColor="text1"/>
          <w:sz w:val="22"/>
          <w:szCs w:val="22"/>
        </w:rPr>
        <w:t>dritten Bier einen höheren Promillegehalt als am Mittwoch nach dem dritten Bier?</w:t>
      </w:r>
    </w:p>
    <w:p w14:paraId="3834DB13" w14:textId="77777777" w:rsidR="00451267" w:rsidRPr="00451267" w:rsidRDefault="00451267" w:rsidP="00451267">
      <w:pPr>
        <w:pStyle w:val="Listenabsatz"/>
        <w:autoSpaceDE w:val="0"/>
        <w:autoSpaceDN w:val="0"/>
        <w:adjustRightInd w:val="0"/>
        <w:ind w:left="0" w:right="-6"/>
        <w:jc w:val="both"/>
        <w:rPr>
          <w:rFonts w:cstheme="minorHAnsi"/>
          <w:color w:val="000000" w:themeColor="text1"/>
          <w:sz w:val="10"/>
          <w:szCs w:val="10"/>
        </w:rPr>
      </w:pPr>
    </w:p>
    <w:p w14:paraId="2B83A42E" w14:textId="77777777" w:rsidR="00451267" w:rsidRDefault="00451267" w:rsidP="00451267">
      <w:pPr>
        <w:autoSpaceDE w:val="0"/>
        <w:autoSpaceDN w:val="0"/>
        <w:adjustRightInd w:val="0"/>
        <w:ind w:left="-284" w:right="451"/>
        <w:jc w:val="both"/>
        <w:rPr>
          <w:rFonts w:asciiTheme="minorHAnsi" w:hAnsiTheme="minorHAnsi" w:cstheme="minorHAnsi"/>
          <w:color w:val="000000" w:themeColor="text1"/>
          <w:sz w:val="22"/>
          <w:szCs w:val="22"/>
        </w:rPr>
        <w:sectPr w:rsidR="00451267" w:rsidSect="00A372AA">
          <w:headerReference w:type="even" r:id="rId31"/>
          <w:headerReference w:type="default" r:id="rId32"/>
          <w:footerReference w:type="even" r:id="rId33"/>
          <w:footerReference w:type="default" r:id="rId34"/>
          <w:type w:val="continuous"/>
          <w:pgSz w:w="11900" w:h="16840"/>
          <w:pgMar w:top="1109" w:right="1417" w:bottom="1134" w:left="1417" w:header="708" w:footer="708" w:gutter="0"/>
          <w:cols w:space="708"/>
          <w:titlePg/>
          <w:docGrid w:linePitch="360"/>
        </w:sectPr>
      </w:pPr>
    </w:p>
    <w:p w14:paraId="2A24A3A1" w14:textId="3FEC3081" w:rsidR="00451267" w:rsidRPr="00386479" w:rsidRDefault="00451267" w:rsidP="00451267">
      <w:pPr>
        <w:autoSpaceDE w:val="0"/>
        <w:autoSpaceDN w:val="0"/>
        <w:adjustRightInd w:val="0"/>
        <w:ind w:left="-284" w:right="7"/>
        <w:jc w:val="both"/>
        <w:rPr>
          <w:rFonts w:asciiTheme="minorHAnsi" w:hAnsiTheme="minorHAnsi" w:cstheme="minorHAnsi"/>
          <w:color w:val="000000" w:themeColor="text1"/>
          <w:sz w:val="22"/>
          <w:szCs w:val="22"/>
        </w:rPr>
      </w:pPr>
      <w:r w:rsidRPr="00451267">
        <w:rPr>
          <w:rFonts w:asciiTheme="minorHAnsi" w:hAnsiTheme="minorHAnsi" w:cstheme="minorHAnsi"/>
          <w:color w:val="000000" w:themeColor="text1"/>
          <w:sz w:val="22"/>
          <w:szCs w:val="22"/>
        </w:rPr>
        <w:t>Berechn</w:t>
      </w:r>
      <w:r>
        <w:rPr>
          <w:rFonts w:asciiTheme="minorHAnsi" w:hAnsiTheme="minorHAnsi" w:cstheme="minorHAnsi"/>
          <w:color w:val="000000" w:themeColor="text1"/>
          <w:sz w:val="22"/>
          <w:szCs w:val="22"/>
        </w:rPr>
        <w:t>en</w:t>
      </w:r>
      <w:r w:rsidRPr="00451267">
        <w:rPr>
          <w:rFonts w:asciiTheme="minorHAnsi" w:hAnsiTheme="minorHAnsi" w:cstheme="minorHAnsi"/>
          <w:color w:val="000000" w:themeColor="text1"/>
          <w:sz w:val="22"/>
          <w:szCs w:val="22"/>
        </w:rPr>
        <w:t xml:space="preserve"> Sie mit dem </w:t>
      </w:r>
      <w:r w:rsidRPr="00386479">
        <w:rPr>
          <w:rFonts w:asciiTheme="minorHAnsi" w:eastAsiaTheme="majorEastAsia" w:hAnsiTheme="minorHAnsi" w:cstheme="minorHAnsi"/>
          <w:sz w:val="22"/>
          <w:szCs w:val="22"/>
        </w:rPr>
        <w:t>Promillerechner</w:t>
      </w:r>
      <w:r w:rsidRPr="00451267">
        <w:rPr>
          <w:rFonts w:asciiTheme="minorHAnsi" w:hAnsiTheme="minorHAnsi" w:cstheme="minorHAnsi"/>
          <w:color w:val="2F2F2F"/>
          <w:sz w:val="22"/>
          <w:szCs w:val="22"/>
        </w:rPr>
        <w:t xml:space="preserve">, wie viel Promille Sie nach vier Glas Bier (3x0,33l und 1x0,5l) vermutlich im Blut haben und wann Sie wieder bereit </w:t>
      </w:r>
      <w:r w:rsidRPr="00386479">
        <w:rPr>
          <w:rFonts w:asciiTheme="minorHAnsi" w:hAnsiTheme="minorHAnsi" w:cstheme="minorHAnsi"/>
          <w:color w:val="000000" w:themeColor="text1"/>
          <w:sz w:val="22"/>
          <w:szCs w:val="22"/>
        </w:rPr>
        <w:t>wären, ein Auto zu fahren (</w:t>
      </w:r>
      <w:hyperlink r:id="rId35" w:history="1">
        <w:r w:rsidRPr="00386479">
          <w:rPr>
            <w:rStyle w:val="Hyperlink"/>
            <w:rFonts w:asciiTheme="minorHAnsi" w:hAnsiTheme="minorHAnsi" w:cstheme="minorHAnsi"/>
            <w:color w:val="000000" w:themeColor="text1"/>
            <w:sz w:val="22"/>
            <w:szCs w:val="22"/>
          </w:rPr>
          <w:t>https://www.kenn-dein-limit.de/alkohol-tests/promillerechner/</w:t>
        </w:r>
      </w:hyperlink>
      <w:r w:rsidRPr="00386479">
        <w:rPr>
          <w:rFonts w:asciiTheme="minorHAnsi" w:hAnsiTheme="minorHAnsi" w:cstheme="minorHAnsi"/>
          <w:color w:val="000000" w:themeColor="text1"/>
          <w:sz w:val="22"/>
          <w:szCs w:val="22"/>
        </w:rPr>
        <w:t>).</w:t>
      </w:r>
    </w:p>
    <w:p w14:paraId="30D9C211" w14:textId="77777777" w:rsidR="00451267" w:rsidRPr="00386479" w:rsidRDefault="00451267" w:rsidP="00451267">
      <w:pPr>
        <w:ind w:left="-284" w:right="147" w:firstLine="568"/>
        <w:jc w:val="both"/>
        <w:rPr>
          <w:rFonts w:asciiTheme="minorHAnsi" w:hAnsiTheme="minorHAnsi" w:cstheme="minorHAnsi"/>
          <w:b/>
          <w:bCs/>
          <w:color w:val="000000" w:themeColor="text1"/>
          <w:sz w:val="10"/>
          <w:szCs w:val="10"/>
        </w:rPr>
      </w:pPr>
      <w:r w:rsidRPr="00386479">
        <w:rPr>
          <w:noProof/>
          <w:color w:val="000000" w:themeColor="text1"/>
        </w:rPr>
        <w:drawing>
          <wp:inline distT="0" distB="0" distL="0" distR="0" wp14:anchorId="2CF6C3C5" wp14:editId="2E4B00B0">
            <wp:extent cx="1004836" cy="949272"/>
            <wp:effectExtent l="0" t="0" r="0" b="3810"/>
            <wp:docPr id="134757685" name="Grafik 1" descr="Ein Bild, das Screensho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7685" name="Grafik 1" descr="Ein Bild, das Screenshot, Grafiken, Design enthält.&#10;&#10;Automatisch generierte Beschreibung"/>
                    <pic:cNvPicPr/>
                  </pic:nvPicPr>
                  <pic:blipFill>
                    <a:blip r:embed="rId36"/>
                    <a:stretch>
                      <a:fillRect/>
                    </a:stretch>
                  </pic:blipFill>
                  <pic:spPr>
                    <a:xfrm>
                      <a:off x="0" y="0"/>
                      <a:ext cx="1056018" cy="997624"/>
                    </a:xfrm>
                    <a:prstGeom prst="rect">
                      <a:avLst/>
                    </a:prstGeom>
                  </pic:spPr>
                </pic:pic>
              </a:graphicData>
            </a:graphic>
          </wp:inline>
        </w:drawing>
      </w:r>
    </w:p>
    <w:p w14:paraId="743E3CF8" w14:textId="77777777" w:rsidR="00451267" w:rsidRPr="00386479" w:rsidRDefault="00451267" w:rsidP="00451267">
      <w:pPr>
        <w:autoSpaceDE w:val="0"/>
        <w:autoSpaceDN w:val="0"/>
        <w:adjustRightInd w:val="0"/>
        <w:spacing w:after="120"/>
        <w:ind w:left="-284" w:right="-6"/>
        <w:jc w:val="both"/>
        <w:rPr>
          <w:rFonts w:cstheme="minorHAnsi"/>
          <w:color w:val="000000" w:themeColor="text1"/>
          <w:sz w:val="22"/>
          <w:szCs w:val="22"/>
        </w:rPr>
        <w:sectPr w:rsidR="00451267" w:rsidRPr="00386479" w:rsidSect="00A372AA">
          <w:type w:val="continuous"/>
          <w:pgSz w:w="11900" w:h="16840"/>
          <w:pgMar w:top="1109" w:right="1417" w:bottom="1134" w:left="1417" w:header="708" w:footer="708" w:gutter="0"/>
          <w:cols w:num="2" w:space="262"/>
          <w:titlePg/>
          <w:docGrid w:linePitch="360"/>
        </w:sectPr>
      </w:pPr>
    </w:p>
    <w:p w14:paraId="5CBFF0CA" w14:textId="4BA6A473" w:rsidR="005E2CA9" w:rsidRPr="00C24D17" w:rsidRDefault="000D71B5" w:rsidP="00B621AC">
      <w:pPr>
        <w:pStyle w:val="StandardWeb"/>
        <w:spacing w:before="0" w:beforeAutospacing="0" w:after="0" w:afterAutospacing="0"/>
        <w:ind w:right="-6" w:hanging="284"/>
        <w:jc w:val="both"/>
        <w:rPr>
          <w:b/>
          <w:bCs/>
          <w:smallCaps/>
          <w:color w:val="2F5496" w:themeColor="accent1" w:themeShade="BF"/>
          <w:sz w:val="36"/>
          <w:szCs w:val="36"/>
        </w:rPr>
      </w:pPr>
      <w:r>
        <w:rPr>
          <w:b/>
          <w:bCs/>
          <w:smallCaps/>
          <w:color w:val="2F5496" w:themeColor="accent1" w:themeShade="BF"/>
          <w:sz w:val="36"/>
          <w:szCs w:val="36"/>
        </w:rPr>
        <w:lastRenderedPageBreak/>
        <w:t>5</w:t>
      </w:r>
      <w:r w:rsidR="00E60C11" w:rsidRPr="00C24D17">
        <w:rPr>
          <w:b/>
          <w:bCs/>
          <w:smallCaps/>
          <w:color w:val="2F5496" w:themeColor="accent1" w:themeShade="BF"/>
          <w:sz w:val="36"/>
          <w:szCs w:val="36"/>
        </w:rPr>
        <w:t xml:space="preserve">. </w:t>
      </w:r>
      <w:r w:rsidR="003E46E7">
        <w:rPr>
          <w:b/>
          <w:bCs/>
          <w:smallCaps/>
          <w:color w:val="2F5496" w:themeColor="accent1" w:themeShade="BF"/>
          <w:sz w:val="36"/>
          <w:szCs w:val="36"/>
        </w:rPr>
        <w:t xml:space="preserve">Übung: </w:t>
      </w:r>
      <w:r w:rsidR="005E2CA9" w:rsidRPr="00C24D17">
        <w:rPr>
          <w:b/>
          <w:bCs/>
          <w:smallCaps/>
          <w:color w:val="2F5496" w:themeColor="accent1" w:themeShade="BF"/>
          <w:sz w:val="36"/>
          <w:szCs w:val="36"/>
        </w:rPr>
        <w:t>Folge</w:t>
      </w:r>
      <w:r w:rsidR="00A145D0">
        <w:rPr>
          <w:b/>
          <w:bCs/>
          <w:smallCaps/>
          <w:color w:val="2F5496" w:themeColor="accent1" w:themeShade="BF"/>
          <w:sz w:val="36"/>
          <w:szCs w:val="36"/>
        </w:rPr>
        <w:t>n der Blutalkoholkonzentration</w:t>
      </w:r>
      <w:r w:rsidR="005E2CA9" w:rsidRPr="00C24D17">
        <w:rPr>
          <w:b/>
          <w:bCs/>
          <w:smallCaps/>
          <w:color w:val="2F5496" w:themeColor="accent1" w:themeShade="BF"/>
          <w:sz w:val="36"/>
          <w:szCs w:val="36"/>
        </w:rPr>
        <w:t xml:space="preserve"> (</w:t>
      </w:r>
      <w:r w:rsidR="00A43EA9">
        <w:rPr>
          <w:b/>
          <w:bCs/>
          <w:smallCaps/>
          <w:color w:val="2F5496" w:themeColor="accent1" w:themeShade="BF"/>
          <w:sz w:val="36"/>
          <w:szCs w:val="36"/>
        </w:rPr>
        <w:t>20</w:t>
      </w:r>
      <w:r w:rsidR="005E2CA9" w:rsidRPr="00C24D17">
        <w:rPr>
          <w:b/>
          <w:bCs/>
          <w:smallCaps/>
          <w:color w:val="2F5496" w:themeColor="accent1" w:themeShade="BF"/>
          <w:sz w:val="36"/>
          <w:szCs w:val="36"/>
        </w:rPr>
        <w:t xml:space="preserve"> Min</w:t>
      </w:r>
      <w:r w:rsidR="00A145D0">
        <w:rPr>
          <w:b/>
          <w:bCs/>
          <w:smallCaps/>
          <w:color w:val="2F5496" w:themeColor="accent1" w:themeShade="BF"/>
          <w:sz w:val="36"/>
          <w:szCs w:val="36"/>
        </w:rPr>
        <w:t>.</w:t>
      </w:r>
      <w:r w:rsidR="005E2CA9" w:rsidRPr="00C24D17">
        <w:rPr>
          <w:b/>
          <w:bCs/>
          <w:smallCaps/>
          <w:color w:val="2F5496" w:themeColor="accent1" w:themeShade="BF"/>
          <w:sz w:val="36"/>
          <w:szCs w:val="36"/>
        </w:rPr>
        <w:t xml:space="preserve">) </w:t>
      </w:r>
    </w:p>
    <w:p w14:paraId="4B3C5F33" w14:textId="77777777" w:rsidR="00C24D17" w:rsidRDefault="00C24D17" w:rsidP="00B621AC">
      <w:pPr>
        <w:autoSpaceDE w:val="0"/>
        <w:autoSpaceDN w:val="0"/>
        <w:adjustRightInd w:val="0"/>
        <w:ind w:right="-6" w:hanging="284"/>
        <w:jc w:val="both"/>
        <w:rPr>
          <w:rFonts w:asciiTheme="minorHAnsi" w:eastAsiaTheme="minorHAnsi" w:hAnsiTheme="minorHAnsi" w:cstheme="minorHAnsi"/>
          <w:color w:val="000000" w:themeColor="text1"/>
          <w:sz w:val="16"/>
          <w:szCs w:val="16"/>
          <w:lang w:eastAsia="en-US"/>
        </w:rPr>
      </w:pPr>
    </w:p>
    <w:p w14:paraId="40DAEF38" w14:textId="77777777" w:rsidR="00D978D1" w:rsidRPr="00027CA9" w:rsidRDefault="00D978D1" w:rsidP="00D978D1">
      <w:pPr>
        <w:autoSpaceDE w:val="0"/>
        <w:autoSpaceDN w:val="0"/>
        <w:adjustRightInd w:val="0"/>
        <w:spacing w:after="240"/>
        <w:ind w:left="-284" w:right="-6"/>
        <w:jc w:val="both"/>
        <w:rPr>
          <w:rFonts w:asciiTheme="minorHAnsi" w:eastAsiaTheme="minorHAnsi" w:hAnsiTheme="minorHAnsi" w:cstheme="minorHAnsi"/>
          <w:color w:val="000000" w:themeColor="text1"/>
          <w:sz w:val="22"/>
          <w:szCs w:val="22"/>
          <w:lang w:eastAsia="en-US"/>
        </w:rPr>
      </w:pPr>
      <w:r w:rsidRPr="00027CA9">
        <w:rPr>
          <w:rFonts w:asciiTheme="minorHAnsi" w:eastAsiaTheme="minorHAnsi" w:hAnsiTheme="minorHAnsi" w:cstheme="minorHAnsi"/>
          <w:color w:val="000000" w:themeColor="text1"/>
          <w:sz w:val="22"/>
          <w:szCs w:val="22"/>
          <w:lang w:eastAsia="en-US"/>
        </w:rPr>
        <w:t xml:space="preserve">Die Übung soll den Schülerinnen und Schülern die Wirkung von Alkoholkonsum bei unterschiedlicher Dosierung auf anschauliche Weise vermitteln. </w:t>
      </w:r>
    </w:p>
    <w:p w14:paraId="0DCA2CB6" w14:textId="77FBB148" w:rsidR="00D978D1" w:rsidRPr="00D978D1" w:rsidRDefault="000D71B5" w:rsidP="00D978D1">
      <w:pPr>
        <w:pStyle w:val="StandardWeb"/>
        <w:spacing w:before="0" w:beforeAutospacing="0" w:after="0" w:afterAutospacing="0"/>
        <w:ind w:right="-6" w:hanging="284"/>
        <w:jc w:val="both"/>
        <w:rPr>
          <w:b/>
          <w:bCs/>
          <w:smallCaps/>
          <w:color w:val="2F5496" w:themeColor="accent1" w:themeShade="BF"/>
          <w:sz w:val="32"/>
          <w:szCs w:val="32"/>
        </w:rPr>
      </w:pPr>
      <w:r>
        <w:rPr>
          <w:b/>
          <w:bCs/>
          <w:smallCaps/>
          <w:color w:val="2F5496" w:themeColor="accent1" w:themeShade="BF"/>
          <w:sz w:val="32"/>
          <w:szCs w:val="32"/>
        </w:rPr>
        <w:t>5.1</w:t>
      </w:r>
      <w:r w:rsidR="00D978D1">
        <w:rPr>
          <w:b/>
          <w:bCs/>
          <w:smallCaps/>
          <w:color w:val="2F5496" w:themeColor="accent1" w:themeShade="BF"/>
          <w:sz w:val="32"/>
          <w:szCs w:val="32"/>
        </w:rPr>
        <w:t xml:space="preserve"> Variante </w:t>
      </w:r>
      <w:r w:rsidR="003E46E7">
        <w:rPr>
          <w:b/>
          <w:bCs/>
          <w:smallCaps/>
          <w:color w:val="2F5496" w:themeColor="accent1" w:themeShade="BF"/>
          <w:sz w:val="32"/>
          <w:szCs w:val="32"/>
        </w:rPr>
        <w:t>1</w:t>
      </w:r>
      <w:r w:rsidR="00D978D1" w:rsidRPr="00D978D1">
        <w:rPr>
          <w:b/>
          <w:bCs/>
          <w:smallCaps/>
          <w:color w:val="2F5496" w:themeColor="accent1" w:themeShade="BF"/>
          <w:sz w:val="32"/>
          <w:szCs w:val="32"/>
        </w:rPr>
        <w:t xml:space="preserve"> </w:t>
      </w:r>
    </w:p>
    <w:p w14:paraId="79DE42D1" w14:textId="77777777" w:rsidR="00D978D1" w:rsidRPr="00D978D1" w:rsidRDefault="00D978D1" w:rsidP="00D978D1">
      <w:pPr>
        <w:ind w:left="-284" w:right="226"/>
        <w:rPr>
          <w:rFonts w:asciiTheme="minorHAnsi" w:eastAsiaTheme="minorHAnsi" w:hAnsiTheme="minorHAnsi" w:cstheme="minorHAnsi"/>
          <w:color w:val="000000" w:themeColor="text1"/>
          <w:sz w:val="10"/>
          <w:szCs w:val="10"/>
          <w:lang w:eastAsia="en-US"/>
        </w:rPr>
      </w:pPr>
    </w:p>
    <w:p w14:paraId="33BE270C" w14:textId="2E5B266F" w:rsidR="00D978D1" w:rsidRPr="00C24D17" w:rsidRDefault="00D978D1" w:rsidP="00D978D1">
      <w:pPr>
        <w:spacing w:after="120"/>
        <w:ind w:left="-284" w:right="226"/>
        <w:rPr>
          <w:rFonts w:asciiTheme="minorHAnsi" w:hAnsiTheme="minorHAnsi" w:cs="Calibri (Textkörper)"/>
          <w:b/>
          <w:smallCaps/>
          <w:color w:val="2F5496" w:themeColor="accent1" w:themeShade="BF"/>
          <w:sz w:val="28"/>
          <w:szCs w:val="28"/>
        </w:rPr>
      </w:pPr>
      <w:r w:rsidRPr="00C24D17">
        <w:rPr>
          <w:rFonts w:asciiTheme="minorHAnsi" w:hAnsiTheme="minorHAnsi" w:cs="Calibri (Textkörper)"/>
          <w:b/>
          <w:smallCaps/>
          <w:color w:val="2F5496" w:themeColor="accent1" w:themeShade="BF"/>
          <w:sz w:val="28"/>
          <w:szCs w:val="28"/>
        </w:rPr>
        <w:t>Ablauf</w:t>
      </w:r>
    </w:p>
    <w:p w14:paraId="6FD5DEFC" w14:textId="0905F191" w:rsidR="00D978D1" w:rsidRDefault="00D978D1" w:rsidP="00D978D1">
      <w:pPr>
        <w:pStyle w:val="StandardWeb"/>
        <w:spacing w:before="0" w:beforeAutospacing="0" w:after="120" w:afterAutospacing="0"/>
        <w:ind w:left="-284" w:right="226"/>
        <w:jc w:val="both"/>
        <w:rPr>
          <w:rFonts w:cstheme="minorHAnsi"/>
          <w:sz w:val="22"/>
          <w:szCs w:val="22"/>
        </w:rPr>
      </w:pPr>
      <w:r>
        <w:rPr>
          <w:rFonts w:cstheme="minorHAnsi"/>
          <w:sz w:val="22"/>
          <w:szCs w:val="22"/>
        </w:rPr>
        <w:t xml:space="preserve">In der Mitte des Raumes werden die </w:t>
      </w:r>
      <w:r w:rsidR="00902320">
        <w:rPr>
          <w:rFonts w:cstheme="minorHAnsi"/>
          <w:sz w:val="22"/>
          <w:szCs w:val="22"/>
        </w:rPr>
        <w:t xml:space="preserve">sechs </w:t>
      </w:r>
      <w:r>
        <w:rPr>
          <w:rFonts w:cstheme="minorHAnsi"/>
          <w:sz w:val="22"/>
          <w:szCs w:val="22"/>
        </w:rPr>
        <w:t>DIN A4-Karten zu den „Promillekategorien“ ausgelegt. Die Karten mit den Merkmalen der Kategorien wird ebenfalls in die Mitte gelegt – Seite mit Text nach unten.</w:t>
      </w:r>
    </w:p>
    <w:p w14:paraId="2C047ABA" w14:textId="21BF803E" w:rsidR="00D978D1" w:rsidRPr="00E25130" w:rsidRDefault="00D978D1" w:rsidP="00D978D1">
      <w:pPr>
        <w:pStyle w:val="StandardWeb"/>
        <w:spacing w:before="0" w:beforeAutospacing="0" w:after="120" w:afterAutospacing="0"/>
        <w:ind w:left="-284" w:right="226"/>
        <w:jc w:val="both"/>
        <w:rPr>
          <w:rFonts w:cstheme="minorHAnsi"/>
          <w:sz w:val="22"/>
          <w:szCs w:val="22"/>
        </w:rPr>
      </w:pPr>
      <w:r>
        <w:rPr>
          <w:rFonts w:cstheme="minorHAnsi"/>
          <w:sz w:val="22"/>
          <w:szCs w:val="22"/>
        </w:rPr>
        <w:t>Die Schülerinnen</w:t>
      </w:r>
      <w:r w:rsidR="00E109EB">
        <w:rPr>
          <w:rFonts w:cstheme="minorHAnsi"/>
          <w:sz w:val="22"/>
          <w:szCs w:val="22"/>
        </w:rPr>
        <w:t xml:space="preserve"> und Schüler</w:t>
      </w:r>
      <w:r>
        <w:rPr>
          <w:rFonts w:cstheme="minorHAnsi"/>
          <w:sz w:val="22"/>
          <w:szCs w:val="22"/>
        </w:rPr>
        <w:t xml:space="preserve"> nehmen nacheinander eine Karte vom Stapel und </w:t>
      </w:r>
      <w:r w:rsidR="0027122D">
        <w:rPr>
          <w:rFonts w:cstheme="minorHAnsi"/>
          <w:sz w:val="22"/>
          <w:szCs w:val="22"/>
        </w:rPr>
        <w:t>suchen</w:t>
      </w:r>
      <w:r>
        <w:rPr>
          <w:rFonts w:cstheme="minorHAnsi"/>
          <w:sz w:val="22"/>
          <w:szCs w:val="22"/>
        </w:rPr>
        <w:t xml:space="preserve"> die Karte </w:t>
      </w:r>
      <w:r w:rsidR="0027122D">
        <w:rPr>
          <w:rFonts w:cstheme="minorHAnsi"/>
          <w:sz w:val="22"/>
          <w:szCs w:val="22"/>
        </w:rPr>
        <w:t>mit</w:t>
      </w:r>
      <w:r>
        <w:rPr>
          <w:rFonts w:cstheme="minorHAnsi"/>
          <w:sz w:val="22"/>
          <w:szCs w:val="22"/>
        </w:rPr>
        <w:t xml:space="preserve"> </w:t>
      </w:r>
      <w:r w:rsidR="0027122D">
        <w:rPr>
          <w:rFonts w:cstheme="minorHAnsi"/>
          <w:sz w:val="22"/>
          <w:szCs w:val="22"/>
        </w:rPr>
        <w:t xml:space="preserve">der </w:t>
      </w:r>
      <w:r>
        <w:rPr>
          <w:rFonts w:cstheme="minorHAnsi"/>
          <w:sz w:val="22"/>
          <w:szCs w:val="22"/>
        </w:rPr>
        <w:t>Promillekategorie, für die sie charakteristisch ist</w:t>
      </w:r>
      <w:r w:rsidR="0027122D">
        <w:rPr>
          <w:rFonts w:cstheme="minorHAnsi"/>
          <w:sz w:val="22"/>
          <w:szCs w:val="22"/>
        </w:rPr>
        <w:t xml:space="preserve"> und legen sie dort ab.</w:t>
      </w:r>
      <w:r>
        <w:rPr>
          <w:rFonts w:cstheme="minorHAnsi"/>
          <w:sz w:val="22"/>
          <w:szCs w:val="22"/>
        </w:rPr>
        <w:t xml:space="preserve"> </w:t>
      </w:r>
    </w:p>
    <w:p w14:paraId="772EA004" w14:textId="77777777" w:rsidR="00D978D1" w:rsidRPr="00C24D17" w:rsidRDefault="00D978D1" w:rsidP="00D978D1">
      <w:pPr>
        <w:spacing w:after="120"/>
        <w:ind w:left="-284" w:right="226"/>
        <w:rPr>
          <w:rFonts w:asciiTheme="minorHAnsi" w:hAnsiTheme="minorHAnsi" w:cs="Calibri (Textkörper)"/>
          <w:b/>
          <w:smallCaps/>
          <w:color w:val="2F5496" w:themeColor="accent1" w:themeShade="BF"/>
          <w:sz w:val="28"/>
          <w:szCs w:val="28"/>
        </w:rPr>
      </w:pPr>
      <w:r w:rsidRPr="00C24D17">
        <w:rPr>
          <w:rFonts w:asciiTheme="minorHAnsi" w:hAnsiTheme="minorHAnsi" w:cs="Calibri (Textkörper)"/>
          <w:b/>
          <w:smallCaps/>
          <w:color w:val="2F5496" w:themeColor="accent1" w:themeShade="BF"/>
          <w:sz w:val="28"/>
          <w:szCs w:val="28"/>
        </w:rPr>
        <w:t>Auswertung</w:t>
      </w:r>
    </w:p>
    <w:p w14:paraId="52BDB276" w14:textId="15414242" w:rsidR="00D978D1" w:rsidRDefault="00D978D1" w:rsidP="00D978D1">
      <w:pPr>
        <w:pStyle w:val="StandardWeb"/>
        <w:spacing w:before="0" w:beforeAutospacing="0" w:after="120" w:afterAutospacing="0"/>
        <w:ind w:left="-284" w:right="226"/>
        <w:jc w:val="both"/>
        <w:rPr>
          <w:rFonts w:cstheme="minorHAnsi"/>
          <w:sz w:val="22"/>
          <w:szCs w:val="22"/>
        </w:rPr>
      </w:pPr>
      <w:r>
        <w:rPr>
          <w:rFonts w:cstheme="minorHAnsi"/>
          <w:sz w:val="22"/>
          <w:szCs w:val="22"/>
        </w:rPr>
        <w:t xml:space="preserve">Die Schülerinnen </w:t>
      </w:r>
      <w:r w:rsidR="00E109EB">
        <w:rPr>
          <w:rFonts w:cstheme="minorHAnsi"/>
          <w:sz w:val="22"/>
          <w:szCs w:val="22"/>
        </w:rPr>
        <w:t xml:space="preserve">und Schüler </w:t>
      </w:r>
      <w:r>
        <w:rPr>
          <w:rFonts w:cstheme="minorHAnsi"/>
          <w:sz w:val="22"/>
          <w:szCs w:val="22"/>
        </w:rPr>
        <w:t>diskutieren die Abweichungen/Übereinstimmungen, da eine vollkommen eindeutige Zuordnung oft nicht möglich ist.</w:t>
      </w:r>
      <w:r w:rsidR="0027122D">
        <w:rPr>
          <w:rFonts w:cstheme="minorHAnsi"/>
          <w:sz w:val="22"/>
          <w:szCs w:val="22"/>
        </w:rPr>
        <w:t xml:space="preserve"> Die korrekte Anordnung finden Sie auf dem Infoblatt </w:t>
      </w:r>
      <w:r w:rsidR="00152F6C">
        <w:rPr>
          <w:rFonts w:cstheme="minorHAnsi"/>
          <w:sz w:val="22"/>
          <w:szCs w:val="22"/>
        </w:rPr>
        <w:t xml:space="preserve">auf </w:t>
      </w:r>
      <w:r w:rsidR="0027122D">
        <w:rPr>
          <w:rFonts w:cstheme="minorHAnsi"/>
          <w:sz w:val="22"/>
          <w:szCs w:val="22"/>
        </w:rPr>
        <w:t>Seite 1</w:t>
      </w:r>
      <w:r w:rsidR="00E109EB">
        <w:rPr>
          <w:rFonts w:cstheme="minorHAnsi"/>
          <w:sz w:val="22"/>
          <w:szCs w:val="22"/>
        </w:rPr>
        <w:t>7</w:t>
      </w:r>
      <w:r w:rsidR="00152F6C">
        <w:rPr>
          <w:rFonts w:cstheme="minorHAnsi"/>
          <w:sz w:val="22"/>
          <w:szCs w:val="22"/>
        </w:rPr>
        <w:t>.</w:t>
      </w:r>
    </w:p>
    <w:p w14:paraId="50CF8425" w14:textId="77777777" w:rsidR="00D978D1" w:rsidRDefault="00D978D1" w:rsidP="00D978D1">
      <w:pPr>
        <w:spacing w:after="120"/>
        <w:ind w:left="-284" w:right="227"/>
        <w:rPr>
          <w:rFonts w:asciiTheme="minorHAnsi" w:hAnsiTheme="minorHAnsi" w:cs="Calibri (Textkörper)"/>
          <w:b/>
          <w:smallCaps/>
          <w:color w:val="C00000"/>
        </w:rPr>
      </w:pPr>
      <w:r w:rsidRPr="00B621AC">
        <w:rPr>
          <w:rFonts w:asciiTheme="minorHAnsi" w:hAnsiTheme="minorHAnsi" w:cs="Calibri (Textkörper)"/>
          <w:b/>
          <w:smallCaps/>
          <w:color w:val="2F5496" w:themeColor="accent1" w:themeShade="BF"/>
          <w:sz w:val="28"/>
          <w:szCs w:val="28"/>
        </w:rPr>
        <w:t>Dauer:</w:t>
      </w:r>
      <w:r>
        <w:rPr>
          <w:rFonts w:asciiTheme="minorHAnsi" w:hAnsiTheme="minorHAnsi" w:cs="Calibri (Textkörper)"/>
          <w:b/>
          <w:smallCaps/>
          <w:color w:val="C00000"/>
        </w:rPr>
        <w:t xml:space="preserve"> </w:t>
      </w:r>
    </w:p>
    <w:p w14:paraId="440D724E" w14:textId="6129F53B" w:rsidR="00D978D1" w:rsidRPr="00027CA9" w:rsidRDefault="00A145D0" w:rsidP="00152F6C">
      <w:pPr>
        <w:spacing w:after="120"/>
        <w:ind w:left="-284" w:right="227"/>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15</w:t>
      </w:r>
      <w:r w:rsidR="00D978D1" w:rsidRPr="002735CE">
        <w:rPr>
          <w:rFonts w:asciiTheme="minorHAnsi" w:hAnsiTheme="minorHAnsi" w:cstheme="minorHAnsi"/>
          <w:bCs/>
          <w:color w:val="000000" w:themeColor="text1"/>
          <w:sz w:val="22"/>
          <w:szCs w:val="22"/>
        </w:rPr>
        <w:t xml:space="preserve"> Minuten </w:t>
      </w:r>
    </w:p>
    <w:p w14:paraId="52E705A2" w14:textId="77777777" w:rsidR="00D978D1" w:rsidRPr="00B621AC" w:rsidRDefault="00D978D1" w:rsidP="00D978D1">
      <w:pPr>
        <w:spacing w:after="120"/>
        <w:ind w:left="-284" w:right="226"/>
        <w:rPr>
          <w:rFonts w:asciiTheme="minorHAnsi" w:hAnsiTheme="minorHAnsi" w:cs="Calibri (Textkörper)"/>
          <w:b/>
          <w:smallCaps/>
          <w:color w:val="2F5496" w:themeColor="accent1" w:themeShade="BF"/>
          <w:sz w:val="28"/>
          <w:szCs w:val="28"/>
        </w:rPr>
      </w:pPr>
      <w:r w:rsidRPr="00B621AC">
        <w:rPr>
          <w:rFonts w:asciiTheme="minorHAnsi" w:hAnsiTheme="minorHAnsi" w:cs="Calibri (Textkörper)"/>
          <w:b/>
          <w:smallCaps/>
          <w:color w:val="2F5496" w:themeColor="accent1" w:themeShade="BF"/>
          <w:sz w:val="28"/>
          <w:szCs w:val="28"/>
        </w:rPr>
        <w:t>Material:</w:t>
      </w:r>
      <w:r w:rsidRPr="00B621AC">
        <w:rPr>
          <w:rFonts w:asciiTheme="minorHAnsi" w:hAnsiTheme="minorHAnsi" w:cstheme="minorHAnsi"/>
          <w:bCs/>
          <w:color w:val="2F5496" w:themeColor="accent1" w:themeShade="BF"/>
          <w:sz w:val="28"/>
          <w:szCs w:val="28"/>
        </w:rPr>
        <w:t xml:space="preserve"> </w:t>
      </w:r>
    </w:p>
    <w:p w14:paraId="03CFF5E4" w14:textId="77777777" w:rsidR="00D978D1" w:rsidRPr="00E25130" w:rsidRDefault="00D978D1" w:rsidP="009577E8">
      <w:pPr>
        <w:pStyle w:val="Listenabsatz"/>
        <w:numPr>
          <w:ilvl w:val="0"/>
          <w:numId w:val="13"/>
        </w:numPr>
        <w:spacing w:after="120"/>
        <w:ind w:left="-284" w:right="227" w:firstLine="0"/>
        <w:jc w:val="both"/>
        <w:rPr>
          <w:bCs/>
          <w:color w:val="000000" w:themeColor="text1"/>
          <w:sz w:val="22"/>
          <w:szCs w:val="22"/>
        </w:rPr>
      </w:pPr>
      <w:r w:rsidRPr="00E25130">
        <w:rPr>
          <w:bCs/>
          <w:color w:val="000000" w:themeColor="text1"/>
          <w:sz w:val="22"/>
          <w:szCs w:val="22"/>
        </w:rPr>
        <w:t xml:space="preserve">6 Karten mit den Promillekategorien: 0,3‰, 0,8‰, 1‰, 2‰, 3‰, 4‰ </w:t>
      </w:r>
    </w:p>
    <w:p w14:paraId="5C18DDBB" w14:textId="4C4E45FA" w:rsidR="00D978D1" w:rsidRPr="00E25130" w:rsidRDefault="000D50E7" w:rsidP="009577E8">
      <w:pPr>
        <w:pStyle w:val="Listenabsatz"/>
        <w:numPr>
          <w:ilvl w:val="0"/>
          <w:numId w:val="13"/>
        </w:numPr>
        <w:spacing w:after="120"/>
        <w:ind w:left="-284" w:right="227" w:firstLine="0"/>
        <w:jc w:val="both"/>
        <w:rPr>
          <w:rFonts w:cstheme="minorHAnsi"/>
          <w:bCs/>
          <w:color w:val="000000" w:themeColor="text1"/>
          <w:sz w:val="22"/>
          <w:szCs w:val="22"/>
        </w:rPr>
      </w:pPr>
      <w:r>
        <w:rPr>
          <w:bCs/>
          <w:color w:val="000000" w:themeColor="text1"/>
          <w:sz w:val="22"/>
          <w:szCs w:val="22"/>
        </w:rPr>
        <w:t>1 Satz Karten mit den Folgewirkungen</w:t>
      </w:r>
      <w:r w:rsidR="00D978D1" w:rsidRPr="00E25130">
        <w:rPr>
          <w:bCs/>
          <w:color w:val="000000" w:themeColor="text1"/>
          <w:sz w:val="22"/>
          <w:szCs w:val="22"/>
        </w:rPr>
        <w:t xml:space="preserve"> </w:t>
      </w:r>
    </w:p>
    <w:p w14:paraId="40FF27B9" w14:textId="77777777" w:rsidR="00D978D1" w:rsidRPr="00E25130" w:rsidRDefault="00D978D1" w:rsidP="009577E8">
      <w:pPr>
        <w:pStyle w:val="Listenabsatz"/>
        <w:numPr>
          <w:ilvl w:val="0"/>
          <w:numId w:val="13"/>
        </w:numPr>
        <w:spacing w:after="120"/>
        <w:ind w:left="0" w:right="227" w:hanging="284"/>
        <w:jc w:val="both"/>
        <w:rPr>
          <w:rFonts w:cstheme="minorHAnsi"/>
          <w:bCs/>
          <w:color w:val="000000" w:themeColor="text1"/>
          <w:sz w:val="22"/>
          <w:szCs w:val="22"/>
        </w:rPr>
      </w:pPr>
      <w:r w:rsidRPr="00E25130">
        <w:rPr>
          <w:rFonts w:cstheme="minorHAnsi"/>
          <w:bCs/>
          <w:color w:val="000000" w:themeColor="text1"/>
          <w:sz w:val="22"/>
          <w:szCs w:val="22"/>
        </w:rPr>
        <w:t>Stellw</w:t>
      </w:r>
      <w:r>
        <w:rPr>
          <w:rFonts w:cstheme="minorHAnsi"/>
          <w:bCs/>
          <w:color w:val="000000" w:themeColor="text1"/>
          <w:sz w:val="22"/>
          <w:szCs w:val="22"/>
        </w:rPr>
        <w:t>ände</w:t>
      </w:r>
      <w:r w:rsidRPr="00E25130">
        <w:rPr>
          <w:rFonts w:cstheme="minorHAnsi"/>
          <w:bCs/>
          <w:color w:val="000000" w:themeColor="text1"/>
          <w:sz w:val="22"/>
          <w:szCs w:val="22"/>
        </w:rPr>
        <w:t xml:space="preserve"> </w:t>
      </w:r>
      <w:r>
        <w:rPr>
          <w:rFonts w:cstheme="minorHAnsi"/>
          <w:bCs/>
          <w:color w:val="000000" w:themeColor="text1"/>
          <w:sz w:val="22"/>
          <w:szCs w:val="22"/>
        </w:rPr>
        <w:t>zum</w:t>
      </w:r>
      <w:r w:rsidRPr="00E25130">
        <w:rPr>
          <w:rFonts w:cstheme="minorHAnsi"/>
          <w:bCs/>
          <w:color w:val="000000" w:themeColor="text1"/>
          <w:sz w:val="22"/>
          <w:szCs w:val="22"/>
        </w:rPr>
        <w:t xml:space="preserve"> </w:t>
      </w:r>
      <w:r>
        <w:rPr>
          <w:rFonts w:cstheme="minorHAnsi"/>
          <w:bCs/>
          <w:color w:val="000000" w:themeColor="text1"/>
          <w:sz w:val="22"/>
          <w:szCs w:val="22"/>
        </w:rPr>
        <w:t>Anpinnen der Karten</w:t>
      </w:r>
    </w:p>
    <w:p w14:paraId="17A3C76A" w14:textId="77777777" w:rsidR="00D978D1" w:rsidRPr="006D1968" w:rsidRDefault="00D978D1" w:rsidP="00D978D1">
      <w:pPr>
        <w:pStyle w:val="StandardWeb"/>
        <w:spacing w:before="0" w:beforeAutospacing="0" w:after="60" w:afterAutospacing="0"/>
        <w:ind w:right="873"/>
        <w:jc w:val="both"/>
        <w:rPr>
          <w:b/>
          <w:bCs/>
          <w:smallCaps/>
          <w:color w:val="2F5496" w:themeColor="accent1" w:themeShade="BF"/>
          <w:sz w:val="10"/>
          <w:szCs w:val="10"/>
        </w:rPr>
      </w:pPr>
    </w:p>
    <w:p w14:paraId="63AB3887" w14:textId="054EC244" w:rsidR="00152F6C" w:rsidRPr="00D978D1" w:rsidRDefault="000D71B5" w:rsidP="00152F6C">
      <w:pPr>
        <w:spacing w:after="120"/>
        <w:ind w:left="-284" w:right="226"/>
        <w:rPr>
          <w:rFonts w:asciiTheme="minorHAnsi" w:hAnsiTheme="minorHAnsi" w:cs="Calibri (Textkörper)"/>
          <w:b/>
          <w:smallCaps/>
          <w:color w:val="2F5496" w:themeColor="accent1" w:themeShade="BF"/>
          <w:sz w:val="32"/>
          <w:szCs w:val="32"/>
        </w:rPr>
      </w:pPr>
      <w:r>
        <w:rPr>
          <w:rFonts w:asciiTheme="minorHAnsi" w:hAnsiTheme="minorHAnsi" w:cs="Calibri (Textkörper)"/>
          <w:b/>
          <w:smallCaps/>
          <w:color w:val="2F5496" w:themeColor="accent1" w:themeShade="BF"/>
          <w:sz w:val="32"/>
          <w:szCs w:val="32"/>
        </w:rPr>
        <w:t>5</w:t>
      </w:r>
      <w:r w:rsidR="00152F6C">
        <w:rPr>
          <w:rFonts w:asciiTheme="minorHAnsi" w:hAnsiTheme="minorHAnsi" w:cs="Calibri (Textkörper)"/>
          <w:b/>
          <w:smallCaps/>
          <w:color w:val="2F5496" w:themeColor="accent1" w:themeShade="BF"/>
          <w:sz w:val="32"/>
          <w:szCs w:val="32"/>
        </w:rPr>
        <w:t xml:space="preserve">.2 </w:t>
      </w:r>
      <w:r w:rsidR="00152F6C" w:rsidRPr="00D978D1">
        <w:rPr>
          <w:rFonts w:asciiTheme="minorHAnsi" w:hAnsiTheme="minorHAnsi" w:cs="Calibri (Textkörper)"/>
          <w:b/>
          <w:smallCaps/>
          <w:color w:val="2F5496" w:themeColor="accent1" w:themeShade="BF"/>
          <w:sz w:val="32"/>
          <w:szCs w:val="32"/>
        </w:rPr>
        <w:t xml:space="preserve">Variante </w:t>
      </w:r>
      <w:r w:rsidR="00152F6C">
        <w:rPr>
          <w:rFonts w:asciiTheme="minorHAnsi" w:hAnsiTheme="minorHAnsi" w:cs="Calibri (Textkörper)"/>
          <w:b/>
          <w:smallCaps/>
          <w:color w:val="2F5496" w:themeColor="accent1" w:themeShade="BF"/>
          <w:sz w:val="32"/>
          <w:szCs w:val="32"/>
        </w:rPr>
        <w:t>2</w:t>
      </w:r>
    </w:p>
    <w:p w14:paraId="3AA48469" w14:textId="77777777" w:rsidR="00152F6C" w:rsidRPr="00C24D17" w:rsidRDefault="00152F6C" w:rsidP="00152F6C">
      <w:pPr>
        <w:spacing w:after="120"/>
        <w:ind w:left="-284" w:right="226"/>
        <w:rPr>
          <w:rFonts w:asciiTheme="minorHAnsi" w:hAnsiTheme="minorHAnsi" w:cs="Calibri (Textkörper)"/>
          <w:b/>
          <w:smallCaps/>
          <w:color w:val="2F5496" w:themeColor="accent1" w:themeShade="BF"/>
          <w:sz w:val="28"/>
          <w:szCs w:val="28"/>
        </w:rPr>
      </w:pPr>
      <w:r w:rsidRPr="00C24D17">
        <w:rPr>
          <w:rFonts w:asciiTheme="minorHAnsi" w:hAnsiTheme="minorHAnsi" w:cs="Calibri (Textkörper)"/>
          <w:b/>
          <w:smallCaps/>
          <w:color w:val="2F5496" w:themeColor="accent1" w:themeShade="BF"/>
          <w:sz w:val="28"/>
          <w:szCs w:val="28"/>
        </w:rPr>
        <w:t>Ablauf</w:t>
      </w:r>
    </w:p>
    <w:p w14:paraId="47CC6A8B" w14:textId="28B083BD" w:rsidR="00152F6C" w:rsidRDefault="00152F6C" w:rsidP="00152F6C">
      <w:pPr>
        <w:spacing w:after="120"/>
        <w:ind w:left="-284"/>
        <w:rPr>
          <w:rFonts w:asciiTheme="minorHAnsi" w:hAnsiTheme="minorHAnsi" w:cstheme="minorHAnsi"/>
          <w:sz w:val="22"/>
          <w:szCs w:val="22"/>
        </w:rPr>
      </w:pPr>
      <w:r w:rsidRPr="00152F6C">
        <w:rPr>
          <w:rFonts w:asciiTheme="minorHAnsi" w:hAnsiTheme="minorHAnsi" w:cstheme="minorHAnsi"/>
          <w:sz w:val="22"/>
          <w:szCs w:val="22"/>
        </w:rPr>
        <w:t xml:space="preserve">Karten mit </w:t>
      </w:r>
      <w:r>
        <w:rPr>
          <w:rFonts w:asciiTheme="minorHAnsi" w:hAnsiTheme="minorHAnsi" w:cstheme="minorHAnsi"/>
          <w:sz w:val="22"/>
          <w:szCs w:val="22"/>
        </w:rPr>
        <w:t>Merkmalen der Phasen sind</w:t>
      </w:r>
      <w:r w:rsidRPr="00152F6C">
        <w:rPr>
          <w:rFonts w:asciiTheme="minorHAnsi" w:hAnsiTheme="minorHAnsi" w:cstheme="minorHAnsi"/>
          <w:sz w:val="22"/>
          <w:szCs w:val="22"/>
        </w:rPr>
        <w:t xml:space="preserve"> nicht vorg</w:t>
      </w:r>
      <w:r w:rsidR="00902320">
        <w:rPr>
          <w:rFonts w:asciiTheme="minorHAnsi" w:hAnsiTheme="minorHAnsi" w:cstheme="minorHAnsi"/>
          <w:sz w:val="22"/>
          <w:szCs w:val="22"/>
        </w:rPr>
        <w:t>eg</w:t>
      </w:r>
      <w:r w:rsidRPr="00152F6C">
        <w:rPr>
          <w:rFonts w:asciiTheme="minorHAnsi" w:hAnsiTheme="minorHAnsi" w:cstheme="minorHAnsi"/>
          <w:sz w:val="22"/>
          <w:szCs w:val="22"/>
        </w:rPr>
        <w:t xml:space="preserve">eben, sondern </w:t>
      </w:r>
      <w:r>
        <w:rPr>
          <w:rFonts w:asciiTheme="minorHAnsi" w:hAnsiTheme="minorHAnsi" w:cstheme="minorHAnsi"/>
          <w:sz w:val="22"/>
          <w:szCs w:val="22"/>
        </w:rPr>
        <w:t>werden i</w:t>
      </w:r>
      <w:r w:rsidRPr="00152F6C">
        <w:rPr>
          <w:rFonts w:asciiTheme="minorHAnsi" w:hAnsiTheme="minorHAnsi" w:cstheme="minorHAnsi"/>
          <w:sz w:val="22"/>
          <w:szCs w:val="22"/>
        </w:rPr>
        <w:t>n Kleingruppen erarbeite</w:t>
      </w:r>
      <w:r>
        <w:rPr>
          <w:rFonts w:asciiTheme="minorHAnsi" w:hAnsiTheme="minorHAnsi" w:cstheme="minorHAnsi"/>
          <w:sz w:val="22"/>
          <w:szCs w:val="22"/>
        </w:rPr>
        <w:t xml:space="preserve">t und </w:t>
      </w:r>
      <w:r w:rsidRPr="00152F6C">
        <w:rPr>
          <w:rFonts w:asciiTheme="minorHAnsi" w:hAnsiTheme="minorHAnsi" w:cstheme="minorHAnsi"/>
          <w:sz w:val="22"/>
          <w:szCs w:val="22"/>
        </w:rPr>
        <w:t>den Kategorien zu</w:t>
      </w:r>
      <w:r>
        <w:rPr>
          <w:rFonts w:asciiTheme="minorHAnsi" w:hAnsiTheme="minorHAnsi" w:cstheme="minorHAnsi"/>
          <w:sz w:val="22"/>
          <w:szCs w:val="22"/>
        </w:rPr>
        <w:t>ge</w:t>
      </w:r>
      <w:r w:rsidRPr="00152F6C">
        <w:rPr>
          <w:rFonts w:asciiTheme="minorHAnsi" w:hAnsiTheme="minorHAnsi" w:cstheme="minorHAnsi"/>
          <w:sz w:val="22"/>
          <w:szCs w:val="22"/>
        </w:rPr>
        <w:t>ord</w:t>
      </w:r>
      <w:r>
        <w:rPr>
          <w:rFonts w:asciiTheme="minorHAnsi" w:hAnsiTheme="minorHAnsi" w:cstheme="minorHAnsi"/>
          <w:sz w:val="22"/>
          <w:szCs w:val="22"/>
        </w:rPr>
        <w:t>net</w:t>
      </w:r>
      <w:r w:rsidRPr="00152F6C">
        <w:rPr>
          <w:rFonts w:asciiTheme="minorHAnsi" w:hAnsiTheme="minorHAnsi" w:cstheme="minorHAnsi"/>
          <w:sz w:val="22"/>
          <w:szCs w:val="22"/>
        </w:rPr>
        <w:t xml:space="preserve">. </w:t>
      </w:r>
    </w:p>
    <w:p w14:paraId="52544BAF" w14:textId="016098D4" w:rsidR="00152F6C" w:rsidRDefault="00152F6C" w:rsidP="00152F6C">
      <w:pPr>
        <w:pStyle w:val="StandardWeb"/>
        <w:spacing w:before="0" w:beforeAutospacing="0" w:after="120" w:afterAutospacing="0"/>
        <w:ind w:left="-284" w:right="226"/>
        <w:jc w:val="both"/>
        <w:rPr>
          <w:rFonts w:cstheme="minorHAnsi"/>
          <w:sz w:val="22"/>
          <w:szCs w:val="22"/>
        </w:rPr>
      </w:pPr>
      <w:r>
        <w:rPr>
          <w:rFonts w:cstheme="minorHAnsi"/>
          <w:sz w:val="22"/>
          <w:szCs w:val="22"/>
        </w:rPr>
        <w:t xml:space="preserve">Es werden Kleingruppen gebildet. Diese erhalten jeweils </w:t>
      </w:r>
      <w:r w:rsidR="00902320">
        <w:rPr>
          <w:rFonts w:cstheme="minorHAnsi"/>
          <w:sz w:val="22"/>
          <w:szCs w:val="22"/>
        </w:rPr>
        <w:t xml:space="preserve">sechs </w:t>
      </w:r>
      <w:r>
        <w:rPr>
          <w:rFonts w:cstheme="minorHAnsi"/>
          <w:sz w:val="22"/>
          <w:szCs w:val="22"/>
        </w:rPr>
        <w:t>DIN A4-Karten zu den „Promillekategorien“.</w:t>
      </w:r>
    </w:p>
    <w:p w14:paraId="06E84B13" w14:textId="6C8CD0AD" w:rsidR="00152F6C" w:rsidRPr="00E25130" w:rsidRDefault="00152F6C" w:rsidP="00152F6C">
      <w:pPr>
        <w:pStyle w:val="StandardWeb"/>
        <w:spacing w:before="0" w:beforeAutospacing="0" w:after="120" w:afterAutospacing="0"/>
        <w:ind w:left="-284" w:right="226"/>
        <w:jc w:val="both"/>
        <w:rPr>
          <w:rFonts w:cstheme="minorHAnsi"/>
          <w:sz w:val="22"/>
          <w:szCs w:val="22"/>
        </w:rPr>
      </w:pPr>
      <w:r>
        <w:rPr>
          <w:rFonts w:cstheme="minorHAnsi"/>
          <w:sz w:val="22"/>
          <w:szCs w:val="22"/>
        </w:rPr>
        <w:t xml:space="preserve">Die Schülerinnen </w:t>
      </w:r>
      <w:r w:rsidR="00E109EB">
        <w:rPr>
          <w:rFonts w:cstheme="minorHAnsi"/>
          <w:sz w:val="22"/>
          <w:szCs w:val="22"/>
        </w:rPr>
        <w:t xml:space="preserve">und Schüler </w:t>
      </w:r>
      <w:r>
        <w:rPr>
          <w:rFonts w:cstheme="minorHAnsi"/>
          <w:sz w:val="22"/>
          <w:szCs w:val="22"/>
        </w:rPr>
        <w:t>werden aufgefordert für die Kategorien die passenden Merkmale zu</w:t>
      </w:r>
      <w:r w:rsidR="00C20AB1">
        <w:rPr>
          <w:rFonts w:cstheme="minorHAnsi"/>
          <w:sz w:val="22"/>
          <w:szCs w:val="22"/>
        </w:rPr>
        <w:t xml:space="preserve"> suchen</w:t>
      </w:r>
      <w:r>
        <w:rPr>
          <w:rFonts w:cstheme="minorHAnsi"/>
          <w:sz w:val="22"/>
          <w:szCs w:val="22"/>
        </w:rPr>
        <w:t>, diese auf Karten/Post-it-Zettel zu schreiben und bei der betreffenden Promillekategorie abzulegen/anzuheften.</w:t>
      </w:r>
    </w:p>
    <w:p w14:paraId="1894CADB" w14:textId="77777777" w:rsidR="00152F6C" w:rsidRPr="00C24D17" w:rsidRDefault="00152F6C" w:rsidP="00152F6C">
      <w:pPr>
        <w:spacing w:after="120"/>
        <w:ind w:left="-284" w:right="226"/>
        <w:rPr>
          <w:rFonts w:asciiTheme="minorHAnsi" w:hAnsiTheme="minorHAnsi" w:cs="Calibri (Textkörper)"/>
          <w:b/>
          <w:smallCaps/>
          <w:color w:val="2F5496" w:themeColor="accent1" w:themeShade="BF"/>
          <w:sz w:val="28"/>
          <w:szCs w:val="28"/>
        </w:rPr>
      </w:pPr>
      <w:r w:rsidRPr="00C24D17">
        <w:rPr>
          <w:rFonts w:asciiTheme="minorHAnsi" w:hAnsiTheme="minorHAnsi" w:cs="Calibri (Textkörper)"/>
          <w:b/>
          <w:smallCaps/>
          <w:color w:val="2F5496" w:themeColor="accent1" w:themeShade="BF"/>
          <w:sz w:val="28"/>
          <w:szCs w:val="28"/>
        </w:rPr>
        <w:t>Auswertung</w:t>
      </w:r>
    </w:p>
    <w:p w14:paraId="1F36FAD1" w14:textId="56EFD42C" w:rsidR="00152F6C" w:rsidRDefault="00152F6C" w:rsidP="00152F6C">
      <w:pPr>
        <w:pStyle w:val="StandardWeb"/>
        <w:spacing w:before="0" w:beforeAutospacing="0" w:after="120" w:afterAutospacing="0"/>
        <w:ind w:left="-284" w:right="226"/>
        <w:jc w:val="both"/>
        <w:rPr>
          <w:rFonts w:cstheme="minorHAnsi"/>
          <w:sz w:val="22"/>
          <w:szCs w:val="22"/>
        </w:rPr>
      </w:pPr>
      <w:r>
        <w:rPr>
          <w:rFonts w:cstheme="minorHAnsi"/>
          <w:sz w:val="22"/>
          <w:szCs w:val="22"/>
        </w:rPr>
        <w:t xml:space="preserve">Rundgang: Die Schülerinnen </w:t>
      </w:r>
      <w:r w:rsidR="00E109EB">
        <w:rPr>
          <w:rFonts w:cstheme="minorHAnsi"/>
          <w:sz w:val="22"/>
          <w:szCs w:val="22"/>
        </w:rPr>
        <w:t xml:space="preserve">und Schüler </w:t>
      </w:r>
      <w:r>
        <w:rPr>
          <w:rFonts w:cstheme="minorHAnsi"/>
          <w:sz w:val="22"/>
          <w:szCs w:val="22"/>
        </w:rPr>
        <w:t>schauen sich die Ergebnisse der anderen Gruppen an und diskutieren die Abweichungen/Übereinstimmungen.</w:t>
      </w:r>
    </w:p>
    <w:p w14:paraId="1B40F3CD" w14:textId="1B1D843F" w:rsidR="00152F6C" w:rsidRPr="00E462B6" w:rsidRDefault="00152F6C" w:rsidP="00152F6C">
      <w:pPr>
        <w:pStyle w:val="StandardWeb"/>
        <w:spacing w:before="0" w:beforeAutospacing="0" w:after="120" w:afterAutospacing="0"/>
        <w:ind w:left="-284" w:right="226"/>
        <w:jc w:val="both"/>
        <w:rPr>
          <w:rFonts w:cstheme="minorHAnsi"/>
          <w:color w:val="000000" w:themeColor="text1"/>
          <w:sz w:val="22"/>
          <w:szCs w:val="22"/>
        </w:rPr>
      </w:pPr>
      <w:r w:rsidRPr="00E462B6">
        <w:rPr>
          <w:rFonts w:cstheme="minorHAnsi"/>
          <w:color w:val="000000" w:themeColor="text1"/>
          <w:sz w:val="22"/>
          <w:szCs w:val="22"/>
        </w:rPr>
        <w:t>Die Lehrkraft ergänzt die Folgewirkungen entsprechend der Liste auf Seite 1</w:t>
      </w:r>
      <w:r w:rsidR="00723CBE">
        <w:rPr>
          <w:rFonts w:cstheme="minorHAnsi"/>
          <w:color w:val="000000" w:themeColor="text1"/>
          <w:sz w:val="22"/>
          <w:szCs w:val="22"/>
        </w:rPr>
        <w:t>6</w:t>
      </w:r>
      <w:r w:rsidRPr="00E462B6">
        <w:rPr>
          <w:rFonts w:cstheme="minorHAnsi"/>
          <w:color w:val="000000" w:themeColor="text1"/>
          <w:sz w:val="22"/>
          <w:szCs w:val="22"/>
        </w:rPr>
        <w:t xml:space="preserve">. </w:t>
      </w:r>
    </w:p>
    <w:p w14:paraId="25D5CB14" w14:textId="77777777" w:rsidR="00152F6C" w:rsidRDefault="00152F6C" w:rsidP="00152F6C">
      <w:pPr>
        <w:spacing w:after="120"/>
        <w:ind w:left="-284" w:right="227"/>
        <w:rPr>
          <w:rFonts w:asciiTheme="minorHAnsi" w:hAnsiTheme="minorHAnsi" w:cs="Calibri (Textkörper)"/>
          <w:b/>
          <w:smallCaps/>
          <w:color w:val="C00000"/>
        </w:rPr>
      </w:pPr>
      <w:r w:rsidRPr="00B621AC">
        <w:rPr>
          <w:rFonts w:asciiTheme="minorHAnsi" w:hAnsiTheme="minorHAnsi" w:cs="Calibri (Textkörper)"/>
          <w:b/>
          <w:smallCaps/>
          <w:color w:val="2F5496" w:themeColor="accent1" w:themeShade="BF"/>
          <w:sz w:val="28"/>
          <w:szCs w:val="28"/>
        </w:rPr>
        <w:t>Dauer:</w:t>
      </w:r>
      <w:r>
        <w:rPr>
          <w:rFonts w:asciiTheme="minorHAnsi" w:hAnsiTheme="minorHAnsi" w:cs="Calibri (Textkörper)"/>
          <w:b/>
          <w:smallCaps/>
          <w:color w:val="C00000"/>
        </w:rPr>
        <w:t xml:space="preserve"> </w:t>
      </w:r>
    </w:p>
    <w:p w14:paraId="15DC7C4F" w14:textId="77777777" w:rsidR="00152F6C" w:rsidRPr="00027CA9" w:rsidRDefault="00152F6C" w:rsidP="00152F6C">
      <w:pPr>
        <w:spacing w:after="240"/>
        <w:ind w:left="-284" w:right="226"/>
        <w:rPr>
          <w:rFonts w:asciiTheme="minorHAnsi" w:hAnsiTheme="minorHAnsi" w:cstheme="minorHAnsi"/>
          <w:bCs/>
          <w:color w:val="000000" w:themeColor="text1"/>
          <w:sz w:val="22"/>
          <w:szCs w:val="22"/>
        </w:rPr>
      </w:pPr>
      <w:r w:rsidRPr="002735CE">
        <w:rPr>
          <w:rFonts w:asciiTheme="minorHAnsi" w:hAnsiTheme="minorHAnsi" w:cstheme="minorHAnsi"/>
          <w:bCs/>
          <w:color w:val="000000" w:themeColor="text1"/>
          <w:sz w:val="22"/>
          <w:szCs w:val="22"/>
        </w:rPr>
        <w:t xml:space="preserve">max. 15 Minuten </w:t>
      </w:r>
    </w:p>
    <w:p w14:paraId="4699A576" w14:textId="77777777" w:rsidR="00152F6C" w:rsidRPr="00B621AC" w:rsidRDefault="00152F6C" w:rsidP="00152F6C">
      <w:pPr>
        <w:spacing w:after="120"/>
        <w:ind w:left="-284" w:right="226"/>
        <w:rPr>
          <w:rFonts w:asciiTheme="minorHAnsi" w:hAnsiTheme="minorHAnsi" w:cs="Calibri (Textkörper)"/>
          <w:b/>
          <w:smallCaps/>
          <w:color w:val="2F5496" w:themeColor="accent1" w:themeShade="BF"/>
          <w:sz w:val="28"/>
          <w:szCs w:val="28"/>
        </w:rPr>
      </w:pPr>
      <w:r w:rsidRPr="00B621AC">
        <w:rPr>
          <w:rFonts w:asciiTheme="minorHAnsi" w:hAnsiTheme="minorHAnsi" w:cs="Calibri (Textkörper)"/>
          <w:b/>
          <w:smallCaps/>
          <w:color w:val="2F5496" w:themeColor="accent1" w:themeShade="BF"/>
          <w:sz w:val="28"/>
          <w:szCs w:val="28"/>
        </w:rPr>
        <w:t>Material:</w:t>
      </w:r>
      <w:r w:rsidRPr="00B621AC">
        <w:rPr>
          <w:rFonts w:asciiTheme="minorHAnsi" w:hAnsiTheme="minorHAnsi" w:cstheme="minorHAnsi"/>
          <w:bCs/>
          <w:color w:val="2F5496" w:themeColor="accent1" w:themeShade="BF"/>
          <w:sz w:val="28"/>
          <w:szCs w:val="28"/>
        </w:rPr>
        <w:t xml:space="preserve"> </w:t>
      </w:r>
    </w:p>
    <w:p w14:paraId="0F6D73A4" w14:textId="77777777" w:rsidR="00152F6C" w:rsidRPr="00E25130" w:rsidRDefault="00152F6C" w:rsidP="009577E8">
      <w:pPr>
        <w:pStyle w:val="Listenabsatz"/>
        <w:numPr>
          <w:ilvl w:val="0"/>
          <w:numId w:val="13"/>
        </w:numPr>
        <w:spacing w:after="120"/>
        <w:ind w:left="-284" w:right="227" w:firstLine="0"/>
        <w:jc w:val="both"/>
        <w:rPr>
          <w:bCs/>
          <w:color w:val="000000" w:themeColor="text1"/>
          <w:sz w:val="22"/>
          <w:szCs w:val="22"/>
        </w:rPr>
      </w:pPr>
      <w:r w:rsidRPr="00E25130">
        <w:rPr>
          <w:bCs/>
          <w:color w:val="000000" w:themeColor="text1"/>
          <w:sz w:val="22"/>
          <w:szCs w:val="22"/>
        </w:rPr>
        <w:t xml:space="preserve">6 Karten mit den Promillekategorien: 0,3‰, 0,8‰, 1‰, 2‰, 3‰, 4‰ </w:t>
      </w:r>
    </w:p>
    <w:p w14:paraId="74FA10E6" w14:textId="181F4A5E" w:rsidR="00152F6C" w:rsidRPr="00E25130" w:rsidRDefault="00152F6C" w:rsidP="009577E8">
      <w:pPr>
        <w:pStyle w:val="Listenabsatz"/>
        <w:numPr>
          <w:ilvl w:val="0"/>
          <w:numId w:val="13"/>
        </w:numPr>
        <w:spacing w:after="120"/>
        <w:ind w:left="-284" w:right="227" w:firstLine="0"/>
        <w:jc w:val="both"/>
        <w:rPr>
          <w:rFonts w:cstheme="minorHAnsi"/>
          <w:bCs/>
          <w:color w:val="000000" w:themeColor="text1"/>
          <w:sz w:val="22"/>
          <w:szCs w:val="22"/>
        </w:rPr>
      </w:pPr>
      <w:r w:rsidRPr="00E25130">
        <w:rPr>
          <w:bCs/>
          <w:color w:val="000000" w:themeColor="text1"/>
          <w:sz w:val="22"/>
          <w:szCs w:val="22"/>
        </w:rPr>
        <w:t>Metaplankarten</w:t>
      </w:r>
      <w:r>
        <w:rPr>
          <w:bCs/>
          <w:color w:val="000000" w:themeColor="text1"/>
          <w:sz w:val="22"/>
          <w:szCs w:val="22"/>
        </w:rPr>
        <w:t xml:space="preserve"> oder Post-it-Zettel</w:t>
      </w:r>
      <w:r w:rsidRPr="00E25130">
        <w:rPr>
          <w:bCs/>
          <w:color w:val="000000" w:themeColor="text1"/>
          <w:sz w:val="22"/>
          <w:szCs w:val="22"/>
        </w:rPr>
        <w:t xml:space="preserve"> für die Folgewirkungen </w:t>
      </w:r>
    </w:p>
    <w:p w14:paraId="42287CCD" w14:textId="540B1615" w:rsidR="005E2CA9" w:rsidRPr="00885A45" w:rsidRDefault="00885A45" w:rsidP="00152F6C">
      <w:pPr>
        <w:pStyle w:val="StandardWeb"/>
        <w:spacing w:before="0" w:beforeAutospacing="0" w:after="0" w:afterAutospacing="0"/>
        <w:ind w:left="-284" w:right="454"/>
        <w:jc w:val="both"/>
        <w:rPr>
          <w:b/>
          <w:bCs/>
          <w:smallCaps/>
          <w:color w:val="2F5496" w:themeColor="accent1" w:themeShade="BF"/>
          <w:sz w:val="36"/>
          <w:szCs w:val="36"/>
        </w:rPr>
      </w:pPr>
      <w:r w:rsidRPr="00885A45">
        <w:rPr>
          <w:b/>
          <w:bCs/>
          <w:smallCaps/>
          <w:color w:val="2F5496" w:themeColor="accent1" w:themeShade="BF"/>
          <w:sz w:val="36"/>
          <w:szCs w:val="36"/>
        </w:rPr>
        <w:lastRenderedPageBreak/>
        <w:t>Info</w:t>
      </w:r>
      <w:r w:rsidR="00E60C11" w:rsidRPr="00885A45">
        <w:rPr>
          <w:b/>
          <w:bCs/>
          <w:smallCaps/>
          <w:color w:val="2F5496" w:themeColor="accent1" w:themeShade="BF"/>
          <w:sz w:val="36"/>
          <w:szCs w:val="36"/>
        </w:rPr>
        <w:t xml:space="preserve">blatt: </w:t>
      </w:r>
      <w:r w:rsidR="005E2CA9" w:rsidRPr="00885A45">
        <w:rPr>
          <w:b/>
          <w:bCs/>
          <w:smallCaps/>
          <w:color w:val="2F5496" w:themeColor="accent1" w:themeShade="BF"/>
          <w:sz w:val="36"/>
          <w:szCs w:val="36"/>
        </w:rPr>
        <w:t>Was passiert bei wie viel Promille?</w:t>
      </w:r>
    </w:p>
    <w:p w14:paraId="1663664A" w14:textId="77777777" w:rsidR="00FD01FF" w:rsidRPr="00FD01FF" w:rsidRDefault="00FD01FF" w:rsidP="00152F6C">
      <w:pPr>
        <w:pStyle w:val="StandardWeb"/>
        <w:spacing w:before="0" w:beforeAutospacing="0" w:after="0" w:afterAutospacing="0"/>
        <w:ind w:left="-284" w:right="454"/>
        <w:jc w:val="both"/>
        <w:rPr>
          <w:b/>
          <w:bCs/>
          <w:color w:val="C00000"/>
          <w:sz w:val="10"/>
          <w:szCs w:val="10"/>
        </w:rPr>
      </w:pPr>
    </w:p>
    <w:p w14:paraId="4302F74F" w14:textId="6FF10D57" w:rsidR="00885A45" w:rsidRDefault="005E2CA9" w:rsidP="00152F6C">
      <w:pPr>
        <w:pStyle w:val="StandardWeb"/>
        <w:spacing w:before="0" w:beforeAutospacing="0" w:after="0" w:afterAutospacing="0"/>
        <w:ind w:left="-284" w:right="454"/>
        <w:jc w:val="both"/>
        <w:rPr>
          <w:rFonts w:cstheme="minorHAnsi"/>
          <w:color w:val="2F2F2F"/>
        </w:rPr>
      </w:pPr>
      <w:r w:rsidRPr="00C1426D">
        <w:rPr>
          <w:rFonts w:cstheme="minorHAnsi"/>
          <w:color w:val="2F2F2F"/>
        </w:rPr>
        <w:t>Die folgende</w:t>
      </w:r>
      <w:r>
        <w:rPr>
          <w:rFonts w:cstheme="minorHAnsi"/>
          <w:color w:val="2F2F2F"/>
        </w:rPr>
        <w:t xml:space="preserve"> Tabelle gibt eine detaillierte Übersicht, über die Folgen unterschiedlicher Alkoholkonzentrationen im Blut.</w:t>
      </w:r>
      <w:r w:rsidRPr="00C1426D">
        <w:rPr>
          <w:rFonts w:cstheme="minorHAnsi"/>
          <w:color w:val="2F2F2F"/>
        </w:rPr>
        <w:t xml:space="preserve"> </w:t>
      </w:r>
      <w:r>
        <w:rPr>
          <w:rFonts w:cstheme="minorHAnsi"/>
          <w:color w:val="2F2F2F"/>
        </w:rPr>
        <w:t xml:space="preserve">Sie </w:t>
      </w:r>
      <w:r w:rsidRPr="00C1426D">
        <w:rPr>
          <w:rFonts w:cstheme="minorHAnsi"/>
          <w:color w:val="2F2F2F"/>
        </w:rPr>
        <w:t xml:space="preserve">gilt für Erwachsene. Kinder und Jugendliche </w:t>
      </w:r>
      <w:r>
        <w:rPr>
          <w:rFonts w:cstheme="minorHAnsi"/>
          <w:color w:val="2F2F2F"/>
        </w:rPr>
        <w:t xml:space="preserve">reagieren </w:t>
      </w:r>
      <w:r w:rsidRPr="00C1426D">
        <w:rPr>
          <w:rFonts w:cstheme="minorHAnsi"/>
          <w:color w:val="2F2F2F"/>
        </w:rPr>
        <w:t>wesentlich empfindlicher auf Alkohol</w:t>
      </w:r>
      <w:r>
        <w:rPr>
          <w:rFonts w:cstheme="minorHAnsi"/>
          <w:color w:val="2F2F2F"/>
        </w:rPr>
        <w:t>.</w:t>
      </w:r>
    </w:p>
    <w:p w14:paraId="5A4B6611" w14:textId="77777777" w:rsidR="002445E2" w:rsidRPr="002445E2" w:rsidRDefault="002445E2" w:rsidP="00152F6C">
      <w:pPr>
        <w:pStyle w:val="StandardWeb"/>
        <w:spacing w:before="0" w:beforeAutospacing="0" w:after="0" w:afterAutospacing="0"/>
        <w:ind w:left="-284" w:right="454"/>
        <w:jc w:val="both"/>
        <w:rPr>
          <w:rFonts w:cstheme="minorHAnsi"/>
          <w:color w:val="FF0000"/>
          <w:sz w:val="10"/>
          <w:szCs w:val="10"/>
        </w:rPr>
      </w:pPr>
    </w:p>
    <w:p w14:paraId="6CECEAE9" w14:textId="77777777" w:rsidR="005E2CA9" w:rsidRPr="00885A45" w:rsidRDefault="005E2CA9" w:rsidP="00152F6C">
      <w:pPr>
        <w:pStyle w:val="berschrift3"/>
        <w:spacing w:before="0" w:beforeAutospacing="0" w:after="0" w:afterAutospacing="0"/>
        <w:ind w:right="454" w:hanging="284"/>
        <w:rPr>
          <w:rFonts w:cstheme="minorHAnsi"/>
          <w:b w:val="0"/>
          <w:bCs w:val="0"/>
          <w:color w:val="2F2F2F"/>
        </w:rPr>
      </w:pPr>
      <w:r w:rsidRPr="00885A45">
        <w:rPr>
          <w:rStyle w:val="Fett"/>
          <w:rFonts w:cstheme="minorHAnsi"/>
          <w:b/>
          <w:bCs/>
          <w:color w:val="2F2F2F"/>
        </w:rPr>
        <w:t>ab 0,3 Promille</w:t>
      </w:r>
    </w:p>
    <w:p w14:paraId="57FCD0AC" w14:textId="77777777" w:rsidR="005E2CA9" w:rsidRPr="00C1426D" w:rsidRDefault="005E2CA9" w:rsidP="009577E8">
      <w:pPr>
        <w:numPr>
          <w:ilvl w:val="0"/>
          <w:numId w:val="8"/>
        </w:numPr>
        <w:tabs>
          <w:tab w:val="left" w:pos="10065"/>
        </w:tabs>
        <w:ind w:left="0" w:right="454" w:hanging="284"/>
        <w:rPr>
          <w:rFonts w:asciiTheme="minorHAnsi" w:hAnsiTheme="minorHAnsi" w:cstheme="minorHAnsi"/>
          <w:color w:val="2F2F2F"/>
        </w:rPr>
      </w:pPr>
      <w:r w:rsidRPr="00C1426D">
        <w:rPr>
          <w:rFonts w:asciiTheme="minorHAnsi" w:hAnsiTheme="minorHAnsi" w:cstheme="minorHAnsi"/>
          <w:color w:val="2F2F2F"/>
        </w:rPr>
        <w:t>leichte Verminderung der Sehleistung</w:t>
      </w:r>
    </w:p>
    <w:p w14:paraId="18DE4335" w14:textId="77777777" w:rsidR="005E2CA9" w:rsidRPr="00C1426D" w:rsidRDefault="005E2CA9" w:rsidP="009577E8">
      <w:pPr>
        <w:numPr>
          <w:ilvl w:val="0"/>
          <w:numId w:val="8"/>
        </w:numPr>
        <w:tabs>
          <w:tab w:val="left" w:pos="10065"/>
        </w:tabs>
        <w:ind w:left="0" w:right="454" w:hanging="284"/>
        <w:rPr>
          <w:rFonts w:asciiTheme="minorHAnsi" w:hAnsiTheme="minorHAnsi" w:cstheme="minorHAnsi"/>
          <w:color w:val="2F2F2F"/>
        </w:rPr>
      </w:pPr>
      <w:r w:rsidRPr="00C1426D">
        <w:rPr>
          <w:rFonts w:asciiTheme="minorHAnsi" w:hAnsiTheme="minorHAnsi" w:cstheme="minorHAnsi"/>
          <w:color w:val="2F2F2F"/>
        </w:rPr>
        <w:t>Nachlassen von Aufmerksamkeit, Konzentration, Kritik-/Urteilsfähigkeit, Reaktionsvermögen</w:t>
      </w:r>
    </w:p>
    <w:p w14:paraId="21C5113C" w14:textId="77777777" w:rsidR="005E2CA9" w:rsidRDefault="005E2CA9" w:rsidP="009577E8">
      <w:pPr>
        <w:numPr>
          <w:ilvl w:val="0"/>
          <w:numId w:val="8"/>
        </w:numPr>
        <w:tabs>
          <w:tab w:val="left" w:pos="10065"/>
        </w:tabs>
        <w:ind w:left="0" w:right="454" w:hanging="284"/>
        <w:rPr>
          <w:rFonts w:asciiTheme="minorHAnsi" w:hAnsiTheme="minorHAnsi" w:cstheme="minorHAnsi"/>
          <w:color w:val="2F2F2F"/>
        </w:rPr>
      </w:pPr>
      <w:r w:rsidRPr="00C1426D">
        <w:rPr>
          <w:rFonts w:asciiTheme="minorHAnsi" w:hAnsiTheme="minorHAnsi" w:cstheme="minorHAnsi"/>
          <w:color w:val="2F2F2F"/>
        </w:rPr>
        <w:t>Anstieg der Risikobereitschaft</w:t>
      </w:r>
    </w:p>
    <w:p w14:paraId="02E73C6E" w14:textId="77777777" w:rsidR="002445E2" w:rsidRPr="002445E2" w:rsidRDefault="002445E2" w:rsidP="00152F6C">
      <w:pPr>
        <w:tabs>
          <w:tab w:val="left" w:pos="10065"/>
        </w:tabs>
        <w:ind w:left="-284" w:right="454"/>
        <w:rPr>
          <w:rFonts w:asciiTheme="minorHAnsi" w:hAnsiTheme="minorHAnsi" w:cstheme="minorHAnsi"/>
          <w:color w:val="2F2F2F"/>
          <w:sz w:val="10"/>
          <w:szCs w:val="10"/>
        </w:rPr>
      </w:pPr>
    </w:p>
    <w:p w14:paraId="2033017E" w14:textId="77777777" w:rsidR="005E2CA9" w:rsidRPr="00885A45" w:rsidRDefault="005E2CA9" w:rsidP="00152F6C">
      <w:pPr>
        <w:pStyle w:val="berschrift3"/>
        <w:spacing w:before="0" w:beforeAutospacing="0" w:after="0" w:afterAutospacing="0"/>
        <w:ind w:left="-284" w:right="454"/>
        <w:rPr>
          <w:rFonts w:cstheme="minorHAnsi"/>
          <w:b w:val="0"/>
          <w:bCs w:val="0"/>
          <w:color w:val="2F2F2F"/>
        </w:rPr>
      </w:pPr>
      <w:r w:rsidRPr="00885A45">
        <w:rPr>
          <w:rStyle w:val="Fett"/>
          <w:rFonts w:cstheme="minorHAnsi"/>
          <w:b/>
          <w:bCs/>
          <w:color w:val="2F2F2F"/>
        </w:rPr>
        <w:t>ab 0,8 Promille</w:t>
      </w:r>
    </w:p>
    <w:p w14:paraId="5FCCF851" w14:textId="77777777" w:rsidR="005E2CA9" w:rsidRPr="00C1426D" w:rsidRDefault="005E2CA9" w:rsidP="009577E8">
      <w:pPr>
        <w:numPr>
          <w:ilvl w:val="0"/>
          <w:numId w:val="9"/>
        </w:numPr>
        <w:tabs>
          <w:tab w:val="clear" w:pos="720"/>
          <w:tab w:val="num" w:pos="10090"/>
        </w:tabs>
        <w:ind w:left="0" w:right="454" w:hanging="284"/>
        <w:rPr>
          <w:rFonts w:asciiTheme="minorHAnsi" w:hAnsiTheme="minorHAnsi" w:cstheme="minorHAnsi"/>
          <w:color w:val="2F2F2F"/>
        </w:rPr>
      </w:pPr>
      <w:r w:rsidRPr="00C1426D">
        <w:rPr>
          <w:rFonts w:asciiTheme="minorHAnsi" w:hAnsiTheme="minorHAnsi" w:cstheme="minorHAnsi"/>
          <w:color w:val="2F2F2F"/>
        </w:rPr>
        <w:t>ausgeprägte Konzentrationsschwäche</w:t>
      </w:r>
    </w:p>
    <w:p w14:paraId="555F2872" w14:textId="77777777" w:rsidR="005E2CA9" w:rsidRPr="00C1426D" w:rsidRDefault="005E2CA9" w:rsidP="009577E8">
      <w:pPr>
        <w:numPr>
          <w:ilvl w:val="0"/>
          <w:numId w:val="9"/>
        </w:numPr>
        <w:tabs>
          <w:tab w:val="clear" w:pos="720"/>
          <w:tab w:val="num" w:pos="10090"/>
        </w:tabs>
        <w:ind w:left="0" w:right="454" w:hanging="284"/>
        <w:rPr>
          <w:rFonts w:asciiTheme="minorHAnsi" w:hAnsiTheme="minorHAnsi" w:cstheme="minorHAnsi"/>
          <w:color w:val="2F2F2F"/>
        </w:rPr>
      </w:pPr>
      <w:r w:rsidRPr="00C1426D">
        <w:rPr>
          <w:rFonts w:asciiTheme="minorHAnsi" w:hAnsiTheme="minorHAnsi" w:cstheme="minorHAnsi"/>
          <w:color w:val="2F2F2F"/>
        </w:rPr>
        <w:t>Einschränkung des Gesichtsfeldes um 25 % (Tunnelblick) und verminderte Sehfähigkeit</w:t>
      </w:r>
    </w:p>
    <w:p w14:paraId="3E9F8245" w14:textId="77777777" w:rsidR="005E2CA9" w:rsidRPr="00C1426D" w:rsidRDefault="005E2CA9" w:rsidP="009577E8">
      <w:pPr>
        <w:numPr>
          <w:ilvl w:val="0"/>
          <w:numId w:val="9"/>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Reaktionszeit um 30-50 % verlängert</w:t>
      </w:r>
    </w:p>
    <w:p w14:paraId="08555747" w14:textId="77777777" w:rsidR="005E2CA9" w:rsidRPr="00C1426D" w:rsidRDefault="005E2CA9" w:rsidP="009577E8">
      <w:pPr>
        <w:numPr>
          <w:ilvl w:val="0"/>
          <w:numId w:val="9"/>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Gleichgewichtsstörungen</w:t>
      </w:r>
    </w:p>
    <w:p w14:paraId="4D01F9D6" w14:textId="77777777" w:rsidR="005E2CA9" w:rsidRPr="00C1426D" w:rsidRDefault="005E2CA9" w:rsidP="009577E8">
      <w:pPr>
        <w:numPr>
          <w:ilvl w:val="0"/>
          <w:numId w:val="9"/>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zunehmende Enthemmung</w:t>
      </w:r>
    </w:p>
    <w:p w14:paraId="5FDA65AD" w14:textId="77777777" w:rsidR="005E2CA9" w:rsidRDefault="005E2CA9" w:rsidP="009577E8">
      <w:pPr>
        <w:numPr>
          <w:ilvl w:val="0"/>
          <w:numId w:val="9"/>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Selbstüberschätzung</w:t>
      </w:r>
    </w:p>
    <w:p w14:paraId="4471F026" w14:textId="77777777" w:rsidR="002445E2" w:rsidRPr="002445E2" w:rsidRDefault="002445E2" w:rsidP="00152F6C">
      <w:pPr>
        <w:ind w:left="-284" w:right="454"/>
        <w:rPr>
          <w:rFonts w:asciiTheme="minorHAnsi" w:hAnsiTheme="minorHAnsi" w:cstheme="minorHAnsi"/>
          <w:color w:val="2F2F2F"/>
          <w:sz w:val="10"/>
          <w:szCs w:val="10"/>
        </w:rPr>
      </w:pPr>
    </w:p>
    <w:p w14:paraId="587B7D01" w14:textId="77777777" w:rsidR="005E2CA9" w:rsidRPr="00885A45" w:rsidRDefault="005E2CA9" w:rsidP="00152F6C">
      <w:pPr>
        <w:pStyle w:val="berschrift3"/>
        <w:spacing w:before="0" w:beforeAutospacing="0" w:after="0" w:afterAutospacing="0"/>
        <w:ind w:left="-284" w:right="454"/>
        <w:rPr>
          <w:rFonts w:cstheme="minorHAnsi"/>
          <w:b w:val="0"/>
          <w:bCs w:val="0"/>
          <w:color w:val="2F2F2F"/>
        </w:rPr>
      </w:pPr>
      <w:r w:rsidRPr="00885A45">
        <w:rPr>
          <w:rStyle w:val="Fett"/>
          <w:rFonts w:cstheme="minorHAnsi"/>
          <w:b/>
          <w:bCs/>
          <w:color w:val="2F2F2F"/>
        </w:rPr>
        <w:t>ab 1 Promille</w:t>
      </w:r>
    </w:p>
    <w:p w14:paraId="1477836E"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weitere Verschlechterung der Sehfähigkeit, des räumlichen Sehens</w:t>
      </w:r>
    </w:p>
    <w:p w14:paraId="47F9D44C"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Reaktionsfähigkeit erheblich gestört</w:t>
      </w:r>
    </w:p>
    <w:p w14:paraId="5652506F"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Gleichgewichtsstörungen</w:t>
      </w:r>
    </w:p>
    <w:p w14:paraId="2EE49096"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Verwirrtheit, Sprechstörungen</w:t>
      </w:r>
    </w:p>
    <w:p w14:paraId="118B914D"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Orientierungsstörungen</w:t>
      </w:r>
    </w:p>
    <w:p w14:paraId="32520367" w14:textId="77777777" w:rsidR="005E2CA9" w:rsidRPr="00C1426D"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gesteigerte Enthemmung und Verlust der Kritikfähigkeit</w:t>
      </w:r>
    </w:p>
    <w:p w14:paraId="0F594463" w14:textId="77777777" w:rsidR="005E2CA9" w:rsidRDefault="005E2CA9" w:rsidP="009577E8">
      <w:pPr>
        <w:numPr>
          <w:ilvl w:val="0"/>
          <w:numId w:val="10"/>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erhöhte Aggressionsbereitschaft</w:t>
      </w:r>
    </w:p>
    <w:p w14:paraId="729574EE" w14:textId="77777777" w:rsidR="002445E2" w:rsidRPr="002445E2" w:rsidRDefault="002445E2" w:rsidP="00152F6C">
      <w:pPr>
        <w:ind w:left="-284" w:right="454"/>
        <w:rPr>
          <w:rFonts w:asciiTheme="minorHAnsi" w:hAnsiTheme="minorHAnsi" w:cstheme="minorHAnsi"/>
          <w:color w:val="2F2F2F"/>
          <w:sz w:val="10"/>
          <w:szCs w:val="10"/>
        </w:rPr>
      </w:pPr>
    </w:p>
    <w:p w14:paraId="6EA145C1" w14:textId="77777777" w:rsidR="005E2CA9" w:rsidRPr="00885A45" w:rsidRDefault="005E2CA9" w:rsidP="00152F6C">
      <w:pPr>
        <w:pStyle w:val="berschrift3"/>
        <w:spacing w:before="0" w:beforeAutospacing="0" w:after="0" w:afterAutospacing="0"/>
        <w:ind w:left="-284" w:right="454"/>
        <w:rPr>
          <w:rFonts w:cstheme="minorHAnsi"/>
          <w:b w:val="0"/>
          <w:bCs w:val="0"/>
          <w:color w:val="2F2F2F"/>
        </w:rPr>
      </w:pPr>
      <w:r w:rsidRPr="00885A45">
        <w:rPr>
          <w:rStyle w:val="Fett"/>
          <w:rFonts w:cstheme="minorHAnsi"/>
          <w:b/>
          <w:bCs/>
          <w:color w:val="2F2F2F"/>
        </w:rPr>
        <w:t>ab 2 Promille</w:t>
      </w:r>
    </w:p>
    <w:p w14:paraId="3BFDFB5E" w14:textId="77777777" w:rsidR="005E2CA9" w:rsidRPr="00C1426D" w:rsidRDefault="005E2CA9" w:rsidP="009577E8">
      <w:pPr>
        <w:numPr>
          <w:ilvl w:val="0"/>
          <w:numId w:val="11"/>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starke Gleichgewichts- und Konzentrationsstörungen</w:t>
      </w:r>
    </w:p>
    <w:p w14:paraId="19A1218A" w14:textId="77777777" w:rsidR="005E2CA9" w:rsidRPr="00C1426D" w:rsidRDefault="005E2CA9" w:rsidP="009577E8">
      <w:pPr>
        <w:numPr>
          <w:ilvl w:val="0"/>
          <w:numId w:val="11"/>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Erbrechen</w:t>
      </w:r>
    </w:p>
    <w:p w14:paraId="55905D2F" w14:textId="77777777" w:rsidR="005E2CA9" w:rsidRPr="00C1426D" w:rsidRDefault="005E2CA9" w:rsidP="009577E8">
      <w:pPr>
        <w:numPr>
          <w:ilvl w:val="0"/>
          <w:numId w:val="11"/>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Verwirrtheit</w:t>
      </w:r>
    </w:p>
    <w:p w14:paraId="1E53BACE" w14:textId="77777777" w:rsidR="005E2CA9" w:rsidRPr="00C1426D" w:rsidRDefault="005E2CA9" w:rsidP="009577E8">
      <w:pPr>
        <w:numPr>
          <w:ilvl w:val="0"/>
          <w:numId w:val="11"/>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kaum noch Reaktionsvermögen, Muskelerschlaffung</w:t>
      </w:r>
    </w:p>
    <w:p w14:paraId="0D322570" w14:textId="77777777" w:rsidR="005E2CA9" w:rsidRDefault="005E2CA9" w:rsidP="009577E8">
      <w:pPr>
        <w:numPr>
          <w:ilvl w:val="0"/>
          <w:numId w:val="11"/>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Gedächtnis- und Bewusstseinsstörungen</w:t>
      </w:r>
    </w:p>
    <w:p w14:paraId="5DECFF5D" w14:textId="77777777" w:rsidR="002445E2" w:rsidRPr="002445E2" w:rsidRDefault="002445E2" w:rsidP="00152F6C">
      <w:pPr>
        <w:ind w:left="-284" w:right="454"/>
        <w:rPr>
          <w:rFonts w:asciiTheme="minorHAnsi" w:hAnsiTheme="minorHAnsi" w:cstheme="minorHAnsi"/>
          <w:color w:val="2F2F2F"/>
          <w:sz w:val="10"/>
          <w:szCs w:val="10"/>
        </w:rPr>
      </w:pPr>
    </w:p>
    <w:p w14:paraId="57D300CB" w14:textId="77777777" w:rsidR="005E2CA9" w:rsidRPr="00885A45" w:rsidRDefault="005E2CA9" w:rsidP="00152F6C">
      <w:pPr>
        <w:pStyle w:val="berschrift3"/>
        <w:spacing w:before="0" w:beforeAutospacing="0" w:after="0" w:afterAutospacing="0"/>
        <w:ind w:left="-284" w:right="454"/>
        <w:rPr>
          <w:rFonts w:cstheme="minorHAnsi"/>
          <w:b w:val="0"/>
          <w:bCs w:val="0"/>
          <w:color w:val="2F2F2F"/>
        </w:rPr>
      </w:pPr>
      <w:r w:rsidRPr="00885A45">
        <w:rPr>
          <w:rStyle w:val="Fett"/>
          <w:rFonts w:cstheme="minorHAnsi"/>
          <w:b/>
          <w:bCs/>
          <w:color w:val="2F2F2F"/>
        </w:rPr>
        <w:t>ab 3 Promille</w:t>
      </w:r>
    </w:p>
    <w:p w14:paraId="54D2540C" w14:textId="77777777" w:rsidR="005E2CA9" w:rsidRPr="00C1426D" w:rsidRDefault="005E2CA9" w:rsidP="009577E8">
      <w:pPr>
        <w:numPr>
          <w:ilvl w:val="0"/>
          <w:numId w:val="12"/>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Bewusstlosigkeit</w:t>
      </w:r>
    </w:p>
    <w:p w14:paraId="23EF2435" w14:textId="77777777" w:rsidR="005E2CA9" w:rsidRPr="00C1426D" w:rsidRDefault="005E2CA9" w:rsidP="009577E8">
      <w:pPr>
        <w:numPr>
          <w:ilvl w:val="0"/>
          <w:numId w:val="12"/>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Gedächtnisverlust</w:t>
      </w:r>
    </w:p>
    <w:p w14:paraId="284CC28C" w14:textId="77777777" w:rsidR="005E2CA9" w:rsidRPr="00C1426D" w:rsidRDefault="005E2CA9" w:rsidP="009577E8">
      <w:pPr>
        <w:numPr>
          <w:ilvl w:val="0"/>
          <w:numId w:val="12"/>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schwache Atmung</w:t>
      </w:r>
    </w:p>
    <w:p w14:paraId="23D03EAA" w14:textId="77777777" w:rsidR="005E2CA9" w:rsidRPr="00C1426D" w:rsidRDefault="005E2CA9" w:rsidP="009577E8">
      <w:pPr>
        <w:numPr>
          <w:ilvl w:val="0"/>
          <w:numId w:val="12"/>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Unterkühlung</w:t>
      </w:r>
    </w:p>
    <w:p w14:paraId="0700D661" w14:textId="77777777" w:rsidR="005E2CA9" w:rsidRDefault="005E2CA9" w:rsidP="009577E8">
      <w:pPr>
        <w:numPr>
          <w:ilvl w:val="0"/>
          <w:numId w:val="12"/>
        </w:numPr>
        <w:tabs>
          <w:tab w:val="clear" w:pos="720"/>
        </w:tabs>
        <w:ind w:left="-284" w:right="454" w:firstLine="0"/>
        <w:rPr>
          <w:rFonts w:asciiTheme="minorHAnsi" w:hAnsiTheme="minorHAnsi" w:cstheme="minorHAnsi"/>
          <w:color w:val="2F2F2F"/>
        </w:rPr>
      </w:pPr>
      <w:r w:rsidRPr="00C1426D">
        <w:rPr>
          <w:rFonts w:asciiTheme="minorHAnsi" w:hAnsiTheme="minorHAnsi" w:cstheme="minorHAnsi"/>
          <w:color w:val="2F2F2F"/>
        </w:rPr>
        <w:t>Reflexlosigkeit</w:t>
      </w:r>
    </w:p>
    <w:p w14:paraId="5CCC8DF2" w14:textId="77777777" w:rsidR="002445E2" w:rsidRPr="002445E2" w:rsidRDefault="002445E2" w:rsidP="00152F6C">
      <w:pPr>
        <w:ind w:left="-284" w:right="454"/>
        <w:rPr>
          <w:rFonts w:asciiTheme="minorHAnsi" w:hAnsiTheme="minorHAnsi" w:cstheme="minorHAnsi"/>
          <w:color w:val="2F2F2F"/>
          <w:sz w:val="10"/>
          <w:szCs w:val="10"/>
        </w:rPr>
      </w:pPr>
    </w:p>
    <w:p w14:paraId="462CF9D1" w14:textId="77777777" w:rsidR="005E2CA9" w:rsidRPr="008B07E4" w:rsidRDefault="005E2CA9" w:rsidP="00152F6C">
      <w:pPr>
        <w:pStyle w:val="berschrift3"/>
        <w:spacing w:before="0" w:beforeAutospacing="0" w:after="0" w:afterAutospacing="0"/>
        <w:ind w:left="-284" w:right="454"/>
        <w:rPr>
          <w:rFonts w:cstheme="minorHAnsi"/>
          <w:b w:val="0"/>
          <w:bCs w:val="0"/>
          <w:color w:val="2F2F2F"/>
        </w:rPr>
      </w:pPr>
      <w:r w:rsidRPr="008B07E4">
        <w:rPr>
          <w:rStyle w:val="Fett"/>
          <w:rFonts w:cstheme="minorHAnsi"/>
          <w:b/>
          <w:bCs/>
          <w:color w:val="2F2F2F"/>
        </w:rPr>
        <w:t>ab 4 Promille</w:t>
      </w:r>
    </w:p>
    <w:p w14:paraId="467891B4" w14:textId="77777777" w:rsidR="005E2CA9" w:rsidRPr="002445E2" w:rsidRDefault="005E2CA9" w:rsidP="009577E8">
      <w:pPr>
        <w:pStyle w:val="Listenabsatz"/>
        <w:numPr>
          <w:ilvl w:val="0"/>
          <w:numId w:val="14"/>
        </w:numPr>
        <w:ind w:left="-284" w:right="451" w:firstLine="0"/>
        <w:rPr>
          <w:rFonts w:cstheme="minorHAnsi"/>
          <w:color w:val="2F2F2F"/>
        </w:rPr>
      </w:pPr>
      <w:r w:rsidRPr="002445E2">
        <w:rPr>
          <w:rFonts w:cstheme="minorHAnsi"/>
          <w:color w:val="2F2F2F"/>
        </w:rPr>
        <w:t>Lähmungen</w:t>
      </w:r>
    </w:p>
    <w:p w14:paraId="1A7A8ADF" w14:textId="77777777" w:rsidR="005E2CA9" w:rsidRPr="002445E2" w:rsidRDefault="005E2CA9" w:rsidP="009577E8">
      <w:pPr>
        <w:pStyle w:val="Listenabsatz"/>
        <w:numPr>
          <w:ilvl w:val="0"/>
          <w:numId w:val="14"/>
        </w:numPr>
        <w:ind w:left="-284" w:right="451" w:firstLine="0"/>
        <w:rPr>
          <w:rFonts w:cstheme="minorHAnsi"/>
          <w:color w:val="2F2F2F"/>
        </w:rPr>
      </w:pPr>
      <w:r w:rsidRPr="002445E2">
        <w:rPr>
          <w:rFonts w:cstheme="minorHAnsi"/>
          <w:color w:val="2F2F2F"/>
        </w:rPr>
        <w:t>unkontrollierte Ausscheidungen</w:t>
      </w:r>
    </w:p>
    <w:p w14:paraId="6A2E56BD" w14:textId="77777777" w:rsidR="005E2CA9" w:rsidRPr="002445E2" w:rsidRDefault="005E2CA9" w:rsidP="009577E8">
      <w:pPr>
        <w:pStyle w:val="Listenabsatz"/>
        <w:numPr>
          <w:ilvl w:val="0"/>
          <w:numId w:val="14"/>
        </w:numPr>
        <w:ind w:left="-284" w:right="451" w:firstLine="0"/>
        <w:rPr>
          <w:rFonts w:cstheme="minorHAnsi"/>
          <w:color w:val="2F2F2F"/>
        </w:rPr>
      </w:pPr>
      <w:r w:rsidRPr="002445E2">
        <w:rPr>
          <w:rFonts w:cstheme="minorHAnsi"/>
          <w:color w:val="2F2F2F"/>
        </w:rPr>
        <w:t>Koma mit Reflexlosigkeit</w:t>
      </w:r>
    </w:p>
    <w:p w14:paraId="0EC286AD" w14:textId="77777777" w:rsidR="005E2CA9" w:rsidRPr="002445E2" w:rsidRDefault="005E2CA9" w:rsidP="009577E8">
      <w:pPr>
        <w:pStyle w:val="Listenabsatz"/>
        <w:numPr>
          <w:ilvl w:val="0"/>
          <w:numId w:val="14"/>
        </w:numPr>
        <w:spacing w:after="120"/>
        <w:ind w:left="-284" w:right="451" w:firstLine="0"/>
        <w:rPr>
          <w:rFonts w:cstheme="minorHAnsi"/>
          <w:color w:val="2F2F2F"/>
        </w:rPr>
      </w:pPr>
      <w:r w:rsidRPr="002445E2">
        <w:rPr>
          <w:rFonts w:cstheme="minorHAnsi"/>
          <w:color w:val="2F2F2F"/>
        </w:rPr>
        <w:t>Atemstillstand und Tod</w:t>
      </w:r>
    </w:p>
    <w:p w14:paraId="641997B4" w14:textId="77777777" w:rsidR="00451267" w:rsidRDefault="00451267" w:rsidP="00B621AC">
      <w:pPr>
        <w:ind w:right="-6" w:hanging="284"/>
        <w:jc w:val="both"/>
        <w:rPr>
          <w:rFonts w:asciiTheme="minorHAnsi" w:hAnsiTheme="minorHAnsi" w:cstheme="minorHAnsi"/>
          <w:color w:val="000000" w:themeColor="text1"/>
        </w:rPr>
      </w:pPr>
    </w:p>
    <w:p w14:paraId="59AE6041" w14:textId="77777777" w:rsidR="00A74365" w:rsidRDefault="00A74365" w:rsidP="00B621AC">
      <w:pPr>
        <w:ind w:right="-6" w:hanging="284"/>
        <w:jc w:val="both"/>
        <w:rPr>
          <w:rFonts w:asciiTheme="minorHAnsi" w:hAnsiTheme="minorHAnsi" w:cstheme="minorHAnsi"/>
          <w:color w:val="000000" w:themeColor="text1"/>
        </w:rPr>
      </w:pPr>
    </w:p>
    <w:p w14:paraId="7F1E68B9" w14:textId="77777777" w:rsidR="00451267" w:rsidRDefault="00451267" w:rsidP="00B621AC">
      <w:pPr>
        <w:ind w:right="-6" w:hanging="284"/>
        <w:jc w:val="both"/>
        <w:rPr>
          <w:rFonts w:asciiTheme="minorHAnsi" w:hAnsiTheme="minorHAnsi" w:cstheme="minorHAnsi"/>
          <w:color w:val="000000" w:themeColor="text1"/>
        </w:rPr>
      </w:pPr>
    </w:p>
    <w:p w14:paraId="2B2F36C0" w14:textId="43FF989E" w:rsidR="00877992" w:rsidRPr="00FD01FF" w:rsidRDefault="000D71B5" w:rsidP="00B621AC">
      <w:pPr>
        <w:ind w:right="-6" w:hanging="284"/>
        <w:jc w:val="both"/>
        <w:rPr>
          <w:rFonts w:asciiTheme="minorHAnsi" w:hAnsiTheme="minorHAnsi" w:cs="Calibri (Textkörper)"/>
          <w:b/>
          <w:bCs/>
          <w:smallCaps/>
          <w:color w:val="2F5496" w:themeColor="accent1" w:themeShade="BF"/>
          <w:sz w:val="36"/>
          <w:szCs w:val="36"/>
        </w:rPr>
      </w:pPr>
      <w:r>
        <w:rPr>
          <w:rFonts w:asciiTheme="minorHAnsi" w:hAnsiTheme="minorHAnsi" w:cs="Calibri (Textkörper)"/>
          <w:b/>
          <w:bCs/>
          <w:smallCaps/>
          <w:color w:val="2F5496" w:themeColor="accent1" w:themeShade="BF"/>
          <w:sz w:val="36"/>
          <w:szCs w:val="36"/>
        </w:rPr>
        <w:lastRenderedPageBreak/>
        <w:t>6</w:t>
      </w:r>
      <w:r w:rsidR="001F123F" w:rsidRPr="00FD01FF">
        <w:rPr>
          <w:rFonts w:asciiTheme="minorHAnsi" w:hAnsiTheme="minorHAnsi" w:cs="Calibri (Textkörper)"/>
          <w:b/>
          <w:bCs/>
          <w:smallCaps/>
          <w:color w:val="2F5496" w:themeColor="accent1" w:themeShade="BF"/>
          <w:sz w:val="36"/>
          <w:szCs w:val="36"/>
        </w:rPr>
        <w:t xml:space="preserve">. </w:t>
      </w:r>
      <w:r w:rsidR="00877992" w:rsidRPr="00FD01FF">
        <w:rPr>
          <w:rFonts w:asciiTheme="minorHAnsi" w:hAnsiTheme="minorHAnsi" w:cs="Calibri (Textkörper)"/>
          <w:b/>
          <w:bCs/>
          <w:smallCaps/>
          <w:color w:val="2F5496" w:themeColor="accent1" w:themeShade="BF"/>
          <w:sz w:val="36"/>
          <w:szCs w:val="36"/>
        </w:rPr>
        <w:t>Der Selbsttest (</w:t>
      </w:r>
      <w:r w:rsidR="002E38E9">
        <w:rPr>
          <w:rFonts w:asciiTheme="minorHAnsi" w:hAnsiTheme="minorHAnsi" w:cs="Calibri (Textkörper)"/>
          <w:b/>
          <w:bCs/>
          <w:smallCaps/>
          <w:color w:val="2F5496" w:themeColor="accent1" w:themeShade="BF"/>
          <w:sz w:val="36"/>
          <w:szCs w:val="36"/>
        </w:rPr>
        <w:t>5</w:t>
      </w:r>
      <w:r w:rsidR="00877992" w:rsidRPr="00FD01FF">
        <w:rPr>
          <w:rFonts w:asciiTheme="minorHAnsi" w:hAnsiTheme="minorHAnsi" w:cs="Calibri (Textkörper)"/>
          <w:b/>
          <w:bCs/>
          <w:smallCaps/>
          <w:color w:val="2F5496" w:themeColor="accent1" w:themeShade="BF"/>
          <w:sz w:val="36"/>
          <w:szCs w:val="36"/>
        </w:rPr>
        <w:t xml:space="preserve"> Min</w:t>
      </w:r>
      <w:r w:rsidR="00C60793" w:rsidRPr="00FD01FF">
        <w:rPr>
          <w:rFonts w:asciiTheme="minorHAnsi" w:hAnsiTheme="minorHAnsi" w:cs="Calibri (Textkörper)"/>
          <w:b/>
          <w:bCs/>
          <w:smallCaps/>
          <w:color w:val="2F5496" w:themeColor="accent1" w:themeShade="BF"/>
          <w:sz w:val="36"/>
          <w:szCs w:val="36"/>
        </w:rPr>
        <w:t>.</w:t>
      </w:r>
      <w:r w:rsidR="00877992" w:rsidRPr="00FD01FF">
        <w:rPr>
          <w:rFonts w:asciiTheme="minorHAnsi" w:hAnsiTheme="minorHAnsi" w:cs="Calibri (Textkörper)"/>
          <w:b/>
          <w:bCs/>
          <w:smallCaps/>
          <w:color w:val="2F5496" w:themeColor="accent1" w:themeShade="BF"/>
          <w:sz w:val="36"/>
          <w:szCs w:val="36"/>
        </w:rPr>
        <w:t>)</w:t>
      </w:r>
    </w:p>
    <w:p w14:paraId="4B6D6EB1" w14:textId="77777777" w:rsidR="008362F3" w:rsidRPr="008362F3" w:rsidRDefault="008362F3" w:rsidP="00B621AC">
      <w:pPr>
        <w:ind w:left="-284" w:right="-6"/>
        <w:jc w:val="both"/>
        <w:rPr>
          <w:rFonts w:asciiTheme="minorHAnsi" w:hAnsiTheme="minorHAnsi" w:cs="Calibri (Textkörper)"/>
          <w:bCs/>
          <w:color w:val="000000" w:themeColor="text1"/>
          <w:sz w:val="10"/>
          <w:szCs w:val="10"/>
        </w:rPr>
      </w:pPr>
    </w:p>
    <w:p w14:paraId="6CE83AF8" w14:textId="05C5A300" w:rsidR="008362F3" w:rsidRPr="00C24D17" w:rsidRDefault="008362F3" w:rsidP="00B621AC">
      <w:pPr>
        <w:ind w:left="-284" w:right="-6"/>
        <w:jc w:val="both"/>
        <w:rPr>
          <w:rFonts w:asciiTheme="minorHAnsi" w:hAnsiTheme="minorHAnsi" w:cstheme="minorHAnsi"/>
          <w:bCs/>
          <w:color w:val="000000" w:themeColor="text1"/>
          <w:sz w:val="22"/>
          <w:szCs w:val="22"/>
        </w:rPr>
      </w:pPr>
      <w:r w:rsidRPr="00C24D17">
        <w:rPr>
          <w:rFonts w:asciiTheme="minorHAnsi" w:hAnsiTheme="minorHAnsi" w:cstheme="minorHAnsi"/>
          <w:bCs/>
          <w:color w:val="000000" w:themeColor="text1"/>
          <w:sz w:val="22"/>
          <w:szCs w:val="22"/>
        </w:rPr>
        <w:t xml:space="preserve">Die folgenden Selbsttests führen Sie nur dann durch, wenn dies nicht schon in </w:t>
      </w:r>
      <w:r w:rsidR="00C24D17" w:rsidRPr="00C24D17">
        <w:rPr>
          <w:rFonts w:asciiTheme="minorHAnsi" w:hAnsiTheme="minorHAnsi" w:cstheme="minorHAnsi"/>
          <w:bCs/>
          <w:color w:val="000000" w:themeColor="text1"/>
          <w:sz w:val="22"/>
          <w:szCs w:val="22"/>
        </w:rPr>
        <w:t xml:space="preserve">einer </w:t>
      </w:r>
      <w:r w:rsidRPr="00C24D17">
        <w:rPr>
          <w:rFonts w:asciiTheme="minorHAnsi" w:hAnsiTheme="minorHAnsi" w:cstheme="minorHAnsi"/>
          <w:bCs/>
          <w:color w:val="000000" w:themeColor="text1"/>
          <w:sz w:val="22"/>
          <w:szCs w:val="22"/>
        </w:rPr>
        <w:t xml:space="preserve">vorangegangenen Unterrichtstunde erfolgt ist. </w:t>
      </w:r>
    </w:p>
    <w:p w14:paraId="3E940F4A" w14:textId="77777777" w:rsidR="008362F3" w:rsidRPr="00C24D17" w:rsidRDefault="008362F3" w:rsidP="00B621AC">
      <w:pPr>
        <w:spacing w:before="120" w:after="60"/>
        <w:ind w:left="-284" w:right="-6"/>
        <w:jc w:val="both"/>
        <w:rPr>
          <w:rFonts w:asciiTheme="minorHAnsi" w:hAnsiTheme="minorHAnsi" w:cstheme="minorHAnsi"/>
          <w:b/>
          <w:iCs/>
          <w:sz w:val="22"/>
          <w:szCs w:val="22"/>
        </w:rPr>
      </w:pPr>
      <w:r w:rsidRPr="00C24D17">
        <w:rPr>
          <w:rFonts w:asciiTheme="minorHAnsi" w:hAnsiTheme="minorHAnsi" w:cstheme="minorHAnsi"/>
          <w:b/>
          <w:iCs/>
          <w:sz w:val="22"/>
          <w:szCs w:val="22"/>
        </w:rPr>
        <w:t xml:space="preserve">Intention: </w:t>
      </w:r>
      <w:r w:rsidRPr="00C24D17">
        <w:rPr>
          <w:rFonts w:asciiTheme="minorHAnsi" w:hAnsiTheme="minorHAnsi" w:cstheme="minorHAnsi"/>
          <w:b/>
          <w:iCs/>
          <w:sz w:val="22"/>
          <w:szCs w:val="22"/>
        </w:rPr>
        <w:tab/>
      </w:r>
    </w:p>
    <w:p w14:paraId="0F965790" w14:textId="433741C6" w:rsidR="00ED2279" w:rsidRPr="00C24D17" w:rsidRDefault="00ED2279" w:rsidP="00B621AC">
      <w:pPr>
        <w:pStyle w:val="StandardWeb"/>
        <w:spacing w:before="0" w:beforeAutospacing="0" w:after="60" w:afterAutospacing="0"/>
        <w:ind w:left="-284" w:right="-6"/>
        <w:jc w:val="both"/>
        <w:rPr>
          <w:rFonts w:cstheme="minorHAnsi"/>
          <w:color w:val="000000" w:themeColor="text1"/>
          <w:sz w:val="22"/>
          <w:szCs w:val="22"/>
        </w:rPr>
      </w:pPr>
      <w:r w:rsidRPr="00C24D17">
        <w:rPr>
          <w:rFonts w:cstheme="minorHAnsi"/>
          <w:color w:val="000000" w:themeColor="text1"/>
          <w:sz w:val="22"/>
          <w:szCs w:val="22"/>
        </w:rPr>
        <w:t>Die Erfolgschancen, eine bestehende Konsumgewohnheit zu ändern</w:t>
      </w:r>
      <w:r w:rsidR="00405F13" w:rsidRPr="00C24D17">
        <w:rPr>
          <w:rFonts w:cstheme="minorHAnsi"/>
          <w:color w:val="000000" w:themeColor="text1"/>
          <w:sz w:val="22"/>
          <w:szCs w:val="22"/>
        </w:rPr>
        <w:t>,</w:t>
      </w:r>
      <w:r w:rsidRPr="00C24D17">
        <w:rPr>
          <w:rFonts w:cstheme="minorHAnsi"/>
          <w:color w:val="000000" w:themeColor="text1"/>
          <w:sz w:val="22"/>
          <w:szCs w:val="22"/>
        </w:rPr>
        <w:t xml:space="preserve"> sind umso besser, je geringer der Grad der Gewöhnung bzw. Abhängigkeit ist. In einem frühen Stadium </w:t>
      </w:r>
      <w:r w:rsidR="00405F13" w:rsidRPr="00C24D17">
        <w:rPr>
          <w:rFonts w:cstheme="minorHAnsi"/>
          <w:color w:val="000000" w:themeColor="text1"/>
          <w:sz w:val="22"/>
          <w:szCs w:val="22"/>
        </w:rPr>
        <w:t xml:space="preserve">sind Verhaltensänderungen leichter zu erreichen als in einem späteren. </w:t>
      </w:r>
    </w:p>
    <w:p w14:paraId="3486368B" w14:textId="608B626A" w:rsidR="00BD19DF" w:rsidRPr="00C24D17" w:rsidRDefault="00ED2279" w:rsidP="00B621AC">
      <w:pPr>
        <w:spacing w:before="120" w:after="60"/>
        <w:ind w:left="-284" w:right="-6"/>
        <w:jc w:val="both"/>
        <w:rPr>
          <w:rFonts w:asciiTheme="minorHAnsi" w:hAnsiTheme="minorHAnsi" w:cstheme="minorHAnsi"/>
          <w:color w:val="000000" w:themeColor="text1"/>
          <w:sz w:val="22"/>
          <w:szCs w:val="22"/>
        </w:rPr>
      </w:pPr>
      <w:r w:rsidRPr="00C24D17">
        <w:rPr>
          <w:rFonts w:asciiTheme="minorHAnsi" w:hAnsiTheme="minorHAnsi" w:cstheme="minorHAnsi"/>
          <w:bCs/>
          <w:color w:val="000000" w:themeColor="text1"/>
          <w:sz w:val="22"/>
          <w:szCs w:val="22"/>
        </w:rPr>
        <w:t>Ob allerdings ein Problem besteht, können Konsum</w:t>
      </w:r>
      <w:r w:rsidR="00306CA7">
        <w:rPr>
          <w:rFonts w:asciiTheme="minorHAnsi" w:hAnsiTheme="minorHAnsi" w:cstheme="minorHAnsi"/>
          <w:bCs/>
          <w:color w:val="000000" w:themeColor="text1"/>
          <w:sz w:val="22"/>
          <w:szCs w:val="22"/>
        </w:rPr>
        <w:t xml:space="preserve">ierende </w:t>
      </w:r>
      <w:r w:rsidRPr="00C24D17">
        <w:rPr>
          <w:rFonts w:asciiTheme="minorHAnsi" w:hAnsiTheme="minorHAnsi" w:cstheme="minorHAnsi"/>
          <w:bCs/>
          <w:color w:val="000000" w:themeColor="text1"/>
          <w:sz w:val="22"/>
          <w:szCs w:val="22"/>
        </w:rPr>
        <w:t>oftmals schwer beurteilen</w:t>
      </w:r>
      <w:r w:rsidR="00405F13" w:rsidRPr="00C24D17">
        <w:rPr>
          <w:rFonts w:asciiTheme="minorHAnsi" w:hAnsiTheme="minorHAnsi" w:cstheme="minorHAnsi"/>
          <w:bCs/>
          <w:color w:val="000000" w:themeColor="text1"/>
          <w:sz w:val="22"/>
          <w:szCs w:val="22"/>
        </w:rPr>
        <w:t>. Sie</w:t>
      </w:r>
      <w:r w:rsidRPr="00C24D17">
        <w:rPr>
          <w:rFonts w:asciiTheme="minorHAnsi" w:hAnsiTheme="minorHAnsi" w:cstheme="minorHAnsi"/>
          <w:bCs/>
          <w:color w:val="000000" w:themeColor="text1"/>
          <w:sz w:val="22"/>
          <w:szCs w:val="22"/>
        </w:rPr>
        <w:t xml:space="preserve"> neigen – unterstützt von der Umgebung – zur Bagatellisierung. </w:t>
      </w:r>
      <w:r w:rsidRPr="00C24D17">
        <w:rPr>
          <w:rFonts w:asciiTheme="minorHAnsi" w:hAnsiTheme="minorHAnsi" w:cstheme="minorHAnsi"/>
          <w:color w:val="000000" w:themeColor="text1"/>
          <w:sz w:val="22"/>
          <w:szCs w:val="22"/>
        </w:rPr>
        <w:t>Mit Hilfe eines Online-Selbsttests können</w:t>
      </w:r>
      <w:r w:rsidRPr="00C24D17">
        <w:rPr>
          <w:rFonts w:asciiTheme="minorHAnsi" w:hAnsiTheme="minorHAnsi" w:cstheme="minorHAnsi"/>
          <w:bCs/>
          <w:color w:val="000000" w:themeColor="text1"/>
          <w:sz w:val="22"/>
          <w:szCs w:val="22"/>
        </w:rPr>
        <w:t xml:space="preserve"> </w:t>
      </w:r>
      <w:r w:rsidR="008362F3" w:rsidRPr="00C24D17">
        <w:rPr>
          <w:rFonts w:asciiTheme="minorHAnsi" w:hAnsiTheme="minorHAnsi" w:cstheme="minorHAnsi"/>
          <w:bCs/>
          <w:color w:val="000000" w:themeColor="text1"/>
          <w:sz w:val="22"/>
          <w:szCs w:val="22"/>
        </w:rPr>
        <w:t>Schüler/innen</w:t>
      </w:r>
      <w:r w:rsidRPr="00C24D17">
        <w:rPr>
          <w:rFonts w:asciiTheme="minorHAnsi" w:hAnsiTheme="minorHAnsi" w:cstheme="minorHAnsi"/>
          <w:bCs/>
          <w:color w:val="000000" w:themeColor="text1"/>
          <w:sz w:val="22"/>
          <w:szCs w:val="22"/>
        </w:rPr>
        <w:t xml:space="preserve"> prüfen</w:t>
      </w:r>
      <w:r w:rsidR="008362F3" w:rsidRPr="00C24D17">
        <w:rPr>
          <w:rFonts w:asciiTheme="minorHAnsi" w:hAnsiTheme="minorHAnsi" w:cstheme="minorHAnsi"/>
          <w:color w:val="000000" w:themeColor="text1"/>
          <w:sz w:val="22"/>
          <w:szCs w:val="22"/>
        </w:rPr>
        <w:t xml:space="preserve">, in welchem Maße sich bereits </w:t>
      </w:r>
      <w:r w:rsidR="00930A34" w:rsidRPr="00C24D17">
        <w:rPr>
          <w:rFonts w:asciiTheme="minorHAnsi" w:hAnsiTheme="minorHAnsi" w:cstheme="minorHAnsi"/>
          <w:color w:val="000000" w:themeColor="text1"/>
          <w:sz w:val="22"/>
          <w:szCs w:val="22"/>
        </w:rPr>
        <w:t xml:space="preserve">ein riskanter Konsum, ein Missbrauch oder </w:t>
      </w:r>
      <w:r w:rsidR="008362F3" w:rsidRPr="00C24D17">
        <w:rPr>
          <w:rFonts w:asciiTheme="minorHAnsi" w:hAnsiTheme="minorHAnsi" w:cstheme="minorHAnsi"/>
          <w:color w:val="000000" w:themeColor="text1"/>
          <w:sz w:val="22"/>
          <w:szCs w:val="22"/>
        </w:rPr>
        <w:t>eine Abhängigkeit</w:t>
      </w:r>
      <w:r w:rsidR="00BD19DF" w:rsidRPr="00C24D17">
        <w:rPr>
          <w:rFonts w:asciiTheme="minorHAnsi" w:hAnsiTheme="minorHAnsi" w:cstheme="minorHAnsi"/>
          <w:color w:val="000000" w:themeColor="text1"/>
          <w:sz w:val="22"/>
          <w:szCs w:val="22"/>
        </w:rPr>
        <w:t xml:space="preserve"> </w:t>
      </w:r>
      <w:r w:rsidR="008362F3" w:rsidRPr="00C24D17">
        <w:rPr>
          <w:rFonts w:asciiTheme="minorHAnsi" w:hAnsiTheme="minorHAnsi" w:cstheme="minorHAnsi"/>
          <w:color w:val="000000" w:themeColor="text1"/>
          <w:sz w:val="22"/>
          <w:szCs w:val="22"/>
        </w:rPr>
        <w:t xml:space="preserve">entwickelt hat. </w:t>
      </w:r>
      <w:r w:rsidRPr="00C24D17">
        <w:rPr>
          <w:rFonts w:asciiTheme="minorHAnsi" w:hAnsiTheme="minorHAnsi" w:cstheme="minorHAnsi"/>
          <w:color w:val="000000" w:themeColor="text1"/>
          <w:sz w:val="22"/>
          <w:szCs w:val="22"/>
        </w:rPr>
        <w:t xml:space="preserve">Sie sind </w:t>
      </w:r>
      <w:r w:rsidR="00405F13" w:rsidRPr="00C24D17">
        <w:rPr>
          <w:rFonts w:asciiTheme="minorHAnsi" w:hAnsiTheme="minorHAnsi" w:cstheme="minorHAnsi"/>
          <w:color w:val="000000" w:themeColor="text1"/>
          <w:sz w:val="22"/>
          <w:szCs w:val="22"/>
        </w:rPr>
        <w:t xml:space="preserve">dann </w:t>
      </w:r>
      <w:r w:rsidRPr="00C24D17">
        <w:rPr>
          <w:rFonts w:asciiTheme="minorHAnsi" w:hAnsiTheme="minorHAnsi" w:cstheme="minorHAnsi"/>
          <w:color w:val="000000" w:themeColor="text1"/>
          <w:sz w:val="22"/>
          <w:szCs w:val="22"/>
        </w:rPr>
        <w:t>informiert</w:t>
      </w:r>
      <w:r w:rsidR="008362F3" w:rsidRPr="00C24D17">
        <w:rPr>
          <w:rFonts w:asciiTheme="minorHAnsi" w:hAnsiTheme="minorHAnsi" w:cstheme="minorHAnsi"/>
          <w:color w:val="000000" w:themeColor="text1"/>
          <w:sz w:val="22"/>
          <w:szCs w:val="22"/>
        </w:rPr>
        <w:t xml:space="preserve"> über </w:t>
      </w:r>
      <w:r w:rsidR="00BD19DF" w:rsidRPr="00C24D17">
        <w:rPr>
          <w:rFonts w:asciiTheme="minorHAnsi" w:hAnsiTheme="minorHAnsi" w:cstheme="minorHAnsi"/>
          <w:color w:val="000000" w:themeColor="text1"/>
          <w:sz w:val="22"/>
          <w:szCs w:val="22"/>
        </w:rPr>
        <w:t>den Grad ihrer Probleme</w:t>
      </w:r>
      <w:r w:rsidR="008362F3" w:rsidRPr="00C24D17">
        <w:rPr>
          <w:rFonts w:asciiTheme="minorHAnsi" w:hAnsiTheme="minorHAnsi" w:cstheme="minorHAnsi"/>
          <w:color w:val="000000" w:themeColor="text1"/>
          <w:sz w:val="22"/>
          <w:szCs w:val="22"/>
        </w:rPr>
        <w:t xml:space="preserve"> </w:t>
      </w:r>
      <w:r w:rsidRPr="00C24D17">
        <w:rPr>
          <w:rFonts w:asciiTheme="minorHAnsi" w:hAnsiTheme="minorHAnsi" w:cstheme="minorHAnsi"/>
          <w:color w:val="000000" w:themeColor="text1"/>
          <w:sz w:val="22"/>
          <w:szCs w:val="22"/>
        </w:rPr>
        <w:t>im</w:t>
      </w:r>
      <w:r w:rsidR="00BD19DF" w:rsidRPr="00C24D17">
        <w:rPr>
          <w:rFonts w:asciiTheme="minorHAnsi" w:hAnsiTheme="minorHAnsi" w:cstheme="minorHAnsi"/>
          <w:color w:val="000000" w:themeColor="text1"/>
          <w:sz w:val="22"/>
          <w:szCs w:val="22"/>
        </w:rPr>
        <w:t xml:space="preserve"> Zusammenhang </w:t>
      </w:r>
      <w:r w:rsidRPr="00C24D17">
        <w:rPr>
          <w:rFonts w:asciiTheme="minorHAnsi" w:hAnsiTheme="minorHAnsi" w:cstheme="minorHAnsi"/>
          <w:color w:val="000000" w:themeColor="text1"/>
          <w:sz w:val="22"/>
          <w:szCs w:val="22"/>
        </w:rPr>
        <w:t>mit</w:t>
      </w:r>
      <w:r w:rsidR="00BD19DF" w:rsidRPr="00C24D17">
        <w:rPr>
          <w:rFonts w:asciiTheme="minorHAnsi" w:hAnsiTheme="minorHAnsi" w:cstheme="minorHAnsi"/>
          <w:color w:val="000000" w:themeColor="text1"/>
          <w:sz w:val="22"/>
          <w:szCs w:val="22"/>
        </w:rPr>
        <w:t xml:space="preserve"> Alkoholkonsum</w:t>
      </w:r>
      <w:r w:rsidR="008362F3" w:rsidRPr="00C24D17">
        <w:rPr>
          <w:rFonts w:asciiTheme="minorHAnsi" w:hAnsiTheme="minorHAnsi" w:cstheme="minorHAnsi"/>
          <w:color w:val="000000" w:themeColor="text1"/>
          <w:sz w:val="22"/>
          <w:szCs w:val="22"/>
        </w:rPr>
        <w:t xml:space="preserve"> </w:t>
      </w:r>
      <w:r w:rsidRPr="00C24D17">
        <w:rPr>
          <w:rFonts w:asciiTheme="minorHAnsi" w:hAnsiTheme="minorHAnsi" w:cstheme="minorHAnsi"/>
          <w:color w:val="000000" w:themeColor="text1"/>
          <w:sz w:val="22"/>
          <w:szCs w:val="22"/>
        </w:rPr>
        <w:t xml:space="preserve">und können </w:t>
      </w:r>
      <w:r w:rsidR="005730CF" w:rsidRPr="00C24D17">
        <w:rPr>
          <w:rFonts w:asciiTheme="minorHAnsi" w:hAnsiTheme="minorHAnsi" w:cstheme="minorHAnsi"/>
          <w:color w:val="000000" w:themeColor="text1"/>
          <w:sz w:val="22"/>
          <w:szCs w:val="22"/>
        </w:rPr>
        <w:t xml:space="preserve">frühzeitig </w:t>
      </w:r>
      <w:r w:rsidR="00BD19DF" w:rsidRPr="00C24D17">
        <w:rPr>
          <w:rFonts w:asciiTheme="minorHAnsi" w:hAnsiTheme="minorHAnsi" w:cstheme="minorHAnsi"/>
          <w:color w:val="000000" w:themeColor="text1"/>
          <w:sz w:val="22"/>
          <w:szCs w:val="22"/>
        </w:rPr>
        <w:t>Beratung oder H</w:t>
      </w:r>
      <w:r w:rsidR="008362F3" w:rsidRPr="00C24D17">
        <w:rPr>
          <w:rFonts w:asciiTheme="minorHAnsi" w:hAnsiTheme="minorHAnsi" w:cstheme="minorHAnsi"/>
          <w:color w:val="000000" w:themeColor="text1"/>
          <w:sz w:val="22"/>
          <w:szCs w:val="22"/>
        </w:rPr>
        <w:t xml:space="preserve">ilfe </w:t>
      </w:r>
      <w:r w:rsidRPr="00C24D17">
        <w:rPr>
          <w:rFonts w:asciiTheme="minorHAnsi" w:hAnsiTheme="minorHAnsi" w:cstheme="minorHAnsi"/>
          <w:color w:val="000000" w:themeColor="text1"/>
          <w:sz w:val="22"/>
          <w:szCs w:val="22"/>
        </w:rPr>
        <w:t>in Anspruch nehmen</w:t>
      </w:r>
      <w:r w:rsidR="008362F3" w:rsidRPr="00C24D17">
        <w:rPr>
          <w:rFonts w:asciiTheme="minorHAnsi" w:hAnsiTheme="minorHAnsi" w:cstheme="minorHAnsi"/>
          <w:color w:val="000000" w:themeColor="text1"/>
          <w:sz w:val="22"/>
          <w:szCs w:val="22"/>
        </w:rPr>
        <w:t>.</w:t>
      </w:r>
      <w:r w:rsidR="00BD19DF" w:rsidRPr="00C24D17">
        <w:rPr>
          <w:rFonts w:asciiTheme="minorHAnsi" w:hAnsiTheme="minorHAnsi" w:cstheme="minorHAnsi"/>
          <w:color w:val="000000" w:themeColor="text1"/>
          <w:sz w:val="22"/>
          <w:szCs w:val="22"/>
        </w:rPr>
        <w:t xml:space="preserve"> </w:t>
      </w:r>
    </w:p>
    <w:p w14:paraId="48D5C813" w14:textId="30D43C1C" w:rsidR="00930A34" w:rsidRPr="00C24D17" w:rsidRDefault="00405F13" w:rsidP="00B621AC">
      <w:pPr>
        <w:spacing w:before="120" w:after="60"/>
        <w:ind w:left="-284" w:right="-6"/>
        <w:jc w:val="both"/>
        <w:rPr>
          <w:rFonts w:asciiTheme="minorHAnsi" w:hAnsiTheme="minorHAnsi" w:cstheme="minorHAnsi"/>
          <w:color w:val="000000" w:themeColor="text1"/>
          <w:sz w:val="22"/>
          <w:szCs w:val="22"/>
        </w:rPr>
      </w:pPr>
      <w:r w:rsidRPr="00C24D17">
        <w:rPr>
          <w:rFonts w:asciiTheme="minorHAnsi" w:hAnsiTheme="minorHAnsi" w:cstheme="minorHAnsi"/>
          <w:color w:val="000000" w:themeColor="text1"/>
          <w:sz w:val="22"/>
          <w:szCs w:val="22"/>
        </w:rPr>
        <w:t>Parallel</w:t>
      </w:r>
      <w:r w:rsidR="00930A34" w:rsidRPr="00C24D17">
        <w:rPr>
          <w:rFonts w:asciiTheme="minorHAnsi" w:hAnsiTheme="minorHAnsi" w:cstheme="minorHAnsi"/>
          <w:color w:val="000000" w:themeColor="text1"/>
          <w:sz w:val="22"/>
          <w:szCs w:val="22"/>
        </w:rPr>
        <w:t xml:space="preserve"> bieten Sie </w:t>
      </w:r>
      <w:r w:rsidR="00ED2279" w:rsidRPr="00C24D17">
        <w:rPr>
          <w:rFonts w:asciiTheme="minorHAnsi" w:hAnsiTheme="minorHAnsi" w:cstheme="minorHAnsi"/>
          <w:color w:val="000000" w:themeColor="text1"/>
          <w:sz w:val="22"/>
          <w:szCs w:val="22"/>
        </w:rPr>
        <w:t>auch den</w:t>
      </w:r>
      <w:r w:rsidR="00930A34" w:rsidRPr="00C24D17">
        <w:rPr>
          <w:rFonts w:asciiTheme="minorHAnsi" w:hAnsiTheme="minorHAnsi" w:cstheme="minorHAnsi"/>
          <w:color w:val="000000" w:themeColor="text1"/>
          <w:sz w:val="22"/>
          <w:szCs w:val="22"/>
        </w:rPr>
        <w:t xml:space="preserve"> Schülerinnen</w:t>
      </w:r>
      <w:r w:rsidR="00B76603">
        <w:rPr>
          <w:rFonts w:asciiTheme="minorHAnsi" w:hAnsiTheme="minorHAnsi" w:cstheme="minorHAnsi"/>
          <w:color w:val="000000" w:themeColor="text1"/>
          <w:sz w:val="22"/>
          <w:szCs w:val="22"/>
        </w:rPr>
        <w:t xml:space="preserve"> und </w:t>
      </w:r>
      <w:r w:rsidR="00ED2279" w:rsidRPr="00C24D17">
        <w:rPr>
          <w:rFonts w:asciiTheme="minorHAnsi" w:hAnsiTheme="minorHAnsi" w:cstheme="minorHAnsi"/>
          <w:color w:val="000000" w:themeColor="text1"/>
          <w:sz w:val="22"/>
          <w:szCs w:val="22"/>
        </w:rPr>
        <w:t>Schülern</w:t>
      </w:r>
      <w:r w:rsidR="00930A34" w:rsidRPr="00C24D17">
        <w:rPr>
          <w:rFonts w:asciiTheme="minorHAnsi" w:hAnsiTheme="minorHAnsi" w:cstheme="minorHAnsi"/>
          <w:color w:val="000000" w:themeColor="text1"/>
          <w:sz w:val="22"/>
          <w:szCs w:val="22"/>
        </w:rPr>
        <w:t xml:space="preserve">, die keinen oder sehr wenig Alkohol trinken einen </w:t>
      </w:r>
      <w:r w:rsidRPr="00C24D17">
        <w:rPr>
          <w:rFonts w:asciiTheme="minorHAnsi" w:hAnsiTheme="minorHAnsi" w:cstheme="minorHAnsi"/>
          <w:color w:val="000000" w:themeColor="text1"/>
          <w:sz w:val="22"/>
          <w:szCs w:val="22"/>
        </w:rPr>
        <w:t>T</w:t>
      </w:r>
      <w:r w:rsidR="00930A34" w:rsidRPr="00C24D17">
        <w:rPr>
          <w:rFonts w:asciiTheme="minorHAnsi" w:hAnsiTheme="minorHAnsi" w:cstheme="minorHAnsi"/>
          <w:color w:val="000000" w:themeColor="text1"/>
          <w:sz w:val="22"/>
          <w:szCs w:val="22"/>
        </w:rPr>
        <w:t xml:space="preserve">est an, in dem deren Haltung zum Alkoholkonsum </w:t>
      </w:r>
      <w:r w:rsidR="00ED2279" w:rsidRPr="00C24D17">
        <w:rPr>
          <w:rFonts w:asciiTheme="minorHAnsi" w:hAnsiTheme="minorHAnsi" w:cstheme="minorHAnsi"/>
          <w:color w:val="000000" w:themeColor="text1"/>
          <w:sz w:val="22"/>
          <w:szCs w:val="22"/>
        </w:rPr>
        <w:t>d</w:t>
      </w:r>
      <w:r w:rsidR="00930A34" w:rsidRPr="00C24D17">
        <w:rPr>
          <w:rFonts w:asciiTheme="minorHAnsi" w:hAnsiTheme="minorHAnsi" w:cstheme="minorHAnsi"/>
          <w:color w:val="000000" w:themeColor="text1"/>
          <w:sz w:val="22"/>
          <w:szCs w:val="22"/>
        </w:rPr>
        <w:t xml:space="preserve">er Mitmenschen erfragt wird (siehe Arbeitsblatt nächste Seite). Es ist im schulischen Rahmen sinnvoll und für die Suchtprävention zielführend, die Wahrnehmung dieser Schülerinnen </w:t>
      </w:r>
      <w:r w:rsidR="00B76603">
        <w:rPr>
          <w:rFonts w:asciiTheme="minorHAnsi" w:hAnsiTheme="minorHAnsi" w:cstheme="minorHAnsi"/>
          <w:color w:val="000000" w:themeColor="text1"/>
          <w:sz w:val="22"/>
          <w:szCs w:val="22"/>
        </w:rPr>
        <w:t xml:space="preserve">und Schüler </w:t>
      </w:r>
      <w:r w:rsidR="00930A34" w:rsidRPr="00C24D17">
        <w:rPr>
          <w:rFonts w:asciiTheme="minorHAnsi" w:hAnsiTheme="minorHAnsi" w:cstheme="minorHAnsi"/>
          <w:color w:val="000000" w:themeColor="text1"/>
          <w:sz w:val="22"/>
          <w:szCs w:val="22"/>
        </w:rPr>
        <w:t>ernst zu nehmen.</w:t>
      </w:r>
    </w:p>
    <w:p w14:paraId="77BF53C7" w14:textId="61BEA212" w:rsidR="00930A34" w:rsidRPr="00C24D17" w:rsidRDefault="00930A34" w:rsidP="00405F13">
      <w:pPr>
        <w:spacing w:before="120" w:after="60"/>
        <w:ind w:left="-284" w:right="277"/>
        <w:jc w:val="both"/>
        <w:rPr>
          <w:rFonts w:asciiTheme="minorHAnsi" w:hAnsiTheme="minorHAnsi" w:cstheme="minorHAnsi"/>
          <w:b/>
          <w:color w:val="000000" w:themeColor="text1"/>
          <w:sz w:val="22"/>
          <w:szCs w:val="22"/>
        </w:rPr>
      </w:pPr>
      <w:r w:rsidRPr="00C24D17">
        <w:rPr>
          <w:rFonts w:asciiTheme="minorHAnsi" w:hAnsiTheme="minorHAnsi" w:cstheme="minorHAnsi"/>
          <w:b/>
          <w:color w:val="000000" w:themeColor="text1"/>
          <w:sz w:val="22"/>
          <w:szCs w:val="22"/>
        </w:rPr>
        <w:t>Vorgehen</w:t>
      </w:r>
    </w:p>
    <w:p w14:paraId="511B5C01" w14:textId="6962018A" w:rsidR="008362F3" w:rsidRPr="00C24D17" w:rsidRDefault="00BD19DF" w:rsidP="00B621AC">
      <w:pPr>
        <w:spacing w:before="120" w:after="60"/>
        <w:ind w:left="-284" w:right="-6"/>
        <w:jc w:val="both"/>
        <w:rPr>
          <w:rFonts w:asciiTheme="minorHAnsi" w:hAnsiTheme="minorHAnsi" w:cstheme="minorHAnsi"/>
          <w:color w:val="000000" w:themeColor="text1"/>
          <w:sz w:val="22"/>
          <w:szCs w:val="22"/>
        </w:rPr>
      </w:pPr>
      <w:r w:rsidRPr="00C24D17">
        <w:rPr>
          <w:rFonts w:asciiTheme="minorHAnsi" w:hAnsiTheme="minorHAnsi" w:cstheme="minorHAnsi"/>
          <w:bCs/>
          <w:color w:val="000000" w:themeColor="text1"/>
          <w:sz w:val="22"/>
          <w:szCs w:val="22"/>
        </w:rPr>
        <w:t xml:space="preserve">Der </w:t>
      </w:r>
      <w:r w:rsidR="00ED2279" w:rsidRPr="00C24D17">
        <w:rPr>
          <w:rFonts w:asciiTheme="minorHAnsi" w:hAnsiTheme="minorHAnsi" w:cstheme="minorHAnsi"/>
          <w:bCs/>
          <w:color w:val="000000" w:themeColor="text1"/>
          <w:sz w:val="22"/>
          <w:szCs w:val="22"/>
        </w:rPr>
        <w:t>Online-</w:t>
      </w:r>
      <w:r w:rsidRPr="00C24D17">
        <w:rPr>
          <w:rFonts w:asciiTheme="minorHAnsi" w:hAnsiTheme="minorHAnsi" w:cstheme="minorHAnsi"/>
          <w:bCs/>
          <w:color w:val="000000" w:themeColor="text1"/>
          <w:sz w:val="22"/>
          <w:szCs w:val="22"/>
        </w:rPr>
        <w:t>Test wird anonym bearbeitet und ausgewertet. Die Ergebnisse</w:t>
      </w:r>
      <w:r w:rsidR="005730CF" w:rsidRPr="00C24D17">
        <w:rPr>
          <w:rFonts w:asciiTheme="minorHAnsi" w:hAnsiTheme="minorHAnsi" w:cstheme="minorHAnsi"/>
          <w:bCs/>
          <w:color w:val="000000" w:themeColor="text1"/>
          <w:sz w:val="22"/>
          <w:szCs w:val="22"/>
        </w:rPr>
        <w:t xml:space="preserve"> sind nicht Gegenstand der Diskussion </w:t>
      </w:r>
      <w:r w:rsidRPr="00C24D17">
        <w:rPr>
          <w:rFonts w:asciiTheme="minorHAnsi" w:hAnsiTheme="minorHAnsi" w:cstheme="minorHAnsi"/>
          <w:bCs/>
          <w:color w:val="000000" w:themeColor="text1"/>
          <w:sz w:val="22"/>
          <w:szCs w:val="22"/>
        </w:rPr>
        <w:t>in der Klasse. D</w:t>
      </w:r>
      <w:r w:rsidR="00902320">
        <w:rPr>
          <w:rFonts w:asciiTheme="minorHAnsi" w:hAnsiTheme="minorHAnsi" w:cstheme="minorHAnsi"/>
          <w:bCs/>
          <w:color w:val="000000" w:themeColor="text1"/>
          <w:sz w:val="22"/>
          <w:szCs w:val="22"/>
        </w:rPr>
        <w:t>ie</w:t>
      </w:r>
      <w:r w:rsidRPr="00C24D17">
        <w:rPr>
          <w:rFonts w:asciiTheme="minorHAnsi" w:hAnsiTheme="minorHAnsi" w:cstheme="minorHAnsi"/>
          <w:bCs/>
          <w:color w:val="000000" w:themeColor="text1"/>
          <w:sz w:val="22"/>
          <w:szCs w:val="22"/>
        </w:rPr>
        <w:t xml:space="preserve"> Schüler</w:t>
      </w:r>
      <w:r w:rsidR="00902320">
        <w:rPr>
          <w:rFonts w:asciiTheme="minorHAnsi" w:hAnsiTheme="minorHAnsi" w:cstheme="minorHAnsi"/>
          <w:bCs/>
          <w:color w:val="000000" w:themeColor="text1"/>
          <w:sz w:val="22"/>
          <w:szCs w:val="22"/>
        </w:rPr>
        <w:t>in</w:t>
      </w:r>
      <w:r w:rsidRPr="00C24D17">
        <w:rPr>
          <w:rFonts w:asciiTheme="minorHAnsi" w:hAnsiTheme="minorHAnsi" w:cstheme="minorHAnsi"/>
          <w:bCs/>
          <w:color w:val="000000" w:themeColor="text1"/>
          <w:sz w:val="22"/>
          <w:szCs w:val="22"/>
        </w:rPr>
        <w:t>/</w:t>
      </w:r>
      <w:r w:rsidR="00902320">
        <w:rPr>
          <w:rFonts w:asciiTheme="minorHAnsi" w:hAnsiTheme="minorHAnsi" w:cstheme="minorHAnsi"/>
          <w:bCs/>
          <w:color w:val="000000" w:themeColor="text1"/>
          <w:sz w:val="22"/>
          <w:szCs w:val="22"/>
        </w:rPr>
        <w:t>der</w:t>
      </w:r>
      <w:r w:rsidR="00902320" w:rsidRPr="00C24D17">
        <w:rPr>
          <w:rFonts w:asciiTheme="minorHAnsi" w:hAnsiTheme="minorHAnsi" w:cstheme="minorHAnsi"/>
          <w:bCs/>
          <w:color w:val="000000" w:themeColor="text1"/>
          <w:sz w:val="22"/>
          <w:szCs w:val="22"/>
        </w:rPr>
        <w:t xml:space="preserve"> </w:t>
      </w:r>
      <w:r w:rsidR="00902320">
        <w:rPr>
          <w:rFonts w:asciiTheme="minorHAnsi" w:hAnsiTheme="minorHAnsi" w:cstheme="minorHAnsi"/>
          <w:bCs/>
          <w:color w:val="000000" w:themeColor="text1"/>
          <w:sz w:val="22"/>
          <w:szCs w:val="22"/>
        </w:rPr>
        <w:t>Schüler</w:t>
      </w:r>
      <w:r w:rsidR="00902320" w:rsidRPr="00C24D17">
        <w:rPr>
          <w:rFonts w:asciiTheme="minorHAnsi" w:hAnsiTheme="minorHAnsi" w:cstheme="minorHAnsi"/>
          <w:bCs/>
          <w:color w:val="000000" w:themeColor="text1"/>
          <w:sz w:val="22"/>
          <w:szCs w:val="22"/>
        </w:rPr>
        <w:t xml:space="preserve"> </w:t>
      </w:r>
      <w:r w:rsidRPr="00C24D17">
        <w:rPr>
          <w:rFonts w:asciiTheme="minorHAnsi" w:hAnsiTheme="minorHAnsi" w:cstheme="minorHAnsi"/>
          <w:bCs/>
          <w:color w:val="000000" w:themeColor="text1"/>
          <w:sz w:val="22"/>
          <w:szCs w:val="22"/>
        </w:rPr>
        <w:t>entscheidet an</w:t>
      </w:r>
      <w:r w:rsidR="005730CF" w:rsidRPr="00C24D17">
        <w:rPr>
          <w:rFonts w:asciiTheme="minorHAnsi" w:hAnsiTheme="minorHAnsi" w:cstheme="minorHAnsi"/>
          <w:bCs/>
          <w:color w:val="000000" w:themeColor="text1"/>
          <w:sz w:val="22"/>
          <w:szCs w:val="22"/>
        </w:rPr>
        <w:t>s</w:t>
      </w:r>
      <w:r w:rsidRPr="00C24D17">
        <w:rPr>
          <w:rFonts w:asciiTheme="minorHAnsi" w:hAnsiTheme="minorHAnsi" w:cstheme="minorHAnsi"/>
          <w:bCs/>
          <w:color w:val="000000" w:themeColor="text1"/>
          <w:sz w:val="22"/>
          <w:szCs w:val="22"/>
        </w:rPr>
        <w:t xml:space="preserve">chließend selbst, welche Konsequenzen </w:t>
      </w:r>
      <w:r w:rsidR="00902320">
        <w:rPr>
          <w:rFonts w:asciiTheme="minorHAnsi" w:hAnsiTheme="minorHAnsi" w:cstheme="minorHAnsi"/>
          <w:bCs/>
          <w:color w:val="000000" w:themeColor="text1"/>
          <w:sz w:val="22"/>
          <w:szCs w:val="22"/>
        </w:rPr>
        <w:t>sie</w:t>
      </w:r>
      <w:r w:rsidR="005730CF" w:rsidRPr="00C24D17">
        <w:rPr>
          <w:rFonts w:asciiTheme="minorHAnsi" w:hAnsiTheme="minorHAnsi" w:cstheme="minorHAnsi"/>
          <w:bCs/>
          <w:color w:val="000000" w:themeColor="text1"/>
          <w:sz w:val="22"/>
          <w:szCs w:val="22"/>
        </w:rPr>
        <w:t>/</w:t>
      </w:r>
      <w:r w:rsidR="00902320">
        <w:rPr>
          <w:rFonts w:asciiTheme="minorHAnsi" w:hAnsiTheme="minorHAnsi" w:cstheme="minorHAnsi"/>
          <w:bCs/>
          <w:color w:val="000000" w:themeColor="text1"/>
          <w:sz w:val="22"/>
          <w:szCs w:val="22"/>
        </w:rPr>
        <w:t>er</w:t>
      </w:r>
      <w:r w:rsidR="00902320" w:rsidRPr="00C24D17">
        <w:rPr>
          <w:rFonts w:asciiTheme="minorHAnsi" w:hAnsiTheme="minorHAnsi" w:cstheme="minorHAnsi"/>
          <w:bCs/>
          <w:color w:val="000000" w:themeColor="text1"/>
          <w:sz w:val="22"/>
          <w:szCs w:val="22"/>
        </w:rPr>
        <w:t xml:space="preserve"> </w:t>
      </w:r>
      <w:r w:rsidRPr="00C24D17">
        <w:rPr>
          <w:rFonts w:asciiTheme="minorHAnsi" w:hAnsiTheme="minorHAnsi" w:cstheme="minorHAnsi"/>
          <w:bCs/>
          <w:color w:val="000000" w:themeColor="text1"/>
          <w:sz w:val="22"/>
          <w:szCs w:val="22"/>
        </w:rPr>
        <w:t xml:space="preserve">aus dem Ergebnis zieht. </w:t>
      </w:r>
      <w:r w:rsidRPr="00C24D17">
        <w:rPr>
          <w:rFonts w:asciiTheme="minorHAnsi" w:hAnsiTheme="minorHAnsi" w:cstheme="minorHAnsi"/>
          <w:color w:val="000000" w:themeColor="text1"/>
          <w:sz w:val="22"/>
          <w:szCs w:val="22"/>
        </w:rPr>
        <w:t>Die Lehrkraft ist in den Beratungsprozess nicht eingebunden</w:t>
      </w:r>
      <w:r w:rsidR="00ED2279" w:rsidRPr="00C24D17">
        <w:rPr>
          <w:rFonts w:asciiTheme="minorHAnsi" w:hAnsiTheme="minorHAnsi" w:cstheme="minorHAnsi"/>
          <w:color w:val="000000" w:themeColor="text1"/>
          <w:sz w:val="22"/>
          <w:szCs w:val="22"/>
        </w:rPr>
        <w:t>, sondern gibt diese Verantwortung hierfür an den schulischen Sozialarbeiter</w:t>
      </w:r>
      <w:r w:rsidR="00902320">
        <w:rPr>
          <w:rFonts w:asciiTheme="minorHAnsi" w:hAnsiTheme="minorHAnsi" w:cstheme="minorHAnsi"/>
          <w:color w:val="000000" w:themeColor="text1"/>
          <w:sz w:val="22"/>
          <w:szCs w:val="22"/>
        </w:rPr>
        <w:t>innen</w:t>
      </w:r>
      <w:r w:rsidR="00ED2279" w:rsidRPr="00C24D17">
        <w:rPr>
          <w:rFonts w:asciiTheme="minorHAnsi" w:hAnsiTheme="minorHAnsi" w:cstheme="minorHAnsi"/>
          <w:color w:val="000000" w:themeColor="text1"/>
          <w:sz w:val="22"/>
          <w:szCs w:val="22"/>
        </w:rPr>
        <w:t xml:space="preserve"> </w:t>
      </w:r>
      <w:r w:rsidR="00306CA7">
        <w:rPr>
          <w:rFonts w:asciiTheme="minorHAnsi" w:hAnsiTheme="minorHAnsi" w:cstheme="minorHAnsi"/>
          <w:color w:val="000000" w:themeColor="text1"/>
          <w:sz w:val="22"/>
          <w:szCs w:val="22"/>
        </w:rPr>
        <w:t xml:space="preserve">und Sozialarbeiter </w:t>
      </w:r>
      <w:r w:rsidR="00ED2279" w:rsidRPr="00C24D17">
        <w:rPr>
          <w:rFonts w:asciiTheme="minorHAnsi" w:hAnsiTheme="minorHAnsi" w:cstheme="minorHAnsi"/>
          <w:color w:val="000000" w:themeColor="text1"/>
          <w:sz w:val="22"/>
          <w:szCs w:val="22"/>
        </w:rPr>
        <w:t>weiter, d</w:t>
      </w:r>
      <w:r w:rsidR="00902320">
        <w:rPr>
          <w:rFonts w:asciiTheme="minorHAnsi" w:hAnsiTheme="minorHAnsi" w:cstheme="minorHAnsi"/>
          <w:color w:val="000000" w:themeColor="text1"/>
          <w:sz w:val="22"/>
          <w:szCs w:val="22"/>
        </w:rPr>
        <w:t>ie/d</w:t>
      </w:r>
      <w:r w:rsidR="00ED2279" w:rsidRPr="00C24D17">
        <w:rPr>
          <w:rFonts w:asciiTheme="minorHAnsi" w:hAnsiTheme="minorHAnsi" w:cstheme="minorHAnsi"/>
          <w:color w:val="000000" w:themeColor="text1"/>
          <w:sz w:val="22"/>
          <w:szCs w:val="22"/>
        </w:rPr>
        <w:t xml:space="preserve">er sich nach Möglichkeit in diesem Zusammenhang vorstellt (siehe Seite </w:t>
      </w:r>
      <w:r w:rsidR="00723CBE">
        <w:rPr>
          <w:rFonts w:asciiTheme="minorHAnsi" w:hAnsiTheme="minorHAnsi" w:cstheme="minorHAnsi"/>
          <w:color w:val="000000" w:themeColor="text1"/>
          <w:sz w:val="22"/>
          <w:szCs w:val="22"/>
        </w:rPr>
        <w:t>19</w:t>
      </w:r>
      <w:r w:rsidR="00ED2279" w:rsidRPr="00C24D17">
        <w:rPr>
          <w:rFonts w:asciiTheme="minorHAnsi" w:hAnsiTheme="minorHAnsi" w:cstheme="minorHAnsi"/>
          <w:color w:val="000000" w:themeColor="text1"/>
          <w:sz w:val="22"/>
          <w:szCs w:val="22"/>
        </w:rPr>
        <w:t>)</w:t>
      </w:r>
      <w:r w:rsidR="001F49BC">
        <w:rPr>
          <w:rFonts w:asciiTheme="minorHAnsi" w:hAnsiTheme="minorHAnsi" w:cstheme="minorHAnsi"/>
          <w:color w:val="000000" w:themeColor="text1"/>
          <w:sz w:val="22"/>
          <w:szCs w:val="22"/>
        </w:rPr>
        <w:t>.</w:t>
      </w:r>
    </w:p>
    <w:p w14:paraId="285E201D" w14:textId="0C553BF5" w:rsidR="004C6B1E" w:rsidRPr="00C24D17" w:rsidRDefault="008362F3" w:rsidP="00B621AC">
      <w:pPr>
        <w:ind w:left="-284" w:right="-6"/>
        <w:rPr>
          <w:rFonts w:asciiTheme="minorHAnsi" w:eastAsiaTheme="minorHAnsi" w:hAnsiTheme="minorHAnsi" w:cstheme="minorHAnsi"/>
          <w:color w:val="000000"/>
          <w:sz w:val="22"/>
          <w:szCs w:val="22"/>
          <w:lang w:eastAsia="en-US"/>
        </w:rPr>
      </w:pPr>
      <w:r w:rsidRPr="00C24D17">
        <w:rPr>
          <w:rFonts w:asciiTheme="minorHAnsi" w:hAnsiTheme="minorHAnsi" w:cstheme="minorHAnsi"/>
          <w:color w:val="000000" w:themeColor="text1"/>
          <w:sz w:val="22"/>
          <w:szCs w:val="22"/>
        </w:rPr>
        <w:t>Schülerinnen</w:t>
      </w:r>
      <w:r w:rsidR="00B76603">
        <w:rPr>
          <w:rFonts w:asciiTheme="minorHAnsi" w:hAnsiTheme="minorHAnsi" w:cstheme="minorHAnsi"/>
          <w:color w:val="000000" w:themeColor="text1"/>
          <w:sz w:val="22"/>
          <w:szCs w:val="22"/>
        </w:rPr>
        <w:t xml:space="preserve"> und Schüler</w:t>
      </w:r>
      <w:r w:rsidR="00BD19DF" w:rsidRPr="00C24D17">
        <w:rPr>
          <w:rFonts w:asciiTheme="minorHAnsi" w:hAnsiTheme="minorHAnsi" w:cstheme="minorHAnsi"/>
          <w:color w:val="000000" w:themeColor="text1"/>
          <w:sz w:val="22"/>
          <w:szCs w:val="22"/>
        </w:rPr>
        <w:t xml:space="preserve">, die </w:t>
      </w:r>
      <w:r w:rsidRPr="00C24D17">
        <w:rPr>
          <w:rFonts w:asciiTheme="minorHAnsi" w:hAnsiTheme="minorHAnsi" w:cstheme="minorHAnsi"/>
          <w:color w:val="000000" w:themeColor="text1"/>
          <w:sz w:val="22"/>
          <w:szCs w:val="22"/>
        </w:rPr>
        <w:t xml:space="preserve">den </w:t>
      </w:r>
      <w:r w:rsidR="00BD19DF" w:rsidRPr="00C24D17">
        <w:rPr>
          <w:rFonts w:asciiTheme="minorHAnsi" w:hAnsiTheme="minorHAnsi" w:cstheme="minorHAnsi"/>
          <w:color w:val="000000" w:themeColor="text1"/>
          <w:sz w:val="22"/>
          <w:szCs w:val="22"/>
        </w:rPr>
        <w:t>„</w:t>
      </w:r>
      <w:r w:rsidRPr="00C24D17">
        <w:rPr>
          <w:rFonts w:asciiTheme="minorHAnsi" w:hAnsiTheme="minorHAnsi" w:cstheme="minorHAnsi"/>
          <w:color w:val="000000" w:themeColor="text1"/>
          <w:sz w:val="22"/>
          <w:szCs w:val="22"/>
        </w:rPr>
        <w:t xml:space="preserve">Selbsttest für </w:t>
      </w:r>
      <w:r w:rsidR="00BD19DF" w:rsidRPr="00C24D17">
        <w:rPr>
          <w:rFonts w:asciiTheme="minorHAnsi" w:hAnsiTheme="minorHAnsi" w:cstheme="minorHAnsi"/>
          <w:color w:val="000000" w:themeColor="text1"/>
          <w:sz w:val="22"/>
          <w:szCs w:val="22"/>
        </w:rPr>
        <w:t>Schülerinnen</w:t>
      </w:r>
      <w:r w:rsidR="00B76603">
        <w:rPr>
          <w:rFonts w:asciiTheme="minorHAnsi" w:hAnsiTheme="minorHAnsi" w:cstheme="minorHAnsi"/>
          <w:color w:val="000000" w:themeColor="text1"/>
          <w:sz w:val="22"/>
          <w:szCs w:val="22"/>
        </w:rPr>
        <w:t xml:space="preserve"> und Schüler</w:t>
      </w:r>
      <w:r w:rsidR="00BD19DF" w:rsidRPr="00C24D17">
        <w:rPr>
          <w:rFonts w:asciiTheme="minorHAnsi" w:hAnsiTheme="minorHAnsi" w:cstheme="minorHAnsi"/>
          <w:color w:val="000000" w:themeColor="text1"/>
          <w:sz w:val="22"/>
          <w:szCs w:val="22"/>
        </w:rPr>
        <w:t>, die k</w:t>
      </w:r>
      <w:r w:rsidR="00B76603">
        <w:rPr>
          <w:rFonts w:asciiTheme="minorHAnsi" w:hAnsiTheme="minorHAnsi" w:cstheme="minorHAnsi"/>
          <w:color w:val="000000" w:themeColor="text1"/>
          <w:sz w:val="22"/>
          <w:szCs w:val="22"/>
        </w:rPr>
        <w:t>aum</w:t>
      </w:r>
      <w:r w:rsidR="00BD19DF" w:rsidRPr="00C24D17">
        <w:rPr>
          <w:rFonts w:asciiTheme="minorHAnsi" w:hAnsiTheme="minorHAnsi" w:cstheme="minorHAnsi"/>
          <w:color w:val="000000" w:themeColor="text1"/>
          <w:sz w:val="22"/>
          <w:szCs w:val="22"/>
        </w:rPr>
        <w:t xml:space="preserve"> wenig Alkohol trinken“</w:t>
      </w:r>
      <w:r w:rsidR="00405F13" w:rsidRPr="00C24D17">
        <w:rPr>
          <w:rFonts w:asciiTheme="minorHAnsi" w:hAnsiTheme="minorHAnsi" w:cstheme="minorHAnsi"/>
          <w:color w:val="000000" w:themeColor="text1"/>
          <w:sz w:val="22"/>
          <w:szCs w:val="22"/>
        </w:rPr>
        <w:t xml:space="preserve"> bearbeiten</w:t>
      </w:r>
      <w:r w:rsidR="00BD19DF" w:rsidRPr="00C24D17">
        <w:rPr>
          <w:rFonts w:asciiTheme="minorHAnsi" w:hAnsiTheme="minorHAnsi" w:cstheme="minorHAnsi"/>
          <w:color w:val="000000" w:themeColor="text1"/>
          <w:sz w:val="22"/>
          <w:szCs w:val="22"/>
        </w:rPr>
        <w:t xml:space="preserve"> (Arbeitsblatt nächste Seite)</w:t>
      </w:r>
      <w:r w:rsidR="00405F13" w:rsidRPr="00C24D17">
        <w:rPr>
          <w:rFonts w:asciiTheme="minorHAnsi" w:hAnsiTheme="minorHAnsi" w:cstheme="minorHAnsi"/>
          <w:color w:val="000000" w:themeColor="text1"/>
          <w:sz w:val="22"/>
          <w:szCs w:val="22"/>
        </w:rPr>
        <w:t>,</w:t>
      </w:r>
      <w:r w:rsidRPr="00C24D17">
        <w:rPr>
          <w:rFonts w:asciiTheme="minorHAnsi" w:hAnsiTheme="minorHAnsi" w:cstheme="minorHAnsi"/>
          <w:color w:val="000000" w:themeColor="text1"/>
          <w:sz w:val="22"/>
          <w:szCs w:val="22"/>
        </w:rPr>
        <w:t xml:space="preserve"> </w:t>
      </w:r>
      <w:r w:rsidR="00405F13" w:rsidRPr="00C24D17">
        <w:rPr>
          <w:rFonts w:asciiTheme="minorHAnsi" w:hAnsiTheme="minorHAnsi" w:cstheme="minorHAnsi"/>
          <w:color w:val="000000" w:themeColor="text1"/>
          <w:sz w:val="22"/>
          <w:szCs w:val="22"/>
        </w:rPr>
        <w:t xml:space="preserve">werden im anschließenden Plenum </w:t>
      </w:r>
      <w:r w:rsidR="004C6B1E" w:rsidRPr="00C24D17">
        <w:rPr>
          <w:rFonts w:asciiTheme="minorHAnsi" w:hAnsiTheme="minorHAnsi" w:cstheme="minorHAnsi"/>
          <w:color w:val="000000" w:themeColor="text1"/>
          <w:sz w:val="22"/>
          <w:szCs w:val="22"/>
        </w:rPr>
        <w:t xml:space="preserve">stichprobenhaft </w:t>
      </w:r>
      <w:r w:rsidR="00405F13" w:rsidRPr="00C24D17">
        <w:rPr>
          <w:rFonts w:asciiTheme="minorHAnsi" w:hAnsiTheme="minorHAnsi" w:cstheme="minorHAnsi"/>
          <w:color w:val="000000" w:themeColor="text1"/>
          <w:sz w:val="22"/>
          <w:szCs w:val="22"/>
        </w:rPr>
        <w:t>nach den Ergebnissen ihrer Selbst</w:t>
      </w:r>
      <w:r w:rsidR="004C6B1E" w:rsidRPr="00C24D17">
        <w:rPr>
          <w:rFonts w:asciiTheme="minorHAnsi" w:hAnsiTheme="minorHAnsi" w:cstheme="minorHAnsi"/>
          <w:color w:val="000000" w:themeColor="text1"/>
          <w:sz w:val="22"/>
          <w:szCs w:val="22"/>
        </w:rPr>
        <w:t>t</w:t>
      </w:r>
      <w:r w:rsidR="00405F13" w:rsidRPr="00C24D17">
        <w:rPr>
          <w:rFonts w:asciiTheme="minorHAnsi" w:hAnsiTheme="minorHAnsi" w:cstheme="minorHAnsi"/>
          <w:color w:val="000000" w:themeColor="text1"/>
          <w:sz w:val="22"/>
          <w:szCs w:val="22"/>
        </w:rPr>
        <w:t xml:space="preserve">ests </w:t>
      </w:r>
      <w:r w:rsidR="004C6B1E" w:rsidRPr="00C24D17">
        <w:rPr>
          <w:rFonts w:asciiTheme="minorHAnsi" w:hAnsiTheme="minorHAnsi" w:cstheme="minorHAnsi"/>
          <w:color w:val="000000" w:themeColor="text1"/>
          <w:sz w:val="22"/>
          <w:szCs w:val="22"/>
        </w:rPr>
        <w:t>gefragt</w:t>
      </w:r>
      <w:r w:rsidR="00405F13" w:rsidRPr="00C24D17">
        <w:rPr>
          <w:rFonts w:asciiTheme="minorHAnsi" w:hAnsiTheme="minorHAnsi" w:cstheme="minorHAnsi"/>
          <w:color w:val="000000" w:themeColor="text1"/>
          <w:sz w:val="22"/>
          <w:szCs w:val="22"/>
        </w:rPr>
        <w:t>.</w:t>
      </w:r>
      <w:r w:rsidR="004C6B1E" w:rsidRPr="00C24D17">
        <w:rPr>
          <w:rFonts w:asciiTheme="minorHAnsi" w:eastAsiaTheme="minorHAnsi" w:hAnsiTheme="minorHAnsi" w:cstheme="minorHAnsi"/>
          <w:color w:val="000000"/>
          <w:sz w:val="22"/>
          <w:szCs w:val="22"/>
          <w:lang w:eastAsia="en-US"/>
        </w:rPr>
        <w:t xml:space="preserve"> Kurze Reflexionsphase im Plenum:</w:t>
      </w:r>
    </w:p>
    <w:p w14:paraId="3E02C15E" w14:textId="77777777" w:rsidR="004C6B1E" w:rsidRPr="00C24D17" w:rsidRDefault="004C6B1E" w:rsidP="009577E8">
      <w:pPr>
        <w:pStyle w:val="Listenabsatz"/>
        <w:numPr>
          <w:ilvl w:val="0"/>
          <w:numId w:val="6"/>
        </w:numPr>
        <w:tabs>
          <w:tab w:val="left" w:pos="0"/>
          <w:tab w:val="left" w:pos="720"/>
        </w:tabs>
        <w:ind w:left="426" w:right="-6" w:hanging="710"/>
        <w:rPr>
          <w:rFonts w:cstheme="minorHAnsi"/>
          <w:color w:val="000000"/>
          <w:sz w:val="22"/>
          <w:szCs w:val="22"/>
        </w:rPr>
      </w:pPr>
      <w:r w:rsidRPr="00C24D17">
        <w:rPr>
          <w:rFonts w:cstheme="minorHAnsi"/>
          <w:color w:val="000000"/>
          <w:sz w:val="22"/>
          <w:szCs w:val="22"/>
        </w:rPr>
        <w:t xml:space="preserve">Findet ihr euch in der Formulierung eurer Auswertung wieder? </w:t>
      </w:r>
    </w:p>
    <w:p w14:paraId="0AC0FBE8" w14:textId="77777777" w:rsidR="004C6B1E" w:rsidRPr="00C24D17" w:rsidRDefault="004C6B1E" w:rsidP="009577E8">
      <w:pPr>
        <w:pStyle w:val="Listenabsatz"/>
        <w:numPr>
          <w:ilvl w:val="0"/>
          <w:numId w:val="6"/>
        </w:numPr>
        <w:tabs>
          <w:tab w:val="left" w:pos="0"/>
          <w:tab w:val="left" w:pos="720"/>
        </w:tabs>
        <w:ind w:left="426" w:right="-6" w:hanging="710"/>
        <w:rPr>
          <w:rFonts w:cstheme="minorHAnsi"/>
          <w:color w:val="000000"/>
          <w:sz w:val="22"/>
          <w:szCs w:val="22"/>
        </w:rPr>
      </w:pPr>
      <w:r w:rsidRPr="00C24D17">
        <w:rPr>
          <w:rFonts w:cstheme="minorHAnsi"/>
          <w:color w:val="000000"/>
          <w:sz w:val="22"/>
          <w:szCs w:val="22"/>
        </w:rPr>
        <w:t xml:space="preserve">Welche Fragen haben euch verunsichert/überrascht? </w:t>
      </w:r>
    </w:p>
    <w:p w14:paraId="288CB512" w14:textId="77777777" w:rsidR="004C6B1E" w:rsidRPr="00C24D17" w:rsidRDefault="004C6B1E" w:rsidP="009577E8">
      <w:pPr>
        <w:pStyle w:val="Listenabsatz"/>
        <w:numPr>
          <w:ilvl w:val="0"/>
          <w:numId w:val="6"/>
        </w:numPr>
        <w:tabs>
          <w:tab w:val="left" w:pos="0"/>
          <w:tab w:val="left" w:pos="720"/>
        </w:tabs>
        <w:ind w:left="426" w:right="-6" w:hanging="710"/>
        <w:rPr>
          <w:rFonts w:cstheme="minorHAnsi"/>
          <w:color w:val="000000"/>
          <w:sz w:val="22"/>
          <w:szCs w:val="22"/>
        </w:rPr>
      </w:pPr>
      <w:r w:rsidRPr="00C24D17">
        <w:rPr>
          <w:rFonts w:cstheme="minorHAnsi"/>
          <w:color w:val="000000"/>
          <w:sz w:val="22"/>
          <w:szCs w:val="22"/>
        </w:rPr>
        <w:t xml:space="preserve">Wie wirkt das Ergebnis auf die Alkoholkonsumierenden in der Klasse? </w:t>
      </w:r>
    </w:p>
    <w:p w14:paraId="390B3973" w14:textId="77777777" w:rsidR="004C6B1E" w:rsidRPr="00C24D17" w:rsidRDefault="004C6B1E" w:rsidP="009577E8">
      <w:pPr>
        <w:pStyle w:val="Listenabsatz"/>
        <w:numPr>
          <w:ilvl w:val="0"/>
          <w:numId w:val="6"/>
        </w:numPr>
        <w:tabs>
          <w:tab w:val="left" w:pos="0"/>
          <w:tab w:val="left" w:pos="720"/>
        </w:tabs>
        <w:ind w:left="426" w:right="-6" w:hanging="710"/>
        <w:rPr>
          <w:rFonts w:cstheme="minorHAnsi"/>
          <w:color w:val="000000" w:themeColor="text1"/>
          <w:sz w:val="22"/>
          <w:szCs w:val="22"/>
        </w:rPr>
      </w:pPr>
      <w:r w:rsidRPr="00C24D17">
        <w:rPr>
          <w:rFonts w:cstheme="minorHAnsi"/>
          <w:color w:val="000000"/>
          <w:sz w:val="22"/>
          <w:szCs w:val="22"/>
        </w:rPr>
        <w:t>Wie fühlen Sie sich, wenn wir hier über dieses Thema sprechen?...</w:t>
      </w:r>
    </w:p>
    <w:p w14:paraId="7EA7B64F" w14:textId="77777777" w:rsidR="004C6B1E" w:rsidRPr="00C24D17" w:rsidRDefault="004C6B1E" w:rsidP="00B621AC">
      <w:pPr>
        <w:pStyle w:val="Standa1"/>
        <w:autoSpaceDE w:val="0"/>
        <w:ind w:right="-6" w:hanging="284"/>
        <w:jc w:val="both"/>
        <w:rPr>
          <w:rFonts w:asciiTheme="minorHAnsi" w:hAnsiTheme="minorHAnsi" w:cstheme="minorHAnsi"/>
          <w:color w:val="000000"/>
          <w:sz w:val="10"/>
          <w:szCs w:val="10"/>
        </w:rPr>
      </w:pPr>
    </w:p>
    <w:p w14:paraId="3C783808" w14:textId="164B4317" w:rsidR="001B4920" w:rsidRPr="00C24D17" w:rsidRDefault="00405F13" w:rsidP="00B621AC">
      <w:pPr>
        <w:ind w:left="-284" w:right="-6"/>
        <w:jc w:val="both"/>
        <w:textAlignment w:val="baseline"/>
        <w:rPr>
          <w:rFonts w:asciiTheme="minorHAnsi" w:hAnsiTheme="minorHAnsi" w:cstheme="minorHAnsi"/>
          <w:color w:val="FF0000"/>
          <w:sz w:val="22"/>
          <w:szCs w:val="22"/>
        </w:rPr>
      </w:pPr>
      <w:r w:rsidRPr="0030444E">
        <w:rPr>
          <w:rFonts w:asciiTheme="minorHAnsi" w:hAnsiTheme="minorHAnsi" w:cstheme="minorHAnsi"/>
          <w:color w:val="000000" w:themeColor="text1"/>
          <w:sz w:val="22"/>
          <w:szCs w:val="22"/>
        </w:rPr>
        <w:t>Als Online-Test empfohlen wird</w:t>
      </w:r>
      <w:r w:rsidR="001B4920" w:rsidRPr="0030444E">
        <w:rPr>
          <w:rFonts w:asciiTheme="minorHAnsi" w:hAnsiTheme="minorHAnsi" w:cstheme="minorHAnsi"/>
          <w:color w:val="000000" w:themeColor="text1"/>
          <w:sz w:val="22"/>
          <w:szCs w:val="22"/>
        </w:rPr>
        <w:t xml:space="preserve"> „check your drinking“ auf </w:t>
      </w:r>
      <w:hyperlink r:id="rId37" w:history="1">
        <w:r w:rsidRPr="0030444E">
          <w:rPr>
            <w:rStyle w:val="Hyperlink"/>
            <w:rFonts w:asciiTheme="minorHAnsi" w:hAnsiTheme="minorHAnsi" w:cstheme="minorHAnsi"/>
            <w:color w:val="000000" w:themeColor="text1"/>
            <w:sz w:val="22"/>
            <w:szCs w:val="22"/>
          </w:rPr>
          <w:t>www.drugcom.de</w:t>
        </w:r>
      </w:hyperlink>
      <w:r w:rsidR="001B4920" w:rsidRPr="0030444E">
        <w:rPr>
          <w:rFonts w:asciiTheme="minorHAnsi" w:hAnsiTheme="minorHAnsi" w:cstheme="minorHAnsi"/>
          <w:color w:val="000000" w:themeColor="text1"/>
          <w:sz w:val="22"/>
          <w:szCs w:val="22"/>
        </w:rPr>
        <w:t xml:space="preserve">. In der Auswertung des Tests </w:t>
      </w:r>
      <w:r w:rsidR="001B4920" w:rsidRPr="00C24D17">
        <w:rPr>
          <w:rFonts w:asciiTheme="minorHAnsi" w:hAnsiTheme="minorHAnsi" w:cstheme="minorHAnsi"/>
          <w:color w:val="000000" w:themeColor="text1"/>
          <w:sz w:val="22"/>
          <w:szCs w:val="22"/>
        </w:rPr>
        <w:t xml:space="preserve">werden je nach Konsummuster Empfehlungen ausgesprochen, welche Schritte ratsam sind. Dies reicht – abhängig vom Ergebnis – von der einer Anwendung von Selbstkontrolltechniken bis zum Aufsuchen einer Beratungsstelle. </w:t>
      </w:r>
    </w:p>
    <w:p w14:paraId="1744E6D0" w14:textId="77777777" w:rsidR="00C24D17" w:rsidRPr="00C24D17" w:rsidRDefault="00C24D17" w:rsidP="00B621AC">
      <w:pPr>
        <w:pStyle w:val="StandardWeb"/>
        <w:spacing w:before="0" w:beforeAutospacing="0" w:after="60" w:afterAutospacing="0"/>
        <w:ind w:right="-6"/>
        <w:rPr>
          <w:rFonts w:cstheme="minorHAnsi"/>
          <w:color w:val="000000" w:themeColor="text1"/>
          <w:sz w:val="10"/>
          <w:szCs w:val="10"/>
        </w:rPr>
      </w:pPr>
    </w:p>
    <w:p w14:paraId="6B0A5229" w14:textId="36F69A6D" w:rsidR="001B4920" w:rsidRPr="00C24D17" w:rsidRDefault="00C24D17" w:rsidP="00C24D17">
      <w:pPr>
        <w:pStyle w:val="StandardWeb"/>
        <w:spacing w:before="0" w:beforeAutospacing="0" w:after="60" w:afterAutospacing="0"/>
        <w:ind w:hanging="284"/>
        <w:rPr>
          <w:rFonts w:cstheme="minorHAnsi"/>
          <w:b/>
          <w:bCs/>
          <w:color w:val="000000" w:themeColor="text1"/>
        </w:rPr>
      </w:pPr>
      <w:r w:rsidRPr="00C24D17">
        <w:rPr>
          <w:rFonts w:cstheme="minorHAnsi"/>
          <w:b/>
          <w:bCs/>
          <w:color w:val="000000" w:themeColor="text1"/>
        </w:rPr>
        <w:t xml:space="preserve">Folie </w:t>
      </w:r>
      <w:r w:rsidR="00506ADE">
        <w:rPr>
          <w:rFonts w:cstheme="minorHAnsi"/>
          <w:b/>
          <w:bCs/>
          <w:color w:val="000000" w:themeColor="text1"/>
        </w:rPr>
        <w:t>20</w:t>
      </w:r>
    </w:p>
    <w:p w14:paraId="05FEE523" w14:textId="77777777" w:rsidR="001B4920" w:rsidRPr="002817C3" w:rsidRDefault="001B4920" w:rsidP="00405F13">
      <w:pPr>
        <w:pStyle w:val="StandardWeb"/>
        <w:spacing w:before="0" w:beforeAutospacing="0" w:after="60" w:afterAutospacing="0"/>
        <w:ind w:left="-142" w:hanging="142"/>
        <w:rPr>
          <w:rFonts w:cstheme="minorHAnsi"/>
          <w:color w:val="000000" w:themeColor="text1"/>
          <w:lang w:val="en-US"/>
        </w:rPr>
      </w:pPr>
      <w:r w:rsidRPr="00A535DF">
        <w:rPr>
          <w:rFonts w:cstheme="minorHAnsi"/>
          <w:noProof/>
          <w:color w:val="000000" w:themeColor="text1"/>
          <w:lang w:val="en-US"/>
        </w:rPr>
        <w:drawing>
          <wp:inline distT="0" distB="0" distL="0" distR="0" wp14:anchorId="201D0E30" wp14:editId="1D391663">
            <wp:extent cx="2994880" cy="2246313"/>
            <wp:effectExtent l="25400" t="25400" r="27940" b="27305"/>
            <wp:docPr id="349665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65206" name=""/>
                    <pic:cNvPicPr/>
                  </pic:nvPicPr>
                  <pic:blipFill>
                    <a:blip r:embed="rId38"/>
                    <a:stretch>
                      <a:fillRect/>
                    </a:stretch>
                  </pic:blipFill>
                  <pic:spPr>
                    <a:xfrm>
                      <a:off x="0" y="0"/>
                      <a:ext cx="3046716" cy="2285193"/>
                    </a:xfrm>
                    <a:prstGeom prst="rect">
                      <a:avLst/>
                    </a:prstGeom>
                    <a:ln w="25400">
                      <a:solidFill>
                        <a:schemeClr val="tx2">
                          <a:lumMod val="60000"/>
                          <a:lumOff val="40000"/>
                        </a:schemeClr>
                      </a:solidFill>
                    </a:ln>
                  </pic:spPr>
                </pic:pic>
              </a:graphicData>
            </a:graphic>
          </wp:inline>
        </w:drawing>
      </w:r>
    </w:p>
    <w:p w14:paraId="7A6ED625" w14:textId="77777777" w:rsidR="00DE7B25" w:rsidRPr="001D2C0C" w:rsidRDefault="00DE7B25" w:rsidP="00DE7B25">
      <w:pPr>
        <w:ind w:right="-136" w:hanging="284"/>
        <w:rPr>
          <w:rFonts w:asciiTheme="minorHAnsi" w:hAnsiTheme="minorHAnsi" w:cstheme="minorHAnsi"/>
          <w:b/>
          <w:bCs/>
          <w:color w:val="C00000"/>
          <w:sz w:val="28"/>
          <w:szCs w:val="28"/>
        </w:rPr>
      </w:pPr>
      <w:r w:rsidRPr="001D2C0C">
        <w:rPr>
          <w:rFonts w:asciiTheme="minorHAnsi" w:hAnsiTheme="minorHAnsi" w:cstheme="minorHAnsi"/>
          <w:b/>
          <w:bCs/>
          <w:color w:val="C00000"/>
          <w:sz w:val="28"/>
          <w:szCs w:val="28"/>
        </w:rPr>
        <w:lastRenderedPageBreak/>
        <w:t>Selbsttest für Schülerinnen</w:t>
      </w:r>
      <w:r>
        <w:rPr>
          <w:rFonts w:asciiTheme="minorHAnsi" w:hAnsiTheme="minorHAnsi" w:cstheme="minorHAnsi"/>
          <w:b/>
          <w:bCs/>
          <w:color w:val="C00000"/>
          <w:sz w:val="28"/>
          <w:szCs w:val="28"/>
        </w:rPr>
        <w:t xml:space="preserve"> und Schüler, die keinen oder kaum Alkohol trinken</w:t>
      </w:r>
    </w:p>
    <w:p w14:paraId="2B952C7A" w14:textId="77777777" w:rsidR="004C0D03" w:rsidRPr="004C0D03" w:rsidRDefault="004C0D03" w:rsidP="00D001AD">
      <w:pPr>
        <w:ind w:right="-136"/>
        <w:rPr>
          <w:rFonts w:asciiTheme="minorHAnsi" w:hAnsiTheme="minorHAnsi" w:cstheme="minorHAnsi"/>
          <w:color w:val="000000" w:themeColor="text1"/>
          <w:sz w:val="10"/>
          <w:szCs w:val="10"/>
        </w:rPr>
      </w:pPr>
    </w:p>
    <w:p w14:paraId="40C64B71" w14:textId="0A83BACE" w:rsidR="00AC0DA9" w:rsidRDefault="00AC0DA9" w:rsidP="00AC0DA9">
      <w:pPr>
        <w:ind w:left="-284" w:right="-136"/>
        <w:rPr>
          <w:rFonts w:asciiTheme="minorHAnsi" w:hAnsiTheme="minorHAnsi" w:cstheme="minorHAnsi"/>
          <w:color w:val="000000" w:themeColor="text1"/>
          <w:sz w:val="22"/>
          <w:szCs w:val="22"/>
        </w:rPr>
      </w:pPr>
      <w:r w:rsidRPr="006B538D">
        <w:rPr>
          <w:rFonts w:asciiTheme="minorHAnsi" w:hAnsiTheme="minorHAnsi" w:cstheme="minorHAnsi"/>
          <w:color w:val="000000" w:themeColor="text1"/>
          <w:sz w:val="22"/>
          <w:szCs w:val="22"/>
        </w:rPr>
        <w:t xml:space="preserve">Bitte tragen Sie die Punktzahl jeder Frage in die äußerste rechte Spalte ein. Bilden </w:t>
      </w:r>
      <w:r w:rsidR="006A7168">
        <w:rPr>
          <w:rFonts w:asciiTheme="minorHAnsi" w:hAnsiTheme="minorHAnsi" w:cstheme="minorHAnsi"/>
          <w:color w:val="000000" w:themeColor="text1"/>
          <w:sz w:val="22"/>
          <w:szCs w:val="22"/>
        </w:rPr>
        <w:t>Sie</w:t>
      </w:r>
      <w:r w:rsidR="006A7168" w:rsidRPr="006B538D">
        <w:rPr>
          <w:rFonts w:asciiTheme="minorHAnsi" w:hAnsiTheme="minorHAnsi" w:cstheme="minorHAnsi"/>
          <w:color w:val="000000" w:themeColor="text1"/>
          <w:sz w:val="22"/>
          <w:szCs w:val="22"/>
        </w:rPr>
        <w:t xml:space="preserve"> </w:t>
      </w:r>
      <w:r w:rsidRPr="006B538D">
        <w:rPr>
          <w:rFonts w:asciiTheme="minorHAnsi" w:hAnsiTheme="minorHAnsi" w:cstheme="minorHAnsi"/>
          <w:color w:val="000000" w:themeColor="text1"/>
          <w:sz w:val="22"/>
          <w:szCs w:val="22"/>
        </w:rPr>
        <w:t>zum Schluss die Summe der Punktwerte der rechten Spalte und schauen Sie</w:t>
      </w:r>
      <w:r>
        <w:rPr>
          <w:rFonts w:asciiTheme="minorHAnsi" w:hAnsiTheme="minorHAnsi" w:cstheme="minorHAnsi"/>
          <w:color w:val="000000" w:themeColor="text1"/>
          <w:sz w:val="22"/>
          <w:szCs w:val="22"/>
        </w:rPr>
        <w:t>,</w:t>
      </w:r>
      <w:r w:rsidRPr="006B538D">
        <w:rPr>
          <w:rFonts w:asciiTheme="minorHAnsi" w:hAnsiTheme="minorHAnsi" w:cstheme="minorHAnsi"/>
          <w:color w:val="000000" w:themeColor="text1"/>
          <w:sz w:val="22"/>
          <w:szCs w:val="22"/>
        </w:rPr>
        <w:t xml:space="preserve"> was die Auswertung ergibt.</w:t>
      </w:r>
    </w:p>
    <w:p w14:paraId="1248F2B0" w14:textId="77777777" w:rsidR="00AC0DA9" w:rsidRDefault="00AC0DA9" w:rsidP="00AC0DA9">
      <w:pPr>
        <w:ind w:left="-284" w:right="-136"/>
        <w:rPr>
          <w:rFonts w:asciiTheme="minorHAnsi" w:hAnsiTheme="minorHAnsi" w:cstheme="minorHAnsi"/>
          <w:color w:val="000000" w:themeColor="text1"/>
          <w:sz w:val="10"/>
          <w:szCs w:val="10"/>
        </w:rPr>
      </w:pPr>
    </w:p>
    <w:p w14:paraId="13930C1A" w14:textId="77777777" w:rsidR="00AC0DA9" w:rsidRPr="006B538D" w:rsidRDefault="00AC0DA9" w:rsidP="00AC0DA9">
      <w:pPr>
        <w:ind w:left="-284" w:right="-136"/>
        <w:rPr>
          <w:rFonts w:asciiTheme="minorHAnsi" w:hAnsiTheme="minorHAnsi" w:cstheme="minorHAnsi"/>
          <w:color w:val="000000" w:themeColor="text1"/>
          <w:sz w:val="10"/>
          <w:szCs w:val="10"/>
        </w:rPr>
      </w:pPr>
    </w:p>
    <w:tbl>
      <w:tblPr>
        <w:tblStyle w:val="Tabellenraster"/>
        <w:tblW w:w="9777" w:type="dxa"/>
        <w:tblInd w:w="-284" w:type="dxa"/>
        <w:tblBorders>
          <w:top w:val="single" w:sz="18" w:space="0" w:color="C00000"/>
          <w:left w:val="single" w:sz="18" w:space="0" w:color="C00000"/>
          <w:bottom w:val="single" w:sz="18" w:space="0" w:color="C00000"/>
          <w:right w:val="single" w:sz="18" w:space="0" w:color="C00000"/>
        </w:tblBorders>
        <w:tblLayout w:type="fixed"/>
        <w:tblLook w:val="04A0" w:firstRow="1" w:lastRow="0" w:firstColumn="1" w:lastColumn="0" w:noHBand="0" w:noVBand="1"/>
      </w:tblPr>
      <w:tblGrid>
        <w:gridCol w:w="6091"/>
        <w:gridCol w:w="709"/>
        <w:gridCol w:w="709"/>
        <w:gridCol w:w="708"/>
        <w:gridCol w:w="709"/>
        <w:gridCol w:w="851"/>
      </w:tblGrid>
      <w:tr w:rsidR="00AC0DA9" w:rsidRPr="00A578BF" w14:paraId="66797BEB" w14:textId="77777777" w:rsidTr="00762668">
        <w:tc>
          <w:tcPr>
            <w:tcW w:w="6091" w:type="dxa"/>
          </w:tcPr>
          <w:p w14:paraId="0B4403D6" w14:textId="77777777" w:rsidR="00AC0DA9" w:rsidRPr="00A578BF" w:rsidRDefault="00AC0DA9" w:rsidP="0013198E">
            <w:pPr>
              <w:spacing w:before="60" w:after="60"/>
              <w:ind w:right="-136"/>
              <w:rPr>
                <w:rFonts w:asciiTheme="minorHAnsi" w:hAnsiTheme="minorHAnsi" w:cstheme="minorHAnsi"/>
                <w:color w:val="000000" w:themeColor="text1"/>
                <w:sz w:val="22"/>
                <w:szCs w:val="22"/>
              </w:rPr>
            </w:pPr>
          </w:p>
        </w:tc>
        <w:tc>
          <w:tcPr>
            <w:tcW w:w="709" w:type="dxa"/>
          </w:tcPr>
          <w:p w14:paraId="4B53D9AC" w14:textId="77777777" w:rsidR="00AC0DA9" w:rsidRPr="00A578BF" w:rsidRDefault="00AC0DA9" w:rsidP="0013198E">
            <w:pPr>
              <w:spacing w:before="60" w:after="60"/>
              <w:ind w:right="-58"/>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Trifft genau zu</w:t>
            </w:r>
          </w:p>
        </w:tc>
        <w:tc>
          <w:tcPr>
            <w:tcW w:w="709" w:type="dxa"/>
          </w:tcPr>
          <w:p w14:paraId="6AD26669" w14:textId="77777777" w:rsidR="00AC0DA9" w:rsidRPr="00A578BF" w:rsidRDefault="00AC0DA9" w:rsidP="0013198E">
            <w:pPr>
              <w:spacing w:before="60" w:after="60"/>
              <w:ind w:right="-46"/>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Triff eher zu</w:t>
            </w:r>
          </w:p>
        </w:tc>
        <w:tc>
          <w:tcPr>
            <w:tcW w:w="708" w:type="dxa"/>
          </w:tcPr>
          <w:p w14:paraId="24AFBC90" w14:textId="77777777" w:rsidR="00AC0DA9" w:rsidRPr="00A578BF" w:rsidRDefault="00AC0DA9" w:rsidP="0013198E">
            <w:pPr>
              <w:spacing w:before="60" w:after="60"/>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Trifft eher nicht zu</w:t>
            </w:r>
          </w:p>
        </w:tc>
        <w:tc>
          <w:tcPr>
            <w:tcW w:w="709" w:type="dxa"/>
          </w:tcPr>
          <w:p w14:paraId="04E1A1E1" w14:textId="77777777" w:rsidR="00AC0DA9" w:rsidRPr="00A578BF" w:rsidRDefault="00AC0DA9" w:rsidP="0013198E">
            <w:pPr>
              <w:spacing w:before="60" w:after="60"/>
              <w:ind w:right="-136"/>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Trifft gar nicht zu</w:t>
            </w:r>
          </w:p>
        </w:tc>
        <w:tc>
          <w:tcPr>
            <w:tcW w:w="851" w:type="dxa"/>
          </w:tcPr>
          <w:p w14:paraId="5F0BE5BD" w14:textId="77777777" w:rsidR="00AC0DA9" w:rsidRPr="00A578BF" w:rsidRDefault="00AC0DA9" w:rsidP="0013198E">
            <w:pPr>
              <w:spacing w:before="60" w:after="60"/>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Meine Punkt-zahl</w:t>
            </w:r>
          </w:p>
        </w:tc>
      </w:tr>
      <w:tr w:rsidR="00AC0DA9" w:rsidRPr="00A578BF" w14:paraId="6EE20193" w14:textId="77777777" w:rsidTr="00762668">
        <w:tc>
          <w:tcPr>
            <w:tcW w:w="6091" w:type="dxa"/>
            <w:vAlign w:val="center"/>
          </w:tcPr>
          <w:p w14:paraId="5D93D4AA" w14:textId="228D05CB" w:rsidR="00AC0DA9" w:rsidRPr="00A578BF" w:rsidRDefault="00AC0DA9"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 xml:space="preserve">Es stört mich, wenn </w:t>
            </w:r>
            <w:r w:rsidR="00E60C11">
              <w:rPr>
                <w:rFonts w:cstheme="minorHAnsi"/>
                <w:color w:val="000000" w:themeColor="text1"/>
                <w:sz w:val="22"/>
                <w:szCs w:val="22"/>
              </w:rPr>
              <w:t>Mitmenschen sich betrinken.</w:t>
            </w:r>
          </w:p>
        </w:tc>
        <w:tc>
          <w:tcPr>
            <w:tcW w:w="709" w:type="dxa"/>
            <w:vAlign w:val="center"/>
          </w:tcPr>
          <w:p w14:paraId="0B5265FD"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731F416C" w14:textId="77777777" w:rsidR="00AC0DA9" w:rsidRPr="00A578BF" w:rsidRDefault="00AC0DA9" w:rsidP="0013198E">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111DB403"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3B8FA098"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1010C854"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p>
        </w:tc>
      </w:tr>
      <w:tr w:rsidR="00AC0DA9" w:rsidRPr="00A578BF" w14:paraId="6D50466D" w14:textId="77777777" w:rsidTr="00762668">
        <w:tc>
          <w:tcPr>
            <w:tcW w:w="6091" w:type="dxa"/>
            <w:vAlign w:val="center"/>
          </w:tcPr>
          <w:p w14:paraId="6F63540B" w14:textId="61D98195" w:rsidR="00AC0DA9" w:rsidRPr="00A578BF" w:rsidRDefault="00E60C11" w:rsidP="009577E8">
            <w:pPr>
              <w:pStyle w:val="Listenabsatz"/>
              <w:numPr>
                <w:ilvl w:val="0"/>
                <w:numId w:val="4"/>
              </w:numPr>
              <w:spacing w:before="60" w:after="60"/>
              <w:ind w:right="111"/>
              <w:rPr>
                <w:rFonts w:cstheme="minorHAnsi"/>
                <w:color w:val="000000" w:themeColor="text1"/>
                <w:sz w:val="22"/>
                <w:szCs w:val="22"/>
              </w:rPr>
            </w:pPr>
            <w:r>
              <w:rPr>
                <w:rFonts w:cstheme="minorHAnsi"/>
                <w:color w:val="000000" w:themeColor="text1"/>
                <w:sz w:val="22"/>
                <w:szCs w:val="22"/>
              </w:rPr>
              <w:t>Ich freu</w:t>
            </w:r>
            <w:r w:rsidR="004A63A3">
              <w:rPr>
                <w:rFonts w:cstheme="minorHAnsi"/>
                <w:color w:val="000000" w:themeColor="text1"/>
                <w:sz w:val="22"/>
                <w:szCs w:val="22"/>
              </w:rPr>
              <w:t>e</w:t>
            </w:r>
            <w:r>
              <w:rPr>
                <w:rFonts w:cstheme="minorHAnsi"/>
                <w:color w:val="000000" w:themeColor="text1"/>
                <w:sz w:val="22"/>
                <w:szCs w:val="22"/>
              </w:rPr>
              <w:t xml:space="preserve"> mich, dass ich ohne Alkoholkonsum mehr Geld für anderes </w:t>
            </w:r>
            <w:r w:rsidR="00AC0DA9" w:rsidRPr="00A578BF">
              <w:rPr>
                <w:rFonts w:cstheme="minorHAnsi"/>
                <w:color w:val="000000" w:themeColor="text1"/>
                <w:sz w:val="22"/>
                <w:szCs w:val="22"/>
              </w:rPr>
              <w:t>zur Verfügung habe.</w:t>
            </w:r>
          </w:p>
        </w:tc>
        <w:tc>
          <w:tcPr>
            <w:tcW w:w="709" w:type="dxa"/>
            <w:vAlign w:val="center"/>
          </w:tcPr>
          <w:p w14:paraId="509C1CB6"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10064F8E" w14:textId="77777777" w:rsidR="00AC0DA9" w:rsidRPr="00A578BF" w:rsidRDefault="00AC0DA9" w:rsidP="0013198E">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5D26C177"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32D8EBFD"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46E2291E"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p>
        </w:tc>
      </w:tr>
      <w:tr w:rsidR="00AC0DA9" w:rsidRPr="00A578BF" w14:paraId="4BF971CD" w14:textId="77777777" w:rsidTr="00762668">
        <w:tc>
          <w:tcPr>
            <w:tcW w:w="6091" w:type="dxa"/>
            <w:vAlign w:val="center"/>
          </w:tcPr>
          <w:p w14:paraId="3BAABE55" w14:textId="5FEB7174" w:rsidR="00AC0DA9" w:rsidRPr="00A578BF" w:rsidRDefault="00AC0DA9"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 xml:space="preserve">Ich bin für eine </w:t>
            </w:r>
            <w:r w:rsidR="00E60C11">
              <w:rPr>
                <w:rFonts w:cstheme="minorHAnsi"/>
                <w:color w:val="000000" w:themeColor="text1"/>
                <w:sz w:val="22"/>
                <w:szCs w:val="22"/>
              </w:rPr>
              <w:t>alkohol</w:t>
            </w:r>
            <w:r w:rsidRPr="00A578BF">
              <w:rPr>
                <w:rFonts w:cstheme="minorHAnsi"/>
                <w:color w:val="000000" w:themeColor="text1"/>
                <w:sz w:val="22"/>
                <w:szCs w:val="22"/>
              </w:rPr>
              <w:t>freie Schul</w:t>
            </w:r>
            <w:r w:rsidR="00E60C11">
              <w:rPr>
                <w:rFonts w:cstheme="minorHAnsi"/>
                <w:color w:val="000000" w:themeColor="text1"/>
                <w:sz w:val="22"/>
                <w:szCs w:val="22"/>
              </w:rPr>
              <w:t>e – auch auf Klassenreisen</w:t>
            </w:r>
          </w:p>
        </w:tc>
        <w:tc>
          <w:tcPr>
            <w:tcW w:w="709" w:type="dxa"/>
            <w:vAlign w:val="center"/>
          </w:tcPr>
          <w:p w14:paraId="20548ABD"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665B2F8D" w14:textId="77777777" w:rsidR="00AC0DA9" w:rsidRPr="00A578BF" w:rsidRDefault="00AC0DA9" w:rsidP="0013198E">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533C2B95"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4660DA88"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0CAC605C" w14:textId="77777777" w:rsidR="00AC0DA9" w:rsidRPr="00A578BF" w:rsidRDefault="00AC0DA9" w:rsidP="0013198E">
            <w:pPr>
              <w:spacing w:before="60" w:after="60"/>
              <w:ind w:right="-136"/>
              <w:jc w:val="center"/>
              <w:rPr>
                <w:rFonts w:asciiTheme="minorHAnsi" w:hAnsiTheme="minorHAnsi" w:cstheme="minorHAnsi"/>
                <w:color w:val="000000" w:themeColor="text1"/>
                <w:sz w:val="22"/>
                <w:szCs w:val="22"/>
              </w:rPr>
            </w:pPr>
          </w:p>
        </w:tc>
      </w:tr>
      <w:tr w:rsidR="004A63A3" w:rsidRPr="00A578BF" w14:paraId="528B7B26" w14:textId="77777777" w:rsidTr="00762668">
        <w:tc>
          <w:tcPr>
            <w:tcW w:w="6091" w:type="dxa"/>
            <w:vAlign w:val="center"/>
          </w:tcPr>
          <w:p w14:paraId="326CBB75" w14:textId="01225614"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 xml:space="preserve">Ich bin für eine </w:t>
            </w:r>
            <w:r>
              <w:rPr>
                <w:rFonts w:cstheme="minorHAnsi"/>
                <w:color w:val="000000" w:themeColor="text1"/>
                <w:sz w:val="22"/>
                <w:szCs w:val="22"/>
              </w:rPr>
              <w:t>alkohol</w:t>
            </w:r>
            <w:r w:rsidRPr="00A578BF">
              <w:rPr>
                <w:rFonts w:cstheme="minorHAnsi"/>
                <w:color w:val="000000" w:themeColor="text1"/>
                <w:sz w:val="22"/>
                <w:szCs w:val="22"/>
              </w:rPr>
              <w:t>freie Schul</w:t>
            </w:r>
            <w:r>
              <w:rPr>
                <w:rFonts w:cstheme="minorHAnsi"/>
                <w:color w:val="000000" w:themeColor="text1"/>
                <w:sz w:val="22"/>
                <w:szCs w:val="22"/>
              </w:rPr>
              <w:t>e – auch auf Abschlussfeiern.</w:t>
            </w:r>
          </w:p>
        </w:tc>
        <w:tc>
          <w:tcPr>
            <w:tcW w:w="709" w:type="dxa"/>
            <w:vAlign w:val="center"/>
          </w:tcPr>
          <w:p w14:paraId="1060480E" w14:textId="70767D49"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58B8FEAD" w14:textId="0CB15395"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4C0F1886" w14:textId="09E02A90"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7A2CB92C" w14:textId="77CD88F6"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20C8CDCA"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20253BD2" w14:textId="77777777" w:rsidTr="00762668">
        <w:tc>
          <w:tcPr>
            <w:tcW w:w="6091" w:type="dxa"/>
            <w:vAlign w:val="center"/>
          </w:tcPr>
          <w:p w14:paraId="3B8FB125" w14:textId="666C48C1"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Ich finde, gegen d</w:t>
            </w:r>
            <w:r>
              <w:rPr>
                <w:rFonts w:cstheme="minorHAnsi"/>
                <w:color w:val="000000" w:themeColor="text1"/>
                <w:sz w:val="22"/>
                <w:szCs w:val="22"/>
              </w:rPr>
              <w:t>en Alkoholkonsum</w:t>
            </w:r>
            <w:r w:rsidRPr="00A578BF">
              <w:rPr>
                <w:rFonts w:cstheme="minorHAnsi"/>
                <w:color w:val="000000" w:themeColor="text1"/>
                <w:sz w:val="22"/>
                <w:szCs w:val="22"/>
              </w:rPr>
              <w:t xml:space="preserve"> an unserer Schule sollte mehr unternommen werden.</w:t>
            </w:r>
          </w:p>
        </w:tc>
        <w:tc>
          <w:tcPr>
            <w:tcW w:w="709" w:type="dxa"/>
            <w:vAlign w:val="center"/>
          </w:tcPr>
          <w:p w14:paraId="128BB2F5"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145D24AB"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5454686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4536C8D5"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61C365C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22A4D6A9" w14:textId="77777777" w:rsidTr="00762668">
        <w:tc>
          <w:tcPr>
            <w:tcW w:w="6091" w:type="dxa"/>
            <w:vAlign w:val="center"/>
          </w:tcPr>
          <w:p w14:paraId="4F74B2AB" w14:textId="20DB6B7E" w:rsidR="004A63A3" w:rsidRPr="00A578BF" w:rsidRDefault="004A63A3" w:rsidP="009577E8">
            <w:pPr>
              <w:pStyle w:val="Listenabsatz"/>
              <w:numPr>
                <w:ilvl w:val="0"/>
                <w:numId w:val="4"/>
              </w:numPr>
              <w:spacing w:before="60" w:after="60"/>
              <w:ind w:right="111"/>
              <w:jc w:val="both"/>
              <w:rPr>
                <w:rFonts w:cstheme="minorHAnsi"/>
                <w:color w:val="000000" w:themeColor="text1"/>
                <w:sz w:val="22"/>
                <w:szCs w:val="22"/>
              </w:rPr>
            </w:pPr>
            <w:r w:rsidRPr="00A578BF">
              <w:rPr>
                <w:rFonts w:cstheme="minorHAnsi"/>
                <w:color w:val="000000" w:themeColor="text1"/>
                <w:sz w:val="22"/>
                <w:szCs w:val="22"/>
              </w:rPr>
              <w:t xml:space="preserve"> </w:t>
            </w:r>
            <w:r>
              <w:rPr>
                <w:rFonts w:cstheme="minorHAnsi"/>
                <w:color w:val="000000" w:themeColor="text1"/>
                <w:sz w:val="22"/>
                <w:szCs w:val="22"/>
              </w:rPr>
              <w:t xml:space="preserve">Ich </w:t>
            </w:r>
            <w:r w:rsidRPr="00A578BF">
              <w:rPr>
                <w:rFonts w:cstheme="minorHAnsi"/>
                <w:color w:val="000000" w:themeColor="text1"/>
                <w:sz w:val="22"/>
                <w:szCs w:val="22"/>
              </w:rPr>
              <w:t>habe ein gutes Gewissen in Bezug auf meine Gesundheit</w:t>
            </w:r>
            <w:r>
              <w:rPr>
                <w:rFonts w:cstheme="minorHAnsi"/>
                <w:color w:val="000000" w:themeColor="text1"/>
                <w:sz w:val="22"/>
                <w:szCs w:val="22"/>
              </w:rPr>
              <w:t>, weil ich auf Alkohol verzichte.</w:t>
            </w:r>
          </w:p>
        </w:tc>
        <w:tc>
          <w:tcPr>
            <w:tcW w:w="709" w:type="dxa"/>
            <w:vAlign w:val="center"/>
          </w:tcPr>
          <w:p w14:paraId="4AF7199F"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049EB7E4"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5801521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45B7E36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3A9C8B9D"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45048B8E" w14:textId="77777777" w:rsidTr="00762668">
        <w:tc>
          <w:tcPr>
            <w:tcW w:w="6091" w:type="dxa"/>
            <w:vAlign w:val="center"/>
          </w:tcPr>
          <w:p w14:paraId="28246BC8" w14:textId="7FAE072C"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Ich kann mir nicht vorstellen, eine</w:t>
            </w:r>
            <w:r>
              <w:rPr>
                <w:rFonts w:cstheme="minorHAnsi"/>
                <w:color w:val="000000" w:themeColor="text1"/>
                <w:sz w:val="22"/>
                <w:szCs w:val="22"/>
              </w:rPr>
              <w:t xml:space="preserve"> Person</w:t>
            </w:r>
            <w:r w:rsidRPr="00A578BF">
              <w:rPr>
                <w:rFonts w:cstheme="minorHAnsi"/>
                <w:color w:val="000000" w:themeColor="text1"/>
                <w:sz w:val="22"/>
                <w:szCs w:val="22"/>
              </w:rPr>
              <w:t xml:space="preserve"> zu</w:t>
            </w:r>
            <w:r w:rsidR="00E109EB">
              <w:rPr>
                <w:rFonts w:cstheme="minorHAnsi"/>
                <w:color w:val="000000" w:themeColor="text1"/>
                <w:sz w:val="22"/>
                <w:szCs w:val="22"/>
              </w:rPr>
              <w:t>r</w:t>
            </w:r>
            <w:r w:rsidRPr="00A578BF">
              <w:rPr>
                <w:rFonts w:cstheme="minorHAnsi"/>
                <w:color w:val="000000" w:themeColor="text1"/>
                <w:sz w:val="22"/>
                <w:szCs w:val="22"/>
              </w:rPr>
              <w:t xml:space="preserve"> Partner</w:t>
            </w:r>
            <w:r w:rsidR="00E109EB">
              <w:rPr>
                <w:rFonts w:cstheme="minorHAnsi"/>
                <w:color w:val="000000" w:themeColor="text1"/>
                <w:sz w:val="22"/>
                <w:szCs w:val="22"/>
              </w:rPr>
              <w:t>in</w:t>
            </w:r>
            <w:r w:rsidRPr="00A578BF">
              <w:rPr>
                <w:rFonts w:cstheme="minorHAnsi"/>
                <w:color w:val="000000" w:themeColor="text1"/>
                <w:sz w:val="22"/>
                <w:szCs w:val="22"/>
              </w:rPr>
              <w:t>/zu</w:t>
            </w:r>
            <w:r w:rsidR="00E109EB">
              <w:rPr>
                <w:rFonts w:cstheme="minorHAnsi"/>
                <w:color w:val="000000" w:themeColor="text1"/>
                <w:sz w:val="22"/>
                <w:szCs w:val="22"/>
              </w:rPr>
              <w:t>m</w:t>
            </w:r>
            <w:r w:rsidRPr="00A578BF">
              <w:rPr>
                <w:rFonts w:cstheme="minorHAnsi"/>
                <w:color w:val="000000" w:themeColor="text1"/>
                <w:sz w:val="22"/>
                <w:szCs w:val="22"/>
              </w:rPr>
              <w:t xml:space="preserve"> Partner zu haben</w:t>
            </w:r>
            <w:r>
              <w:rPr>
                <w:rFonts w:cstheme="minorHAnsi"/>
                <w:color w:val="000000" w:themeColor="text1"/>
                <w:sz w:val="22"/>
                <w:szCs w:val="22"/>
              </w:rPr>
              <w:t>, die sich oftmals betrinkt.</w:t>
            </w:r>
          </w:p>
        </w:tc>
        <w:tc>
          <w:tcPr>
            <w:tcW w:w="709" w:type="dxa"/>
            <w:vAlign w:val="center"/>
          </w:tcPr>
          <w:p w14:paraId="1847B0A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1151883C"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7FE41FCA"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6DA478D9"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59BD0F65"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169EECCE" w14:textId="77777777" w:rsidTr="00762668">
        <w:tc>
          <w:tcPr>
            <w:tcW w:w="6091" w:type="dxa"/>
            <w:vAlign w:val="center"/>
          </w:tcPr>
          <w:p w14:paraId="5A6A95B5" w14:textId="0FEACFAA"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 xml:space="preserve">Ich bin sicher, dass ich nicht mit dem </w:t>
            </w:r>
            <w:r>
              <w:rPr>
                <w:rFonts w:cstheme="minorHAnsi"/>
                <w:color w:val="000000" w:themeColor="text1"/>
                <w:sz w:val="22"/>
                <w:szCs w:val="22"/>
              </w:rPr>
              <w:t>Alkoholkonsum</w:t>
            </w:r>
            <w:r w:rsidRPr="00A578BF">
              <w:rPr>
                <w:rFonts w:cstheme="minorHAnsi"/>
                <w:color w:val="000000" w:themeColor="text1"/>
                <w:sz w:val="22"/>
                <w:szCs w:val="22"/>
              </w:rPr>
              <w:t xml:space="preserve"> anfangen werde.</w:t>
            </w:r>
          </w:p>
        </w:tc>
        <w:tc>
          <w:tcPr>
            <w:tcW w:w="709" w:type="dxa"/>
            <w:vAlign w:val="center"/>
          </w:tcPr>
          <w:p w14:paraId="45FE39C3"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44FAD517"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65CDB8BB"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2034D4E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25D9264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01FC353D" w14:textId="77777777" w:rsidTr="00762668">
        <w:tc>
          <w:tcPr>
            <w:tcW w:w="6091" w:type="dxa"/>
            <w:vAlign w:val="center"/>
          </w:tcPr>
          <w:p w14:paraId="69EF6157" w14:textId="4F9BE2A5"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sidRPr="00A578BF">
              <w:rPr>
                <w:rFonts w:cstheme="minorHAnsi"/>
                <w:color w:val="000000" w:themeColor="text1"/>
                <w:sz w:val="22"/>
                <w:szCs w:val="22"/>
              </w:rPr>
              <w:t xml:space="preserve">Als </w:t>
            </w:r>
            <w:proofErr w:type="spellStart"/>
            <w:r>
              <w:rPr>
                <w:rFonts w:cstheme="minorHAnsi"/>
                <w:color w:val="000000" w:themeColor="text1"/>
                <w:sz w:val="22"/>
                <w:szCs w:val="22"/>
              </w:rPr>
              <w:t>Nichtkonsument</w:t>
            </w:r>
            <w:r w:rsidR="00E109EB">
              <w:rPr>
                <w:rFonts w:cstheme="minorHAnsi"/>
                <w:color w:val="000000" w:themeColor="text1"/>
                <w:sz w:val="22"/>
                <w:szCs w:val="22"/>
              </w:rPr>
              <w:t>:</w:t>
            </w:r>
            <w:r w:rsidR="00A87378">
              <w:rPr>
                <w:rFonts w:cstheme="minorHAnsi"/>
                <w:color w:val="000000" w:themeColor="text1"/>
                <w:sz w:val="22"/>
                <w:szCs w:val="22"/>
              </w:rPr>
              <w:t>in</w:t>
            </w:r>
            <w:proofErr w:type="spellEnd"/>
            <w:r>
              <w:rPr>
                <w:rFonts w:cstheme="minorHAnsi"/>
                <w:color w:val="000000" w:themeColor="text1"/>
                <w:sz w:val="22"/>
                <w:szCs w:val="22"/>
              </w:rPr>
              <w:t xml:space="preserve"> von Alkohol</w:t>
            </w:r>
            <w:r w:rsidRPr="00A578BF">
              <w:rPr>
                <w:rFonts w:cstheme="minorHAnsi"/>
                <w:color w:val="000000" w:themeColor="text1"/>
                <w:sz w:val="22"/>
                <w:szCs w:val="22"/>
              </w:rPr>
              <w:t xml:space="preserve"> bin ich Vorbild für jüngere Schüler</w:t>
            </w:r>
            <w:r w:rsidR="00B76603">
              <w:rPr>
                <w:rFonts w:cstheme="minorHAnsi"/>
                <w:color w:val="000000" w:themeColor="text1"/>
                <w:sz w:val="22"/>
                <w:szCs w:val="22"/>
              </w:rPr>
              <w:t>i</w:t>
            </w:r>
            <w:r w:rsidRPr="00A578BF">
              <w:rPr>
                <w:rFonts w:cstheme="minorHAnsi"/>
                <w:color w:val="000000" w:themeColor="text1"/>
                <w:sz w:val="22"/>
                <w:szCs w:val="22"/>
              </w:rPr>
              <w:t>nnen</w:t>
            </w:r>
            <w:r w:rsidR="00B76603">
              <w:rPr>
                <w:rFonts w:cstheme="minorHAnsi"/>
                <w:color w:val="000000" w:themeColor="text1"/>
                <w:sz w:val="22"/>
                <w:szCs w:val="22"/>
              </w:rPr>
              <w:t xml:space="preserve"> und Schüler.</w:t>
            </w:r>
          </w:p>
        </w:tc>
        <w:tc>
          <w:tcPr>
            <w:tcW w:w="709" w:type="dxa"/>
            <w:vAlign w:val="center"/>
          </w:tcPr>
          <w:p w14:paraId="1F7643E3"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171729EB"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6EAFD6AA"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6ACB1DBC"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0D409762"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615760" w:rsidRPr="00A578BF" w14:paraId="566809A8" w14:textId="77777777" w:rsidTr="00762668">
        <w:tc>
          <w:tcPr>
            <w:tcW w:w="6091" w:type="dxa"/>
            <w:vAlign w:val="center"/>
          </w:tcPr>
          <w:p w14:paraId="347ACB91" w14:textId="397B1DFF" w:rsidR="00615760" w:rsidRPr="00A578BF" w:rsidRDefault="00615760" w:rsidP="009577E8">
            <w:pPr>
              <w:pStyle w:val="Listenabsatz"/>
              <w:numPr>
                <w:ilvl w:val="0"/>
                <w:numId w:val="4"/>
              </w:numPr>
              <w:spacing w:before="60" w:after="60"/>
              <w:ind w:right="111"/>
              <w:rPr>
                <w:rFonts w:cstheme="minorHAnsi"/>
                <w:color w:val="000000" w:themeColor="text1"/>
                <w:sz w:val="22"/>
                <w:szCs w:val="22"/>
              </w:rPr>
            </w:pPr>
            <w:r>
              <w:rPr>
                <w:rFonts w:cstheme="minorHAnsi"/>
                <w:color w:val="000000" w:themeColor="text1"/>
                <w:sz w:val="22"/>
                <w:szCs w:val="22"/>
              </w:rPr>
              <w:t>Es ist leichter, mit leicht Angetrunkenen in Kontakt zu kommen</w:t>
            </w:r>
            <w:r w:rsidR="00A74365">
              <w:rPr>
                <w:rFonts w:cstheme="minorHAnsi"/>
                <w:color w:val="000000" w:themeColor="text1"/>
                <w:sz w:val="22"/>
                <w:szCs w:val="22"/>
              </w:rPr>
              <w:t>-</w:t>
            </w:r>
          </w:p>
        </w:tc>
        <w:tc>
          <w:tcPr>
            <w:tcW w:w="709" w:type="dxa"/>
            <w:vAlign w:val="center"/>
          </w:tcPr>
          <w:p w14:paraId="65E05948" w14:textId="62DDC4D7" w:rsidR="00615760" w:rsidRPr="00A578BF" w:rsidRDefault="00615760" w:rsidP="004A63A3">
            <w:pPr>
              <w:spacing w:before="60" w:after="60"/>
              <w:ind w:right="-136"/>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1</w:t>
            </w:r>
          </w:p>
        </w:tc>
        <w:tc>
          <w:tcPr>
            <w:tcW w:w="709" w:type="dxa"/>
            <w:vAlign w:val="center"/>
          </w:tcPr>
          <w:p w14:paraId="6ACE16AA" w14:textId="372B7678" w:rsidR="00615760" w:rsidRPr="00A578BF" w:rsidRDefault="00615760" w:rsidP="004A63A3">
            <w:pPr>
              <w:spacing w:before="60" w:after="60"/>
              <w:ind w:right="-46"/>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2</w:t>
            </w:r>
          </w:p>
        </w:tc>
        <w:tc>
          <w:tcPr>
            <w:tcW w:w="708" w:type="dxa"/>
            <w:vAlign w:val="center"/>
          </w:tcPr>
          <w:p w14:paraId="7F486D18" w14:textId="373A7FA2" w:rsidR="00615760" w:rsidRPr="00A578BF" w:rsidRDefault="00615760" w:rsidP="004A63A3">
            <w:pPr>
              <w:spacing w:before="60" w:after="60"/>
              <w:ind w:right="-136"/>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3</w:t>
            </w:r>
          </w:p>
        </w:tc>
        <w:tc>
          <w:tcPr>
            <w:tcW w:w="709" w:type="dxa"/>
            <w:vAlign w:val="center"/>
          </w:tcPr>
          <w:p w14:paraId="188E1CF2" w14:textId="54622FB8" w:rsidR="00615760" w:rsidRPr="00A578BF" w:rsidRDefault="00615760" w:rsidP="004A63A3">
            <w:pPr>
              <w:spacing w:before="60" w:after="60"/>
              <w:ind w:right="-136"/>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4</w:t>
            </w:r>
          </w:p>
        </w:tc>
        <w:tc>
          <w:tcPr>
            <w:tcW w:w="851" w:type="dxa"/>
          </w:tcPr>
          <w:p w14:paraId="1EF920B2" w14:textId="77777777" w:rsidR="00615760" w:rsidRPr="00A578BF" w:rsidRDefault="00615760"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75BE529A" w14:textId="77777777" w:rsidTr="00762668">
        <w:tc>
          <w:tcPr>
            <w:tcW w:w="6091" w:type="dxa"/>
            <w:vAlign w:val="center"/>
          </w:tcPr>
          <w:p w14:paraId="43932633" w14:textId="7D2F8A2B" w:rsidR="004A63A3" w:rsidRPr="00A578BF" w:rsidRDefault="004A63A3" w:rsidP="009577E8">
            <w:pPr>
              <w:pStyle w:val="Listenabsatz"/>
              <w:numPr>
                <w:ilvl w:val="0"/>
                <w:numId w:val="4"/>
              </w:numPr>
              <w:spacing w:before="60" w:after="60"/>
              <w:ind w:right="111"/>
              <w:rPr>
                <w:rFonts w:cstheme="minorHAnsi"/>
                <w:color w:val="000000" w:themeColor="text1"/>
                <w:sz w:val="22"/>
                <w:szCs w:val="22"/>
              </w:rPr>
            </w:pPr>
            <w:r>
              <w:rPr>
                <w:rFonts w:cstheme="minorHAnsi"/>
                <w:color w:val="000000" w:themeColor="text1"/>
                <w:sz w:val="22"/>
                <w:szCs w:val="22"/>
              </w:rPr>
              <w:t>Alkoholkonsum könnte peinlich für mich werden, weil ich die Kontrolle verliere.</w:t>
            </w:r>
          </w:p>
        </w:tc>
        <w:tc>
          <w:tcPr>
            <w:tcW w:w="709" w:type="dxa"/>
            <w:vAlign w:val="center"/>
          </w:tcPr>
          <w:p w14:paraId="7F2D3F7A"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4</w:t>
            </w:r>
          </w:p>
        </w:tc>
        <w:tc>
          <w:tcPr>
            <w:tcW w:w="709" w:type="dxa"/>
            <w:vAlign w:val="center"/>
          </w:tcPr>
          <w:p w14:paraId="05E93112"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p>
        </w:tc>
        <w:tc>
          <w:tcPr>
            <w:tcW w:w="708" w:type="dxa"/>
            <w:vAlign w:val="center"/>
          </w:tcPr>
          <w:p w14:paraId="5E0C3BDB"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p>
        </w:tc>
        <w:tc>
          <w:tcPr>
            <w:tcW w:w="709" w:type="dxa"/>
            <w:vAlign w:val="center"/>
          </w:tcPr>
          <w:p w14:paraId="166122DE"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w:t>
            </w:r>
          </w:p>
        </w:tc>
        <w:tc>
          <w:tcPr>
            <w:tcW w:w="851" w:type="dxa"/>
          </w:tcPr>
          <w:p w14:paraId="27835E1D"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r w:rsidR="004A63A3" w:rsidRPr="00A578BF" w14:paraId="0482641E" w14:textId="77777777" w:rsidTr="00762668">
        <w:tc>
          <w:tcPr>
            <w:tcW w:w="6091" w:type="dxa"/>
            <w:vAlign w:val="center"/>
          </w:tcPr>
          <w:p w14:paraId="2173D682" w14:textId="77777777" w:rsidR="004A63A3" w:rsidRPr="00A578BF" w:rsidRDefault="004A63A3" w:rsidP="004A63A3">
            <w:pPr>
              <w:spacing w:before="60" w:after="60"/>
              <w:ind w:left="32" w:right="36"/>
              <w:rPr>
                <w:rFonts w:asciiTheme="minorHAnsi" w:hAnsiTheme="minorHAnsi" w:cstheme="minorHAnsi"/>
                <w:i/>
                <w:iCs/>
                <w:color w:val="000000" w:themeColor="text1"/>
                <w:sz w:val="22"/>
                <w:szCs w:val="22"/>
              </w:rPr>
            </w:pPr>
            <w:r w:rsidRPr="00A578BF">
              <w:rPr>
                <w:rFonts w:asciiTheme="minorHAnsi" w:hAnsiTheme="minorHAnsi" w:cstheme="minorHAnsi"/>
                <w:i/>
                <w:iCs/>
                <w:color w:val="000000" w:themeColor="text1"/>
                <w:sz w:val="22"/>
                <w:szCs w:val="22"/>
              </w:rPr>
              <w:t>Bitte zählen Sie die Punkte zusammen, die Sie in die rechte Spalte eingetragen haben und tragen Sie die Summe rechts unten ein.</w:t>
            </w:r>
          </w:p>
        </w:tc>
        <w:tc>
          <w:tcPr>
            <w:tcW w:w="709" w:type="dxa"/>
            <w:vAlign w:val="center"/>
          </w:tcPr>
          <w:p w14:paraId="73F8F6BD"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c>
          <w:tcPr>
            <w:tcW w:w="709" w:type="dxa"/>
            <w:vAlign w:val="center"/>
          </w:tcPr>
          <w:p w14:paraId="311EB5BC" w14:textId="77777777" w:rsidR="004A63A3" w:rsidRPr="00A578BF" w:rsidRDefault="004A63A3" w:rsidP="004A63A3">
            <w:pPr>
              <w:spacing w:before="60" w:after="60"/>
              <w:ind w:right="-46"/>
              <w:jc w:val="center"/>
              <w:rPr>
                <w:rFonts w:asciiTheme="minorHAnsi" w:hAnsiTheme="minorHAnsi" w:cstheme="minorHAnsi"/>
                <w:color w:val="000000" w:themeColor="text1"/>
                <w:sz w:val="22"/>
                <w:szCs w:val="22"/>
              </w:rPr>
            </w:pPr>
          </w:p>
        </w:tc>
        <w:tc>
          <w:tcPr>
            <w:tcW w:w="708" w:type="dxa"/>
            <w:vAlign w:val="center"/>
          </w:tcPr>
          <w:p w14:paraId="022EB78E"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c>
          <w:tcPr>
            <w:tcW w:w="709" w:type="dxa"/>
            <w:vAlign w:val="center"/>
          </w:tcPr>
          <w:p w14:paraId="55447649"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c>
          <w:tcPr>
            <w:tcW w:w="851" w:type="dxa"/>
          </w:tcPr>
          <w:p w14:paraId="3E7AB519" w14:textId="77777777" w:rsidR="004A63A3" w:rsidRPr="00A578BF" w:rsidRDefault="004A63A3" w:rsidP="004A63A3">
            <w:pPr>
              <w:spacing w:before="60" w:after="60"/>
              <w:ind w:right="-136"/>
              <w:jc w:val="center"/>
              <w:rPr>
                <w:rFonts w:asciiTheme="minorHAnsi" w:hAnsiTheme="minorHAnsi" w:cstheme="minorHAnsi"/>
                <w:color w:val="000000" w:themeColor="text1"/>
                <w:sz w:val="22"/>
                <w:szCs w:val="22"/>
              </w:rPr>
            </w:pPr>
          </w:p>
        </w:tc>
      </w:tr>
    </w:tbl>
    <w:p w14:paraId="194772D2" w14:textId="77777777" w:rsidR="00AC0DA9" w:rsidRPr="00A578BF" w:rsidRDefault="00AC0DA9" w:rsidP="00AC0DA9">
      <w:pPr>
        <w:ind w:left="-284" w:right="-136"/>
        <w:rPr>
          <w:rFonts w:asciiTheme="minorHAnsi" w:hAnsiTheme="minorHAnsi" w:cstheme="minorHAnsi"/>
          <w:color w:val="000000" w:themeColor="text1"/>
          <w:sz w:val="10"/>
          <w:szCs w:val="10"/>
        </w:rPr>
      </w:pPr>
    </w:p>
    <w:p w14:paraId="650CA44D" w14:textId="77777777" w:rsidR="00AC0DA9" w:rsidRPr="00A578BF" w:rsidRDefault="00AC0DA9" w:rsidP="00AC0DA9">
      <w:pPr>
        <w:ind w:left="-284" w:right="-136"/>
        <w:rPr>
          <w:rFonts w:asciiTheme="minorHAnsi" w:hAnsiTheme="minorHAnsi" w:cstheme="minorHAnsi"/>
          <w:b/>
          <w:bCs/>
          <w:color w:val="000000" w:themeColor="text1"/>
          <w:sz w:val="22"/>
          <w:szCs w:val="22"/>
        </w:rPr>
      </w:pPr>
      <w:r w:rsidRPr="00A578BF">
        <w:rPr>
          <w:rFonts w:asciiTheme="minorHAnsi" w:hAnsiTheme="minorHAnsi" w:cstheme="minorHAnsi"/>
          <w:b/>
          <w:bCs/>
          <w:color w:val="000000" w:themeColor="text1"/>
          <w:sz w:val="22"/>
          <w:szCs w:val="22"/>
        </w:rPr>
        <w:t xml:space="preserve">Auswertung </w:t>
      </w:r>
    </w:p>
    <w:p w14:paraId="3107F8C9" w14:textId="77777777" w:rsidR="00AC0DA9" w:rsidRPr="00A578BF" w:rsidRDefault="00AC0DA9" w:rsidP="00AC0DA9">
      <w:pPr>
        <w:ind w:left="-284" w:right="-136"/>
        <w:rPr>
          <w:rFonts w:asciiTheme="minorHAnsi" w:hAnsiTheme="minorHAnsi" w:cstheme="minorHAnsi"/>
          <w:color w:val="000000" w:themeColor="text1"/>
          <w:sz w:val="10"/>
          <w:szCs w:val="10"/>
        </w:rPr>
      </w:pPr>
    </w:p>
    <w:p w14:paraId="19E0168E" w14:textId="5383BD6C" w:rsidR="00AC0DA9" w:rsidRPr="00A578BF" w:rsidRDefault="00AC0DA9" w:rsidP="00AC0DA9">
      <w:pPr>
        <w:ind w:left="1560" w:right="-136" w:hanging="1844"/>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3</w:t>
      </w:r>
      <w:r w:rsidR="004A63A3">
        <w:rPr>
          <w:rFonts w:asciiTheme="minorHAnsi" w:hAnsiTheme="minorHAnsi" w:cstheme="minorHAnsi"/>
          <w:color w:val="000000" w:themeColor="text1"/>
          <w:sz w:val="22"/>
          <w:szCs w:val="22"/>
        </w:rPr>
        <w:t>1</w:t>
      </w:r>
      <w:r w:rsidRPr="00A578BF">
        <w:rPr>
          <w:rFonts w:asciiTheme="minorHAnsi" w:hAnsiTheme="minorHAnsi" w:cstheme="minorHAnsi"/>
          <w:color w:val="000000" w:themeColor="text1"/>
          <w:sz w:val="22"/>
          <w:szCs w:val="22"/>
        </w:rPr>
        <w:t xml:space="preserve"> bis 4</w:t>
      </w:r>
      <w:r w:rsidR="00615760">
        <w:rPr>
          <w:rFonts w:asciiTheme="minorHAnsi" w:hAnsiTheme="minorHAnsi" w:cstheme="minorHAnsi"/>
          <w:color w:val="000000" w:themeColor="text1"/>
          <w:sz w:val="22"/>
          <w:szCs w:val="22"/>
        </w:rPr>
        <w:t>4</w:t>
      </w:r>
      <w:r w:rsidRPr="00A578BF">
        <w:rPr>
          <w:rFonts w:asciiTheme="minorHAnsi" w:hAnsiTheme="minorHAnsi" w:cstheme="minorHAnsi"/>
          <w:color w:val="000000" w:themeColor="text1"/>
          <w:sz w:val="22"/>
          <w:szCs w:val="22"/>
        </w:rPr>
        <w:t xml:space="preserve"> Punkte: </w:t>
      </w:r>
      <w:r w:rsidRPr="00A578BF">
        <w:rPr>
          <w:rFonts w:asciiTheme="minorHAnsi" w:hAnsiTheme="minorHAnsi" w:cstheme="minorHAnsi"/>
          <w:color w:val="000000" w:themeColor="text1"/>
          <w:sz w:val="22"/>
          <w:szCs w:val="22"/>
        </w:rPr>
        <w:tab/>
        <w:t xml:space="preserve">Das </w:t>
      </w:r>
      <w:r w:rsidR="001B4920">
        <w:rPr>
          <w:rFonts w:asciiTheme="minorHAnsi" w:hAnsiTheme="minorHAnsi" w:cstheme="minorHAnsi"/>
          <w:color w:val="000000" w:themeColor="text1"/>
          <w:sz w:val="22"/>
          <w:szCs w:val="22"/>
        </w:rPr>
        <w:t>Alkoholkonsum anderer</w:t>
      </w:r>
      <w:r w:rsidRPr="00A578BF">
        <w:rPr>
          <w:rFonts w:asciiTheme="minorHAnsi" w:hAnsiTheme="minorHAnsi" w:cstheme="minorHAnsi"/>
          <w:color w:val="000000" w:themeColor="text1"/>
          <w:sz w:val="22"/>
          <w:szCs w:val="22"/>
        </w:rPr>
        <w:t xml:space="preserve"> stört Sie sehr. Sie wünschen sich eine </w:t>
      </w:r>
      <w:r w:rsidR="001B4920">
        <w:rPr>
          <w:rFonts w:asciiTheme="minorHAnsi" w:hAnsiTheme="minorHAnsi" w:cstheme="minorHAnsi"/>
          <w:color w:val="000000" w:themeColor="text1"/>
          <w:sz w:val="22"/>
          <w:szCs w:val="22"/>
        </w:rPr>
        <w:t>alkohol</w:t>
      </w:r>
      <w:r w:rsidRPr="00A578BF">
        <w:rPr>
          <w:rFonts w:asciiTheme="minorHAnsi" w:hAnsiTheme="minorHAnsi" w:cstheme="minorHAnsi"/>
          <w:color w:val="000000" w:themeColor="text1"/>
          <w:sz w:val="22"/>
          <w:szCs w:val="22"/>
        </w:rPr>
        <w:t xml:space="preserve">freie </w:t>
      </w:r>
      <w:r w:rsidR="001B4920">
        <w:rPr>
          <w:rFonts w:asciiTheme="minorHAnsi" w:hAnsiTheme="minorHAnsi" w:cstheme="minorHAnsi"/>
          <w:color w:val="000000" w:themeColor="text1"/>
          <w:sz w:val="22"/>
          <w:szCs w:val="22"/>
        </w:rPr>
        <w:t>Kommunikation</w:t>
      </w:r>
      <w:r w:rsidRPr="00A578BF">
        <w:rPr>
          <w:rFonts w:asciiTheme="minorHAnsi" w:hAnsiTheme="minorHAnsi" w:cstheme="minorHAnsi"/>
          <w:color w:val="000000" w:themeColor="text1"/>
          <w:sz w:val="22"/>
          <w:szCs w:val="22"/>
        </w:rPr>
        <w:t xml:space="preserve">. Sie genießen die Vorteile des </w:t>
      </w:r>
      <w:r w:rsidR="001B4920">
        <w:rPr>
          <w:rFonts w:asciiTheme="minorHAnsi" w:hAnsiTheme="minorHAnsi" w:cstheme="minorHAnsi"/>
          <w:color w:val="000000" w:themeColor="text1"/>
          <w:sz w:val="22"/>
          <w:szCs w:val="22"/>
        </w:rPr>
        <w:t>Verzichts auf Alkohol</w:t>
      </w:r>
      <w:r w:rsidRPr="00A578BF">
        <w:rPr>
          <w:rFonts w:asciiTheme="minorHAnsi" w:hAnsiTheme="minorHAnsi" w:cstheme="minorHAnsi"/>
          <w:color w:val="000000" w:themeColor="text1"/>
          <w:sz w:val="22"/>
          <w:szCs w:val="22"/>
        </w:rPr>
        <w:t>.</w:t>
      </w:r>
    </w:p>
    <w:p w14:paraId="44CE0FC4" w14:textId="77777777" w:rsidR="00AC0DA9" w:rsidRPr="00A578BF" w:rsidRDefault="00AC0DA9" w:rsidP="00AC0DA9">
      <w:pPr>
        <w:ind w:left="1560" w:right="-136" w:hanging="1844"/>
        <w:rPr>
          <w:rFonts w:asciiTheme="minorHAnsi" w:hAnsiTheme="minorHAnsi" w:cstheme="minorHAnsi"/>
          <w:color w:val="000000" w:themeColor="text1"/>
          <w:sz w:val="10"/>
          <w:szCs w:val="10"/>
        </w:rPr>
      </w:pPr>
    </w:p>
    <w:p w14:paraId="303FA54D" w14:textId="3C9E1A25" w:rsidR="00AC0DA9" w:rsidRPr="00A578BF" w:rsidRDefault="00AC0DA9" w:rsidP="00AC0DA9">
      <w:pPr>
        <w:ind w:left="1560" w:right="-136" w:hanging="1844"/>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2</w:t>
      </w:r>
      <w:r w:rsidR="004A63A3">
        <w:rPr>
          <w:rFonts w:asciiTheme="minorHAnsi" w:hAnsiTheme="minorHAnsi" w:cstheme="minorHAnsi"/>
          <w:color w:val="000000" w:themeColor="text1"/>
          <w:sz w:val="22"/>
          <w:szCs w:val="22"/>
        </w:rPr>
        <w:t>1</w:t>
      </w:r>
      <w:r w:rsidRPr="00A578BF">
        <w:rPr>
          <w:rFonts w:asciiTheme="minorHAnsi" w:hAnsiTheme="minorHAnsi" w:cstheme="minorHAnsi"/>
          <w:color w:val="000000" w:themeColor="text1"/>
          <w:sz w:val="22"/>
          <w:szCs w:val="22"/>
        </w:rPr>
        <w:t xml:space="preserve"> bis 3</w:t>
      </w:r>
      <w:r w:rsidR="004A63A3">
        <w:rPr>
          <w:rFonts w:asciiTheme="minorHAnsi" w:hAnsiTheme="minorHAnsi" w:cstheme="minorHAnsi"/>
          <w:color w:val="000000" w:themeColor="text1"/>
          <w:sz w:val="22"/>
          <w:szCs w:val="22"/>
        </w:rPr>
        <w:t>0</w:t>
      </w:r>
      <w:r w:rsidRPr="00A578BF">
        <w:rPr>
          <w:rFonts w:asciiTheme="minorHAnsi" w:hAnsiTheme="minorHAnsi" w:cstheme="minorHAnsi"/>
          <w:color w:val="000000" w:themeColor="text1"/>
          <w:sz w:val="22"/>
          <w:szCs w:val="22"/>
        </w:rPr>
        <w:t xml:space="preserve"> Punkte:</w:t>
      </w:r>
      <w:r w:rsidRPr="00A578BF">
        <w:rPr>
          <w:rFonts w:asciiTheme="minorHAnsi" w:hAnsiTheme="minorHAnsi" w:cstheme="minorHAnsi"/>
          <w:color w:val="000000" w:themeColor="text1"/>
          <w:sz w:val="22"/>
          <w:szCs w:val="22"/>
        </w:rPr>
        <w:tab/>
        <w:t>Für Sie ist d</w:t>
      </w:r>
      <w:r w:rsidR="001B4920">
        <w:rPr>
          <w:rFonts w:asciiTheme="minorHAnsi" w:hAnsiTheme="minorHAnsi" w:cstheme="minorHAnsi"/>
          <w:color w:val="000000" w:themeColor="text1"/>
          <w:sz w:val="22"/>
          <w:szCs w:val="22"/>
        </w:rPr>
        <w:t>er Alkoholkonsum anderer</w:t>
      </w:r>
      <w:r w:rsidRPr="00A578BF">
        <w:rPr>
          <w:rFonts w:asciiTheme="minorHAnsi" w:hAnsiTheme="minorHAnsi" w:cstheme="minorHAnsi"/>
          <w:color w:val="000000" w:themeColor="text1"/>
          <w:sz w:val="22"/>
          <w:szCs w:val="22"/>
        </w:rPr>
        <w:t xml:space="preserve"> eher störend. Sie haben allerdings auch Verständnis für die </w:t>
      </w:r>
      <w:r w:rsidR="001B4920">
        <w:rPr>
          <w:rFonts w:asciiTheme="minorHAnsi" w:hAnsiTheme="minorHAnsi" w:cstheme="minorHAnsi"/>
          <w:color w:val="000000" w:themeColor="text1"/>
          <w:sz w:val="22"/>
          <w:szCs w:val="22"/>
        </w:rPr>
        <w:t xml:space="preserve">Konsumierenden, wollen tolerant sein </w:t>
      </w:r>
      <w:r w:rsidRPr="00A578BF">
        <w:rPr>
          <w:rFonts w:asciiTheme="minorHAnsi" w:hAnsiTheme="minorHAnsi" w:cstheme="minorHAnsi"/>
          <w:color w:val="000000" w:themeColor="text1"/>
          <w:sz w:val="22"/>
          <w:szCs w:val="22"/>
        </w:rPr>
        <w:t xml:space="preserve">und Kompromisse finden. </w:t>
      </w:r>
    </w:p>
    <w:p w14:paraId="14B53F4F" w14:textId="77777777" w:rsidR="00AC0DA9" w:rsidRPr="00A578BF" w:rsidRDefault="00AC0DA9" w:rsidP="00AC0DA9">
      <w:pPr>
        <w:ind w:left="1560" w:right="-136" w:hanging="1844"/>
        <w:rPr>
          <w:rFonts w:asciiTheme="minorHAnsi" w:hAnsiTheme="minorHAnsi" w:cstheme="minorHAnsi"/>
          <w:color w:val="000000" w:themeColor="text1"/>
          <w:sz w:val="10"/>
          <w:szCs w:val="10"/>
        </w:rPr>
      </w:pPr>
    </w:p>
    <w:p w14:paraId="084A865B" w14:textId="72E630C8" w:rsidR="00AC0DA9" w:rsidRPr="00A578BF" w:rsidRDefault="00AC0DA9" w:rsidP="00AC0DA9">
      <w:pPr>
        <w:ind w:left="1560" w:right="-136" w:hanging="1844"/>
        <w:rPr>
          <w:rFonts w:asciiTheme="minorHAnsi" w:hAnsiTheme="minorHAnsi" w:cstheme="minorHAnsi"/>
          <w:color w:val="000000" w:themeColor="text1"/>
          <w:sz w:val="22"/>
          <w:szCs w:val="22"/>
        </w:rPr>
      </w:pPr>
      <w:r w:rsidRPr="00A578BF">
        <w:rPr>
          <w:rFonts w:asciiTheme="minorHAnsi" w:hAnsiTheme="minorHAnsi" w:cstheme="minorHAnsi"/>
          <w:color w:val="000000" w:themeColor="text1"/>
          <w:sz w:val="22"/>
          <w:szCs w:val="22"/>
        </w:rPr>
        <w:t>11 bis 2</w:t>
      </w:r>
      <w:r w:rsidR="004A63A3">
        <w:rPr>
          <w:rFonts w:asciiTheme="minorHAnsi" w:hAnsiTheme="minorHAnsi" w:cstheme="minorHAnsi"/>
          <w:color w:val="000000" w:themeColor="text1"/>
          <w:sz w:val="22"/>
          <w:szCs w:val="22"/>
        </w:rPr>
        <w:t>0</w:t>
      </w:r>
      <w:r w:rsidRPr="00A578BF">
        <w:rPr>
          <w:rFonts w:asciiTheme="minorHAnsi" w:hAnsiTheme="minorHAnsi" w:cstheme="minorHAnsi"/>
          <w:color w:val="000000" w:themeColor="text1"/>
          <w:sz w:val="22"/>
          <w:szCs w:val="22"/>
        </w:rPr>
        <w:t xml:space="preserve"> Punkte:</w:t>
      </w:r>
      <w:r w:rsidRPr="00A578BF">
        <w:rPr>
          <w:rFonts w:asciiTheme="minorHAnsi" w:hAnsiTheme="minorHAnsi" w:cstheme="minorHAnsi"/>
          <w:color w:val="000000" w:themeColor="text1"/>
          <w:sz w:val="22"/>
          <w:szCs w:val="22"/>
        </w:rPr>
        <w:tab/>
        <w:t xml:space="preserve">Für Sie gibt es wichtigere Themen als </w:t>
      </w:r>
      <w:r w:rsidR="001B4920">
        <w:rPr>
          <w:rFonts w:asciiTheme="minorHAnsi" w:hAnsiTheme="minorHAnsi" w:cstheme="minorHAnsi"/>
          <w:color w:val="000000" w:themeColor="text1"/>
          <w:sz w:val="22"/>
          <w:szCs w:val="22"/>
        </w:rPr>
        <w:t>Alkohol</w:t>
      </w:r>
      <w:r w:rsidRPr="00A578BF">
        <w:rPr>
          <w:rFonts w:asciiTheme="minorHAnsi" w:hAnsiTheme="minorHAnsi" w:cstheme="minorHAnsi"/>
          <w:color w:val="000000" w:themeColor="text1"/>
          <w:sz w:val="22"/>
          <w:szCs w:val="22"/>
        </w:rPr>
        <w:t xml:space="preserve">. Sie gehen davon aus, dass man sich mit dem </w:t>
      </w:r>
      <w:r w:rsidR="001B4920">
        <w:rPr>
          <w:rFonts w:asciiTheme="minorHAnsi" w:hAnsiTheme="minorHAnsi" w:cstheme="minorHAnsi"/>
          <w:color w:val="000000" w:themeColor="text1"/>
          <w:sz w:val="22"/>
          <w:szCs w:val="22"/>
        </w:rPr>
        <w:t>Konsum</w:t>
      </w:r>
      <w:r w:rsidRPr="00A578BF">
        <w:rPr>
          <w:rFonts w:asciiTheme="minorHAnsi" w:hAnsiTheme="minorHAnsi" w:cstheme="minorHAnsi"/>
          <w:color w:val="000000" w:themeColor="text1"/>
          <w:sz w:val="22"/>
          <w:szCs w:val="22"/>
        </w:rPr>
        <w:t xml:space="preserve"> anderer abfinden muss, weil das in der Entscheidungsfreiheit de</w:t>
      </w:r>
      <w:r w:rsidR="00E109EB">
        <w:rPr>
          <w:rFonts w:asciiTheme="minorHAnsi" w:hAnsiTheme="minorHAnsi" w:cstheme="minorHAnsi"/>
          <w:color w:val="000000" w:themeColor="text1"/>
          <w:sz w:val="22"/>
          <w:szCs w:val="22"/>
        </w:rPr>
        <w:t>r</w:t>
      </w:r>
      <w:r w:rsidR="001B4920">
        <w:rPr>
          <w:rFonts w:asciiTheme="minorHAnsi" w:hAnsiTheme="minorHAnsi" w:cstheme="minorHAnsi"/>
          <w:color w:val="000000" w:themeColor="text1"/>
          <w:sz w:val="22"/>
          <w:szCs w:val="22"/>
        </w:rPr>
        <w:t>/de</w:t>
      </w:r>
      <w:r w:rsidR="00E109EB">
        <w:rPr>
          <w:rFonts w:asciiTheme="minorHAnsi" w:hAnsiTheme="minorHAnsi" w:cstheme="minorHAnsi"/>
          <w:color w:val="000000" w:themeColor="text1"/>
          <w:sz w:val="22"/>
          <w:szCs w:val="22"/>
        </w:rPr>
        <w:t>s</w:t>
      </w:r>
      <w:r w:rsidR="001B4920">
        <w:rPr>
          <w:rFonts w:asciiTheme="minorHAnsi" w:hAnsiTheme="minorHAnsi" w:cstheme="minorHAnsi"/>
          <w:color w:val="000000" w:themeColor="text1"/>
          <w:sz w:val="22"/>
          <w:szCs w:val="22"/>
        </w:rPr>
        <w:t xml:space="preserve"> Einzelnen</w:t>
      </w:r>
      <w:r w:rsidRPr="00A578BF">
        <w:rPr>
          <w:rFonts w:asciiTheme="minorHAnsi" w:hAnsiTheme="minorHAnsi" w:cstheme="minorHAnsi"/>
          <w:color w:val="000000" w:themeColor="text1"/>
          <w:sz w:val="22"/>
          <w:szCs w:val="22"/>
        </w:rPr>
        <w:t xml:space="preserve"> liegt.</w:t>
      </w:r>
    </w:p>
    <w:p w14:paraId="7B457F93" w14:textId="77777777" w:rsidR="002A1BC0" w:rsidRDefault="002A1BC0" w:rsidP="00AC0DA9">
      <w:pPr>
        <w:tabs>
          <w:tab w:val="left" w:pos="720"/>
        </w:tabs>
        <w:ind w:right="-857"/>
        <w:rPr>
          <w:rFonts w:asciiTheme="minorHAnsi" w:eastAsiaTheme="minorHAnsi" w:hAnsiTheme="minorHAnsi" w:cstheme="minorHAnsi"/>
          <w:color w:val="000000"/>
          <w:lang w:eastAsia="en-US"/>
        </w:rPr>
      </w:pPr>
    </w:p>
    <w:p w14:paraId="33C440B7" w14:textId="77777777" w:rsidR="004C6B1E" w:rsidRDefault="004C6B1E" w:rsidP="00AC0DA9">
      <w:pPr>
        <w:tabs>
          <w:tab w:val="left" w:pos="720"/>
        </w:tabs>
        <w:ind w:right="-857"/>
        <w:rPr>
          <w:rFonts w:asciiTheme="minorHAnsi" w:eastAsiaTheme="minorHAnsi" w:hAnsiTheme="minorHAnsi" w:cstheme="minorHAnsi"/>
          <w:color w:val="000000"/>
          <w:lang w:eastAsia="en-US"/>
        </w:rPr>
      </w:pPr>
    </w:p>
    <w:p w14:paraId="3A2A3856" w14:textId="77777777" w:rsidR="004C6B1E" w:rsidRDefault="004C6B1E" w:rsidP="00AC0DA9">
      <w:pPr>
        <w:tabs>
          <w:tab w:val="left" w:pos="720"/>
        </w:tabs>
        <w:ind w:right="-857"/>
        <w:rPr>
          <w:rFonts w:asciiTheme="minorHAnsi" w:eastAsiaTheme="minorHAnsi" w:hAnsiTheme="minorHAnsi" w:cstheme="minorHAnsi"/>
          <w:color w:val="000000"/>
          <w:lang w:eastAsia="en-US"/>
        </w:rPr>
      </w:pPr>
    </w:p>
    <w:p w14:paraId="2E101E1B" w14:textId="77777777" w:rsidR="008C0C0E" w:rsidRPr="00A578BF" w:rsidRDefault="008C0C0E" w:rsidP="00AC0DA9">
      <w:pPr>
        <w:tabs>
          <w:tab w:val="left" w:pos="720"/>
        </w:tabs>
        <w:ind w:right="-857"/>
        <w:rPr>
          <w:rFonts w:asciiTheme="minorHAnsi" w:eastAsiaTheme="minorHAnsi" w:hAnsiTheme="minorHAnsi" w:cstheme="minorHAnsi"/>
          <w:color w:val="000000"/>
          <w:lang w:eastAsia="en-US"/>
        </w:rPr>
      </w:pPr>
    </w:p>
    <w:p w14:paraId="3B1A01DB" w14:textId="77777777" w:rsidR="00E93051" w:rsidRDefault="00E93051" w:rsidP="00506D7A">
      <w:pPr>
        <w:pStyle w:val="Standa1"/>
        <w:autoSpaceDE w:val="0"/>
        <w:spacing w:after="60"/>
        <w:ind w:right="-6" w:hanging="284"/>
        <w:jc w:val="both"/>
        <w:rPr>
          <w:rFonts w:asciiTheme="minorHAnsi" w:hAnsiTheme="minorHAnsi" w:cstheme="minorHAnsi"/>
          <w:color w:val="000000"/>
          <w:sz w:val="10"/>
          <w:szCs w:val="10"/>
        </w:rPr>
      </w:pPr>
    </w:p>
    <w:p w14:paraId="5A2E7805" w14:textId="77777777" w:rsidR="00C24D17" w:rsidRDefault="00C24D17" w:rsidP="00506D7A">
      <w:pPr>
        <w:pStyle w:val="Standa1"/>
        <w:autoSpaceDE w:val="0"/>
        <w:spacing w:after="60"/>
        <w:ind w:right="-6" w:hanging="284"/>
        <w:jc w:val="both"/>
        <w:rPr>
          <w:rFonts w:asciiTheme="minorHAnsi" w:hAnsiTheme="minorHAnsi" w:cstheme="minorHAnsi"/>
          <w:color w:val="000000"/>
          <w:sz w:val="10"/>
          <w:szCs w:val="10"/>
        </w:rPr>
      </w:pPr>
    </w:p>
    <w:p w14:paraId="1D3C1987" w14:textId="77777777" w:rsidR="00C24D17" w:rsidRDefault="00C24D17" w:rsidP="00506D7A">
      <w:pPr>
        <w:pStyle w:val="Standa1"/>
        <w:autoSpaceDE w:val="0"/>
        <w:spacing w:after="60"/>
        <w:ind w:right="-6" w:hanging="284"/>
        <w:jc w:val="both"/>
        <w:rPr>
          <w:rFonts w:asciiTheme="minorHAnsi" w:hAnsiTheme="minorHAnsi" w:cstheme="minorHAnsi"/>
          <w:color w:val="000000"/>
          <w:sz w:val="10"/>
          <w:szCs w:val="10"/>
        </w:rPr>
      </w:pPr>
    </w:p>
    <w:p w14:paraId="54D6028E" w14:textId="77777777" w:rsidR="00C24D17" w:rsidRDefault="00C24D17" w:rsidP="00506D7A">
      <w:pPr>
        <w:pStyle w:val="Standa1"/>
        <w:autoSpaceDE w:val="0"/>
        <w:spacing w:after="60"/>
        <w:ind w:right="-6" w:hanging="284"/>
        <w:jc w:val="both"/>
        <w:rPr>
          <w:rFonts w:asciiTheme="minorHAnsi" w:hAnsiTheme="minorHAnsi" w:cstheme="minorHAnsi"/>
          <w:color w:val="000000"/>
          <w:sz w:val="10"/>
          <w:szCs w:val="10"/>
        </w:rPr>
      </w:pPr>
    </w:p>
    <w:p w14:paraId="73C2D327" w14:textId="4D83754F" w:rsidR="00E93051" w:rsidRPr="004C0135" w:rsidRDefault="000D71B5" w:rsidP="004C6B1E">
      <w:pPr>
        <w:tabs>
          <w:tab w:val="left" w:pos="550"/>
        </w:tabs>
        <w:spacing w:after="120"/>
        <w:ind w:left="-284" w:right="873"/>
        <w:contextualSpacing/>
        <w:textAlignment w:val="baseline"/>
        <w:rPr>
          <w:rFonts w:asciiTheme="minorHAnsi" w:eastAsia="Arial Unicode MS" w:hAnsiTheme="minorHAnsi" w:cs="Calibri (Textkörper)"/>
          <w:b/>
          <w:bCs/>
          <w:smallCaps/>
          <w:color w:val="2F5496" w:themeColor="accent1" w:themeShade="BF"/>
          <w:kern w:val="24"/>
          <w:sz w:val="36"/>
          <w:szCs w:val="36"/>
        </w:rPr>
      </w:pPr>
      <w:r>
        <w:rPr>
          <w:rFonts w:asciiTheme="minorHAnsi" w:eastAsia="Arial Unicode MS" w:hAnsiTheme="minorHAnsi" w:cs="Calibri (Textkörper)"/>
          <w:b/>
          <w:bCs/>
          <w:smallCaps/>
          <w:color w:val="2F5496" w:themeColor="accent1" w:themeShade="BF"/>
          <w:kern w:val="24"/>
          <w:sz w:val="36"/>
          <w:szCs w:val="36"/>
        </w:rPr>
        <w:lastRenderedPageBreak/>
        <w:t>7</w:t>
      </w:r>
      <w:r w:rsidR="00E93051" w:rsidRPr="00DA2D27">
        <w:rPr>
          <w:rFonts w:asciiTheme="minorHAnsi" w:eastAsia="Arial Unicode MS" w:hAnsiTheme="minorHAnsi" w:cs="Calibri (Textkörper)"/>
          <w:b/>
          <w:bCs/>
          <w:smallCaps/>
          <w:color w:val="2F5496" w:themeColor="accent1" w:themeShade="BF"/>
          <w:kern w:val="24"/>
          <w:sz w:val="36"/>
          <w:szCs w:val="36"/>
        </w:rPr>
        <w:t>. Beratung</w:t>
      </w:r>
      <w:r w:rsidR="003919BA">
        <w:rPr>
          <w:rFonts w:asciiTheme="minorHAnsi" w:eastAsia="Arial Unicode MS" w:hAnsiTheme="minorHAnsi" w:cs="Calibri (Textkörper)"/>
          <w:b/>
          <w:bCs/>
          <w:smallCaps/>
          <w:color w:val="2F5496" w:themeColor="accent1" w:themeShade="BF"/>
          <w:kern w:val="24"/>
          <w:sz w:val="36"/>
          <w:szCs w:val="36"/>
        </w:rPr>
        <w:t>/Hilfe</w:t>
      </w:r>
      <w:r w:rsidR="00A43EA9">
        <w:rPr>
          <w:rFonts w:asciiTheme="minorHAnsi" w:eastAsia="Arial Unicode MS" w:hAnsiTheme="minorHAnsi" w:cs="Calibri (Textkörper)"/>
          <w:b/>
          <w:bCs/>
          <w:smallCaps/>
          <w:color w:val="2F5496" w:themeColor="accent1" w:themeShade="BF"/>
          <w:kern w:val="24"/>
          <w:sz w:val="36"/>
          <w:szCs w:val="36"/>
        </w:rPr>
        <w:t xml:space="preserve"> </w:t>
      </w:r>
      <w:r w:rsidR="00A43EA9" w:rsidRPr="00FD01FF">
        <w:rPr>
          <w:rFonts w:asciiTheme="minorHAnsi" w:hAnsiTheme="minorHAnsi" w:cs="Calibri (Textkörper)"/>
          <w:b/>
          <w:bCs/>
          <w:smallCaps/>
          <w:color w:val="2F5496" w:themeColor="accent1" w:themeShade="BF"/>
          <w:sz w:val="36"/>
          <w:szCs w:val="36"/>
        </w:rPr>
        <w:t>(</w:t>
      </w:r>
      <w:r w:rsidR="002E38E9">
        <w:rPr>
          <w:rFonts w:asciiTheme="minorHAnsi" w:hAnsiTheme="minorHAnsi" w:cs="Calibri (Textkörper)"/>
          <w:b/>
          <w:bCs/>
          <w:smallCaps/>
          <w:color w:val="2F5496" w:themeColor="accent1" w:themeShade="BF"/>
          <w:sz w:val="36"/>
          <w:szCs w:val="36"/>
        </w:rPr>
        <w:t>5</w:t>
      </w:r>
      <w:r w:rsidR="00A43EA9" w:rsidRPr="00FD01FF">
        <w:rPr>
          <w:rFonts w:asciiTheme="minorHAnsi" w:hAnsiTheme="minorHAnsi" w:cs="Calibri (Textkörper)"/>
          <w:b/>
          <w:bCs/>
          <w:smallCaps/>
          <w:color w:val="2F5496" w:themeColor="accent1" w:themeShade="BF"/>
          <w:sz w:val="36"/>
          <w:szCs w:val="36"/>
        </w:rPr>
        <w:t xml:space="preserve"> Min.)</w:t>
      </w:r>
    </w:p>
    <w:p w14:paraId="37B9DA71" w14:textId="42E8A7BA" w:rsidR="001B4920" w:rsidRPr="00264755" w:rsidRDefault="001B4920" w:rsidP="004C6B1E">
      <w:pPr>
        <w:pStyle w:val="Textkrper"/>
        <w:ind w:left="-284" w:right="568"/>
        <w:jc w:val="both"/>
        <w:rPr>
          <w:rFonts w:cstheme="minorHAnsi"/>
          <w:color w:val="000000" w:themeColor="text1"/>
        </w:rPr>
      </w:pPr>
      <w:r w:rsidRPr="00264755">
        <w:rPr>
          <w:rFonts w:cstheme="minorHAnsi"/>
          <w:color w:val="000000" w:themeColor="text1"/>
        </w:rPr>
        <w:t>Eine Sucht</w:t>
      </w:r>
      <w:r w:rsidR="00547665">
        <w:rPr>
          <w:rFonts w:cstheme="minorHAnsi"/>
          <w:color w:val="000000" w:themeColor="text1"/>
        </w:rPr>
        <w:t>beratung</w:t>
      </w:r>
      <w:r w:rsidR="00F25C0C">
        <w:rPr>
          <w:rFonts w:cstheme="minorHAnsi"/>
          <w:color w:val="000000" w:themeColor="text1"/>
        </w:rPr>
        <w:t>/</w:t>
      </w:r>
      <w:r w:rsidR="00547665">
        <w:rPr>
          <w:rFonts w:cstheme="minorHAnsi"/>
          <w:color w:val="000000" w:themeColor="text1"/>
        </w:rPr>
        <w:t>-</w:t>
      </w:r>
      <w:r w:rsidRPr="00264755">
        <w:rPr>
          <w:rFonts w:cstheme="minorHAnsi"/>
          <w:color w:val="000000" w:themeColor="text1"/>
        </w:rPr>
        <w:t>behandlung setzt ein Mindestmaß an eigener Motivation voraus.</w:t>
      </w:r>
      <w:r w:rsidRPr="00264755">
        <w:rPr>
          <w:rFonts w:cstheme="minorHAnsi"/>
          <w:color w:val="000000" w:themeColor="text1"/>
          <w:spacing w:val="1"/>
        </w:rPr>
        <w:t xml:space="preserve"> </w:t>
      </w:r>
      <w:r w:rsidR="00F25C0C">
        <w:rPr>
          <w:rFonts w:cstheme="minorHAnsi"/>
          <w:color w:val="000000" w:themeColor="text1"/>
        </w:rPr>
        <w:t>B</w:t>
      </w:r>
      <w:r w:rsidRPr="00264755">
        <w:rPr>
          <w:rFonts w:cstheme="minorHAnsi"/>
          <w:color w:val="000000" w:themeColor="text1"/>
        </w:rPr>
        <w:t>ei ju</w:t>
      </w:r>
      <w:r w:rsidR="00F25C0C">
        <w:rPr>
          <w:rFonts w:cstheme="minorHAnsi"/>
          <w:color w:val="000000" w:themeColor="text1"/>
        </w:rPr>
        <w:t>ngen</w:t>
      </w:r>
      <w:r w:rsidRPr="00264755">
        <w:rPr>
          <w:rFonts w:cstheme="minorHAnsi"/>
          <w:color w:val="000000" w:themeColor="text1"/>
        </w:rPr>
        <w:t xml:space="preserve"> Alkoholkonsum</w:t>
      </w:r>
      <w:r w:rsidR="00F25C0C">
        <w:rPr>
          <w:rFonts w:cstheme="minorHAnsi"/>
          <w:color w:val="000000" w:themeColor="text1"/>
        </w:rPr>
        <w:t>ierenden</w:t>
      </w:r>
      <w:r w:rsidRPr="00264755">
        <w:rPr>
          <w:rFonts w:cstheme="minorHAnsi"/>
          <w:color w:val="000000" w:themeColor="text1"/>
        </w:rPr>
        <w:t xml:space="preserve"> ist diese Voraussetzung </w:t>
      </w:r>
      <w:r w:rsidR="00976603">
        <w:rPr>
          <w:rFonts w:cstheme="minorHAnsi"/>
          <w:color w:val="000000" w:themeColor="text1"/>
        </w:rPr>
        <w:t>nicht immer in</w:t>
      </w:r>
      <w:r w:rsidR="00976603" w:rsidRPr="00264755">
        <w:rPr>
          <w:rFonts w:cstheme="minorHAnsi"/>
          <w:color w:val="000000" w:themeColor="text1"/>
        </w:rPr>
        <w:t xml:space="preserve"> </w:t>
      </w:r>
      <w:r w:rsidRPr="00264755">
        <w:rPr>
          <w:rFonts w:cstheme="minorHAnsi"/>
          <w:color w:val="000000" w:themeColor="text1"/>
        </w:rPr>
        <w:t>ausreichendem Maße gegeben. Oft werden suchtbezogene Probleme verleugnet oder</w:t>
      </w:r>
      <w:r w:rsidRPr="00264755">
        <w:rPr>
          <w:rFonts w:cstheme="minorHAnsi"/>
          <w:color w:val="000000" w:themeColor="text1"/>
          <w:spacing w:val="1"/>
        </w:rPr>
        <w:t xml:space="preserve"> </w:t>
      </w:r>
      <w:r w:rsidRPr="00264755">
        <w:rPr>
          <w:rFonts w:cstheme="minorHAnsi"/>
          <w:color w:val="000000" w:themeColor="text1"/>
        </w:rPr>
        <w:t xml:space="preserve">verharmlost. </w:t>
      </w:r>
    </w:p>
    <w:p w14:paraId="659B8F2D" w14:textId="3679ECEF" w:rsidR="00547665" w:rsidRDefault="00C24D17" w:rsidP="004C6B1E">
      <w:pPr>
        <w:pStyle w:val="StandardWeb"/>
        <w:spacing w:before="0" w:beforeAutospacing="0" w:after="120" w:afterAutospacing="0"/>
        <w:ind w:left="-284" w:right="568"/>
        <w:jc w:val="both"/>
        <w:rPr>
          <w:rFonts w:cstheme="minorHAnsi"/>
          <w:color w:val="000000" w:themeColor="text1"/>
        </w:rPr>
      </w:pPr>
      <w:r>
        <w:rPr>
          <w:rFonts w:cstheme="minorHAnsi"/>
          <w:color w:val="000000" w:themeColor="text1"/>
        </w:rPr>
        <w:t>Der</w:t>
      </w:r>
      <w:r w:rsidR="00547665">
        <w:rPr>
          <w:rFonts w:cstheme="minorHAnsi"/>
          <w:color w:val="000000" w:themeColor="text1"/>
        </w:rPr>
        <w:t xml:space="preserve"> Selbsttest</w:t>
      </w:r>
      <w:r>
        <w:rPr>
          <w:rFonts w:cstheme="minorHAnsi"/>
          <w:color w:val="000000" w:themeColor="text1"/>
        </w:rPr>
        <w:t xml:space="preserve"> kann</w:t>
      </w:r>
      <w:r w:rsidR="00547665">
        <w:rPr>
          <w:rFonts w:cstheme="minorHAnsi"/>
          <w:color w:val="000000" w:themeColor="text1"/>
        </w:rPr>
        <w:t xml:space="preserve"> </w:t>
      </w:r>
      <w:r w:rsidR="00976603">
        <w:rPr>
          <w:rFonts w:cstheme="minorHAnsi"/>
          <w:color w:val="000000" w:themeColor="text1"/>
        </w:rPr>
        <w:t xml:space="preserve">der </w:t>
      </w:r>
      <w:r w:rsidR="00547665">
        <w:rPr>
          <w:rFonts w:cstheme="minorHAnsi"/>
          <w:color w:val="000000" w:themeColor="text1"/>
        </w:rPr>
        <w:t>Schüler</w:t>
      </w:r>
      <w:r w:rsidR="00976603">
        <w:rPr>
          <w:rFonts w:cstheme="minorHAnsi"/>
          <w:color w:val="000000" w:themeColor="text1"/>
        </w:rPr>
        <w:t>in</w:t>
      </w:r>
      <w:r w:rsidR="00547665">
        <w:rPr>
          <w:rFonts w:cstheme="minorHAnsi"/>
          <w:color w:val="000000" w:themeColor="text1"/>
        </w:rPr>
        <w:t>/</w:t>
      </w:r>
      <w:r w:rsidR="00976603">
        <w:rPr>
          <w:rFonts w:cstheme="minorHAnsi"/>
          <w:color w:val="000000" w:themeColor="text1"/>
        </w:rPr>
        <w:t xml:space="preserve">dem Schüler </w:t>
      </w:r>
      <w:r w:rsidR="00547665">
        <w:rPr>
          <w:rFonts w:cstheme="minorHAnsi"/>
          <w:color w:val="000000" w:themeColor="text1"/>
        </w:rPr>
        <w:t>ernstzunehmende Hinweise auf eine</w:t>
      </w:r>
      <w:r>
        <w:rPr>
          <w:rFonts w:cstheme="minorHAnsi"/>
          <w:color w:val="000000" w:themeColor="text1"/>
        </w:rPr>
        <w:t>n</w:t>
      </w:r>
      <w:r w:rsidR="00547665">
        <w:rPr>
          <w:rFonts w:cstheme="minorHAnsi"/>
          <w:color w:val="000000" w:themeColor="text1"/>
        </w:rPr>
        <w:t xml:space="preserve"> Missbrauch g</w:t>
      </w:r>
      <w:r>
        <w:rPr>
          <w:rFonts w:cstheme="minorHAnsi"/>
          <w:color w:val="000000" w:themeColor="text1"/>
        </w:rPr>
        <w:t>eben und</w:t>
      </w:r>
      <w:r w:rsidR="00547665">
        <w:rPr>
          <w:rFonts w:cstheme="minorHAnsi"/>
          <w:color w:val="000000" w:themeColor="text1"/>
        </w:rPr>
        <w:t xml:space="preserve"> ein erster </w:t>
      </w:r>
      <w:r>
        <w:rPr>
          <w:rFonts w:cstheme="minorHAnsi"/>
          <w:color w:val="000000" w:themeColor="text1"/>
        </w:rPr>
        <w:t>Auslöser</w:t>
      </w:r>
      <w:r w:rsidR="00547665">
        <w:rPr>
          <w:rFonts w:cstheme="minorHAnsi"/>
          <w:color w:val="000000" w:themeColor="text1"/>
        </w:rPr>
        <w:t xml:space="preserve"> sein, Beratung</w:t>
      </w:r>
      <w:r>
        <w:rPr>
          <w:rFonts w:cstheme="minorHAnsi"/>
          <w:color w:val="000000" w:themeColor="text1"/>
        </w:rPr>
        <w:t>/</w:t>
      </w:r>
      <w:r w:rsidR="00547665">
        <w:rPr>
          <w:rFonts w:cstheme="minorHAnsi"/>
          <w:color w:val="000000" w:themeColor="text1"/>
        </w:rPr>
        <w:t>Hilfe in Anspruch zu nehmen</w:t>
      </w:r>
      <w:r>
        <w:rPr>
          <w:rFonts w:cstheme="minorHAnsi"/>
          <w:color w:val="000000" w:themeColor="text1"/>
        </w:rPr>
        <w:t>.</w:t>
      </w:r>
      <w:r w:rsidR="00547665">
        <w:rPr>
          <w:rFonts w:cstheme="minorHAnsi"/>
          <w:color w:val="000000" w:themeColor="text1"/>
        </w:rPr>
        <w:t xml:space="preserve"> </w:t>
      </w:r>
    </w:p>
    <w:p w14:paraId="214C5BC4" w14:textId="77777777" w:rsidR="00C24D17" w:rsidRPr="00174555" w:rsidRDefault="00C24D17" w:rsidP="00C24D17">
      <w:pPr>
        <w:pStyle w:val="berschrift1"/>
        <w:spacing w:before="0" w:beforeAutospacing="0" w:after="120" w:afterAutospacing="0"/>
        <w:ind w:left="-284"/>
        <w:jc w:val="both"/>
        <w:rPr>
          <w:rFonts w:cstheme="minorHAnsi"/>
          <w:color w:val="2F5496" w:themeColor="accent1" w:themeShade="BF"/>
          <w:sz w:val="28"/>
          <w:szCs w:val="28"/>
        </w:rPr>
      </w:pPr>
      <w:r w:rsidRPr="00174555">
        <w:rPr>
          <w:rFonts w:cstheme="minorHAnsi"/>
          <w:color w:val="2F5496" w:themeColor="accent1" w:themeShade="BF"/>
          <w:sz w:val="28"/>
          <w:szCs w:val="28"/>
        </w:rPr>
        <w:t>Schulsozialarbeit</w:t>
      </w:r>
    </w:p>
    <w:p w14:paraId="096939CF" w14:textId="6834629A" w:rsidR="00C24D17" w:rsidRPr="00174555" w:rsidRDefault="00C24D17" w:rsidP="00C24D17">
      <w:pPr>
        <w:pStyle w:val="berschrift1"/>
        <w:spacing w:before="0" w:beforeAutospacing="0" w:after="0" w:afterAutospacing="0"/>
        <w:ind w:left="-284"/>
        <w:jc w:val="both"/>
        <w:rPr>
          <w:rFonts w:cstheme="minorHAnsi"/>
          <w:b w:val="0"/>
          <w:bCs w:val="0"/>
          <w:color w:val="000000" w:themeColor="text1"/>
          <w:sz w:val="24"/>
          <w:szCs w:val="24"/>
        </w:rPr>
      </w:pPr>
      <w:r w:rsidRPr="00174555">
        <w:rPr>
          <w:rFonts w:cstheme="minorHAnsi"/>
          <w:b w:val="0"/>
          <w:bCs w:val="0"/>
          <w:color w:val="000000" w:themeColor="text1"/>
          <w:sz w:val="24"/>
          <w:szCs w:val="24"/>
        </w:rPr>
        <w:t>Vereinbaren Sie mit der Schul</w:t>
      </w:r>
      <w:r w:rsidR="00976603">
        <w:rPr>
          <w:rFonts w:cstheme="minorHAnsi"/>
          <w:b w:val="0"/>
          <w:bCs w:val="0"/>
          <w:color w:val="000000" w:themeColor="text1"/>
          <w:sz w:val="24"/>
          <w:szCs w:val="24"/>
        </w:rPr>
        <w:t>sozial</w:t>
      </w:r>
      <w:r w:rsidRPr="00174555">
        <w:rPr>
          <w:rFonts w:cstheme="minorHAnsi"/>
          <w:b w:val="0"/>
          <w:bCs w:val="0"/>
          <w:color w:val="000000" w:themeColor="text1"/>
          <w:sz w:val="24"/>
          <w:szCs w:val="24"/>
        </w:rPr>
        <w:t>arbeiterin</w:t>
      </w:r>
      <w:r w:rsidR="00615760">
        <w:rPr>
          <w:rFonts w:cstheme="minorHAnsi"/>
          <w:b w:val="0"/>
          <w:bCs w:val="0"/>
          <w:color w:val="000000" w:themeColor="text1"/>
          <w:sz w:val="24"/>
          <w:szCs w:val="24"/>
        </w:rPr>
        <w:t xml:space="preserve"> bzw. </w:t>
      </w:r>
      <w:r w:rsidRPr="00174555">
        <w:rPr>
          <w:rFonts w:cstheme="minorHAnsi"/>
          <w:b w:val="0"/>
          <w:bCs w:val="0"/>
          <w:color w:val="000000" w:themeColor="text1"/>
          <w:sz w:val="24"/>
          <w:szCs w:val="24"/>
        </w:rPr>
        <w:t xml:space="preserve">dem Schulsozialarbeiter, dass </w:t>
      </w:r>
      <w:r w:rsidR="009C2AA2">
        <w:rPr>
          <w:rFonts w:cstheme="minorHAnsi"/>
          <w:b w:val="0"/>
          <w:bCs w:val="0"/>
          <w:color w:val="000000" w:themeColor="text1"/>
          <w:sz w:val="24"/>
          <w:szCs w:val="24"/>
        </w:rPr>
        <w:t>sie/</w:t>
      </w:r>
      <w:r w:rsidRPr="00174555">
        <w:rPr>
          <w:rFonts w:cstheme="minorHAnsi"/>
          <w:b w:val="0"/>
          <w:bCs w:val="0"/>
          <w:color w:val="000000" w:themeColor="text1"/>
          <w:sz w:val="24"/>
          <w:szCs w:val="24"/>
        </w:rPr>
        <w:t xml:space="preserve">er nach dem Selbsttest </w:t>
      </w:r>
      <w:r w:rsidR="009C2AA2">
        <w:rPr>
          <w:rFonts w:cstheme="minorHAnsi"/>
          <w:b w:val="0"/>
          <w:bCs w:val="0"/>
          <w:color w:val="000000" w:themeColor="text1"/>
          <w:sz w:val="24"/>
          <w:szCs w:val="24"/>
        </w:rPr>
        <w:t>ihre/</w:t>
      </w:r>
      <w:r w:rsidRPr="00174555">
        <w:rPr>
          <w:rFonts w:cstheme="minorHAnsi"/>
          <w:b w:val="0"/>
          <w:bCs w:val="0"/>
          <w:color w:val="000000" w:themeColor="text1"/>
          <w:sz w:val="24"/>
          <w:szCs w:val="24"/>
        </w:rPr>
        <w:t>seine Tätigkeit kurz vorstellt</w:t>
      </w:r>
      <w:r w:rsidR="00F25C0C">
        <w:rPr>
          <w:rFonts w:cstheme="minorHAnsi"/>
          <w:b w:val="0"/>
          <w:bCs w:val="0"/>
          <w:color w:val="000000" w:themeColor="text1"/>
          <w:sz w:val="24"/>
          <w:szCs w:val="24"/>
        </w:rPr>
        <w:t xml:space="preserve">. </w:t>
      </w:r>
      <w:r w:rsidR="009C2AA2">
        <w:rPr>
          <w:rFonts w:cstheme="minorHAnsi"/>
          <w:b w:val="0"/>
          <w:bCs w:val="0"/>
          <w:color w:val="000000" w:themeColor="text1"/>
          <w:sz w:val="24"/>
          <w:szCs w:val="24"/>
        </w:rPr>
        <w:t>Sie/e</w:t>
      </w:r>
      <w:r w:rsidR="00F25C0C">
        <w:rPr>
          <w:rFonts w:cstheme="minorHAnsi"/>
          <w:b w:val="0"/>
          <w:bCs w:val="0"/>
          <w:color w:val="000000" w:themeColor="text1"/>
          <w:sz w:val="24"/>
          <w:szCs w:val="24"/>
        </w:rPr>
        <w:t xml:space="preserve">r ermutigt die </w:t>
      </w:r>
      <w:r w:rsidRPr="00174555">
        <w:rPr>
          <w:rFonts w:cstheme="minorHAnsi"/>
          <w:b w:val="0"/>
          <w:bCs w:val="0"/>
          <w:color w:val="000000" w:themeColor="text1"/>
          <w:sz w:val="24"/>
          <w:szCs w:val="24"/>
        </w:rPr>
        <w:t>Schülerinnen</w:t>
      </w:r>
      <w:r w:rsidR="00615760">
        <w:rPr>
          <w:rFonts w:cstheme="minorHAnsi"/>
          <w:b w:val="0"/>
          <w:bCs w:val="0"/>
          <w:color w:val="000000" w:themeColor="text1"/>
          <w:sz w:val="24"/>
          <w:szCs w:val="24"/>
        </w:rPr>
        <w:t xml:space="preserve"> und Schüler</w:t>
      </w:r>
      <w:r w:rsidRPr="00174555">
        <w:rPr>
          <w:rFonts w:cstheme="minorHAnsi"/>
          <w:b w:val="0"/>
          <w:bCs w:val="0"/>
          <w:color w:val="000000" w:themeColor="text1"/>
          <w:sz w:val="24"/>
          <w:szCs w:val="24"/>
        </w:rPr>
        <w:t xml:space="preserve">, die Probleme mit </w:t>
      </w:r>
      <w:r>
        <w:rPr>
          <w:rFonts w:cstheme="minorHAnsi"/>
          <w:b w:val="0"/>
          <w:bCs w:val="0"/>
          <w:color w:val="000000" w:themeColor="text1"/>
          <w:sz w:val="24"/>
          <w:szCs w:val="24"/>
        </w:rPr>
        <w:t>Alkohol</w:t>
      </w:r>
      <w:r w:rsidRPr="00174555">
        <w:rPr>
          <w:rFonts w:cstheme="minorHAnsi"/>
          <w:b w:val="0"/>
          <w:bCs w:val="0"/>
          <w:color w:val="000000" w:themeColor="text1"/>
          <w:sz w:val="24"/>
          <w:szCs w:val="24"/>
        </w:rPr>
        <w:t xml:space="preserve"> haben, Beratung in Anspruch zu nehmen.</w:t>
      </w:r>
      <w:r>
        <w:rPr>
          <w:rFonts w:cstheme="minorHAnsi"/>
          <w:b w:val="0"/>
          <w:bCs w:val="0"/>
          <w:color w:val="000000" w:themeColor="text1"/>
          <w:sz w:val="24"/>
          <w:szCs w:val="24"/>
        </w:rPr>
        <w:t xml:space="preserve"> </w:t>
      </w:r>
      <w:r w:rsidR="009C2AA2">
        <w:rPr>
          <w:rFonts w:cstheme="minorHAnsi"/>
          <w:b w:val="0"/>
          <w:bCs w:val="0"/>
          <w:color w:val="000000" w:themeColor="text1"/>
          <w:sz w:val="24"/>
          <w:szCs w:val="24"/>
        </w:rPr>
        <w:t>Die Sozialarbeiterin</w:t>
      </w:r>
      <w:r w:rsidR="000D1F5E">
        <w:rPr>
          <w:rFonts w:cstheme="minorHAnsi"/>
          <w:b w:val="0"/>
          <w:bCs w:val="0"/>
          <w:color w:val="000000" w:themeColor="text1"/>
          <w:sz w:val="24"/>
          <w:szCs w:val="24"/>
        </w:rPr>
        <w:t xml:space="preserve"> bzw. </w:t>
      </w:r>
      <w:r w:rsidR="009C2AA2">
        <w:rPr>
          <w:rFonts w:cstheme="minorHAnsi"/>
          <w:b w:val="0"/>
          <w:bCs w:val="0"/>
          <w:color w:val="000000" w:themeColor="text1"/>
          <w:sz w:val="24"/>
          <w:szCs w:val="24"/>
        </w:rPr>
        <w:t>d</w:t>
      </w:r>
      <w:r w:rsidRPr="00174555">
        <w:rPr>
          <w:rFonts w:cstheme="minorHAnsi"/>
          <w:b w:val="0"/>
          <w:bCs w:val="0"/>
          <w:color w:val="000000" w:themeColor="text1"/>
          <w:sz w:val="24"/>
          <w:szCs w:val="24"/>
        </w:rPr>
        <w:t xml:space="preserve">er Sozialarbeiter versichert Diskretion und weist darauf hin, dass </w:t>
      </w:r>
      <w:r w:rsidR="009C2AA2">
        <w:rPr>
          <w:rFonts w:cstheme="minorHAnsi"/>
          <w:b w:val="0"/>
          <w:bCs w:val="0"/>
          <w:color w:val="000000" w:themeColor="text1"/>
          <w:sz w:val="24"/>
          <w:szCs w:val="24"/>
        </w:rPr>
        <w:t>sie/</w:t>
      </w:r>
      <w:r w:rsidRPr="00174555">
        <w:rPr>
          <w:rFonts w:cstheme="minorHAnsi"/>
          <w:b w:val="0"/>
          <w:bCs w:val="0"/>
          <w:color w:val="000000" w:themeColor="text1"/>
          <w:sz w:val="24"/>
          <w:szCs w:val="24"/>
        </w:rPr>
        <w:t>er in fachlichem Austausch mit der Suchtpräventionsstelle steht, d.h. im Einzelfall</w:t>
      </w:r>
      <w:r w:rsidR="000D1F5E">
        <w:rPr>
          <w:rFonts w:cstheme="minorHAnsi"/>
          <w:b w:val="0"/>
          <w:bCs w:val="0"/>
          <w:color w:val="000000" w:themeColor="text1"/>
          <w:sz w:val="24"/>
          <w:szCs w:val="24"/>
        </w:rPr>
        <w:t xml:space="preserve"> kann</w:t>
      </w:r>
      <w:r w:rsidRPr="00174555">
        <w:rPr>
          <w:rFonts w:cstheme="minorHAnsi"/>
          <w:b w:val="0"/>
          <w:bCs w:val="0"/>
          <w:color w:val="000000" w:themeColor="text1"/>
          <w:sz w:val="24"/>
          <w:szCs w:val="24"/>
        </w:rPr>
        <w:t xml:space="preserve"> der Kontakt hergestellt werden.</w:t>
      </w:r>
    </w:p>
    <w:p w14:paraId="24DB783E" w14:textId="77777777" w:rsidR="00C24D17" w:rsidRPr="007606CD" w:rsidRDefault="00C24D17" w:rsidP="00C24D17">
      <w:pPr>
        <w:ind w:left="-284" w:right="-6"/>
        <w:rPr>
          <w:rFonts w:asciiTheme="minorHAnsi" w:hAnsiTheme="minorHAnsi" w:cstheme="minorHAnsi"/>
          <w:b/>
          <w:bCs/>
          <w:color w:val="2F5496" w:themeColor="accent1" w:themeShade="BF"/>
          <w:sz w:val="10"/>
          <w:szCs w:val="10"/>
        </w:rPr>
      </w:pPr>
    </w:p>
    <w:p w14:paraId="12A0A54A" w14:textId="3450F050" w:rsidR="00C24D17" w:rsidRPr="009146EF" w:rsidRDefault="00C24D17" w:rsidP="00C24D17">
      <w:pPr>
        <w:pStyle w:val="berschrift1"/>
        <w:spacing w:before="0" w:beforeAutospacing="0" w:after="0" w:afterAutospacing="0"/>
        <w:ind w:left="696" w:hanging="980"/>
        <w:jc w:val="both"/>
        <w:rPr>
          <w:rFonts w:cstheme="minorHAnsi"/>
          <w:b w:val="0"/>
          <w:bCs w:val="0"/>
          <w:i/>
          <w:iCs/>
          <w:color w:val="000000" w:themeColor="text1"/>
          <w:sz w:val="24"/>
          <w:szCs w:val="24"/>
        </w:rPr>
      </w:pPr>
      <w:r w:rsidRPr="009146EF">
        <w:rPr>
          <w:rFonts w:cstheme="minorHAnsi"/>
          <w:b w:val="0"/>
          <w:bCs w:val="0"/>
          <w:i/>
          <w:iCs/>
          <w:color w:val="000000" w:themeColor="text1"/>
          <w:sz w:val="24"/>
          <w:szCs w:val="24"/>
        </w:rPr>
        <w:t>Hinweis:</w:t>
      </w:r>
      <w:r w:rsidRPr="009146EF">
        <w:rPr>
          <w:rFonts w:cstheme="minorHAnsi"/>
          <w:b w:val="0"/>
          <w:bCs w:val="0"/>
          <w:i/>
          <w:iCs/>
          <w:color w:val="000000" w:themeColor="text1"/>
          <w:sz w:val="24"/>
          <w:szCs w:val="24"/>
        </w:rPr>
        <w:tab/>
        <w:t>Wenn in</w:t>
      </w:r>
      <w:r w:rsidR="000D1F5E">
        <w:rPr>
          <w:rFonts w:cstheme="minorHAnsi"/>
          <w:b w:val="0"/>
          <w:bCs w:val="0"/>
          <w:i/>
          <w:iCs/>
          <w:color w:val="000000" w:themeColor="text1"/>
          <w:sz w:val="24"/>
          <w:szCs w:val="24"/>
        </w:rPr>
        <w:t xml:space="preserve"> d</w:t>
      </w:r>
      <w:r>
        <w:rPr>
          <w:rFonts w:cstheme="minorHAnsi"/>
          <w:b w:val="0"/>
          <w:bCs w:val="0"/>
          <w:i/>
          <w:iCs/>
          <w:color w:val="000000" w:themeColor="text1"/>
          <w:sz w:val="24"/>
          <w:szCs w:val="24"/>
        </w:rPr>
        <w:t xml:space="preserve">er Klasse </w:t>
      </w:r>
      <w:r w:rsidRPr="009146EF">
        <w:rPr>
          <w:rFonts w:cstheme="minorHAnsi"/>
          <w:b w:val="0"/>
          <w:bCs w:val="0"/>
          <w:i/>
          <w:iCs/>
          <w:color w:val="000000" w:themeColor="text1"/>
          <w:sz w:val="24"/>
          <w:szCs w:val="24"/>
        </w:rPr>
        <w:t xml:space="preserve">bereits </w:t>
      </w:r>
      <w:r w:rsidR="000D1F5E">
        <w:rPr>
          <w:rFonts w:cstheme="minorHAnsi"/>
          <w:b w:val="0"/>
          <w:bCs w:val="0"/>
          <w:i/>
          <w:iCs/>
          <w:color w:val="000000" w:themeColor="text1"/>
          <w:sz w:val="24"/>
          <w:szCs w:val="24"/>
        </w:rPr>
        <w:t>zuvor</w:t>
      </w:r>
      <w:r w:rsidRPr="009146EF">
        <w:rPr>
          <w:rFonts w:cstheme="minorHAnsi"/>
          <w:b w:val="0"/>
          <w:bCs w:val="0"/>
          <w:i/>
          <w:iCs/>
          <w:color w:val="000000" w:themeColor="text1"/>
          <w:sz w:val="24"/>
          <w:szCs w:val="24"/>
        </w:rPr>
        <w:t xml:space="preserve"> eine Sozialarbeiterin/ein Sozialarbeiter </w:t>
      </w:r>
      <w:r>
        <w:rPr>
          <w:rFonts w:cstheme="minorHAnsi"/>
          <w:b w:val="0"/>
          <w:bCs w:val="0"/>
          <w:i/>
          <w:iCs/>
          <w:color w:val="000000" w:themeColor="text1"/>
          <w:sz w:val="24"/>
          <w:szCs w:val="24"/>
        </w:rPr>
        <w:t>das Beratungsangebot vorgestellt</w:t>
      </w:r>
      <w:r w:rsidRPr="009146EF">
        <w:rPr>
          <w:rFonts w:cstheme="minorHAnsi"/>
          <w:b w:val="0"/>
          <w:bCs w:val="0"/>
          <w:i/>
          <w:iCs/>
          <w:color w:val="000000" w:themeColor="text1"/>
          <w:sz w:val="24"/>
          <w:szCs w:val="24"/>
        </w:rPr>
        <w:t xml:space="preserve"> hat, kann in dieser Unterrichtsstunde darauf verzichtet werden. Es wird dann lediglich der Flyer der Sozialarbeiter verteilt. </w:t>
      </w:r>
    </w:p>
    <w:p w14:paraId="37F1B54A" w14:textId="77777777" w:rsidR="00C24D17" w:rsidRPr="00F25C0C" w:rsidRDefault="00C24D17" w:rsidP="00C24D17">
      <w:pPr>
        <w:ind w:left="-284" w:right="-6"/>
        <w:rPr>
          <w:rFonts w:asciiTheme="minorHAnsi" w:hAnsiTheme="minorHAnsi" w:cstheme="minorHAnsi"/>
          <w:b/>
          <w:bCs/>
          <w:color w:val="2F5496" w:themeColor="accent1" w:themeShade="BF"/>
          <w:sz w:val="10"/>
          <w:szCs w:val="10"/>
        </w:rPr>
      </w:pPr>
    </w:p>
    <w:p w14:paraId="567C42E7" w14:textId="77777777" w:rsidR="00F25C0C" w:rsidRPr="004C0135" w:rsidRDefault="00F25C0C" w:rsidP="00F25C0C">
      <w:pPr>
        <w:spacing w:after="120"/>
        <w:ind w:left="-284" w:right="-6"/>
        <w:rPr>
          <w:rFonts w:asciiTheme="minorHAnsi" w:hAnsiTheme="minorHAnsi" w:cstheme="minorHAnsi"/>
          <w:b/>
          <w:bCs/>
          <w:color w:val="2F5496" w:themeColor="accent1" w:themeShade="BF"/>
          <w:sz w:val="28"/>
          <w:szCs w:val="28"/>
        </w:rPr>
      </w:pPr>
      <w:r w:rsidRPr="004C0135">
        <w:rPr>
          <w:rFonts w:asciiTheme="minorHAnsi" w:hAnsiTheme="minorHAnsi" w:cstheme="minorHAnsi"/>
          <w:b/>
          <w:bCs/>
          <w:color w:val="2F5496" w:themeColor="accent1" w:themeShade="BF"/>
          <w:sz w:val="28"/>
          <w:szCs w:val="28"/>
        </w:rPr>
        <w:t>Drogenberatung/Suchtprävention</w:t>
      </w:r>
    </w:p>
    <w:p w14:paraId="781F72A7" w14:textId="7B5D628E" w:rsidR="00F25C0C" w:rsidRDefault="00F25C0C" w:rsidP="00170B11">
      <w:pPr>
        <w:pStyle w:val="StandardWeb"/>
        <w:spacing w:before="0" w:beforeAutospacing="0" w:after="60" w:afterAutospacing="0"/>
        <w:ind w:left="-284" w:right="-6"/>
        <w:jc w:val="both"/>
        <w:rPr>
          <w:rFonts w:cstheme="minorHAnsi"/>
          <w:color w:val="000000" w:themeColor="text1"/>
        </w:rPr>
      </w:pPr>
      <w:r>
        <w:rPr>
          <w:rFonts w:cstheme="minorHAnsi"/>
          <w:color w:val="000000" w:themeColor="text1"/>
        </w:rPr>
        <w:t>Schülerinnen</w:t>
      </w:r>
      <w:r w:rsidR="00170B11">
        <w:rPr>
          <w:rFonts w:cstheme="minorHAnsi"/>
          <w:color w:val="000000" w:themeColor="text1"/>
        </w:rPr>
        <w:t xml:space="preserve"> und Schüler</w:t>
      </w:r>
      <w:r>
        <w:rPr>
          <w:rFonts w:cstheme="minorHAnsi"/>
          <w:color w:val="000000" w:themeColor="text1"/>
        </w:rPr>
        <w:t xml:space="preserve"> mit Alkoholproblemen können sich auch direkt an die Suchtpräventionsstelle/Drogenberatung in der Region wenden</w:t>
      </w:r>
      <w:r w:rsidRPr="00264755">
        <w:rPr>
          <w:rFonts w:cstheme="minorHAnsi"/>
          <w:color w:val="000000" w:themeColor="text1"/>
        </w:rPr>
        <w:t xml:space="preserve">. </w:t>
      </w:r>
      <w:r>
        <w:rPr>
          <w:rFonts w:cstheme="minorHAnsi"/>
          <w:color w:val="000000" w:themeColor="text1"/>
        </w:rPr>
        <w:t xml:space="preserve">Die </w:t>
      </w:r>
      <w:r w:rsidR="00170B11">
        <w:rPr>
          <w:rFonts w:cstheme="minorHAnsi"/>
          <w:color w:val="000000" w:themeColor="text1"/>
        </w:rPr>
        <w:t xml:space="preserve">Fachkräfte </w:t>
      </w:r>
      <w:r>
        <w:rPr>
          <w:rFonts w:cstheme="minorHAnsi"/>
          <w:color w:val="000000" w:themeColor="text1"/>
        </w:rPr>
        <w:t xml:space="preserve">dieser Einrichtungen </w:t>
      </w:r>
      <w:r w:rsidRPr="00264755">
        <w:rPr>
          <w:rFonts w:cstheme="minorHAnsi"/>
          <w:color w:val="000000" w:themeColor="text1"/>
        </w:rPr>
        <w:t>kenn</w:t>
      </w:r>
      <w:r>
        <w:rPr>
          <w:rFonts w:cstheme="minorHAnsi"/>
          <w:color w:val="000000" w:themeColor="text1"/>
        </w:rPr>
        <w:t>en</w:t>
      </w:r>
      <w:r w:rsidRPr="00264755">
        <w:rPr>
          <w:rFonts w:cstheme="minorHAnsi"/>
          <w:color w:val="000000" w:themeColor="text1"/>
        </w:rPr>
        <w:t xml:space="preserve"> Ihre Schule und steh</w:t>
      </w:r>
      <w:r>
        <w:rPr>
          <w:rFonts w:cstheme="minorHAnsi"/>
          <w:color w:val="000000" w:themeColor="text1"/>
        </w:rPr>
        <w:t>en</w:t>
      </w:r>
      <w:r w:rsidRPr="00264755">
        <w:rPr>
          <w:rFonts w:cstheme="minorHAnsi"/>
          <w:color w:val="000000" w:themeColor="text1"/>
        </w:rPr>
        <w:t xml:space="preserve"> </w:t>
      </w:r>
      <w:r>
        <w:rPr>
          <w:rFonts w:cstheme="minorHAnsi"/>
          <w:color w:val="000000" w:themeColor="text1"/>
        </w:rPr>
        <w:t xml:space="preserve">Lehrkräften und Schülerinnen/Schülern </w:t>
      </w:r>
      <w:r w:rsidRPr="00264755">
        <w:rPr>
          <w:rFonts w:cstheme="minorHAnsi"/>
          <w:color w:val="000000" w:themeColor="text1"/>
        </w:rPr>
        <w:t>als Ansprechpartner</w:t>
      </w:r>
      <w:r>
        <w:rPr>
          <w:rFonts w:cstheme="minorHAnsi"/>
          <w:color w:val="000000" w:themeColor="text1"/>
        </w:rPr>
        <w:t>innen</w:t>
      </w:r>
      <w:r w:rsidR="00170B11">
        <w:rPr>
          <w:rFonts w:cstheme="minorHAnsi"/>
          <w:color w:val="000000" w:themeColor="text1"/>
        </w:rPr>
        <w:t xml:space="preserve">/-partner </w:t>
      </w:r>
      <w:r w:rsidRPr="00264755">
        <w:rPr>
          <w:rFonts w:cstheme="minorHAnsi"/>
          <w:color w:val="000000" w:themeColor="text1"/>
        </w:rPr>
        <w:t xml:space="preserve">zur Verfügung. </w:t>
      </w:r>
      <w:r>
        <w:rPr>
          <w:rFonts w:cstheme="minorHAnsi"/>
          <w:color w:val="000000" w:themeColor="text1"/>
        </w:rPr>
        <w:t>S</w:t>
      </w:r>
      <w:r w:rsidRPr="00264755">
        <w:rPr>
          <w:rFonts w:cstheme="minorHAnsi"/>
          <w:color w:val="000000" w:themeColor="text1"/>
        </w:rPr>
        <w:t>ie können</w:t>
      </w:r>
      <w:r>
        <w:rPr>
          <w:rFonts w:cstheme="minorHAnsi"/>
          <w:color w:val="000000" w:themeColor="text1"/>
        </w:rPr>
        <w:t xml:space="preserve"> </w:t>
      </w:r>
      <w:r w:rsidRPr="00264755">
        <w:rPr>
          <w:rFonts w:cstheme="minorHAnsi"/>
          <w:color w:val="000000" w:themeColor="text1"/>
        </w:rPr>
        <w:t xml:space="preserve">in einem Gespräch klären, welche Schritte </w:t>
      </w:r>
      <w:r>
        <w:rPr>
          <w:rFonts w:cstheme="minorHAnsi"/>
          <w:color w:val="000000" w:themeColor="text1"/>
        </w:rPr>
        <w:t>im konkreten Fall angezeigt</w:t>
      </w:r>
      <w:r w:rsidRPr="00264755">
        <w:rPr>
          <w:rFonts w:cstheme="minorHAnsi"/>
          <w:color w:val="000000" w:themeColor="text1"/>
        </w:rPr>
        <w:t xml:space="preserve"> sind</w:t>
      </w:r>
      <w:r>
        <w:rPr>
          <w:rFonts w:cstheme="minorHAnsi"/>
          <w:color w:val="000000" w:themeColor="text1"/>
        </w:rPr>
        <w:t xml:space="preserve"> (z.B. </w:t>
      </w:r>
      <w:r w:rsidRPr="00264755">
        <w:rPr>
          <w:rFonts w:cstheme="minorHAnsi"/>
          <w:color w:val="000000" w:themeColor="text1"/>
        </w:rPr>
        <w:t>Beratung</w:t>
      </w:r>
      <w:r>
        <w:rPr>
          <w:rFonts w:cstheme="minorHAnsi"/>
          <w:color w:val="000000" w:themeColor="text1"/>
        </w:rPr>
        <w:t>sgespräche</w:t>
      </w:r>
      <w:r w:rsidRPr="00264755">
        <w:rPr>
          <w:rFonts w:cstheme="minorHAnsi"/>
          <w:color w:val="000000" w:themeColor="text1"/>
        </w:rPr>
        <w:t>, Gruppen</w:t>
      </w:r>
      <w:r>
        <w:rPr>
          <w:rFonts w:cstheme="minorHAnsi"/>
          <w:color w:val="000000" w:themeColor="text1"/>
        </w:rPr>
        <w:t xml:space="preserve">angebot, </w:t>
      </w:r>
      <w:r w:rsidRPr="00264755">
        <w:rPr>
          <w:rFonts w:cstheme="minorHAnsi"/>
          <w:color w:val="000000" w:themeColor="text1"/>
        </w:rPr>
        <w:t>therapeutische</w:t>
      </w:r>
      <w:r>
        <w:rPr>
          <w:rFonts w:cstheme="minorHAnsi"/>
          <w:color w:val="000000" w:themeColor="text1"/>
        </w:rPr>
        <w:t>s</w:t>
      </w:r>
      <w:r w:rsidRPr="00264755">
        <w:rPr>
          <w:rFonts w:cstheme="minorHAnsi"/>
          <w:color w:val="000000" w:themeColor="text1"/>
        </w:rPr>
        <w:t xml:space="preserve"> Angebot</w:t>
      </w:r>
      <w:r>
        <w:rPr>
          <w:rFonts w:cstheme="minorHAnsi"/>
          <w:color w:val="000000" w:themeColor="text1"/>
        </w:rPr>
        <w:t xml:space="preserve">). </w:t>
      </w:r>
    </w:p>
    <w:p w14:paraId="4E1C284A" w14:textId="76407ECB" w:rsidR="00F25C0C" w:rsidRDefault="00F25C0C" w:rsidP="00F25C0C">
      <w:pPr>
        <w:pStyle w:val="berschrift3"/>
        <w:spacing w:before="0" w:beforeAutospacing="0" w:after="0" w:afterAutospacing="0"/>
        <w:ind w:left="-284" w:right="-6"/>
        <w:jc w:val="both"/>
        <w:rPr>
          <w:b w:val="0"/>
          <w:bCs w:val="0"/>
          <w:color w:val="000000" w:themeColor="text1"/>
          <w:sz w:val="24"/>
          <w:szCs w:val="24"/>
        </w:rPr>
      </w:pPr>
      <w:r w:rsidRPr="00174555">
        <w:rPr>
          <w:b w:val="0"/>
          <w:bCs w:val="0"/>
          <w:color w:val="000000" w:themeColor="text1"/>
          <w:sz w:val="24"/>
          <w:szCs w:val="24"/>
        </w:rPr>
        <w:t xml:space="preserve">Es ist sinnvoll, an alle Schüler einen Flyer auszugeben, auf dem die Erreichbarkeit der Schulsozialarbeit und der Drogenberatung/Suchtprävention vermerkt ist. </w:t>
      </w:r>
      <w:r w:rsidR="009C2AA2">
        <w:rPr>
          <w:b w:val="0"/>
          <w:bCs w:val="0"/>
          <w:color w:val="000000" w:themeColor="text1"/>
          <w:sz w:val="24"/>
          <w:szCs w:val="24"/>
        </w:rPr>
        <w:t>Die</w:t>
      </w:r>
      <w:r w:rsidR="009C2AA2" w:rsidRPr="00174555">
        <w:rPr>
          <w:b w:val="0"/>
          <w:bCs w:val="0"/>
          <w:color w:val="000000" w:themeColor="text1"/>
          <w:sz w:val="24"/>
          <w:szCs w:val="24"/>
        </w:rPr>
        <w:t xml:space="preserve"> </w:t>
      </w:r>
      <w:r w:rsidRPr="00174555">
        <w:rPr>
          <w:b w:val="0"/>
          <w:bCs w:val="0"/>
          <w:color w:val="000000" w:themeColor="text1"/>
          <w:sz w:val="24"/>
          <w:szCs w:val="24"/>
        </w:rPr>
        <w:t>Schüler</w:t>
      </w:r>
      <w:r w:rsidR="009C2AA2">
        <w:rPr>
          <w:b w:val="0"/>
          <w:bCs w:val="0"/>
          <w:color w:val="000000" w:themeColor="text1"/>
          <w:sz w:val="24"/>
          <w:szCs w:val="24"/>
        </w:rPr>
        <w:t>in</w:t>
      </w:r>
      <w:r w:rsidRPr="00174555">
        <w:rPr>
          <w:b w:val="0"/>
          <w:bCs w:val="0"/>
          <w:color w:val="000000" w:themeColor="text1"/>
          <w:sz w:val="24"/>
          <w:szCs w:val="24"/>
        </w:rPr>
        <w:t>/</w:t>
      </w:r>
      <w:r w:rsidR="009C2AA2">
        <w:rPr>
          <w:b w:val="0"/>
          <w:bCs w:val="0"/>
          <w:color w:val="000000" w:themeColor="text1"/>
          <w:sz w:val="24"/>
          <w:szCs w:val="24"/>
        </w:rPr>
        <w:t>der</w:t>
      </w:r>
      <w:r w:rsidR="009C2AA2" w:rsidRPr="00174555">
        <w:rPr>
          <w:b w:val="0"/>
          <w:bCs w:val="0"/>
          <w:color w:val="000000" w:themeColor="text1"/>
          <w:sz w:val="24"/>
          <w:szCs w:val="24"/>
        </w:rPr>
        <w:t xml:space="preserve"> </w:t>
      </w:r>
      <w:r w:rsidRPr="00174555">
        <w:rPr>
          <w:b w:val="0"/>
          <w:bCs w:val="0"/>
          <w:color w:val="000000" w:themeColor="text1"/>
          <w:sz w:val="24"/>
          <w:szCs w:val="24"/>
        </w:rPr>
        <w:t xml:space="preserve">Schüler kann anschließend für sich selbst entscheiden, ob bzw. welches Angebot </w:t>
      </w:r>
      <w:r w:rsidR="009C2AA2">
        <w:rPr>
          <w:b w:val="0"/>
          <w:bCs w:val="0"/>
          <w:color w:val="000000" w:themeColor="text1"/>
          <w:sz w:val="24"/>
          <w:szCs w:val="24"/>
        </w:rPr>
        <w:t>sie</w:t>
      </w:r>
      <w:r w:rsidRPr="00174555">
        <w:rPr>
          <w:b w:val="0"/>
          <w:bCs w:val="0"/>
          <w:color w:val="000000" w:themeColor="text1"/>
          <w:sz w:val="24"/>
          <w:szCs w:val="24"/>
        </w:rPr>
        <w:t>/</w:t>
      </w:r>
      <w:r w:rsidR="009C2AA2">
        <w:rPr>
          <w:b w:val="0"/>
          <w:bCs w:val="0"/>
          <w:color w:val="000000" w:themeColor="text1"/>
          <w:sz w:val="24"/>
          <w:szCs w:val="24"/>
        </w:rPr>
        <w:t>er</w:t>
      </w:r>
      <w:r w:rsidR="009C2AA2" w:rsidRPr="00174555">
        <w:rPr>
          <w:b w:val="0"/>
          <w:bCs w:val="0"/>
          <w:color w:val="000000" w:themeColor="text1"/>
          <w:sz w:val="24"/>
          <w:szCs w:val="24"/>
        </w:rPr>
        <w:t xml:space="preserve"> </w:t>
      </w:r>
      <w:r w:rsidRPr="00174555">
        <w:rPr>
          <w:b w:val="0"/>
          <w:bCs w:val="0"/>
          <w:color w:val="000000" w:themeColor="text1"/>
          <w:sz w:val="24"/>
          <w:szCs w:val="24"/>
        </w:rPr>
        <w:t>in Anspruch nehmen will.</w:t>
      </w:r>
    </w:p>
    <w:p w14:paraId="6E355E9E" w14:textId="77777777" w:rsidR="00F25C0C" w:rsidRPr="00F25C0C" w:rsidRDefault="00F25C0C" w:rsidP="00F25C0C">
      <w:pPr>
        <w:pStyle w:val="berschrift3"/>
        <w:spacing w:before="0" w:beforeAutospacing="0" w:after="0" w:afterAutospacing="0"/>
        <w:ind w:left="-284" w:right="-6"/>
        <w:jc w:val="both"/>
        <w:rPr>
          <w:b w:val="0"/>
          <w:bCs w:val="0"/>
          <w:color w:val="000000" w:themeColor="text1"/>
          <w:sz w:val="10"/>
          <w:szCs w:val="10"/>
        </w:rPr>
      </w:pPr>
    </w:p>
    <w:p w14:paraId="0F63F9CF" w14:textId="2377F0E4" w:rsidR="004C6B1E" w:rsidRPr="004C6B1E" w:rsidRDefault="004C6B1E" w:rsidP="004C6B1E">
      <w:pPr>
        <w:pStyle w:val="StandardWeb"/>
        <w:spacing w:before="0" w:beforeAutospacing="0" w:after="60" w:afterAutospacing="0"/>
        <w:ind w:left="-284" w:right="567"/>
        <w:jc w:val="both"/>
        <w:rPr>
          <w:rFonts w:cstheme="minorHAnsi"/>
          <w:b/>
          <w:bCs/>
          <w:color w:val="000000" w:themeColor="text1"/>
        </w:rPr>
      </w:pPr>
      <w:r w:rsidRPr="004C6B1E">
        <w:rPr>
          <w:rFonts w:cstheme="minorHAnsi"/>
          <w:b/>
          <w:bCs/>
          <w:color w:val="000000" w:themeColor="text1"/>
        </w:rPr>
        <w:t>Folie</w:t>
      </w:r>
      <w:r>
        <w:rPr>
          <w:rFonts w:cstheme="minorHAnsi"/>
          <w:b/>
          <w:bCs/>
          <w:color w:val="000000" w:themeColor="text1"/>
        </w:rPr>
        <w:t xml:space="preserve"> </w:t>
      </w:r>
      <w:r w:rsidR="00F70C0B">
        <w:rPr>
          <w:rFonts w:cstheme="minorHAnsi"/>
          <w:b/>
          <w:bCs/>
          <w:color w:val="000000" w:themeColor="text1"/>
        </w:rPr>
        <w:t>2</w:t>
      </w:r>
      <w:r w:rsidR="00506ADE">
        <w:rPr>
          <w:rFonts w:cstheme="minorHAnsi"/>
          <w:b/>
          <w:bCs/>
          <w:color w:val="000000" w:themeColor="text1"/>
        </w:rPr>
        <w:t>1</w:t>
      </w:r>
      <w:r w:rsidRPr="004C6B1E">
        <w:rPr>
          <w:rFonts w:cstheme="minorHAnsi"/>
          <w:b/>
          <w:bCs/>
          <w:color w:val="000000" w:themeColor="text1"/>
        </w:rPr>
        <w:t>/Flyer</w:t>
      </w:r>
    </w:p>
    <w:p w14:paraId="7DF929B6" w14:textId="43E54BBE" w:rsidR="001B4920" w:rsidRDefault="00FA33AC" w:rsidP="004C6B1E">
      <w:pPr>
        <w:pStyle w:val="StandardWeb"/>
        <w:spacing w:before="0" w:beforeAutospacing="0" w:after="120" w:afterAutospacing="0"/>
        <w:ind w:right="567" w:hanging="284"/>
        <w:jc w:val="both"/>
        <w:rPr>
          <w:rFonts w:cstheme="minorHAnsi"/>
          <w:color w:val="000000" w:themeColor="text1"/>
        </w:rPr>
      </w:pPr>
      <w:r>
        <w:rPr>
          <w:rFonts w:cstheme="minorHAnsi"/>
          <w:noProof/>
          <w:color w:val="000000" w:themeColor="text1"/>
        </w:rPr>
        <mc:AlternateContent>
          <mc:Choice Requires="wps">
            <w:drawing>
              <wp:anchor distT="0" distB="0" distL="114300" distR="114300" simplePos="0" relativeHeight="251852288" behindDoc="0" locked="0" layoutInCell="1" allowOverlap="1" wp14:anchorId="11DC223B" wp14:editId="5789ACB2">
                <wp:simplePos x="0" y="0"/>
                <wp:positionH relativeFrom="column">
                  <wp:posOffset>2213353</wp:posOffset>
                </wp:positionH>
                <wp:positionV relativeFrom="paragraph">
                  <wp:posOffset>17115</wp:posOffset>
                </wp:positionV>
                <wp:extent cx="2240629" cy="670095"/>
                <wp:effectExtent l="0" t="0" r="7620" b="15875"/>
                <wp:wrapNone/>
                <wp:docPr id="1025566306" name="Textfeld 46"/>
                <wp:cNvGraphicFramePr/>
                <a:graphic xmlns:a="http://schemas.openxmlformats.org/drawingml/2006/main">
                  <a:graphicData uri="http://schemas.microsoft.com/office/word/2010/wordprocessingShape">
                    <wps:wsp>
                      <wps:cNvSpPr txBox="1"/>
                      <wps:spPr>
                        <a:xfrm>
                          <a:off x="0" y="0"/>
                          <a:ext cx="2240629" cy="670095"/>
                        </a:xfrm>
                        <a:prstGeom prst="rect">
                          <a:avLst/>
                        </a:prstGeom>
                        <a:solidFill>
                          <a:schemeClr val="lt1"/>
                        </a:solidFill>
                        <a:ln w="6350">
                          <a:solidFill>
                            <a:prstClr val="black"/>
                          </a:solidFill>
                        </a:ln>
                      </wps:spPr>
                      <wps:txbx>
                        <w:txbxContent>
                          <w:p w14:paraId="48A9824B" w14:textId="78DC3647" w:rsidR="00FA33AC" w:rsidRPr="00FA33AC" w:rsidRDefault="00FA33AC">
                            <w:pPr>
                              <w:rPr>
                                <w:rFonts w:asciiTheme="minorHAnsi" w:hAnsiTheme="minorHAnsi" w:cstheme="minorHAnsi"/>
                                <w:color w:val="000000" w:themeColor="text1"/>
                              </w:rPr>
                            </w:pPr>
                            <w:r w:rsidRPr="00FA33AC">
                              <w:rPr>
                                <w:rFonts w:asciiTheme="minorHAnsi" w:hAnsiTheme="minorHAnsi" w:cstheme="minorHAnsi"/>
                                <w:color w:val="000000" w:themeColor="text1"/>
                              </w:rPr>
                              <w:t>Bitte Folie 2</w:t>
                            </w:r>
                            <w:r w:rsidR="00506ADE">
                              <w:rPr>
                                <w:rFonts w:asciiTheme="minorHAnsi" w:hAnsiTheme="minorHAnsi" w:cstheme="minorHAnsi"/>
                                <w:color w:val="000000" w:themeColor="text1"/>
                              </w:rPr>
                              <w:t>1</w:t>
                            </w:r>
                            <w:r w:rsidRPr="00FA33AC">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in der Präsentation </w:t>
                            </w:r>
                            <w:r w:rsidRPr="00FA33AC">
                              <w:rPr>
                                <w:rFonts w:asciiTheme="minorHAnsi" w:hAnsiTheme="minorHAnsi" w:cstheme="minorHAnsi"/>
                                <w:color w:val="000000" w:themeColor="text1"/>
                              </w:rPr>
                              <w:t>anpassen an die E</w:t>
                            </w:r>
                            <w:r>
                              <w:rPr>
                                <w:rFonts w:asciiTheme="minorHAnsi" w:hAnsiTheme="minorHAnsi" w:cstheme="minorHAnsi"/>
                                <w:color w:val="000000" w:themeColor="text1"/>
                              </w:rPr>
                              <w:t>in</w:t>
                            </w:r>
                            <w:r w:rsidRPr="00FA33AC">
                              <w:rPr>
                                <w:rFonts w:asciiTheme="minorHAnsi" w:hAnsiTheme="minorHAnsi" w:cstheme="minorHAnsi"/>
                                <w:color w:val="000000" w:themeColor="text1"/>
                              </w:rPr>
                              <w:t>richtung in Ihrer Region</w:t>
                            </w:r>
                            <w:r>
                              <w:rPr>
                                <w:rFonts w:asciiTheme="minorHAnsi" w:hAnsiTheme="minorHAnsi" w:cstheme="minorHAnsi"/>
                                <w:color w:val="000000" w:themeColor="text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DC223B" id="Textfeld 46" o:spid="_x0000_s1038" type="#_x0000_t202" style="position:absolute;left:0;text-align:left;margin-left:174.3pt;margin-top:1.35pt;width:176.45pt;height:52.75pt;z-index:25185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" fillcolor="white [3201]" strokeweight=".5pt">
                <v:textbox>
                  <w:txbxContent>
                    <w:p w14:paraId="48A9824B" w14:textId="78DC3647" w:rsidR="00FA33AC" w:rsidRPr="00FA33AC" w:rsidRDefault="00FA33AC">
                      <w:pPr>
                        <w:rPr>
                          <w:rFonts w:asciiTheme="minorHAnsi" w:hAnsiTheme="minorHAnsi" w:cstheme="minorHAnsi"/>
                          <w:color w:val="000000" w:themeColor="text1"/>
                        </w:rPr>
                      </w:pPr>
                      <w:r w:rsidRPr="00FA33AC">
                        <w:rPr>
                          <w:rFonts w:asciiTheme="minorHAnsi" w:hAnsiTheme="minorHAnsi" w:cstheme="minorHAnsi"/>
                          <w:color w:val="000000" w:themeColor="text1"/>
                        </w:rPr>
                        <w:t>Bitte Folie 2</w:t>
                      </w:r>
                      <w:r w:rsidR="00506ADE">
                        <w:rPr>
                          <w:rFonts w:asciiTheme="minorHAnsi" w:hAnsiTheme="minorHAnsi" w:cstheme="minorHAnsi"/>
                          <w:color w:val="000000" w:themeColor="text1"/>
                        </w:rPr>
                        <w:t>1</w:t>
                      </w:r>
                      <w:r w:rsidRPr="00FA33AC">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in der Präsentation </w:t>
                      </w:r>
                      <w:r w:rsidRPr="00FA33AC">
                        <w:rPr>
                          <w:rFonts w:asciiTheme="minorHAnsi" w:hAnsiTheme="minorHAnsi" w:cstheme="minorHAnsi"/>
                          <w:color w:val="000000" w:themeColor="text1"/>
                        </w:rPr>
                        <w:t>anpassen an die E</w:t>
                      </w:r>
                      <w:r>
                        <w:rPr>
                          <w:rFonts w:asciiTheme="minorHAnsi" w:hAnsiTheme="minorHAnsi" w:cstheme="minorHAnsi"/>
                          <w:color w:val="000000" w:themeColor="text1"/>
                        </w:rPr>
                        <w:t>in</w:t>
                      </w:r>
                      <w:r w:rsidRPr="00FA33AC">
                        <w:rPr>
                          <w:rFonts w:asciiTheme="minorHAnsi" w:hAnsiTheme="minorHAnsi" w:cstheme="minorHAnsi"/>
                          <w:color w:val="000000" w:themeColor="text1"/>
                        </w:rPr>
                        <w:t>richtung in Ihrer Region</w:t>
                      </w:r>
                      <w:r>
                        <w:rPr>
                          <w:rFonts w:asciiTheme="minorHAnsi" w:hAnsiTheme="minorHAnsi" w:cstheme="minorHAnsi"/>
                          <w:color w:val="000000" w:themeColor="text1"/>
                        </w:rPr>
                        <w:t>.</w:t>
                      </w:r>
                    </w:p>
                  </w:txbxContent>
                </v:textbox>
              </v:shape>
            </w:pict>
          </mc:Fallback>
        </mc:AlternateContent>
      </w:r>
      <w:r w:rsidR="001B4920" w:rsidRPr="00385104">
        <w:rPr>
          <w:rFonts w:cstheme="minorHAnsi"/>
          <w:noProof/>
          <w:color w:val="000000" w:themeColor="text1"/>
        </w:rPr>
        <w:drawing>
          <wp:inline distT="0" distB="0" distL="0" distR="0" wp14:anchorId="087D368B" wp14:editId="6B1246E4">
            <wp:extent cx="1971233" cy="1478526"/>
            <wp:effectExtent l="25400" t="25400" r="22860" b="20320"/>
            <wp:docPr id="797350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50618" name=""/>
                    <pic:cNvPicPr/>
                  </pic:nvPicPr>
                  <pic:blipFill>
                    <a:blip r:embed="rId39"/>
                    <a:stretch>
                      <a:fillRect/>
                    </a:stretch>
                  </pic:blipFill>
                  <pic:spPr>
                    <a:xfrm>
                      <a:off x="0" y="0"/>
                      <a:ext cx="2013440" cy="1510183"/>
                    </a:xfrm>
                    <a:prstGeom prst="rect">
                      <a:avLst/>
                    </a:prstGeom>
                    <a:ln w="25400">
                      <a:solidFill>
                        <a:schemeClr val="tx1"/>
                      </a:solidFill>
                    </a:ln>
                  </pic:spPr>
                </pic:pic>
              </a:graphicData>
            </a:graphic>
          </wp:inline>
        </w:drawing>
      </w:r>
    </w:p>
    <w:p w14:paraId="17C29EC8" w14:textId="18105F5B" w:rsidR="004C6B1E" w:rsidRPr="004C6B1E" w:rsidRDefault="004C6B1E" w:rsidP="004C6B1E">
      <w:pPr>
        <w:pStyle w:val="berschrift3"/>
        <w:spacing w:before="0" w:beforeAutospacing="0" w:after="120" w:afterAutospacing="0"/>
        <w:ind w:left="-284" w:right="-6"/>
        <w:jc w:val="both"/>
        <w:rPr>
          <w:color w:val="2F5496" w:themeColor="accent1" w:themeShade="BF"/>
          <w:sz w:val="28"/>
          <w:szCs w:val="28"/>
        </w:rPr>
      </w:pPr>
      <w:r w:rsidRPr="004C6B1E">
        <w:rPr>
          <w:color w:val="2F5496" w:themeColor="accent1" w:themeShade="BF"/>
          <w:sz w:val="28"/>
          <w:szCs w:val="28"/>
        </w:rPr>
        <w:t>Online-Beratung</w:t>
      </w:r>
    </w:p>
    <w:p w14:paraId="34EF1F40" w14:textId="77777777" w:rsidR="00E176FE" w:rsidRPr="00E176FE" w:rsidRDefault="004C6B1E" w:rsidP="00E176FE">
      <w:pPr>
        <w:pStyle w:val="StandardWeb"/>
        <w:spacing w:before="0" w:beforeAutospacing="0" w:after="60" w:afterAutospacing="0"/>
        <w:ind w:left="-284" w:right="-6"/>
        <w:jc w:val="both"/>
        <w:rPr>
          <w:rFonts w:cstheme="minorHAnsi"/>
          <w:color w:val="000000" w:themeColor="text1"/>
        </w:rPr>
      </w:pPr>
      <w:r w:rsidRPr="00F45AF9">
        <w:rPr>
          <w:rFonts w:cstheme="minorHAnsi"/>
          <w:color w:val="000000" w:themeColor="text1"/>
        </w:rPr>
        <w:t>Evaluationsstudien zeigen, dass Internetprogramme, die Konsumenten bei der Verhaltens</w:t>
      </w:r>
      <w:r w:rsidR="00F25C0C">
        <w:rPr>
          <w:rFonts w:cstheme="minorHAnsi"/>
          <w:color w:val="000000" w:themeColor="text1"/>
        </w:rPr>
        <w:t>-</w:t>
      </w:r>
      <w:r w:rsidRPr="00F45AF9">
        <w:rPr>
          <w:rFonts w:cstheme="minorHAnsi"/>
          <w:color w:val="000000" w:themeColor="text1"/>
        </w:rPr>
        <w:t>änderung anleiten, sehr erfolgreich sind. Die gilt insbesondere für Programm</w:t>
      </w:r>
      <w:r w:rsidR="00FE10E4">
        <w:rPr>
          <w:rFonts w:cstheme="minorHAnsi"/>
          <w:color w:val="000000" w:themeColor="text1"/>
        </w:rPr>
        <w:t>e</w:t>
      </w:r>
      <w:r w:rsidRPr="00F45AF9">
        <w:rPr>
          <w:rFonts w:cstheme="minorHAnsi"/>
          <w:color w:val="000000" w:themeColor="text1"/>
        </w:rPr>
        <w:t>, die auf den Konsumstatus des jeweiligen Nutzers zugeschnitten sind („taylored Intervention“). Gleiches gilt für Angebote der Internetberatung von Konsum</w:t>
      </w:r>
      <w:r w:rsidR="00F25C0C">
        <w:rPr>
          <w:rFonts w:cstheme="minorHAnsi"/>
          <w:color w:val="000000" w:themeColor="text1"/>
        </w:rPr>
        <w:t>ierenden</w:t>
      </w:r>
      <w:r w:rsidR="00FE10E4">
        <w:rPr>
          <w:rFonts w:cstheme="minorHAnsi"/>
          <w:color w:val="000000" w:themeColor="text1"/>
        </w:rPr>
        <w:t xml:space="preserve">, die </w:t>
      </w:r>
      <w:r w:rsidRPr="00F45AF9">
        <w:rPr>
          <w:rFonts w:cstheme="minorHAnsi"/>
          <w:color w:val="000000" w:themeColor="text1"/>
        </w:rPr>
        <w:t xml:space="preserve">auch deshalb </w:t>
      </w:r>
      <w:r w:rsidR="00F25C0C">
        <w:rPr>
          <w:rFonts w:cstheme="minorHAnsi"/>
          <w:color w:val="000000" w:themeColor="text1"/>
        </w:rPr>
        <w:t xml:space="preserve">von manchen </w:t>
      </w:r>
      <w:r w:rsidRPr="00F45AF9">
        <w:rPr>
          <w:rFonts w:cstheme="minorHAnsi"/>
          <w:color w:val="000000" w:themeColor="text1"/>
        </w:rPr>
        <w:t xml:space="preserve">bevorzugt </w:t>
      </w:r>
      <w:r w:rsidRPr="009E5238">
        <w:rPr>
          <w:rFonts w:cstheme="minorHAnsi"/>
          <w:color w:val="000000" w:themeColor="text1"/>
        </w:rPr>
        <w:t>w</w:t>
      </w:r>
      <w:r w:rsidR="00FE10E4">
        <w:rPr>
          <w:rFonts w:cstheme="minorHAnsi"/>
          <w:color w:val="000000" w:themeColor="text1"/>
        </w:rPr>
        <w:t>e</w:t>
      </w:r>
      <w:r w:rsidRPr="009E5238">
        <w:rPr>
          <w:rFonts w:cstheme="minorHAnsi"/>
          <w:color w:val="000000" w:themeColor="text1"/>
        </w:rPr>
        <w:t>rd</w:t>
      </w:r>
      <w:r w:rsidR="00FE10E4">
        <w:rPr>
          <w:rFonts w:cstheme="minorHAnsi"/>
          <w:color w:val="000000" w:themeColor="text1"/>
        </w:rPr>
        <w:t>en</w:t>
      </w:r>
      <w:r w:rsidRPr="009E5238">
        <w:rPr>
          <w:rFonts w:cstheme="minorHAnsi"/>
          <w:color w:val="000000" w:themeColor="text1"/>
        </w:rPr>
        <w:t>, weil die Anonymität gewahrt bleibt. Ein qualifiziertes Angebot findet sich bei</w:t>
      </w:r>
      <w:r w:rsidR="005E64E3">
        <w:rPr>
          <w:rFonts w:cstheme="minorHAnsi"/>
          <w:color w:val="000000" w:themeColor="text1"/>
        </w:rPr>
        <w:t xml:space="preserve">spielsweise </w:t>
      </w:r>
      <w:r w:rsidRPr="009E5238">
        <w:rPr>
          <w:rFonts w:cstheme="minorHAnsi"/>
          <w:color w:val="000000" w:themeColor="text1"/>
        </w:rPr>
        <w:t xml:space="preserve">unter </w:t>
      </w:r>
      <w:hyperlink r:id="rId40" w:history="1">
        <w:r w:rsidRPr="00E176FE">
          <w:rPr>
            <w:rStyle w:val="Hyperlink"/>
            <w:rFonts w:cstheme="minorHAnsi"/>
            <w:color w:val="000000" w:themeColor="text1"/>
            <w:u w:val="none"/>
          </w:rPr>
          <w:t>https://www.drugcom.de/beratung-finden/change-your-drinking-beratung-und-hilfe-zur-reduzierung-des-alkoholkonsums/</w:t>
        </w:r>
      </w:hyperlink>
      <w:r w:rsidR="00E176FE">
        <w:rPr>
          <w:rStyle w:val="Hyperlink"/>
          <w:rFonts w:cstheme="minorHAnsi"/>
          <w:color w:val="000000" w:themeColor="text1"/>
          <w:u w:val="none"/>
        </w:rPr>
        <w:t>;</w:t>
      </w:r>
      <w:hyperlink r:id="rId41" w:history="1">
        <w:r w:rsidR="00E176FE" w:rsidRPr="00E176FE">
          <w:rPr>
            <w:rStyle w:val="Hyperlink"/>
            <w:rFonts w:cstheme="minorHAnsi"/>
          </w:rPr>
          <w:t>suchtberatung.digital – freundlich, professionell, anonym</w:t>
        </w:r>
      </w:hyperlink>
    </w:p>
    <w:p w14:paraId="20521821" w14:textId="548EA5ED" w:rsidR="004C6B1E" w:rsidRDefault="00E176FE" w:rsidP="004C6B1E">
      <w:pPr>
        <w:pStyle w:val="StandardWeb"/>
        <w:spacing w:before="0" w:beforeAutospacing="0" w:after="60" w:afterAutospacing="0"/>
        <w:ind w:left="-284" w:right="-6"/>
        <w:jc w:val="both"/>
        <w:rPr>
          <w:rFonts w:cstheme="minorHAnsi"/>
          <w:color w:val="000000" w:themeColor="text1"/>
        </w:rPr>
      </w:pPr>
      <w:r>
        <w:rPr>
          <w:rStyle w:val="Hyperlink"/>
          <w:rFonts w:cstheme="minorHAnsi"/>
          <w:color w:val="000000" w:themeColor="text1"/>
          <w:u w:val="none"/>
        </w:rPr>
        <w:lastRenderedPageBreak/>
        <w:t xml:space="preserve"> </w:t>
      </w:r>
      <w:r w:rsidR="000D1F5E" w:rsidRPr="000D1F5E">
        <w:rPr>
          <w:rFonts w:ascii="Helvetica Neue" w:hAnsi="Helvetica Neue"/>
        </w:rPr>
        <w:t xml:space="preserve"> </w:t>
      </w:r>
    </w:p>
    <w:p w14:paraId="08B7197F" w14:textId="59208D8A" w:rsidR="00877992" w:rsidRPr="00170B11" w:rsidRDefault="000D71B5" w:rsidP="005E0DFD">
      <w:pPr>
        <w:spacing w:after="120"/>
        <w:ind w:right="-136" w:hanging="284"/>
        <w:rPr>
          <w:rFonts w:asciiTheme="minorHAnsi" w:hAnsiTheme="minorHAnsi" w:cs="Calibri (Textkörper)"/>
          <w:b/>
          <w:bCs/>
          <w:smallCaps/>
          <w:color w:val="2F5496" w:themeColor="accent1" w:themeShade="BF"/>
          <w:sz w:val="36"/>
          <w:szCs w:val="36"/>
        </w:rPr>
      </w:pPr>
      <w:r w:rsidRPr="00170B11">
        <w:rPr>
          <w:rFonts w:asciiTheme="minorHAnsi" w:hAnsiTheme="minorHAnsi" w:cs="Calibri (Textkörper)"/>
          <w:b/>
          <w:bCs/>
          <w:smallCaps/>
          <w:color w:val="2F5496" w:themeColor="accent1" w:themeShade="BF"/>
          <w:sz w:val="36"/>
          <w:szCs w:val="36"/>
        </w:rPr>
        <w:t>8</w:t>
      </w:r>
      <w:r w:rsidR="00C60793" w:rsidRPr="00170B11">
        <w:rPr>
          <w:rFonts w:asciiTheme="minorHAnsi" w:hAnsiTheme="minorHAnsi" w:cs="Calibri (Textkörper)"/>
          <w:b/>
          <w:bCs/>
          <w:smallCaps/>
          <w:color w:val="2F5496" w:themeColor="accent1" w:themeShade="BF"/>
          <w:sz w:val="36"/>
          <w:szCs w:val="36"/>
        </w:rPr>
        <w:t xml:space="preserve">. </w:t>
      </w:r>
      <w:r w:rsidR="006D1952" w:rsidRPr="00170B11">
        <w:rPr>
          <w:rFonts w:asciiTheme="minorHAnsi" w:hAnsiTheme="minorHAnsi" w:cs="Calibri (Textkörper)"/>
          <w:b/>
          <w:bCs/>
          <w:smallCaps/>
          <w:color w:val="2F5496" w:themeColor="accent1" w:themeShade="BF"/>
          <w:sz w:val="36"/>
          <w:szCs w:val="36"/>
        </w:rPr>
        <w:t>Feedback</w:t>
      </w:r>
      <w:r w:rsidR="00A43EA9" w:rsidRPr="00170B11">
        <w:rPr>
          <w:rFonts w:asciiTheme="minorHAnsi" w:hAnsiTheme="minorHAnsi" w:cs="Calibri (Textkörper)"/>
          <w:b/>
          <w:bCs/>
          <w:smallCaps/>
          <w:color w:val="2F5496" w:themeColor="accent1" w:themeShade="BF"/>
          <w:sz w:val="36"/>
          <w:szCs w:val="36"/>
        </w:rPr>
        <w:t xml:space="preserve"> (5 Min.)</w:t>
      </w:r>
    </w:p>
    <w:p w14:paraId="7359D029" w14:textId="1F4A9358" w:rsidR="00877992" w:rsidRDefault="00877992" w:rsidP="00877992">
      <w:pPr>
        <w:ind w:left="-284" w:right="-136"/>
        <w:rPr>
          <w:rFonts w:asciiTheme="minorHAnsi" w:hAnsiTheme="minorHAnsi" w:cs="Calibri (Textkörper)"/>
          <w:color w:val="000000" w:themeColor="text1"/>
        </w:rPr>
      </w:pPr>
      <w:r w:rsidRPr="002C0527">
        <w:rPr>
          <w:rFonts w:asciiTheme="minorHAnsi" w:hAnsiTheme="minorHAnsi" w:cs="Calibri (Textkörper)"/>
          <w:color w:val="000000" w:themeColor="text1"/>
        </w:rPr>
        <w:t xml:space="preserve">Für zukünftige </w:t>
      </w:r>
      <w:r>
        <w:rPr>
          <w:rFonts w:asciiTheme="minorHAnsi" w:hAnsiTheme="minorHAnsi" w:cs="Calibri (Textkörper)"/>
          <w:color w:val="000000" w:themeColor="text1"/>
        </w:rPr>
        <w:t>Vorhaben</w:t>
      </w:r>
      <w:r w:rsidRPr="002C0527">
        <w:rPr>
          <w:rFonts w:asciiTheme="minorHAnsi" w:hAnsiTheme="minorHAnsi" w:cs="Calibri (Textkörper)"/>
          <w:color w:val="000000" w:themeColor="text1"/>
        </w:rPr>
        <w:t xml:space="preserve"> der Su</w:t>
      </w:r>
      <w:r>
        <w:rPr>
          <w:rFonts w:asciiTheme="minorHAnsi" w:hAnsiTheme="minorHAnsi" w:cs="Calibri (Textkörper)"/>
          <w:color w:val="000000" w:themeColor="text1"/>
        </w:rPr>
        <w:t>c</w:t>
      </w:r>
      <w:r w:rsidRPr="002C0527">
        <w:rPr>
          <w:rFonts w:asciiTheme="minorHAnsi" w:hAnsiTheme="minorHAnsi" w:cs="Calibri (Textkörper)"/>
          <w:color w:val="000000" w:themeColor="text1"/>
        </w:rPr>
        <w:t xml:space="preserve">htprävention ist es von Bedeutung, </w:t>
      </w:r>
      <w:r w:rsidR="0073375A">
        <w:rPr>
          <w:rFonts w:asciiTheme="minorHAnsi" w:hAnsiTheme="minorHAnsi" w:cs="Calibri (Textkörper)"/>
          <w:color w:val="000000" w:themeColor="text1"/>
        </w:rPr>
        <w:t xml:space="preserve">deren </w:t>
      </w:r>
      <w:r w:rsidRPr="002C0527">
        <w:rPr>
          <w:rFonts w:asciiTheme="minorHAnsi" w:hAnsiTheme="minorHAnsi" w:cs="Calibri (Textkörper)"/>
          <w:color w:val="000000" w:themeColor="text1"/>
        </w:rPr>
        <w:t>Akzeptanz be</w:t>
      </w:r>
      <w:r>
        <w:rPr>
          <w:rFonts w:asciiTheme="minorHAnsi" w:hAnsiTheme="minorHAnsi" w:cs="Calibri (Textkörper)"/>
          <w:color w:val="000000" w:themeColor="text1"/>
        </w:rPr>
        <w:t>i</w:t>
      </w:r>
      <w:r w:rsidRPr="002C0527">
        <w:rPr>
          <w:rFonts w:asciiTheme="minorHAnsi" w:hAnsiTheme="minorHAnsi" w:cs="Calibri (Textkörper)"/>
          <w:color w:val="000000" w:themeColor="text1"/>
        </w:rPr>
        <w:t xml:space="preserve"> den durchführenden Lehrkräften und den teilnehmenden Schülerinnen</w:t>
      </w:r>
      <w:r w:rsidR="00B76603">
        <w:rPr>
          <w:rFonts w:asciiTheme="minorHAnsi" w:hAnsiTheme="minorHAnsi" w:cs="Calibri (Textkörper)"/>
          <w:color w:val="000000" w:themeColor="text1"/>
        </w:rPr>
        <w:t xml:space="preserve"> und </w:t>
      </w:r>
      <w:r w:rsidRPr="002C0527">
        <w:rPr>
          <w:rFonts w:asciiTheme="minorHAnsi" w:hAnsiTheme="minorHAnsi" w:cs="Calibri (Textkörper)"/>
          <w:color w:val="000000" w:themeColor="text1"/>
        </w:rPr>
        <w:t>Schülern zu erfassen.</w:t>
      </w:r>
      <w:r>
        <w:rPr>
          <w:rFonts w:asciiTheme="minorHAnsi" w:hAnsiTheme="minorHAnsi" w:cs="Calibri (Textkörper)"/>
          <w:color w:val="000000" w:themeColor="text1"/>
        </w:rPr>
        <w:t xml:space="preserve"> </w:t>
      </w:r>
    </w:p>
    <w:p w14:paraId="5793A97B" w14:textId="77777777" w:rsidR="00877992" w:rsidRPr="002C0527" w:rsidRDefault="00877992" w:rsidP="00877992">
      <w:pPr>
        <w:ind w:left="-284" w:right="-136"/>
        <w:rPr>
          <w:rFonts w:asciiTheme="minorHAnsi" w:hAnsiTheme="minorHAnsi" w:cs="Calibri (Textkörper)"/>
          <w:color w:val="000000" w:themeColor="text1"/>
          <w:sz w:val="10"/>
          <w:szCs w:val="10"/>
        </w:rPr>
      </w:pPr>
    </w:p>
    <w:p w14:paraId="56D9C5CC" w14:textId="12BB9E10" w:rsidR="00877992" w:rsidRDefault="00877992" w:rsidP="00877992">
      <w:pPr>
        <w:ind w:left="-284" w:right="-136"/>
        <w:rPr>
          <w:rFonts w:asciiTheme="minorHAnsi" w:hAnsiTheme="minorHAnsi" w:cs="Calibri (Textkörper)"/>
          <w:color w:val="000000" w:themeColor="text1"/>
        </w:rPr>
      </w:pPr>
      <w:r>
        <w:rPr>
          <w:rFonts w:asciiTheme="minorHAnsi" w:hAnsiTheme="minorHAnsi" w:cs="Calibri (Textkörper)"/>
          <w:color w:val="000000" w:themeColor="text1"/>
        </w:rPr>
        <w:t xml:space="preserve">Wir bitten Sie daher, den </w:t>
      </w:r>
      <w:r w:rsidR="00F526CA">
        <w:rPr>
          <w:rFonts w:asciiTheme="minorHAnsi" w:hAnsiTheme="minorHAnsi" w:cs="Calibri (Textkörper)"/>
          <w:color w:val="000000" w:themeColor="text1"/>
        </w:rPr>
        <w:t>„</w:t>
      </w:r>
      <w:r>
        <w:rPr>
          <w:rFonts w:asciiTheme="minorHAnsi" w:hAnsiTheme="minorHAnsi" w:cs="Calibri (Textkörper)"/>
          <w:color w:val="000000" w:themeColor="text1"/>
        </w:rPr>
        <w:t xml:space="preserve">Fragebogen </w:t>
      </w:r>
      <w:r w:rsidR="00F526CA">
        <w:rPr>
          <w:rFonts w:asciiTheme="minorHAnsi" w:hAnsiTheme="minorHAnsi" w:cs="Calibri (Textkörper)"/>
          <w:color w:val="000000" w:themeColor="text1"/>
        </w:rPr>
        <w:t>für Schülerinnen</w:t>
      </w:r>
      <w:r w:rsidR="00B76603">
        <w:rPr>
          <w:rFonts w:asciiTheme="minorHAnsi" w:hAnsiTheme="minorHAnsi" w:cs="Calibri (Textkörper)"/>
          <w:color w:val="000000" w:themeColor="text1"/>
        </w:rPr>
        <w:t xml:space="preserve"> und Schüler</w:t>
      </w:r>
      <w:r w:rsidR="00F526CA">
        <w:rPr>
          <w:rFonts w:asciiTheme="minorHAnsi" w:hAnsiTheme="minorHAnsi" w:cs="Calibri (Textkörper)"/>
          <w:color w:val="000000" w:themeColor="text1"/>
        </w:rPr>
        <w:t xml:space="preserve">“ </w:t>
      </w:r>
      <w:r>
        <w:rPr>
          <w:rFonts w:asciiTheme="minorHAnsi" w:hAnsiTheme="minorHAnsi" w:cs="Calibri (Textkörper)"/>
          <w:color w:val="000000" w:themeColor="text1"/>
        </w:rPr>
        <w:t>im Anhang zu vervielfältigen und von den teilnehmenden Schülerinnen</w:t>
      </w:r>
      <w:r w:rsidR="00B76603">
        <w:rPr>
          <w:rFonts w:asciiTheme="minorHAnsi" w:hAnsiTheme="minorHAnsi" w:cs="Calibri (Textkörper)"/>
          <w:color w:val="000000" w:themeColor="text1"/>
        </w:rPr>
        <w:t xml:space="preserve"> und </w:t>
      </w:r>
      <w:r>
        <w:rPr>
          <w:rFonts w:asciiTheme="minorHAnsi" w:hAnsiTheme="minorHAnsi" w:cs="Calibri (Textkörper)"/>
          <w:color w:val="000000" w:themeColor="text1"/>
        </w:rPr>
        <w:t xml:space="preserve">Schülern </w:t>
      </w:r>
      <w:r w:rsidR="00F526CA">
        <w:rPr>
          <w:rFonts w:asciiTheme="minorHAnsi" w:hAnsiTheme="minorHAnsi" w:cs="Calibri (Textkörper)"/>
          <w:color w:val="000000" w:themeColor="text1"/>
        </w:rPr>
        <w:t>am Ende</w:t>
      </w:r>
      <w:r>
        <w:rPr>
          <w:rFonts w:asciiTheme="minorHAnsi" w:hAnsiTheme="minorHAnsi" w:cs="Calibri (Textkörper)"/>
          <w:color w:val="000000" w:themeColor="text1"/>
        </w:rPr>
        <w:t xml:space="preserve"> des Unterrichts ausfüllen zu lassen und selbst den „Fragebogen für Lehrkräfte“ auszufüllen (Anhang). Die Auswertung ist anonym.</w:t>
      </w:r>
    </w:p>
    <w:p w14:paraId="7B861572" w14:textId="77777777" w:rsidR="00877992" w:rsidRPr="002C0527" w:rsidRDefault="00877992" w:rsidP="00877992">
      <w:pPr>
        <w:ind w:left="-284" w:right="-136"/>
        <w:rPr>
          <w:rFonts w:asciiTheme="minorHAnsi" w:hAnsiTheme="minorHAnsi" w:cs="Calibri (Textkörper)"/>
          <w:color w:val="000000" w:themeColor="text1"/>
          <w:sz w:val="10"/>
          <w:szCs w:val="10"/>
        </w:rPr>
      </w:pPr>
    </w:p>
    <w:p w14:paraId="61F1BDA8" w14:textId="77777777" w:rsidR="00877992" w:rsidRDefault="00877992" w:rsidP="00877992">
      <w:pPr>
        <w:ind w:left="-284" w:right="-136"/>
        <w:rPr>
          <w:rFonts w:asciiTheme="minorHAnsi" w:hAnsiTheme="minorHAnsi" w:cs="Calibri (Textkörper)"/>
          <w:color w:val="FF0000"/>
        </w:rPr>
      </w:pPr>
      <w:r>
        <w:rPr>
          <w:rFonts w:asciiTheme="minorHAnsi" w:hAnsiTheme="minorHAnsi" w:cs="Calibri (Textkörper)"/>
          <w:color w:val="000000" w:themeColor="text1"/>
        </w:rPr>
        <w:t xml:space="preserve">Ausgefüllte Fragebögen bitte in das </w:t>
      </w:r>
      <w:r w:rsidRPr="00695EF7">
        <w:rPr>
          <w:rFonts w:asciiTheme="minorHAnsi" w:hAnsiTheme="minorHAnsi" w:cs="Calibri (Textkörper)"/>
          <w:color w:val="FF0000"/>
        </w:rPr>
        <w:t>Fach legen ……….</w:t>
      </w:r>
    </w:p>
    <w:p w14:paraId="5F19F5FD" w14:textId="77777777" w:rsidR="000B5ECF" w:rsidRDefault="000B5ECF" w:rsidP="008507B6">
      <w:pPr>
        <w:spacing w:line="360" w:lineRule="auto"/>
        <w:ind w:right="-136" w:hanging="284"/>
        <w:rPr>
          <w:rFonts w:asciiTheme="minorHAnsi" w:hAnsiTheme="minorHAnsi" w:cs="Calibri (Textkörper)"/>
          <w:color w:val="FF0000"/>
        </w:rPr>
      </w:pPr>
    </w:p>
    <w:p w14:paraId="603F3C8B" w14:textId="6F949FB1" w:rsidR="00A145D0" w:rsidRPr="00170B11" w:rsidRDefault="00A145D0" w:rsidP="00A145D0">
      <w:pPr>
        <w:spacing w:after="120"/>
        <w:ind w:right="-136" w:hanging="284"/>
        <w:rPr>
          <w:rFonts w:asciiTheme="minorHAnsi" w:hAnsiTheme="minorHAnsi" w:cs="Calibri (Textkörper)"/>
          <w:b/>
          <w:bCs/>
          <w:smallCaps/>
          <w:color w:val="2F5496" w:themeColor="accent1" w:themeShade="BF"/>
          <w:sz w:val="36"/>
          <w:szCs w:val="36"/>
        </w:rPr>
      </w:pPr>
      <w:r w:rsidRPr="00170B11">
        <w:rPr>
          <w:rFonts w:asciiTheme="minorHAnsi" w:hAnsiTheme="minorHAnsi" w:cs="Calibri (Textkörper)"/>
          <w:b/>
          <w:bCs/>
          <w:smallCaps/>
          <w:color w:val="2F5496" w:themeColor="accent1" w:themeShade="BF"/>
          <w:sz w:val="36"/>
          <w:szCs w:val="36"/>
        </w:rPr>
        <w:t>Quellen</w:t>
      </w:r>
    </w:p>
    <w:p w14:paraId="0D14C1F3" w14:textId="177ACE2A" w:rsidR="00E93051" w:rsidRPr="00170B11" w:rsidRDefault="00C76826" w:rsidP="000D1F5E">
      <w:pPr>
        <w:tabs>
          <w:tab w:val="left" w:pos="3828"/>
          <w:tab w:val="left" w:pos="7938"/>
          <w:tab w:val="left" w:pos="8931"/>
        </w:tabs>
        <w:spacing w:after="120"/>
        <w:ind w:left="284" w:right="-573" w:hanging="568"/>
        <w:rPr>
          <w:rFonts w:asciiTheme="minorHAnsi" w:hAnsiTheme="minorHAnsi" w:cstheme="minorHAnsi"/>
          <w:color w:val="000000" w:themeColor="text1"/>
        </w:rPr>
      </w:pPr>
      <w:r w:rsidRPr="00170B11">
        <w:rPr>
          <w:rFonts w:asciiTheme="minorHAnsi" w:hAnsiTheme="minorHAnsi" w:cstheme="minorHAnsi"/>
          <w:color w:val="000000" w:themeColor="text1"/>
        </w:rPr>
        <w:t>[1]</w:t>
      </w:r>
      <w:r w:rsidR="001616E8" w:rsidRPr="00170B11">
        <w:rPr>
          <w:rFonts w:asciiTheme="minorHAnsi" w:hAnsiTheme="minorHAnsi" w:cstheme="minorHAnsi"/>
          <w:color w:val="000000" w:themeColor="text1"/>
        </w:rPr>
        <w:tab/>
      </w:r>
      <w:r w:rsidR="00370C7A" w:rsidRPr="00170B11">
        <w:rPr>
          <w:rFonts w:asciiTheme="minorHAnsi" w:hAnsiTheme="minorHAnsi" w:cstheme="minorHAnsi"/>
          <w:color w:val="000000" w:themeColor="text1"/>
        </w:rPr>
        <w:t>a</w:t>
      </w:r>
      <w:r w:rsidR="00053B15" w:rsidRPr="00170B11">
        <w:rPr>
          <w:rFonts w:asciiTheme="minorHAnsi" w:hAnsiTheme="minorHAnsi" w:cstheme="minorHAnsi"/>
          <w:color w:val="000000" w:themeColor="text1"/>
        </w:rPr>
        <w:t xml:space="preserve">bgerufen am 05.08.2024: </w:t>
      </w:r>
      <w:hyperlink r:id="rId42" w:history="1">
        <w:r w:rsidR="00053B15" w:rsidRPr="00170B11">
          <w:rPr>
            <w:rStyle w:val="Hyperlink"/>
            <w:rFonts w:asciiTheme="minorHAnsi" w:hAnsiTheme="minorHAnsi" w:cstheme="minorHAnsi"/>
            <w:color w:val="000000" w:themeColor="text1"/>
            <w:u w:val="none"/>
          </w:rPr>
          <w:t>Drogen-Ranking - Alkohol und Tabak gefährlicher als LSD und Ecstasy - Gesellschaft - SZ.de (sueddeutsche.de)</w:t>
        </w:r>
      </w:hyperlink>
    </w:p>
    <w:p w14:paraId="3771B118" w14:textId="77777777" w:rsidR="00370C7A" w:rsidRPr="00170B11" w:rsidRDefault="00C76826" w:rsidP="000D1F5E">
      <w:pPr>
        <w:tabs>
          <w:tab w:val="left" w:pos="3828"/>
          <w:tab w:val="left" w:pos="7938"/>
          <w:tab w:val="left" w:pos="8931"/>
        </w:tabs>
        <w:ind w:left="284" w:right="-573" w:hanging="568"/>
        <w:rPr>
          <w:rFonts w:asciiTheme="minorHAnsi" w:hAnsiTheme="minorHAnsi" w:cstheme="minorHAnsi"/>
          <w:color w:val="000000" w:themeColor="text1"/>
        </w:rPr>
      </w:pPr>
      <w:r w:rsidRPr="00170B11">
        <w:rPr>
          <w:rFonts w:asciiTheme="minorHAnsi" w:hAnsiTheme="minorHAnsi" w:cstheme="minorHAnsi"/>
          <w:color w:val="000000" w:themeColor="text1"/>
        </w:rPr>
        <w:t>[2]</w:t>
      </w:r>
      <w:r w:rsidR="001616E8" w:rsidRPr="00170B11">
        <w:rPr>
          <w:rFonts w:asciiTheme="minorHAnsi" w:eastAsiaTheme="minorHAnsi" w:hAnsiTheme="minorHAnsi" w:cstheme="minorHAnsi"/>
          <w:color w:val="000000" w:themeColor="text1"/>
          <w:lang w:eastAsia="en-US"/>
        </w:rPr>
        <w:tab/>
      </w:r>
      <w:r w:rsidRPr="00170B11">
        <w:rPr>
          <w:rFonts w:asciiTheme="minorHAnsi" w:hAnsiTheme="minorHAnsi" w:cstheme="minorHAnsi"/>
          <w:color w:val="000000" w:themeColor="text1"/>
        </w:rPr>
        <w:t xml:space="preserve">Empfehlung DHS abgerufen am 07.08.2024 </w:t>
      </w:r>
    </w:p>
    <w:p w14:paraId="13F64A5E" w14:textId="3058B6F6" w:rsidR="00E93051" w:rsidRPr="00170B11" w:rsidRDefault="00370C7A" w:rsidP="000D1F5E">
      <w:pPr>
        <w:tabs>
          <w:tab w:val="left" w:pos="3828"/>
          <w:tab w:val="left" w:pos="7938"/>
          <w:tab w:val="left" w:pos="8931"/>
        </w:tabs>
        <w:spacing w:after="120"/>
        <w:ind w:left="284" w:right="-573" w:hanging="568"/>
        <w:rPr>
          <w:rFonts w:asciiTheme="minorHAnsi" w:hAnsiTheme="minorHAnsi" w:cstheme="minorHAnsi"/>
          <w:color w:val="000000" w:themeColor="text1"/>
        </w:rPr>
      </w:pPr>
      <w:r w:rsidRPr="00170B11">
        <w:rPr>
          <w:rFonts w:asciiTheme="minorHAnsi" w:hAnsiTheme="minorHAnsi" w:cstheme="minorHAnsi"/>
          <w:color w:val="000000" w:themeColor="text1"/>
        </w:rPr>
        <w:tab/>
      </w:r>
      <w:hyperlink r:id="rId43" w:history="1">
        <w:r w:rsidR="00C76826" w:rsidRPr="00170B11">
          <w:rPr>
            <w:rStyle w:val="Hyperlink"/>
            <w:rFonts w:asciiTheme="minorHAnsi" w:hAnsiTheme="minorHAnsi" w:cstheme="minorHAnsi"/>
            <w:color w:val="000000" w:themeColor="text1"/>
            <w:u w:val="none"/>
          </w:rPr>
          <w:t>WK_der_DHS_</w:t>
        </w:r>
        <w:r w:rsidRPr="00170B11">
          <w:rPr>
            <w:rStyle w:val="Hyperlink"/>
            <w:rFonts w:asciiTheme="minorHAnsi" w:hAnsiTheme="minorHAnsi" w:cstheme="minorHAnsi"/>
            <w:color w:val="000000" w:themeColor="text1"/>
            <w:u w:val="none"/>
          </w:rPr>
          <w:t>-</w:t>
        </w:r>
        <w:r w:rsidR="00C76826" w:rsidRPr="00170B11">
          <w:rPr>
            <w:rStyle w:val="Hyperlink"/>
            <w:rFonts w:asciiTheme="minorHAnsi" w:hAnsiTheme="minorHAnsi" w:cstheme="minorHAnsi"/>
            <w:color w:val="000000" w:themeColor="text1"/>
            <w:u w:val="none"/>
          </w:rPr>
          <w:t>_Empfehlungen_zum_Umgang_mit_Alkohol.pdf</w:t>
        </w:r>
      </w:hyperlink>
    </w:p>
    <w:p w14:paraId="26CE92BE" w14:textId="794C24D5" w:rsidR="00E93051" w:rsidRPr="000D1F5E" w:rsidRDefault="00125176" w:rsidP="000D1F5E">
      <w:pPr>
        <w:tabs>
          <w:tab w:val="left" w:pos="3828"/>
          <w:tab w:val="left" w:pos="7938"/>
          <w:tab w:val="left" w:pos="8931"/>
        </w:tabs>
        <w:spacing w:after="120"/>
        <w:ind w:left="284" w:right="-573" w:hanging="568"/>
        <w:rPr>
          <w:rFonts w:asciiTheme="minorHAnsi" w:hAnsiTheme="minorHAnsi" w:cstheme="minorHAnsi"/>
          <w:color w:val="000000" w:themeColor="text1"/>
        </w:rPr>
      </w:pPr>
      <w:r w:rsidRPr="000D1F5E">
        <w:rPr>
          <w:rFonts w:asciiTheme="minorHAnsi" w:hAnsiTheme="minorHAnsi" w:cstheme="minorHAnsi"/>
          <w:color w:val="000000" w:themeColor="text1"/>
        </w:rPr>
        <w:t>[3</w:t>
      </w:r>
      <w:proofErr w:type="gramStart"/>
      <w:r w:rsidRPr="000D1F5E">
        <w:rPr>
          <w:rFonts w:asciiTheme="minorHAnsi" w:hAnsiTheme="minorHAnsi" w:cstheme="minorHAnsi"/>
          <w:color w:val="000000" w:themeColor="text1"/>
        </w:rPr>
        <w:t xml:space="preserve">]  </w:t>
      </w:r>
      <w:r w:rsidR="001616E8" w:rsidRPr="000D1F5E">
        <w:rPr>
          <w:rFonts w:asciiTheme="minorHAnsi" w:hAnsiTheme="minorHAnsi" w:cstheme="minorHAnsi"/>
          <w:color w:val="000000" w:themeColor="text1"/>
        </w:rPr>
        <w:tab/>
      </w:r>
      <w:proofErr w:type="spellStart"/>
      <w:proofErr w:type="gramEnd"/>
      <w:r w:rsidRPr="000D1F5E">
        <w:rPr>
          <w:rFonts w:asciiTheme="minorHAnsi" w:hAnsiTheme="minorHAnsi" w:cstheme="minorHAnsi"/>
          <w:color w:val="000000" w:themeColor="text1"/>
        </w:rPr>
        <w:t>SPecht</w:t>
      </w:r>
      <w:proofErr w:type="spellEnd"/>
      <w:r w:rsidRPr="000D1F5E">
        <w:rPr>
          <w:rFonts w:asciiTheme="minorHAnsi" w:hAnsiTheme="minorHAnsi" w:cstheme="minorHAnsi"/>
          <w:color w:val="000000" w:themeColor="text1"/>
        </w:rPr>
        <w:t>-Befragung  2021</w:t>
      </w:r>
    </w:p>
    <w:p w14:paraId="002F6741" w14:textId="18F15D7F" w:rsidR="00552D81" w:rsidRPr="000D1F5E" w:rsidRDefault="00552D81" w:rsidP="000D1F5E">
      <w:pPr>
        <w:adjustRightInd w:val="0"/>
        <w:ind w:left="284" w:right="-255" w:hanging="568"/>
        <w:rPr>
          <w:rFonts w:asciiTheme="minorHAnsi" w:hAnsiTheme="minorHAnsi" w:cstheme="minorHAnsi"/>
          <w:color w:val="000000" w:themeColor="text1"/>
          <w:kern w:val="1"/>
        </w:rPr>
      </w:pPr>
      <w:r w:rsidRPr="000D1F5E">
        <w:rPr>
          <w:rFonts w:asciiTheme="minorHAnsi" w:hAnsiTheme="minorHAnsi" w:cstheme="minorHAnsi"/>
          <w:color w:val="000000" w:themeColor="text1"/>
          <w:kern w:val="1"/>
        </w:rPr>
        <w:t>[</w:t>
      </w:r>
      <w:r w:rsidR="00125176" w:rsidRPr="000D1F5E">
        <w:rPr>
          <w:rFonts w:asciiTheme="minorHAnsi" w:hAnsiTheme="minorHAnsi" w:cstheme="minorHAnsi"/>
          <w:color w:val="000000" w:themeColor="text1"/>
          <w:kern w:val="1"/>
        </w:rPr>
        <w:t>4</w:t>
      </w:r>
      <w:r w:rsidRPr="000D1F5E">
        <w:rPr>
          <w:rFonts w:asciiTheme="minorHAnsi" w:hAnsiTheme="minorHAnsi" w:cstheme="minorHAnsi"/>
          <w:color w:val="000000" w:themeColor="text1"/>
          <w:kern w:val="1"/>
        </w:rPr>
        <w:t>]</w:t>
      </w:r>
      <w:r w:rsidRPr="000D1F5E">
        <w:rPr>
          <w:rFonts w:asciiTheme="minorHAnsi" w:hAnsiTheme="minorHAnsi" w:cstheme="minorHAnsi"/>
          <w:color w:val="000000" w:themeColor="text1"/>
          <w:kern w:val="1"/>
        </w:rPr>
        <w:tab/>
        <w:t>Orth, B. &amp; Merkel, C.; 2022. Der Substanzkonsum Jugendlicher und junger Erwachsener in Deutschland. Ergebnisse des Alkoholsurveys 2021 zu Alkohol, Rauchen, Cannabis und Trends. BZgA-Forschungsbericht. Köln: Bundeszentrale für gesundheitliche Aufklärung.</w:t>
      </w:r>
    </w:p>
    <w:p w14:paraId="3598D665" w14:textId="47218543" w:rsidR="00552D81" w:rsidRPr="000D1F5E" w:rsidRDefault="000D1F5E" w:rsidP="000D1F5E">
      <w:pPr>
        <w:adjustRightInd w:val="0"/>
        <w:spacing w:after="120"/>
        <w:ind w:left="284" w:right="-258"/>
        <w:rPr>
          <w:rStyle w:val="Hyperlink"/>
          <w:rFonts w:asciiTheme="minorHAnsi" w:hAnsiTheme="minorHAnsi" w:cstheme="minorHAnsi"/>
          <w:color w:val="000000" w:themeColor="text1"/>
          <w:kern w:val="1"/>
        </w:rPr>
      </w:pPr>
      <w:hyperlink r:id="rId44" w:history="1">
        <w:r w:rsidRPr="000D1F5E">
          <w:rPr>
            <w:rStyle w:val="Hyperlink"/>
            <w:rFonts w:asciiTheme="minorHAnsi" w:hAnsiTheme="minorHAnsi" w:cstheme="minorHAnsi"/>
            <w:color w:val="000000" w:themeColor="text1"/>
            <w:kern w:val="1"/>
          </w:rPr>
          <w:t>https://doi.org/10.17623/BZGA:Q3-ALKSY21-DE-1.0</w:t>
        </w:r>
      </w:hyperlink>
    </w:p>
    <w:p w14:paraId="0362DB72" w14:textId="3BD0DC63" w:rsidR="00E93051" w:rsidRPr="000D1F5E" w:rsidRDefault="00D80D95" w:rsidP="000D1F5E">
      <w:pPr>
        <w:spacing w:after="120"/>
        <w:ind w:left="284" w:right="-573" w:hanging="568"/>
        <w:jc w:val="both"/>
        <w:rPr>
          <w:rFonts w:asciiTheme="minorHAnsi" w:hAnsiTheme="minorHAnsi" w:cstheme="minorHAnsi"/>
          <w:color w:val="000000" w:themeColor="text1"/>
        </w:rPr>
      </w:pPr>
      <w:r w:rsidRPr="000D1F5E">
        <w:rPr>
          <w:rFonts w:asciiTheme="minorHAnsi" w:hAnsiTheme="minorHAnsi" w:cstheme="minorHAnsi"/>
          <w:color w:val="000000" w:themeColor="text1"/>
          <w:kern w:val="1"/>
        </w:rPr>
        <w:t>[5]</w:t>
      </w:r>
      <w:r w:rsidR="000D0817" w:rsidRPr="000D1F5E">
        <w:rPr>
          <w:rFonts w:asciiTheme="minorHAnsi" w:hAnsiTheme="minorHAnsi" w:cstheme="minorHAnsi"/>
          <w:color w:val="000000" w:themeColor="text1"/>
          <w:kern w:val="1"/>
        </w:rPr>
        <w:tab/>
        <w:t>abgeruf</w:t>
      </w:r>
      <w:r w:rsidR="00370C7A" w:rsidRPr="000D1F5E">
        <w:rPr>
          <w:rFonts w:asciiTheme="minorHAnsi" w:hAnsiTheme="minorHAnsi" w:cstheme="minorHAnsi"/>
          <w:color w:val="000000" w:themeColor="text1"/>
          <w:kern w:val="1"/>
        </w:rPr>
        <w:t>e</w:t>
      </w:r>
      <w:r w:rsidR="000D0817" w:rsidRPr="000D1F5E">
        <w:rPr>
          <w:rFonts w:asciiTheme="minorHAnsi" w:hAnsiTheme="minorHAnsi" w:cstheme="minorHAnsi"/>
          <w:color w:val="000000" w:themeColor="text1"/>
          <w:kern w:val="1"/>
        </w:rPr>
        <w:t>n am 9.2.2024</w:t>
      </w:r>
      <w:r w:rsidR="00370C7A" w:rsidRPr="000D1F5E">
        <w:rPr>
          <w:rFonts w:asciiTheme="minorHAnsi" w:hAnsiTheme="minorHAnsi" w:cstheme="minorHAnsi"/>
          <w:color w:val="000000" w:themeColor="text1"/>
          <w:kern w:val="1"/>
        </w:rPr>
        <w:t xml:space="preserve"> </w:t>
      </w:r>
      <w:hyperlink r:id="rId45" w:history="1">
        <w:r w:rsidR="00370C7A" w:rsidRPr="000D1F5E">
          <w:rPr>
            <w:rStyle w:val="Hyperlink"/>
            <w:rFonts w:asciiTheme="minorHAnsi" w:hAnsiTheme="minorHAnsi" w:cstheme="minorHAnsi"/>
            <w:color w:val="000000" w:themeColor="text1"/>
          </w:rPr>
          <w:t>https://de.wikipedia.org/wiki/Prohibition</w:t>
        </w:r>
      </w:hyperlink>
    </w:p>
    <w:p w14:paraId="6773F4BA" w14:textId="5A4D9F00" w:rsidR="00E93051" w:rsidRPr="000D1F5E" w:rsidRDefault="00D80D95" w:rsidP="000D1F5E">
      <w:pPr>
        <w:tabs>
          <w:tab w:val="left" w:pos="7938"/>
          <w:tab w:val="left" w:pos="8931"/>
        </w:tabs>
        <w:spacing w:after="120"/>
        <w:ind w:left="284" w:right="-573" w:hanging="568"/>
        <w:rPr>
          <w:rFonts w:asciiTheme="minorHAnsi" w:hAnsiTheme="minorHAnsi" w:cstheme="minorHAnsi"/>
          <w:color w:val="000000" w:themeColor="text1"/>
        </w:rPr>
      </w:pPr>
      <w:r w:rsidRPr="000D1F5E">
        <w:rPr>
          <w:rFonts w:asciiTheme="minorHAnsi" w:hAnsiTheme="minorHAnsi" w:cstheme="minorHAnsi"/>
          <w:color w:val="000000" w:themeColor="text1"/>
          <w:kern w:val="1"/>
        </w:rPr>
        <w:t>[6]</w:t>
      </w:r>
      <w:r w:rsidR="001616E8" w:rsidRPr="000D1F5E">
        <w:rPr>
          <w:rFonts w:asciiTheme="minorHAnsi" w:hAnsiTheme="minorHAnsi" w:cstheme="minorHAnsi"/>
          <w:color w:val="000000" w:themeColor="text1"/>
          <w:kern w:val="1"/>
        </w:rPr>
        <w:tab/>
      </w:r>
      <w:r w:rsidR="000D0817" w:rsidRPr="000D1F5E">
        <w:rPr>
          <w:rFonts w:asciiTheme="minorHAnsi" w:hAnsiTheme="minorHAnsi" w:cstheme="minorHAnsi"/>
          <w:color w:val="000000" w:themeColor="text1"/>
        </w:rPr>
        <w:t>abgerufen</w:t>
      </w:r>
      <w:r w:rsidRPr="000D1F5E">
        <w:rPr>
          <w:rFonts w:asciiTheme="minorHAnsi" w:hAnsiTheme="minorHAnsi" w:cstheme="minorHAnsi"/>
          <w:color w:val="000000" w:themeColor="text1"/>
        </w:rPr>
        <w:t xml:space="preserve"> am 9.12.2024: </w:t>
      </w:r>
      <w:hyperlink r:id="rId46" w:history="1">
        <w:r w:rsidR="003F0E38" w:rsidRPr="000D1F5E">
          <w:rPr>
            <w:rStyle w:val="Hyperlink"/>
            <w:rFonts w:asciiTheme="minorHAnsi" w:hAnsiTheme="minorHAnsi" w:cstheme="minorHAnsi"/>
            <w:color w:val="000000" w:themeColor="text1"/>
          </w:rPr>
          <w:t>https://www.frauengesundheitsportal.de/themen/alkohol</w:t>
        </w:r>
      </w:hyperlink>
    </w:p>
    <w:p w14:paraId="4C97FECE" w14:textId="016E7BA9" w:rsidR="00FB6995" w:rsidRPr="000D1F5E" w:rsidRDefault="00FB6995" w:rsidP="000D1F5E">
      <w:pPr>
        <w:tabs>
          <w:tab w:val="left" w:pos="3828"/>
          <w:tab w:val="left" w:pos="7938"/>
          <w:tab w:val="left" w:pos="8931"/>
        </w:tabs>
        <w:spacing w:after="120"/>
        <w:ind w:left="284" w:right="-573" w:hanging="568"/>
        <w:rPr>
          <w:rFonts w:asciiTheme="minorHAnsi" w:hAnsiTheme="minorHAnsi" w:cstheme="minorHAnsi"/>
          <w:color w:val="000000" w:themeColor="text1"/>
        </w:rPr>
      </w:pPr>
      <w:r w:rsidRPr="000D1F5E">
        <w:rPr>
          <w:rFonts w:asciiTheme="minorHAnsi" w:hAnsiTheme="minorHAnsi" w:cstheme="minorHAnsi"/>
          <w:color w:val="000000" w:themeColor="text1"/>
          <w:kern w:val="1"/>
        </w:rPr>
        <w:t>[7]</w:t>
      </w:r>
      <w:r w:rsidR="001616E8" w:rsidRPr="000D1F5E">
        <w:rPr>
          <w:rFonts w:asciiTheme="minorHAnsi" w:hAnsiTheme="minorHAnsi" w:cstheme="minorHAnsi"/>
          <w:color w:val="000000" w:themeColor="text1"/>
          <w:kern w:val="1"/>
        </w:rPr>
        <w:tab/>
      </w:r>
      <w:r w:rsidR="000D0817" w:rsidRPr="000D1F5E">
        <w:rPr>
          <w:rFonts w:asciiTheme="minorHAnsi" w:hAnsiTheme="minorHAnsi" w:cstheme="minorHAnsi"/>
          <w:color w:val="000000" w:themeColor="text1"/>
          <w:kern w:val="1"/>
        </w:rPr>
        <w:t>abgerufen</w:t>
      </w:r>
      <w:r w:rsidRPr="000D1F5E">
        <w:rPr>
          <w:rFonts w:asciiTheme="minorHAnsi" w:hAnsiTheme="minorHAnsi" w:cstheme="minorHAnsi"/>
          <w:color w:val="000000" w:themeColor="text1"/>
          <w:kern w:val="1"/>
        </w:rPr>
        <w:t xml:space="preserve"> am 9.12.2024</w:t>
      </w:r>
      <w:r w:rsidR="000D0817" w:rsidRPr="000D1F5E">
        <w:rPr>
          <w:rFonts w:asciiTheme="minorHAnsi" w:hAnsiTheme="minorHAnsi" w:cstheme="minorHAnsi"/>
          <w:color w:val="000000" w:themeColor="text1"/>
          <w:kern w:val="1"/>
        </w:rPr>
        <w:t>, Mai Lab, 14.09.2017</w:t>
      </w:r>
      <w:r w:rsidRPr="000D1F5E">
        <w:rPr>
          <w:rFonts w:asciiTheme="minorHAnsi" w:hAnsiTheme="minorHAnsi" w:cstheme="minorHAnsi"/>
          <w:color w:val="000000" w:themeColor="text1"/>
          <w:kern w:val="1"/>
        </w:rPr>
        <w:t xml:space="preserve">: </w:t>
      </w:r>
      <w:r w:rsidRPr="000D1F5E">
        <w:rPr>
          <w:rFonts w:asciiTheme="minorHAnsi" w:hAnsiTheme="minorHAnsi" w:cstheme="minorHAnsi"/>
          <w:color w:val="000000" w:themeColor="text1"/>
        </w:rPr>
        <w:t xml:space="preserve">https://www.youtube.com/watch?v=XTMIomsXxKM </w:t>
      </w:r>
    </w:p>
    <w:p w14:paraId="67135C3B" w14:textId="07BFFFDB" w:rsidR="00E93051" w:rsidRPr="000D1F5E" w:rsidRDefault="003F0E38" w:rsidP="000D1F5E">
      <w:pPr>
        <w:tabs>
          <w:tab w:val="left" w:pos="3828"/>
          <w:tab w:val="left" w:pos="7938"/>
          <w:tab w:val="left" w:pos="8931"/>
        </w:tabs>
        <w:spacing w:after="120"/>
        <w:ind w:left="284" w:right="-573" w:hanging="568"/>
        <w:rPr>
          <w:rFonts w:asciiTheme="minorHAnsi" w:hAnsiTheme="minorHAnsi" w:cstheme="minorHAnsi"/>
          <w:color w:val="000000" w:themeColor="text1"/>
        </w:rPr>
      </w:pPr>
      <w:r w:rsidRPr="000D1F5E">
        <w:rPr>
          <w:rFonts w:asciiTheme="minorHAnsi" w:hAnsiTheme="minorHAnsi" w:cstheme="minorHAnsi"/>
          <w:color w:val="000000" w:themeColor="text1"/>
          <w:kern w:val="1"/>
        </w:rPr>
        <w:t>[8]</w:t>
      </w:r>
      <w:r w:rsidR="00FB6995" w:rsidRPr="000D1F5E">
        <w:rPr>
          <w:rFonts w:asciiTheme="minorHAnsi" w:hAnsiTheme="minorHAnsi" w:cstheme="minorHAnsi"/>
          <w:color w:val="000000" w:themeColor="text1"/>
          <w:kern w:val="1"/>
        </w:rPr>
        <w:t xml:space="preserve"> </w:t>
      </w:r>
      <w:r w:rsidR="001616E8" w:rsidRPr="000D1F5E">
        <w:rPr>
          <w:rFonts w:asciiTheme="minorHAnsi" w:hAnsiTheme="minorHAnsi" w:cstheme="minorHAnsi"/>
          <w:color w:val="000000" w:themeColor="text1"/>
          <w:kern w:val="1"/>
        </w:rPr>
        <w:tab/>
      </w:r>
      <w:r w:rsidR="000D0817" w:rsidRPr="000D1F5E">
        <w:rPr>
          <w:rFonts w:asciiTheme="minorHAnsi" w:hAnsiTheme="minorHAnsi" w:cstheme="minorHAnsi"/>
          <w:color w:val="000000" w:themeColor="text1"/>
          <w:kern w:val="1"/>
        </w:rPr>
        <w:t>abgerufen</w:t>
      </w:r>
      <w:r w:rsidR="001616E8" w:rsidRPr="000D1F5E">
        <w:rPr>
          <w:rFonts w:asciiTheme="minorHAnsi" w:hAnsiTheme="minorHAnsi" w:cstheme="minorHAnsi"/>
          <w:color w:val="000000" w:themeColor="text1"/>
          <w:kern w:val="1"/>
        </w:rPr>
        <w:t xml:space="preserve"> </w:t>
      </w:r>
      <w:r w:rsidR="00FB6995" w:rsidRPr="000D1F5E">
        <w:rPr>
          <w:rFonts w:asciiTheme="minorHAnsi" w:hAnsiTheme="minorHAnsi" w:cstheme="minorHAnsi"/>
          <w:color w:val="000000" w:themeColor="text1"/>
          <w:kern w:val="1"/>
        </w:rPr>
        <w:t xml:space="preserve">am 9.12.2024: </w:t>
      </w:r>
      <w:r w:rsidRPr="000D1F5E">
        <w:rPr>
          <w:rFonts w:asciiTheme="minorHAnsi" w:hAnsiTheme="minorHAnsi" w:cstheme="minorHAnsi"/>
          <w:color w:val="000000" w:themeColor="text1"/>
        </w:rPr>
        <w:t>https://www.welt.de/wissenschaft/article5918972/Warum-viele-Asiaten-keinen-Alkohol-vertragen.html</w:t>
      </w:r>
    </w:p>
    <w:p w14:paraId="082FAEAA" w14:textId="7FC7D29C" w:rsidR="00E93051" w:rsidRPr="000D1F5E" w:rsidRDefault="001616E8" w:rsidP="000D1F5E">
      <w:pPr>
        <w:spacing w:after="120"/>
        <w:ind w:left="284" w:right="-573" w:hanging="568"/>
        <w:rPr>
          <w:rFonts w:asciiTheme="minorHAnsi" w:hAnsiTheme="minorHAnsi" w:cstheme="minorHAnsi"/>
          <w:color w:val="000000" w:themeColor="text1"/>
        </w:rPr>
      </w:pPr>
      <w:r w:rsidRPr="000D1F5E">
        <w:rPr>
          <w:rFonts w:asciiTheme="minorHAnsi" w:hAnsiTheme="minorHAnsi" w:cstheme="minorHAnsi"/>
          <w:color w:val="000000" w:themeColor="text1"/>
          <w:kern w:val="1"/>
        </w:rPr>
        <w:t xml:space="preserve">[9] </w:t>
      </w:r>
      <w:r w:rsidRPr="000D1F5E">
        <w:rPr>
          <w:rFonts w:asciiTheme="minorHAnsi" w:hAnsiTheme="minorHAnsi" w:cstheme="minorHAnsi"/>
          <w:color w:val="000000" w:themeColor="text1"/>
          <w:kern w:val="1"/>
        </w:rPr>
        <w:tab/>
      </w:r>
      <w:r w:rsidR="000D0817" w:rsidRPr="000D1F5E">
        <w:rPr>
          <w:rFonts w:asciiTheme="minorHAnsi" w:hAnsiTheme="minorHAnsi" w:cstheme="minorHAnsi"/>
          <w:color w:val="000000" w:themeColor="text1"/>
          <w:kern w:val="1"/>
        </w:rPr>
        <w:t>abgerufen</w:t>
      </w:r>
      <w:r w:rsidRPr="000D1F5E">
        <w:rPr>
          <w:rFonts w:asciiTheme="minorHAnsi" w:hAnsiTheme="minorHAnsi" w:cstheme="minorHAnsi"/>
          <w:color w:val="000000" w:themeColor="text1"/>
          <w:kern w:val="1"/>
        </w:rPr>
        <w:t xml:space="preserve"> am 9.12.2024 </w:t>
      </w:r>
      <w:r w:rsidRPr="000D1F5E">
        <w:rPr>
          <w:rFonts w:asciiTheme="minorHAnsi" w:hAnsiTheme="minorHAnsi" w:cstheme="minorHAnsi"/>
          <w:color w:val="000000" w:themeColor="text1"/>
        </w:rPr>
        <w:t xml:space="preserve"> </w:t>
      </w:r>
      <w:hyperlink r:id="rId47" w:history="1">
        <w:r w:rsidRPr="000D1F5E">
          <w:rPr>
            <w:rStyle w:val="Hyperlink"/>
            <w:color w:val="000000" w:themeColor="text1"/>
          </w:rPr>
          <w:t>https://www.t-online.de/leben/aktuelles/id_68012408/facebook-trend-biernominierung-experten-warnen-vor-saufspielen-im-netz.html</w:t>
        </w:r>
      </w:hyperlink>
    </w:p>
    <w:p w14:paraId="75D91A3A" w14:textId="16957300" w:rsidR="00FB6995" w:rsidRPr="000D1F5E" w:rsidRDefault="00FB6995" w:rsidP="000D1F5E">
      <w:pPr>
        <w:pStyle w:val="Textkrper"/>
        <w:ind w:left="284" w:right="590" w:hanging="568"/>
        <w:rPr>
          <w:rFonts w:cstheme="minorHAnsi"/>
          <w:color w:val="000000" w:themeColor="text1"/>
        </w:rPr>
      </w:pPr>
      <w:r w:rsidRPr="000D1F5E">
        <w:rPr>
          <w:rFonts w:cstheme="minorHAnsi"/>
          <w:color w:val="000000" w:themeColor="text1"/>
          <w:kern w:val="1"/>
        </w:rPr>
        <w:t>[</w:t>
      </w:r>
      <w:r w:rsidR="001616E8" w:rsidRPr="000D1F5E">
        <w:rPr>
          <w:rFonts w:cstheme="minorHAnsi"/>
          <w:color w:val="000000" w:themeColor="text1"/>
          <w:kern w:val="1"/>
        </w:rPr>
        <w:t>10</w:t>
      </w:r>
      <w:r w:rsidRPr="000D1F5E">
        <w:rPr>
          <w:rFonts w:cstheme="minorHAnsi"/>
          <w:color w:val="000000" w:themeColor="text1"/>
          <w:kern w:val="1"/>
        </w:rPr>
        <w:t xml:space="preserve">] </w:t>
      </w:r>
      <w:r w:rsidR="001616E8" w:rsidRPr="000D1F5E">
        <w:rPr>
          <w:rFonts w:cstheme="minorHAnsi"/>
          <w:color w:val="000000" w:themeColor="text1"/>
          <w:kern w:val="1"/>
        </w:rPr>
        <w:tab/>
      </w:r>
      <w:r w:rsidR="000D0817" w:rsidRPr="000D1F5E">
        <w:rPr>
          <w:rFonts w:cstheme="minorHAnsi"/>
          <w:color w:val="000000" w:themeColor="text1"/>
          <w:kern w:val="1"/>
        </w:rPr>
        <w:t>abgerufen</w:t>
      </w:r>
      <w:r w:rsidRPr="000D1F5E">
        <w:rPr>
          <w:rFonts w:cstheme="minorHAnsi"/>
          <w:color w:val="000000" w:themeColor="text1"/>
          <w:kern w:val="1"/>
        </w:rPr>
        <w:t xml:space="preserve"> am 9.12.2024: </w:t>
      </w:r>
      <w:r w:rsidRPr="000D1F5E">
        <w:rPr>
          <w:rFonts w:cstheme="minorHAnsi"/>
          <w:color w:val="000000" w:themeColor="text1"/>
        </w:rPr>
        <w:t>Online-Trinkspiel "</w:t>
      </w:r>
      <w:proofErr w:type="spellStart"/>
      <w:r w:rsidRPr="000D1F5E">
        <w:rPr>
          <w:rFonts w:cstheme="minorHAnsi"/>
          <w:color w:val="000000" w:themeColor="text1"/>
        </w:rPr>
        <w:t>Neknomination</w:t>
      </w:r>
      <w:proofErr w:type="spellEnd"/>
      <w:r w:rsidRPr="000D1F5E">
        <w:rPr>
          <w:rFonts w:cstheme="minorHAnsi"/>
          <w:color w:val="000000" w:themeColor="text1"/>
        </w:rPr>
        <w:t>": Einen halben Liter Bier "auf Ex"</w:t>
      </w:r>
      <w:r w:rsidR="001616E8" w:rsidRPr="000D1F5E">
        <w:rPr>
          <w:rFonts w:cstheme="minorHAnsi"/>
          <w:color w:val="000000" w:themeColor="text1"/>
        </w:rPr>
        <w:t xml:space="preserve"> https://www.mz.de/leben/technik/online-trinkspiel-neknomination-einen-halben-liter-bier-auf-ex-2038656</w:t>
      </w:r>
    </w:p>
    <w:p w14:paraId="2C51B4B2" w14:textId="77777777"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26FA6586"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60C62BF"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3601B67" w14:textId="77777777"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23F12040" w14:textId="77777777"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31F2B158"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571580DD"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F639340"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F99B690"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0C2EDE8A" w14:textId="77777777" w:rsidR="00592008" w:rsidRDefault="00592008" w:rsidP="000417C9">
      <w:pPr>
        <w:spacing w:after="120"/>
        <w:ind w:right="-136" w:hanging="284"/>
        <w:rPr>
          <w:rFonts w:asciiTheme="minorHAnsi" w:hAnsiTheme="minorHAnsi" w:cs="Calibri (Textkörper)"/>
          <w:b/>
          <w:bCs/>
          <w:smallCaps/>
          <w:color w:val="2F5496" w:themeColor="accent1" w:themeShade="BF"/>
          <w:sz w:val="44"/>
          <w:szCs w:val="44"/>
        </w:rPr>
      </w:pPr>
    </w:p>
    <w:p w14:paraId="506FE01D" w14:textId="62E55207" w:rsidR="000417C9" w:rsidRPr="00506ADE" w:rsidRDefault="000417C9" w:rsidP="00075E6C">
      <w:pPr>
        <w:rPr>
          <w:rFonts w:asciiTheme="minorHAnsi" w:hAnsiTheme="minorHAnsi" w:cs="Calibri (Textkörper)"/>
          <w:b/>
          <w:bCs/>
          <w:smallCaps/>
          <w:color w:val="2F5496" w:themeColor="accent1" w:themeShade="BF"/>
          <w:sz w:val="44"/>
          <w:szCs w:val="44"/>
        </w:rPr>
      </w:pPr>
      <w:r w:rsidRPr="00506ADE">
        <w:rPr>
          <w:rFonts w:asciiTheme="minorHAnsi" w:hAnsiTheme="minorHAnsi" w:cs="Calibri (Textkörper)"/>
          <w:b/>
          <w:bCs/>
          <w:smallCaps/>
          <w:color w:val="2F5496" w:themeColor="accent1" w:themeShade="BF"/>
          <w:sz w:val="44"/>
          <w:szCs w:val="44"/>
        </w:rPr>
        <w:t>Anhang</w:t>
      </w:r>
    </w:p>
    <w:p w14:paraId="3E6E2CFC" w14:textId="74F71059" w:rsidR="000417C9" w:rsidRPr="004D4CB4" w:rsidRDefault="00592008" w:rsidP="000417C9">
      <w:pPr>
        <w:spacing w:after="120"/>
        <w:ind w:right="-136" w:hanging="284"/>
        <w:rPr>
          <w:rFonts w:asciiTheme="minorHAnsi" w:hAnsiTheme="minorHAnsi" w:cs="Calibri (Textkörper)"/>
          <w:b/>
          <w:smallCaps/>
          <w:color w:val="2F5496" w:themeColor="accent1" w:themeShade="BF"/>
          <w:sz w:val="32"/>
          <w:szCs w:val="32"/>
        </w:rPr>
      </w:pPr>
      <w:r>
        <w:rPr>
          <w:rFonts w:cstheme="minorHAnsi"/>
          <w:noProof/>
          <w:color w:val="000000" w:themeColor="text1"/>
        </w:rPr>
        <mc:AlternateContent>
          <mc:Choice Requires="wps">
            <w:drawing>
              <wp:anchor distT="0" distB="0" distL="114300" distR="114300" simplePos="0" relativeHeight="251847168" behindDoc="0" locked="0" layoutInCell="1" allowOverlap="1" wp14:anchorId="0CA373D5" wp14:editId="4C88068F">
                <wp:simplePos x="0" y="0"/>
                <wp:positionH relativeFrom="column">
                  <wp:posOffset>-167494</wp:posOffset>
                </wp:positionH>
                <wp:positionV relativeFrom="paragraph">
                  <wp:posOffset>322580</wp:posOffset>
                </wp:positionV>
                <wp:extent cx="3158490" cy="9011378"/>
                <wp:effectExtent l="12700" t="12700" r="16510" b="18415"/>
                <wp:wrapNone/>
                <wp:docPr id="1320452045" name="Textfeld 45"/>
                <wp:cNvGraphicFramePr/>
                <a:graphic xmlns:a="http://schemas.openxmlformats.org/drawingml/2006/main">
                  <a:graphicData uri="http://schemas.microsoft.com/office/word/2010/wordprocessingShape">
                    <wps:wsp>
                      <wps:cNvSpPr txBox="1"/>
                      <wps:spPr>
                        <a:xfrm>
                          <a:off x="0" y="0"/>
                          <a:ext cx="3158490" cy="9011378"/>
                        </a:xfrm>
                        <a:prstGeom prst="rect">
                          <a:avLst/>
                        </a:prstGeom>
                        <a:solidFill>
                          <a:schemeClr val="lt1"/>
                        </a:solidFill>
                        <a:ln w="25400">
                          <a:solidFill>
                            <a:schemeClr val="accent1">
                              <a:lumMod val="75000"/>
                            </a:schemeClr>
                          </a:solidFill>
                        </a:ln>
                      </wps:spPr>
                      <wps:txbx>
                        <w:txbxContent>
                          <w:p w14:paraId="6391E853" w14:textId="77777777" w:rsidR="00761EA4" w:rsidRPr="00761EA4" w:rsidRDefault="00761EA4" w:rsidP="00761EA4">
                            <w:pPr>
                              <w:rPr>
                                <w:rFonts w:asciiTheme="minorHAnsi" w:hAnsiTheme="minorHAnsi" w:cstheme="minorHAnsi"/>
                                <w:color w:val="2F5496" w:themeColor="accent1" w:themeShade="BF"/>
                                <w:sz w:val="52"/>
                                <w:szCs w:val="52"/>
                              </w:rPr>
                            </w:pPr>
                          </w:p>
                          <w:p w14:paraId="6F8A99C8"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333A817F"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6686B815" w14:textId="77777777" w:rsidR="00761EA4" w:rsidRPr="00761EA4" w:rsidRDefault="00761EA4"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O,3</w:t>
                            </w:r>
                            <w:r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373D5" id="Textfeld 45" o:spid="_x0000_s1039" type="#_x0000_t202" style="position:absolute;margin-left:-13.2pt;margin-top:25.4pt;width:248.7pt;height:709.55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" fillcolor="white [3201]" strokecolor="#2f5496 [2404]" strokeweight="2pt">
                <v:textbox style="layout-flow:vertical-ideographic">
                  <w:txbxContent>
                    <w:p w14:paraId="6391E853" w14:textId="77777777" w:rsidR="00761EA4" w:rsidRPr="00761EA4" w:rsidRDefault="00761EA4" w:rsidP="00761EA4">
                      <w:pPr>
                        <w:rPr>
                          <w:rFonts w:asciiTheme="minorHAnsi" w:hAnsiTheme="minorHAnsi" w:cstheme="minorHAnsi"/>
                          <w:color w:val="2F5496" w:themeColor="accent1" w:themeShade="BF"/>
                          <w:sz w:val="52"/>
                          <w:szCs w:val="52"/>
                        </w:rPr>
                      </w:pPr>
                    </w:p>
                    <w:p w14:paraId="6F8A99C8"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333A817F"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6686B815" w14:textId="77777777" w:rsidR="00761EA4" w:rsidRPr="00761EA4" w:rsidRDefault="00761EA4"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O,3</w:t>
                      </w:r>
                      <w:r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r>
        <w:rPr>
          <w:rFonts w:cstheme="minorHAnsi"/>
          <w:noProof/>
          <w:color w:val="000000" w:themeColor="text1"/>
        </w:rPr>
        <mc:AlternateContent>
          <mc:Choice Requires="wps">
            <w:drawing>
              <wp:anchor distT="0" distB="0" distL="114300" distR="114300" simplePos="0" relativeHeight="251849216" behindDoc="0" locked="0" layoutInCell="1" allowOverlap="1" wp14:anchorId="7576E681" wp14:editId="72C91BF1">
                <wp:simplePos x="0" y="0"/>
                <wp:positionH relativeFrom="column">
                  <wp:posOffset>3122774</wp:posOffset>
                </wp:positionH>
                <wp:positionV relativeFrom="paragraph">
                  <wp:posOffset>322851</wp:posOffset>
                </wp:positionV>
                <wp:extent cx="3158490" cy="9011285"/>
                <wp:effectExtent l="12700" t="12700" r="16510" b="18415"/>
                <wp:wrapNone/>
                <wp:docPr id="1942220321" name="Textfeld 45"/>
                <wp:cNvGraphicFramePr/>
                <a:graphic xmlns:a="http://schemas.openxmlformats.org/drawingml/2006/main">
                  <a:graphicData uri="http://schemas.microsoft.com/office/word/2010/wordprocessingShape">
                    <wps:wsp>
                      <wps:cNvSpPr txBox="1"/>
                      <wps:spPr>
                        <a:xfrm>
                          <a:off x="0" y="0"/>
                          <a:ext cx="3158490" cy="9011285"/>
                        </a:xfrm>
                        <a:prstGeom prst="rect">
                          <a:avLst/>
                        </a:prstGeom>
                        <a:solidFill>
                          <a:schemeClr val="lt1"/>
                        </a:solidFill>
                        <a:ln w="25400">
                          <a:solidFill>
                            <a:schemeClr val="accent1">
                              <a:lumMod val="75000"/>
                            </a:schemeClr>
                          </a:solidFill>
                        </a:ln>
                      </wps:spPr>
                      <wps:txbx>
                        <w:txbxContent>
                          <w:p w14:paraId="5FB55BDE" w14:textId="77777777" w:rsidR="00761EA4" w:rsidRPr="00761EA4" w:rsidRDefault="00761EA4" w:rsidP="00761EA4">
                            <w:pPr>
                              <w:rPr>
                                <w:rFonts w:asciiTheme="minorHAnsi" w:hAnsiTheme="minorHAnsi" w:cstheme="minorHAnsi"/>
                                <w:color w:val="2F5496" w:themeColor="accent1" w:themeShade="BF"/>
                                <w:sz w:val="52"/>
                                <w:szCs w:val="52"/>
                              </w:rPr>
                            </w:pPr>
                          </w:p>
                          <w:p w14:paraId="4B922C10"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41B1488A"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4938B118" w14:textId="62CD2B1B" w:rsidR="00761EA4" w:rsidRPr="00761EA4" w:rsidRDefault="00761EA4"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w:t>
                            </w:r>
                            <w:r w:rsidR="00FB5A20"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6E681" id="_x0000_s1040" type="#_x0000_t202" style="position:absolute;margin-left:245.9pt;margin-top:25.4pt;width:248.7pt;height:709.5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" fillcolor="white [3201]" strokecolor="#2f5496 [2404]" strokeweight="2pt">
                <v:textbox style="layout-flow:vertical-ideographic">
                  <w:txbxContent>
                    <w:p w14:paraId="5FB55BDE" w14:textId="77777777" w:rsidR="00761EA4" w:rsidRPr="00761EA4" w:rsidRDefault="00761EA4" w:rsidP="00761EA4">
                      <w:pPr>
                        <w:rPr>
                          <w:rFonts w:asciiTheme="minorHAnsi" w:hAnsiTheme="minorHAnsi" w:cstheme="minorHAnsi"/>
                          <w:color w:val="2F5496" w:themeColor="accent1" w:themeShade="BF"/>
                          <w:sz w:val="52"/>
                          <w:szCs w:val="52"/>
                        </w:rPr>
                      </w:pPr>
                    </w:p>
                    <w:p w14:paraId="4B922C10"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41B1488A"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4938B118" w14:textId="62CD2B1B" w:rsidR="00761EA4" w:rsidRPr="00761EA4" w:rsidRDefault="00761EA4"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w:t>
                      </w:r>
                      <w:r w:rsidR="00FB5A20"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r w:rsidR="000417C9" w:rsidRPr="004D4CB4">
        <w:rPr>
          <w:rFonts w:asciiTheme="minorHAnsi" w:hAnsiTheme="minorHAnsi" w:cs="Calibri (Textkörper)"/>
          <w:b/>
          <w:color w:val="2F5496" w:themeColor="accent1" w:themeShade="BF"/>
          <w:sz w:val="32"/>
          <w:szCs w:val="32"/>
        </w:rPr>
        <w:t>Kopiervorlage</w:t>
      </w:r>
      <w:r w:rsidR="000417C9">
        <w:rPr>
          <w:rFonts w:asciiTheme="minorHAnsi" w:hAnsiTheme="minorHAnsi" w:cs="Calibri (Textkörper)"/>
          <w:b/>
          <w:color w:val="2F5496" w:themeColor="accent1" w:themeShade="BF"/>
          <w:sz w:val="32"/>
          <w:szCs w:val="32"/>
        </w:rPr>
        <w:t>n</w:t>
      </w:r>
      <w:r w:rsidR="000417C9" w:rsidRPr="004D4CB4">
        <w:rPr>
          <w:rFonts w:asciiTheme="minorHAnsi" w:hAnsiTheme="minorHAnsi" w:cs="Calibri (Textkörper)"/>
          <w:b/>
          <w:color w:val="2F5496" w:themeColor="accent1" w:themeShade="BF"/>
          <w:sz w:val="32"/>
          <w:szCs w:val="32"/>
        </w:rPr>
        <w:t xml:space="preserve"> für Übung zu Promillekategorien</w:t>
      </w:r>
    </w:p>
    <w:p w14:paraId="2CA34FCE" w14:textId="7CA8C284" w:rsidR="000417C9" w:rsidRPr="00C60793" w:rsidRDefault="000417C9" w:rsidP="000417C9">
      <w:pPr>
        <w:spacing w:after="120"/>
        <w:ind w:right="-136" w:hanging="284"/>
        <w:rPr>
          <w:rFonts w:asciiTheme="minorHAnsi" w:hAnsiTheme="minorHAnsi" w:cs="Calibri (Textkörper)"/>
          <w:b/>
          <w:bCs/>
          <w:smallCaps/>
          <w:color w:val="2F5496" w:themeColor="accent1" w:themeShade="BF"/>
          <w:sz w:val="40"/>
          <w:szCs w:val="40"/>
        </w:rPr>
      </w:pPr>
    </w:p>
    <w:p w14:paraId="208DDE06" w14:textId="6F6B7D63"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37771CB" w14:textId="40F8925B"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A8065DB" w14:textId="5F1F39EE"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0813741B" w14:textId="2BF8822A"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C0C2750" w14:textId="594BBFC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0B1523AB" w14:textId="41DC51DA"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7215B1B" w14:textId="606AF6DA"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773AD50" w14:textId="3A9BAF68"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64B852D" w14:textId="0F26FBA4"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7807DF0E" w14:textId="3DF8E603"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F89AA6F" w14:textId="08D61463"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1173F70"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5CCAAD48" w14:textId="26EE09F5"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A4F7AE6" w14:textId="6961047A"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B249E5F" w14:textId="54BFA9F4"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81646EB" w14:textId="13AF3556"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FBC51CA" w14:textId="3E143DCD"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0198E5D"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30C3E3F"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2E34887"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537194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1F78DC9"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78839C5"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FF37888"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CE3281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799F3DD"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75AA8A6"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59E3BB0"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D970A56"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F868B35"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4CB53CF"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7B919AF"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9200040"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3BE3C5D"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3DAB2BE"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AD4BE66"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3EDF46F"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79A1173"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33E475B" w14:textId="650785E8" w:rsidR="00761EA4" w:rsidRDefault="00592008"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45120" behindDoc="0" locked="0" layoutInCell="1" allowOverlap="1" wp14:anchorId="0A448EE7" wp14:editId="45D3BF99">
                <wp:simplePos x="0" y="0"/>
                <wp:positionH relativeFrom="column">
                  <wp:posOffset>3100289</wp:posOffset>
                </wp:positionH>
                <wp:positionV relativeFrom="paragraph">
                  <wp:posOffset>-9463</wp:posOffset>
                </wp:positionV>
                <wp:extent cx="3158490" cy="9211945"/>
                <wp:effectExtent l="12700" t="12700" r="16510" b="8255"/>
                <wp:wrapNone/>
                <wp:docPr id="1954433843" name="Textfeld 45"/>
                <wp:cNvGraphicFramePr/>
                <a:graphic xmlns:a="http://schemas.openxmlformats.org/drawingml/2006/main">
                  <a:graphicData uri="http://schemas.microsoft.com/office/word/2010/wordprocessingShape">
                    <wps:wsp>
                      <wps:cNvSpPr txBox="1"/>
                      <wps:spPr>
                        <a:xfrm>
                          <a:off x="0" y="0"/>
                          <a:ext cx="3158490" cy="9211945"/>
                        </a:xfrm>
                        <a:prstGeom prst="rect">
                          <a:avLst/>
                        </a:prstGeom>
                        <a:solidFill>
                          <a:schemeClr val="lt1"/>
                        </a:solidFill>
                        <a:ln w="25400">
                          <a:solidFill>
                            <a:schemeClr val="accent1">
                              <a:lumMod val="75000"/>
                            </a:schemeClr>
                          </a:solidFill>
                        </a:ln>
                      </wps:spPr>
                      <wps:txbx>
                        <w:txbxContent>
                          <w:p w14:paraId="08764D98" w14:textId="77777777" w:rsidR="00761EA4" w:rsidRPr="00761EA4" w:rsidRDefault="00761EA4" w:rsidP="00761EA4">
                            <w:pPr>
                              <w:rPr>
                                <w:rFonts w:asciiTheme="minorHAnsi" w:hAnsiTheme="minorHAnsi" w:cstheme="minorHAnsi"/>
                                <w:color w:val="2F5496" w:themeColor="accent1" w:themeShade="BF"/>
                                <w:sz w:val="52"/>
                                <w:szCs w:val="52"/>
                              </w:rPr>
                            </w:pPr>
                          </w:p>
                          <w:p w14:paraId="3D8B6B9A"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28ABD34E"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62D62170" w14:textId="4411889A"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48EE7" id="_x0000_s1041" type="#_x0000_t202" style="position:absolute;left:0;text-align:left;margin-left:244.1pt;margin-top:-.75pt;width:248.7pt;height:725.35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" fillcolor="white [3201]" strokecolor="#2f5496 [2404]" strokeweight="2pt">
                <v:textbox style="layout-flow:vertical-ideographic">
                  <w:txbxContent>
                    <w:p w14:paraId="08764D98" w14:textId="77777777" w:rsidR="00761EA4" w:rsidRPr="00761EA4" w:rsidRDefault="00761EA4" w:rsidP="00761EA4">
                      <w:pPr>
                        <w:rPr>
                          <w:rFonts w:asciiTheme="minorHAnsi" w:hAnsiTheme="minorHAnsi" w:cstheme="minorHAnsi"/>
                          <w:color w:val="2F5496" w:themeColor="accent1" w:themeShade="BF"/>
                          <w:sz w:val="52"/>
                          <w:szCs w:val="52"/>
                        </w:rPr>
                      </w:pPr>
                    </w:p>
                    <w:p w14:paraId="3D8B6B9A"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28ABD34E"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62D62170" w14:textId="4411889A"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43072" behindDoc="0" locked="0" layoutInCell="1" allowOverlap="1" wp14:anchorId="23ABAEED" wp14:editId="52C6CA31">
                <wp:simplePos x="0" y="0"/>
                <wp:positionH relativeFrom="column">
                  <wp:posOffset>-189865</wp:posOffset>
                </wp:positionH>
                <wp:positionV relativeFrom="paragraph">
                  <wp:posOffset>-7308</wp:posOffset>
                </wp:positionV>
                <wp:extent cx="3158490" cy="9211977"/>
                <wp:effectExtent l="12700" t="12700" r="16510" b="8255"/>
                <wp:wrapNone/>
                <wp:docPr id="278831853" name="Textfeld 45"/>
                <wp:cNvGraphicFramePr/>
                <a:graphic xmlns:a="http://schemas.openxmlformats.org/drawingml/2006/main">
                  <a:graphicData uri="http://schemas.microsoft.com/office/word/2010/wordprocessingShape">
                    <wps:wsp>
                      <wps:cNvSpPr txBox="1"/>
                      <wps:spPr>
                        <a:xfrm>
                          <a:off x="0" y="0"/>
                          <a:ext cx="3158490" cy="9211977"/>
                        </a:xfrm>
                        <a:prstGeom prst="rect">
                          <a:avLst/>
                        </a:prstGeom>
                        <a:solidFill>
                          <a:schemeClr val="lt1"/>
                        </a:solidFill>
                        <a:ln w="25400">
                          <a:solidFill>
                            <a:schemeClr val="accent1">
                              <a:lumMod val="75000"/>
                            </a:schemeClr>
                          </a:solidFill>
                        </a:ln>
                      </wps:spPr>
                      <wps:txbx>
                        <w:txbxContent>
                          <w:p w14:paraId="3A34BD22" w14:textId="77777777" w:rsidR="00761EA4" w:rsidRPr="00761EA4" w:rsidRDefault="00761EA4" w:rsidP="00761EA4">
                            <w:pPr>
                              <w:rPr>
                                <w:rFonts w:asciiTheme="minorHAnsi" w:hAnsiTheme="minorHAnsi" w:cstheme="minorHAnsi"/>
                                <w:color w:val="2F5496" w:themeColor="accent1" w:themeShade="BF"/>
                                <w:sz w:val="52"/>
                                <w:szCs w:val="52"/>
                              </w:rPr>
                            </w:pPr>
                          </w:p>
                          <w:p w14:paraId="14489859"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40093D63"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3D84DB80" w14:textId="72F8F13E"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BAEED" id="_x0000_s1042" type="#_x0000_t202" style="position:absolute;left:0;text-align:left;margin-left:-14.95pt;margin-top:-.6pt;width:248.7pt;height:725.3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" fillcolor="white [3201]" strokecolor="#2f5496 [2404]" strokeweight="2pt">
                <v:textbox style="layout-flow:vertical-ideographic">
                  <w:txbxContent>
                    <w:p w14:paraId="3A34BD22" w14:textId="77777777" w:rsidR="00761EA4" w:rsidRPr="00761EA4" w:rsidRDefault="00761EA4" w:rsidP="00761EA4">
                      <w:pPr>
                        <w:rPr>
                          <w:rFonts w:asciiTheme="minorHAnsi" w:hAnsiTheme="minorHAnsi" w:cstheme="minorHAnsi"/>
                          <w:color w:val="2F5496" w:themeColor="accent1" w:themeShade="BF"/>
                          <w:sz w:val="52"/>
                          <w:szCs w:val="52"/>
                        </w:rPr>
                      </w:pPr>
                    </w:p>
                    <w:p w14:paraId="14489859"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40093D63"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3D84DB80" w14:textId="72F8F13E"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4CB4">
                        <w:rPr>
                          <w:rFonts w:asciiTheme="minorHAnsi" w:hAnsiTheme="minorHAnsi" w:cstheme="minorHAnsi"/>
                          <w:b/>
                          <w:bCs/>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p>
    <w:p w14:paraId="6D59C455" w14:textId="443439CF"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3213895" w14:textId="23DAED86"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F73D68A" w14:textId="5499510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4F90AC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C12CD6E"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85AB309" w14:textId="16FA82F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0B7DB14" w14:textId="1831A54C"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A9456AE" w14:textId="6913B3D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CEBB128" w14:textId="7DBAD0CA"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B8FE980" w14:textId="217F4CC9"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0D2F593" w14:textId="1B4E844A"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53BFC79" w14:textId="7BD3F27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DA5DBC3" w14:textId="1FEC2CE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2CA166F" w14:textId="72002216"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DA062B2" w14:textId="5A121295"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EB55166" w14:textId="5DCC9598"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9AE5517" w14:textId="205A1499"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0BCBA05"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7DC9073" w14:textId="103B6FA0"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185AD7B" w14:textId="0F698C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8C6B08B"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503F57F"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BE6976D"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A0F6323"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0E933638"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E66BE09"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D84BF38"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B5E55D1"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1DA55E0"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97E4B26"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C41EB80"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985DFBE"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63994B9"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DB5714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999030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4F4B5CC"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226B446"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5F757F1"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CCD5C9A"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7B246AC"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2F920D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0CE0AF1"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69ED52A6" w14:textId="5656C6B4" w:rsidR="00761EA4" w:rsidRDefault="00592008"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41024" behindDoc="0" locked="0" layoutInCell="1" allowOverlap="1" wp14:anchorId="0E85C151" wp14:editId="7A8B09F9">
                <wp:simplePos x="0" y="0"/>
                <wp:positionH relativeFrom="column">
                  <wp:posOffset>3140470</wp:posOffset>
                </wp:positionH>
                <wp:positionV relativeFrom="paragraph">
                  <wp:posOffset>-14335</wp:posOffset>
                </wp:positionV>
                <wp:extent cx="3158490" cy="9480550"/>
                <wp:effectExtent l="12700" t="12700" r="16510" b="19050"/>
                <wp:wrapNone/>
                <wp:docPr id="1480591047" name="Textfeld 45"/>
                <wp:cNvGraphicFramePr/>
                <a:graphic xmlns:a="http://schemas.openxmlformats.org/drawingml/2006/main">
                  <a:graphicData uri="http://schemas.microsoft.com/office/word/2010/wordprocessingShape">
                    <wps:wsp>
                      <wps:cNvSpPr txBox="1"/>
                      <wps:spPr>
                        <a:xfrm>
                          <a:off x="0" y="0"/>
                          <a:ext cx="3158490" cy="9480550"/>
                        </a:xfrm>
                        <a:prstGeom prst="rect">
                          <a:avLst/>
                        </a:prstGeom>
                        <a:solidFill>
                          <a:schemeClr val="lt1"/>
                        </a:solidFill>
                        <a:ln w="25400">
                          <a:solidFill>
                            <a:schemeClr val="accent1">
                              <a:lumMod val="75000"/>
                            </a:schemeClr>
                          </a:solidFill>
                        </a:ln>
                      </wps:spPr>
                      <wps:txbx>
                        <w:txbxContent>
                          <w:p w14:paraId="7130732E" w14:textId="77777777" w:rsidR="00761EA4" w:rsidRPr="00761EA4" w:rsidRDefault="00761EA4" w:rsidP="00761EA4">
                            <w:pPr>
                              <w:rPr>
                                <w:rFonts w:asciiTheme="minorHAnsi" w:hAnsiTheme="minorHAnsi" w:cstheme="minorHAnsi"/>
                                <w:color w:val="2F5496" w:themeColor="accent1" w:themeShade="BF"/>
                                <w:sz w:val="52"/>
                                <w:szCs w:val="52"/>
                              </w:rPr>
                            </w:pPr>
                          </w:p>
                          <w:p w14:paraId="6ABF913D"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5233AFCB"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23EBE866" w14:textId="5A5D4539"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heme="minorHAnsi" w:hAnsiTheme="minorHAnsi" w:cstheme="minorHAnsi"/>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5C151" id="_x0000_s1043" type="#_x0000_t202" style="position:absolute;left:0;text-align:left;margin-left:247.3pt;margin-top:-1.15pt;width:248.7pt;height:746.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" fillcolor="white [3201]" strokecolor="#2f5496 [2404]" strokeweight="2pt">
                <v:textbox style="layout-flow:vertical-ideographic">
                  <w:txbxContent>
                    <w:p w14:paraId="7130732E" w14:textId="77777777" w:rsidR="00761EA4" w:rsidRPr="00761EA4" w:rsidRDefault="00761EA4" w:rsidP="00761EA4">
                      <w:pPr>
                        <w:rPr>
                          <w:rFonts w:asciiTheme="minorHAnsi" w:hAnsiTheme="minorHAnsi" w:cstheme="minorHAnsi"/>
                          <w:color w:val="2F5496" w:themeColor="accent1" w:themeShade="BF"/>
                          <w:sz w:val="52"/>
                          <w:szCs w:val="52"/>
                        </w:rPr>
                      </w:pPr>
                    </w:p>
                    <w:p w14:paraId="6ABF913D"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ab</w:t>
                      </w:r>
                    </w:p>
                    <w:p w14:paraId="5233AFCB" w14:textId="77777777" w:rsidR="00761EA4" w:rsidRPr="00761EA4" w:rsidRDefault="00761EA4" w:rsidP="00761EA4">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23EBE866" w14:textId="5A5D4539" w:rsidR="00761EA4"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heme="minorHAnsi" w:hAnsiTheme="minorHAnsi" w:cstheme="minorHAnsi"/>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4,0</w:t>
                      </w:r>
                      <w:r w:rsidR="00761EA4"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61EA4"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38976" behindDoc="0" locked="0" layoutInCell="1" allowOverlap="1" wp14:anchorId="3387A92D" wp14:editId="4A97BF31">
                <wp:simplePos x="0" y="0"/>
                <wp:positionH relativeFrom="column">
                  <wp:posOffset>-175895</wp:posOffset>
                </wp:positionH>
                <wp:positionV relativeFrom="paragraph">
                  <wp:posOffset>-19539</wp:posOffset>
                </wp:positionV>
                <wp:extent cx="3158490" cy="9480550"/>
                <wp:effectExtent l="12700" t="12700" r="16510" b="19050"/>
                <wp:wrapNone/>
                <wp:docPr id="501412085" name="Textfeld 45"/>
                <wp:cNvGraphicFramePr/>
                <a:graphic xmlns:a="http://schemas.openxmlformats.org/drawingml/2006/main">
                  <a:graphicData uri="http://schemas.microsoft.com/office/word/2010/wordprocessingShape">
                    <wps:wsp>
                      <wps:cNvSpPr txBox="1"/>
                      <wps:spPr>
                        <a:xfrm>
                          <a:off x="0" y="0"/>
                          <a:ext cx="3158490" cy="9480550"/>
                        </a:xfrm>
                        <a:prstGeom prst="rect">
                          <a:avLst/>
                        </a:prstGeom>
                        <a:solidFill>
                          <a:schemeClr val="lt1"/>
                        </a:solidFill>
                        <a:ln w="25400">
                          <a:solidFill>
                            <a:schemeClr val="accent1">
                              <a:lumMod val="75000"/>
                            </a:schemeClr>
                          </a:solidFill>
                        </a:ln>
                      </wps:spPr>
                      <wps:txbx>
                        <w:txbxContent>
                          <w:p w14:paraId="087571A2" w14:textId="77777777" w:rsidR="00AB2922" w:rsidRPr="00761EA4" w:rsidRDefault="00AB2922" w:rsidP="00761EA4">
                            <w:pPr>
                              <w:rPr>
                                <w:rFonts w:asciiTheme="minorHAnsi" w:hAnsiTheme="minorHAnsi" w:cstheme="minorHAnsi"/>
                                <w:color w:val="2F5496" w:themeColor="accent1" w:themeShade="BF"/>
                                <w:sz w:val="52"/>
                                <w:szCs w:val="52"/>
                              </w:rPr>
                            </w:pPr>
                          </w:p>
                          <w:p w14:paraId="6D368FCC" w14:textId="77777777" w:rsidR="00761EA4" w:rsidRPr="00761EA4" w:rsidRDefault="00AB2922" w:rsidP="00AB2922">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w:t>
                            </w:r>
                            <w:r w:rsidR="00761EA4" w:rsidRPr="00761EA4">
                              <w:rPr>
                                <w:rFonts w:asciiTheme="minorHAnsi" w:hAnsiTheme="minorHAnsi" w:cstheme="minorHAnsi"/>
                                <w:color w:val="2F5496" w:themeColor="accent1" w:themeShade="BF"/>
                                <w:sz w:val="52"/>
                                <w:szCs w:val="52"/>
                              </w:rPr>
                              <w:t>b</w:t>
                            </w:r>
                          </w:p>
                          <w:p w14:paraId="482AFAE6" w14:textId="358FEAFC" w:rsidR="00AB2922" w:rsidRPr="00761EA4" w:rsidRDefault="00AB2922" w:rsidP="00AB2922">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5472D0EA" w14:textId="0D344F8F" w:rsidR="00AB2922"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heme="minorHAnsi" w:hAnsiTheme="minorHAnsi" w:cstheme="minorHAnsi"/>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00AB2922"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AB2922"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7A92D" id="_x0000_s1044" type="#_x0000_t202" style="position:absolute;left:0;text-align:left;margin-left:-13.85pt;margin-top:-1.55pt;width:248.7pt;height:746.5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" fillcolor="white [3201]" strokecolor="#2f5496 [2404]" strokeweight="2pt">
                <v:textbox style="layout-flow:vertical-ideographic">
                  <w:txbxContent>
                    <w:p w14:paraId="087571A2" w14:textId="77777777" w:rsidR="00AB2922" w:rsidRPr="00761EA4" w:rsidRDefault="00AB2922" w:rsidP="00761EA4">
                      <w:pPr>
                        <w:rPr>
                          <w:rFonts w:asciiTheme="minorHAnsi" w:hAnsiTheme="minorHAnsi" w:cstheme="minorHAnsi"/>
                          <w:color w:val="2F5496" w:themeColor="accent1" w:themeShade="BF"/>
                          <w:sz w:val="52"/>
                          <w:szCs w:val="52"/>
                        </w:rPr>
                      </w:pPr>
                    </w:p>
                    <w:p w14:paraId="6D368FCC" w14:textId="77777777" w:rsidR="00761EA4" w:rsidRPr="00761EA4" w:rsidRDefault="00AB2922" w:rsidP="00AB2922">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Was passiert a</w:t>
                      </w:r>
                      <w:r w:rsidR="00761EA4" w:rsidRPr="00761EA4">
                        <w:rPr>
                          <w:rFonts w:asciiTheme="minorHAnsi" w:hAnsiTheme="minorHAnsi" w:cstheme="minorHAnsi"/>
                          <w:color w:val="2F5496" w:themeColor="accent1" w:themeShade="BF"/>
                          <w:sz w:val="52"/>
                          <w:szCs w:val="52"/>
                        </w:rPr>
                        <w:t>b</w:t>
                      </w:r>
                    </w:p>
                    <w:p w14:paraId="482AFAE6" w14:textId="358FEAFC" w:rsidR="00AB2922" w:rsidRPr="00761EA4" w:rsidRDefault="00AB2922" w:rsidP="00AB2922">
                      <w:pPr>
                        <w:jc w:val="center"/>
                        <w:rPr>
                          <w:rFonts w:asciiTheme="minorHAnsi" w:hAnsiTheme="minorHAnsi" w:cstheme="minorHAnsi"/>
                          <w:color w:val="2F5496" w:themeColor="accent1" w:themeShade="BF"/>
                          <w:sz w:val="52"/>
                          <w:szCs w:val="52"/>
                        </w:rPr>
                      </w:pPr>
                      <w:r w:rsidRPr="00761EA4">
                        <w:rPr>
                          <w:rFonts w:asciiTheme="minorHAnsi" w:hAnsiTheme="minorHAnsi" w:cstheme="minorHAnsi"/>
                          <w:color w:val="2F5496" w:themeColor="accent1" w:themeShade="BF"/>
                          <w:sz w:val="52"/>
                          <w:szCs w:val="52"/>
                        </w:rPr>
                        <w:t xml:space="preserve"> </w:t>
                      </w:r>
                    </w:p>
                    <w:p w14:paraId="5472D0EA" w14:textId="0D344F8F" w:rsidR="00AB2922" w:rsidRPr="00761EA4" w:rsidRDefault="00FB5A20" w:rsidP="00761EA4">
                      <w:pPr>
                        <w:jc w:val="center"/>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heme="minorHAnsi" w:hAnsiTheme="minorHAnsi" w:cstheme="minorHAnsi"/>
                          <w:color w:val="4472C4" w:themeColor="accent1"/>
                          <w:sz w:val="144"/>
                          <w:szCs w:val="1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00AB2922" w:rsidRPr="00761EA4">
                        <w:rPr>
                          <w:rFonts w:asciiTheme="minorHAnsi" w:hAnsiTheme="minorHAnsi" w:cstheme="minorHAnsi"/>
                          <w:color w:val="4472C4" w:themeColor="accent1"/>
                          <w:sz w:val="96"/>
                          <w:szCs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AB2922" w:rsidRPr="00761EA4">
                        <w:rPr>
                          <w:rFonts w:asciiTheme="minorHAnsi" w:hAnsiTheme="minorHAnsi" w:cstheme="minorHAnsi"/>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Promille</w:t>
                      </w:r>
                    </w:p>
                  </w:txbxContent>
                </v:textbox>
              </v:shape>
            </w:pict>
          </mc:Fallback>
        </mc:AlternateContent>
      </w:r>
    </w:p>
    <w:p w14:paraId="2666AA60" w14:textId="6052AAF5"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42A3173C" w14:textId="20AADFC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5706D16" w14:textId="26892C59"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7E8EC60" w14:textId="55DF49BD"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439BAF1"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676B007" w14:textId="6B1C1F22"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FA63F38" w14:textId="0BB6F153"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D49996F" w14:textId="72AFDBDA"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CF2D7D7" w14:textId="03251DD9"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834094F" w14:textId="446F7FC3"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F38985D" w14:textId="70972C5C"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1F4680DB" w14:textId="378F7229"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701FE02"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1BA1946" w14:textId="314C1C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7F67C33D" w14:textId="6F1AAB2C"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F663B47" w14:textId="24E71061"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59D19DB0" w14:textId="5FDB1C88"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36ED007B" w14:textId="77777777" w:rsidR="00761EA4" w:rsidRDefault="00761EA4" w:rsidP="003E3731">
      <w:pPr>
        <w:pStyle w:val="Textkrper"/>
        <w:spacing w:after="60"/>
        <w:ind w:right="590"/>
        <w:jc w:val="both"/>
        <w:rPr>
          <w:rFonts w:ascii="Times New Roman" w:eastAsia="Times New Roman" w:hAnsi="Times New Roman" w:cstheme="minorHAnsi"/>
          <w:color w:val="000000" w:themeColor="text1"/>
          <w:lang w:eastAsia="de-DE"/>
        </w:rPr>
      </w:pPr>
    </w:p>
    <w:p w14:paraId="213897C5" w14:textId="5CA9F2B6"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D501A10" w14:textId="4C60542A"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AD08283" w14:textId="7192DE25"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B6B6873" w14:textId="5FE4C56B"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7694D058" w14:textId="5C6807BF"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7E54F2C8" w14:textId="6DB1B818"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03893B3"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5CD51D81"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CA520D2"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F2E6C41"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51CF1C1B"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79EBDAD6"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28A14A68"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F0B3292"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641E8F3D"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5FB5463"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BD65CFF"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778CB6BF"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00E631B"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263A058D"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5195CCC"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0E2FBE8"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43A07ABE"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31D0C217"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5586FC8B" w14:textId="3AB9B470" w:rsidR="00AB2922" w:rsidRDefault="00592008"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g">
            <w:drawing>
              <wp:anchor distT="0" distB="0" distL="114300" distR="114300" simplePos="0" relativeHeight="251821568" behindDoc="0" locked="0" layoutInCell="1" allowOverlap="1" wp14:anchorId="7C7652B6" wp14:editId="6A5059D2">
                <wp:simplePos x="0" y="0"/>
                <wp:positionH relativeFrom="column">
                  <wp:posOffset>-522834</wp:posOffset>
                </wp:positionH>
                <wp:positionV relativeFrom="paragraph">
                  <wp:posOffset>-476469</wp:posOffset>
                </wp:positionV>
                <wp:extent cx="7403427" cy="10346943"/>
                <wp:effectExtent l="12700" t="12700" r="26670" b="3810"/>
                <wp:wrapNone/>
                <wp:docPr id="853552118" name="Gruppieren 47"/>
                <wp:cNvGraphicFramePr/>
                <a:graphic xmlns:a="http://schemas.openxmlformats.org/drawingml/2006/main">
                  <a:graphicData uri="http://schemas.microsoft.com/office/word/2010/wordprocessingGroup">
                    <wpg:wgp>
                      <wpg:cNvGrpSpPr/>
                      <wpg:grpSpPr>
                        <a:xfrm>
                          <a:off x="0" y="0"/>
                          <a:ext cx="7403427" cy="10346943"/>
                          <a:chOff x="0" y="0"/>
                          <a:chExt cx="7403427" cy="10346943"/>
                        </a:xfrm>
                      </wpg:grpSpPr>
                      <wps:wsp>
                        <wps:cNvPr id="344561091" name="Textfeld 344561091"/>
                        <wps:cNvSpPr txBox="1"/>
                        <wps:spPr>
                          <a:xfrm>
                            <a:off x="0" y="0"/>
                            <a:ext cx="3545147" cy="10315575"/>
                          </a:xfrm>
                          <a:prstGeom prst="rect">
                            <a:avLst/>
                          </a:prstGeom>
                          <a:solidFill>
                            <a:schemeClr val="accent1"/>
                          </a:solidFill>
                          <a:ln w="31750">
                            <a:solidFill>
                              <a:schemeClr val="bg1"/>
                            </a:solidFill>
                          </a:ln>
                        </wps:spPr>
                        <wps:txbx>
                          <w:txbxContent>
                            <w:p w14:paraId="77D9558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7B2DC54"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3BB7D0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AB8285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Nachlassen der Aufmerksamkeit</w:t>
                              </w:r>
                            </w:p>
                            <w:p w14:paraId="65F097A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9F6B9C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9421ED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8A73C7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2C7407A"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1015859" w14:textId="77777777" w:rsidR="00533153" w:rsidRPr="004D4CB4" w:rsidRDefault="00533153" w:rsidP="004D4CB4">
                              <w:pPr>
                                <w:ind w:firstLine="142"/>
                                <w:jc w:val="center"/>
                                <w:rPr>
                                  <w:rFonts w:asciiTheme="minorHAnsi" w:hAnsiTheme="minorHAnsi" w:cstheme="minorHAnsi"/>
                                  <w:b/>
                                  <w:bCs/>
                                  <w:color w:val="FFFFFF" w:themeColor="background1"/>
                                </w:rPr>
                              </w:pPr>
                            </w:p>
                            <w:p w14:paraId="4BA70182"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Leichte Verminderung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der Sehleistung</w:t>
                              </w:r>
                            </w:p>
                            <w:p w14:paraId="60F1B463"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3A223D7"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E45BBD4"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0443B439"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8D544B7" w14:textId="77777777" w:rsidR="00533153" w:rsidRPr="000417C9" w:rsidRDefault="00533153" w:rsidP="004D4CB4">
                              <w:pPr>
                                <w:ind w:firstLine="142"/>
                                <w:jc w:val="center"/>
                                <w:rPr>
                                  <w:rFonts w:asciiTheme="minorHAnsi" w:hAnsiTheme="minorHAnsi" w:cstheme="minorHAnsi"/>
                                  <w:b/>
                                  <w:bCs/>
                                  <w:color w:val="FFFFFF" w:themeColor="background1"/>
                                </w:rPr>
                              </w:pPr>
                            </w:p>
                            <w:p w14:paraId="01A2D1D9" w14:textId="77777777" w:rsidR="000417C9" w:rsidRDefault="000417C9">
                              <w:pPr>
                                <w:ind w:firstLine="142"/>
                                <w:jc w:val="center"/>
                                <w:rPr>
                                  <w:rFonts w:asciiTheme="minorHAnsi" w:hAnsiTheme="minorHAnsi" w:cstheme="minorHAnsi"/>
                                  <w:b/>
                                  <w:bCs/>
                                  <w:color w:val="FFFFFF" w:themeColor="background1"/>
                                  <w:sz w:val="44"/>
                                  <w:szCs w:val="44"/>
                                </w:rPr>
                              </w:pPr>
                            </w:p>
                            <w:p w14:paraId="68B9EA95" w14:textId="503AFA58"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Nachlassen des Reaktionsvermögens</w:t>
                              </w:r>
                            </w:p>
                            <w:p w14:paraId="3F69489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4513C43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25B649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72FFE28" w14:textId="77777777" w:rsidR="00533153" w:rsidRPr="00B10EB7" w:rsidRDefault="00533153" w:rsidP="004D4CB4">
                              <w:pPr>
                                <w:ind w:firstLine="142"/>
                                <w:rPr>
                                  <w:rFonts w:asciiTheme="minorHAnsi" w:hAnsiTheme="minorHAnsi" w:cstheme="minorHAnsi"/>
                                  <w:b/>
                                  <w:bCs/>
                                  <w:color w:val="FFFFFF" w:themeColor="background1"/>
                                  <w:sz w:val="44"/>
                                  <w:szCs w:val="44"/>
                                </w:rPr>
                              </w:pPr>
                            </w:p>
                            <w:p w14:paraId="77360890" w14:textId="77777777" w:rsidR="00533153" w:rsidRDefault="00533153" w:rsidP="004722ED">
                              <w:pPr>
                                <w:rPr>
                                  <w:rFonts w:asciiTheme="minorHAnsi" w:hAnsiTheme="minorHAnsi" w:cstheme="minorHAnsi"/>
                                  <w:b/>
                                  <w:bCs/>
                                  <w:color w:val="FFFFFF" w:themeColor="background1"/>
                                </w:rPr>
                              </w:pPr>
                            </w:p>
                            <w:p w14:paraId="192A20FB" w14:textId="77777777" w:rsidR="000417C9" w:rsidRPr="00B10EB7" w:rsidRDefault="000417C9" w:rsidP="000417C9">
                              <w:pPr>
                                <w:rPr>
                                  <w:rFonts w:asciiTheme="minorHAnsi" w:hAnsiTheme="minorHAnsi" w:cstheme="minorHAnsi"/>
                                  <w:b/>
                                  <w:bCs/>
                                  <w:color w:val="FFFFFF" w:themeColor="background1"/>
                                </w:rPr>
                              </w:pPr>
                            </w:p>
                            <w:p w14:paraId="0D952A5C" w14:textId="77777777" w:rsidR="00533153" w:rsidRPr="00B10EB7" w:rsidRDefault="00533153" w:rsidP="000417C9">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Anstieg der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Risikobereitschaft</w:t>
                              </w:r>
                            </w:p>
                            <w:p w14:paraId="2E86C066" w14:textId="77777777" w:rsidR="00533153" w:rsidRPr="00B10EB7" w:rsidRDefault="00533153" w:rsidP="000417C9">
                              <w:pPr>
                                <w:ind w:firstLine="142"/>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2100297" name="Textfeld 1242100297"/>
                        <wps:cNvSpPr txBox="1"/>
                        <wps:spPr>
                          <a:xfrm>
                            <a:off x="3622866" y="31368"/>
                            <a:ext cx="3414972" cy="10315575"/>
                          </a:xfrm>
                          <a:prstGeom prst="rect">
                            <a:avLst/>
                          </a:prstGeom>
                          <a:solidFill>
                            <a:schemeClr val="accent1"/>
                          </a:solidFill>
                          <a:ln w="6350">
                            <a:noFill/>
                          </a:ln>
                        </wps:spPr>
                        <wps:txbx>
                          <w:txbxContent>
                            <w:p w14:paraId="438E626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862ED6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63A6149"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8B2F154"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Ausgeprägte Konzentrationsschwäche</w:t>
                              </w:r>
                            </w:p>
                            <w:p w14:paraId="63E10C1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B9AA44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69C24C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F3BFE5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987EAF"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440D2D3" w14:textId="77777777" w:rsidR="00533153" w:rsidRPr="004D4CB4" w:rsidRDefault="00533153" w:rsidP="00533153">
                              <w:pPr>
                                <w:jc w:val="center"/>
                                <w:rPr>
                                  <w:rFonts w:asciiTheme="minorHAnsi" w:hAnsiTheme="minorHAnsi" w:cstheme="minorHAnsi"/>
                                  <w:b/>
                                  <w:bCs/>
                                  <w:color w:val="FFFFFF" w:themeColor="background1"/>
                                  <w:sz w:val="21"/>
                                  <w:szCs w:val="21"/>
                                </w:rPr>
                              </w:pPr>
                            </w:p>
                            <w:p w14:paraId="15E49490"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Reaktionszeit um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30-50% verlängert</w:t>
                              </w:r>
                            </w:p>
                            <w:p w14:paraId="7D241CB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D6EB8D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BB56BC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73C135DF" w14:textId="77777777" w:rsidR="00533153" w:rsidRPr="00B10EB7" w:rsidRDefault="00533153" w:rsidP="004D4CB4">
                              <w:pPr>
                                <w:rPr>
                                  <w:rFonts w:asciiTheme="minorHAnsi" w:hAnsiTheme="minorHAnsi" w:cstheme="minorHAnsi"/>
                                  <w:b/>
                                  <w:bCs/>
                                  <w:color w:val="FFFFFF" w:themeColor="background1"/>
                                  <w:sz w:val="44"/>
                                  <w:szCs w:val="44"/>
                                </w:rPr>
                              </w:pPr>
                            </w:p>
                            <w:p w14:paraId="563CB1C2" w14:textId="77777777" w:rsidR="00533153" w:rsidRPr="000417C9" w:rsidRDefault="00533153" w:rsidP="00533153">
                              <w:pPr>
                                <w:jc w:val="center"/>
                                <w:rPr>
                                  <w:rFonts w:asciiTheme="minorHAnsi" w:hAnsiTheme="minorHAnsi" w:cstheme="minorHAnsi"/>
                                  <w:b/>
                                  <w:bCs/>
                                  <w:color w:val="FFFFFF" w:themeColor="background1"/>
                                  <w:sz w:val="32"/>
                                  <w:szCs w:val="32"/>
                                </w:rPr>
                              </w:pPr>
                            </w:p>
                            <w:p w14:paraId="22D41E5C" w14:textId="77777777" w:rsidR="000417C9" w:rsidRDefault="000417C9" w:rsidP="00533153">
                              <w:pPr>
                                <w:jc w:val="center"/>
                                <w:rPr>
                                  <w:rFonts w:asciiTheme="minorHAnsi" w:hAnsiTheme="minorHAnsi" w:cstheme="minorHAnsi"/>
                                  <w:b/>
                                  <w:bCs/>
                                  <w:color w:val="FFFFFF" w:themeColor="background1"/>
                                  <w:sz w:val="44"/>
                                  <w:szCs w:val="44"/>
                                </w:rPr>
                              </w:pPr>
                            </w:p>
                            <w:p w14:paraId="717C4228" w14:textId="5E2093D4"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Gleichgewichts-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störungen</w:t>
                              </w:r>
                            </w:p>
                            <w:p w14:paraId="4702DAD6"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3922992"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9519A1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E2C0362" w14:textId="77777777" w:rsidR="00533153" w:rsidRPr="00B10EB7" w:rsidRDefault="00533153" w:rsidP="000417C9">
                              <w:pPr>
                                <w:rPr>
                                  <w:rFonts w:asciiTheme="minorHAnsi" w:hAnsiTheme="minorHAnsi" w:cstheme="minorHAnsi"/>
                                  <w:b/>
                                  <w:bCs/>
                                  <w:color w:val="FFFFFF" w:themeColor="background1"/>
                                  <w:sz w:val="44"/>
                                  <w:szCs w:val="44"/>
                                </w:rPr>
                              </w:pPr>
                            </w:p>
                            <w:p w14:paraId="4A792D96" w14:textId="77777777" w:rsidR="000417C9" w:rsidRDefault="000417C9" w:rsidP="00533153">
                              <w:pPr>
                                <w:jc w:val="center"/>
                                <w:rPr>
                                  <w:rFonts w:asciiTheme="minorHAnsi" w:hAnsiTheme="minorHAnsi" w:cstheme="minorHAnsi"/>
                                  <w:b/>
                                  <w:bCs/>
                                  <w:color w:val="FFFFFF" w:themeColor="background1"/>
                                  <w:sz w:val="44"/>
                                  <w:szCs w:val="44"/>
                                </w:rPr>
                              </w:pPr>
                            </w:p>
                            <w:p w14:paraId="398A94FA" w14:textId="3953448A"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Zunehmende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Enthemmung</w:t>
                              </w:r>
                            </w:p>
                            <w:p w14:paraId="14821483" w14:textId="77777777" w:rsidR="00533153" w:rsidRPr="00B10EB7" w:rsidRDefault="00533153" w:rsidP="00533153">
                              <w:pPr>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1869669" name="Gerade Verbindung 29"/>
                        <wps:cNvCnPr/>
                        <wps:spPr>
                          <a:xfrm>
                            <a:off x="119502" y="2644048"/>
                            <a:ext cx="7283925"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963596572" name="Gerade Verbindung 32"/>
                        <wps:cNvCnPr/>
                        <wps:spPr>
                          <a:xfrm>
                            <a:off x="97468" y="5166911"/>
                            <a:ext cx="6939793" cy="75435"/>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C7652B6" id="Gruppieren 47" o:spid="_x0000_s1045" style="position:absolute;left:0;text-align:left;margin-left:-41.15pt;margin-top:-37.5pt;width:582.95pt;height:814.7pt;z-index:251821568" coordsize="74034,103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">
                <v:shape id="Textfeld 344561091" o:spid="_x0000_s1046" type="#_x0000_t202" style="position:absolute;width:35451;height:103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" fillcolor="#4472c4 [3204]" strokecolor="white [3212]" strokeweight="2.5pt">
                  <v:textbox>
                    <w:txbxContent>
                      <w:p w14:paraId="77D9558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7B2DC54"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3BB7D0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AB8285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Nachlassen der Aufmerksamkeit</w:t>
                        </w:r>
                      </w:p>
                      <w:p w14:paraId="65F097A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59F6B9C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9421ED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8A73C76"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2C7407A"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1015859" w14:textId="77777777" w:rsidR="00533153" w:rsidRPr="004D4CB4" w:rsidRDefault="00533153" w:rsidP="004D4CB4">
                        <w:pPr>
                          <w:ind w:firstLine="142"/>
                          <w:jc w:val="center"/>
                          <w:rPr>
                            <w:rFonts w:asciiTheme="minorHAnsi" w:hAnsiTheme="minorHAnsi" w:cstheme="minorHAnsi"/>
                            <w:b/>
                            <w:bCs/>
                            <w:color w:val="FFFFFF" w:themeColor="background1"/>
                          </w:rPr>
                        </w:pPr>
                      </w:p>
                      <w:p w14:paraId="4BA70182"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Leichte Verminderung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der Sehleistung</w:t>
                        </w:r>
                      </w:p>
                      <w:p w14:paraId="60F1B463"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3A223D7"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6E45BBD4"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0443B439"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38D544B7" w14:textId="77777777" w:rsidR="00533153" w:rsidRPr="000417C9" w:rsidRDefault="00533153" w:rsidP="004D4CB4">
                        <w:pPr>
                          <w:ind w:firstLine="142"/>
                          <w:jc w:val="center"/>
                          <w:rPr>
                            <w:rFonts w:asciiTheme="minorHAnsi" w:hAnsiTheme="minorHAnsi" w:cstheme="minorHAnsi"/>
                            <w:b/>
                            <w:bCs/>
                            <w:color w:val="FFFFFF" w:themeColor="background1"/>
                          </w:rPr>
                        </w:pPr>
                      </w:p>
                      <w:p w14:paraId="01A2D1D9" w14:textId="77777777" w:rsidR="000417C9" w:rsidRDefault="000417C9">
                        <w:pPr>
                          <w:ind w:firstLine="142"/>
                          <w:jc w:val="center"/>
                          <w:rPr>
                            <w:rFonts w:asciiTheme="minorHAnsi" w:hAnsiTheme="minorHAnsi" w:cstheme="minorHAnsi"/>
                            <w:b/>
                            <w:bCs/>
                            <w:color w:val="FFFFFF" w:themeColor="background1"/>
                            <w:sz w:val="44"/>
                            <w:szCs w:val="44"/>
                          </w:rPr>
                        </w:pPr>
                      </w:p>
                      <w:p w14:paraId="68B9EA95" w14:textId="503AFA58" w:rsidR="00533153" w:rsidRPr="00B10EB7" w:rsidRDefault="00533153" w:rsidP="004D4CB4">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Nachlassen des Reaktionsvermögens</w:t>
                        </w:r>
                      </w:p>
                      <w:p w14:paraId="3F69489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4513C438"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25B649F" w14:textId="77777777" w:rsidR="00533153" w:rsidRPr="00B10EB7" w:rsidRDefault="00533153" w:rsidP="004D4CB4">
                        <w:pPr>
                          <w:ind w:firstLine="142"/>
                          <w:jc w:val="center"/>
                          <w:rPr>
                            <w:rFonts w:asciiTheme="minorHAnsi" w:hAnsiTheme="minorHAnsi" w:cstheme="minorHAnsi"/>
                            <w:b/>
                            <w:bCs/>
                            <w:color w:val="FFFFFF" w:themeColor="background1"/>
                            <w:sz w:val="44"/>
                            <w:szCs w:val="44"/>
                          </w:rPr>
                        </w:pPr>
                      </w:p>
                      <w:p w14:paraId="272FFE28" w14:textId="77777777" w:rsidR="00533153" w:rsidRPr="00B10EB7" w:rsidRDefault="00533153" w:rsidP="004D4CB4">
                        <w:pPr>
                          <w:ind w:firstLine="142"/>
                          <w:rPr>
                            <w:rFonts w:asciiTheme="minorHAnsi" w:hAnsiTheme="minorHAnsi" w:cstheme="minorHAnsi"/>
                            <w:b/>
                            <w:bCs/>
                            <w:color w:val="FFFFFF" w:themeColor="background1"/>
                            <w:sz w:val="44"/>
                            <w:szCs w:val="44"/>
                          </w:rPr>
                        </w:pPr>
                      </w:p>
                      <w:p w14:paraId="77360890" w14:textId="77777777" w:rsidR="00533153" w:rsidRDefault="00533153" w:rsidP="004722ED">
                        <w:pPr>
                          <w:rPr>
                            <w:rFonts w:asciiTheme="minorHAnsi" w:hAnsiTheme="minorHAnsi" w:cstheme="minorHAnsi"/>
                            <w:b/>
                            <w:bCs/>
                            <w:color w:val="FFFFFF" w:themeColor="background1"/>
                          </w:rPr>
                        </w:pPr>
                      </w:p>
                      <w:p w14:paraId="192A20FB" w14:textId="77777777" w:rsidR="000417C9" w:rsidRPr="00B10EB7" w:rsidRDefault="000417C9" w:rsidP="000417C9">
                        <w:pPr>
                          <w:rPr>
                            <w:rFonts w:asciiTheme="minorHAnsi" w:hAnsiTheme="minorHAnsi" w:cstheme="minorHAnsi"/>
                            <w:b/>
                            <w:bCs/>
                            <w:color w:val="FFFFFF" w:themeColor="background1"/>
                          </w:rPr>
                        </w:pPr>
                      </w:p>
                      <w:p w14:paraId="0D952A5C" w14:textId="77777777" w:rsidR="00533153" w:rsidRPr="00B10EB7" w:rsidRDefault="00533153" w:rsidP="000417C9">
                        <w:pPr>
                          <w:ind w:firstLine="142"/>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Anstieg der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Risikobereitschaft</w:t>
                        </w:r>
                      </w:p>
                      <w:p w14:paraId="2E86C066" w14:textId="77777777" w:rsidR="00533153" w:rsidRPr="00B10EB7" w:rsidRDefault="00533153" w:rsidP="000417C9">
                        <w:pPr>
                          <w:ind w:firstLine="142"/>
                          <w:jc w:val="center"/>
                          <w:rPr>
                            <w:rFonts w:asciiTheme="minorHAnsi" w:hAnsiTheme="minorHAnsi" w:cstheme="minorHAnsi"/>
                            <w:b/>
                            <w:bCs/>
                            <w:color w:val="FFFFFF" w:themeColor="background1"/>
                            <w:sz w:val="44"/>
                            <w:szCs w:val="44"/>
                          </w:rPr>
                        </w:pPr>
                      </w:p>
                    </w:txbxContent>
                  </v:textbox>
                </v:shape>
                <v:shape id="Textfeld 1242100297" o:spid="_x0000_s1047" type="#_x0000_t202" style="position:absolute;left:36228;top:313;width:34150;height:10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" fillcolor="#4472c4 [3204]" stroked="f" strokeweight=".5pt">
                  <v:textbox>
                    <w:txbxContent>
                      <w:p w14:paraId="438E626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862ED6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63A6149"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8B2F154"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Ausgeprägte Konzentrationsschwäche</w:t>
                        </w:r>
                      </w:p>
                      <w:p w14:paraId="63E10C1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B9AA44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69C24C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F3BFE5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987EAF"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440D2D3" w14:textId="77777777" w:rsidR="00533153" w:rsidRPr="004D4CB4" w:rsidRDefault="00533153" w:rsidP="00533153">
                        <w:pPr>
                          <w:jc w:val="center"/>
                          <w:rPr>
                            <w:rFonts w:asciiTheme="minorHAnsi" w:hAnsiTheme="minorHAnsi" w:cstheme="minorHAnsi"/>
                            <w:b/>
                            <w:bCs/>
                            <w:color w:val="FFFFFF" w:themeColor="background1"/>
                            <w:sz w:val="21"/>
                            <w:szCs w:val="21"/>
                          </w:rPr>
                        </w:pPr>
                      </w:p>
                      <w:p w14:paraId="15E49490"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Reaktionszeit um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30-50% verlängert</w:t>
                        </w:r>
                      </w:p>
                      <w:p w14:paraId="7D241CB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D6EB8D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BB56BC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73C135DF" w14:textId="77777777" w:rsidR="00533153" w:rsidRPr="00B10EB7" w:rsidRDefault="00533153" w:rsidP="004D4CB4">
                        <w:pPr>
                          <w:rPr>
                            <w:rFonts w:asciiTheme="minorHAnsi" w:hAnsiTheme="minorHAnsi" w:cstheme="minorHAnsi"/>
                            <w:b/>
                            <w:bCs/>
                            <w:color w:val="FFFFFF" w:themeColor="background1"/>
                            <w:sz w:val="44"/>
                            <w:szCs w:val="44"/>
                          </w:rPr>
                        </w:pPr>
                      </w:p>
                      <w:p w14:paraId="563CB1C2" w14:textId="77777777" w:rsidR="00533153" w:rsidRPr="000417C9" w:rsidRDefault="00533153" w:rsidP="00533153">
                        <w:pPr>
                          <w:jc w:val="center"/>
                          <w:rPr>
                            <w:rFonts w:asciiTheme="minorHAnsi" w:hAnsiTheme="minorHAnsi" w:cstheme="minorHAnsi"/>
                            <w:b/>
                            <w:bCs/>
                            <w:color w:val="FFFFFF" w:themeColor="background1"/>
                            <w:sz w:val="32"/>
                            <w:szCs w:val="32"/>
                          </w:rPr>
                        </w:pPr>
                      </w:p>
                      <w:p w14:paraId="22D41E5C" w14:textId="77777777" w:rsidR="000417C9" w:rsidRDefault="000417C9" w:rsidP="00533153">
                        <w:pPr>
                          <w:jc w:val="center"/>
                          <w:rPr>
                            <w:rFonts w:asciiTheme="minorHAnsi" w:hAnsiTheme="minorHAnsi" w:cstheme="minorHAnsi"/>
                            <w:b/>
                            <w:bCs/>
                            <w:color w:val="FFFFFF" w:themeColor="background1"/>
                            <w:sz w:val="44"/>
                            <w:szCs w:val="44"/>
                          </w:rPr>
                        </w:pPr>
                      </w:p>
                      <w:p w14:paraId="717C4228" w14:textId="5E2093D4"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Gleichgewichts-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störungen</w:t>
                        </w:r>
                      </w:p>
                      <w:p w14:paraId="4702DAD6"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3922992"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9519A1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E2C0362" w14:textId="77777777" w:rsidR="00533153" w:rsidRPr="00B10EB7" w:rsidRDefault="00533153" w:rsidP="000417C9">
                        <w:pPr>
                          <w:rPr>
                            <w:rFonts w:asciiTheme="minorHAnsi" w:hAnsiTheme="minorHAnsi" w:cstheme="minorHAnsi"/>
                            <w:b/>
                            <w:bCs/>
                            <w:color w:val="FFFFFF" w:themeColor="background1"/>
                            <w:sz w:val="44"/>
                            <w:szCs w:val="44"/>
                          </w:rPr>
                        </w:pPr>
                      </w:p>
                      <w:p w14:paraId="4A792D96" w14:textId="77777777" w:rsidR="000417C9" w:rsidRDefault="000417C9" w:rsidP="00533153">
                        <w:pPr>
                          <w:jc w:val="center"/>
                          <w:rPr>
                            <w:rFonts w:asciiTheme="minorHAnsi" w:hAnsiTheme="minorHAnsi" w:cstheme="minorHAnsi"/>
                            <w:b/>
                            <w:bCs/>
                            <w:color w:val="FFFFFF" w:themeColor="background1"/>
                            <w:sz w:val="44"/>
                            <w:szCs w:val="44"/>
                          </w:rPr>
                        </w:pPr>
                      </w:p>
                      <w:p w14:paraId="398A94FA" w14:textId="3953448A"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Zunehmende </w:t>
                        </w:r>
                        <w:r>
                          <w:rPr>
                            <w:rFonts w:asciiTheme="minorHAnsi" w:hAnsiTheme="minorHAnsi" w:cstheme="minorHAnsi"/>
                            <w:b/>
                            <w:bCs/>
                            <w:color w:val="FFFFFF" w:themeColor="background1"/>
                            <w:sz w:val="44"/>
                            <w:szCs w:val="44"/>
                          </w:rPr>
                          <w:t xml:space="preserve">     </w:t>
                        </w:r>
                        <w:r w:rsidRPr="00B10EB7">
                          <w:rPr>
                            <w:rFonts w:asciiTheme="minorHAnsi" w:hAnsiTheme="minorHAnsi" w:cstheme="minorHAnsi"/>
                            <w:b/>
                            <w:bCs/>
                            <w:color w:val="FFFFFF" w:themeColor="background1"/>
                            <w:sz w:val="44"/>
                            <w:szCs w:val="44"/>
                          </w:rPr>
                          <w:t>Enthemmung</w:t>
                        </w:r>
                      </w:p>
                      <w:p w14:paraId="14821483" w14:textId="77777777" w:rsidR="00533153" w:rsidRPr="00B10EB7" w:rsidRDefault="00533153" w:rsidP="00533153">
                        <w:pPr>
                          <w:jc w:val="center"/>
                          <w:rPr>
                            <w:rFonts w:asciiTheme="minorHAnsi" w:hAnsiTheme="minorHAnsi" w:cstheme="minorHAnsi"/>
                            <w:b/>
                            <w:bCs/>
                            <w:color w:val="FFFFFF" w:themeColor="background1"/>
                            <w:sz w:val="44"/>
                            <w:szCs w:val="44"/>
                          </w:rPr>
                        </w:pPr>
                      </w:p>
                    </w:txbxContent>
                  </v:textbox>
                </v:shape>
                <v:line id="Gerade Verbindung 29" o:spid="_x0000_s1048" style="position:absolute;visibility:visible;mso-wrap-style:square" from="1195,26440" to="74034,26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" strokecolor="white [3212]" strokeweight="2.5pt">
                  <v:stroke joinstyle="miter"/>
                </v:line>
                <v:line id="Gerade Verbindung 32" o:spid="_x0000_s1049" style="position:absolute;visibility:visible;mso-wrap-style:square" from="974,51669" to="70372,5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" strokecolor="white [3212]" strokeweight="2.5pt">
                  <v:stroke joinstyle="miter"/>
                </v:line>
              </v:group>
            </w:pict>
          </mc:Fallback>
        </mc:AlternateContent>
      </w:r>
    </w:p>
    <w:p w14:paraId="52CAE351" w14:textId="77777777"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1DA48BE1" w14:textId="7312FE7B" w:rsidR="00AB2922" w:rsidRDefault="00AB2922" w:rsidP="003E3731">
      <w:pPr>
        <w:pStyle w:val="Textkrper"/>
        <w:spacing w:after="60"/>
        <w:ind w:right="590"/>
        <w:jc w:val="both"/>
        <w:rPr>
          <w:rFonts w:ascii="Times New Roman" w:eastAsia="Times New Roman" w:hAnsi="Times New Roman" w:cstheme="minorHAnsi"/>
          <w:color w:val="000000" w:themeColor="text1"/>
          <w:lang w:eastAsia="de-DE"/>
        </w:rPr>
      </w:pPr>
    </w:p>
    <w:p w14:paraId="0B50909D" w14:textId="5E06D5DE"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2248EE5A" w14:textId="77777777"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18F16AC0" w14:textId="77777777"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2210FB69" w14:textId="3BF9AE58"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62E31802" w14:textId="77777777"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0F560739" w14:textId="1E9E7CD0"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61E388A8" w14:textId="60128153"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79C2B8EF" w14:textId="6C140C05" w:rsidR="00F374A0" w:rsidRDefault="00F374A0" w:rsidP="003E3731">
      <w:pPr>
        <w:pStyle w:val="Textkrper"/>
        <w:spacing w:after="60"/>
        <w:ind w:right="590"/>
        <w:jc w:val="both"/>
        <w:rPr>
          <w:rFonts w:ascii="Times New Roman" w:eastAsia="Times New Roman" w:hAnsi="Times New Roman" w:cstheme="minorHAnsi"/>
          <w:color w:val="000000" w:themeColor="text1"/>
          <w:lang w:eastAsia="de-DE"/>
        </w:rPr>
      </w:pPr>
    </w:p>
    <w:p w14:paraId="7264CD86" w14:textId="31AA567B"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0CD45DDB" w14:textId="079C7983"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7D987FF6" w14:textId="4EDF862C"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819BE51" w14:textId="3B4BBAFE"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88B557F" w14:textId="634C292A"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2355AD3" w14:textId="51CC3B00"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9F40F5E" w14:textId="46E21B10"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3CF3997" w14:textId="12719595"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8A2C61E" w14:textId="75259E14"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301F3B5" w14:textId="4B022185"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508F0CC" w14:textId="5C8F8828"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D015D6D" w14:textId="7B02C160"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E23CD4D" w14:textId="10784785"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B9C7B58" w14:textId="4B574E36"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50B2F46" w14:textId="394D5CE1"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362027D" w14:textId="7836EEE9"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56ECF31" w14:textId="0C5E25F3"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48C19A3" w14:textId="6A43AA70"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60FA0528" w14:textId="662D7E05"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6E13B80B" w14:textId="3CFBFDA9" w:rsidR="00533153" w:rsidRDefault="004722ED"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18496" behindDoc="0" locked="0" layoutInCell="1" allowOverlap="1" wp14:anchorId="531514D9" wp14:editId="4222E12A">
                <wp:simplePos x="0" y="0"/>
                <wp:positionH relativeFrom="column">
                  <wp:posOffset>-500785</wp:posOffset>
                </wp:positionH>
                <wp:positionV relativeFrom="paragraph">
                  <wp:posOffset>221904</wp:posOffset>
                </wp:positionV>
                <wp:extent cx="7038859" cy="0"/>
                <wp:effectExtent l="0" t="0" r="10160" b="12700"/>
                <wp:wrapNone/>
                <wp:docPr id="2056622770" name="Gerade Verbindung 30"/>
                <wp:cNvGraphicFramePr/>
                <a:graphic xmlns:a="http://schemas.openxmlformats.org/drawingml/2006/main">
                  <a:graphicData uri="http://schemas.microsoft.com/office/word/2010/wordprocessingShape">
                    <wps:wsp>
                      <wps:cNvCnPr/>
                      <wps:spPr>
                        <a:xfrm>
                          <a:off x="0" y="0"/>
                          <a:ext cx="7038859" cy="0"/>
                        </a:xfrm>
                        <a:prstGeom prst="line">
                          <a:avLst/>
                        </a:prstGeo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29BDC5" id="Gerade Verbindung 30" o:spid="_x0000_s1026" style="position:absolute;z-index:251818496;visibility:visible;mso-wrap-style:square;mso-wrap-distance-left:9pt;mso-wrap-distance-top:0;mso-wrap-distance-right:9pt;mso-wrap-distance-bottom:0;mso-position-horizontal:absolute;mso-position-horizontal-relative:text;mso-position-vertical:absolute;mso-position-vertical-relative:text" from="-39.45pt,17.45pt" to="514.8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" strokecolor="#4472c4 [3204]" strokeweight=".5pt">
                <v:stroke joinstyle="miter"/>
              </v:line>
            </w:pict>
          </mc:Fallback>
        </mc:AlternateContent>
      </w:r>
    </w:p>
    <w:p w14:paraId="5C08AE31" w14:textId="61B2E2FC"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E3D5D38"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C4E7446"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C11C838" w14:textId="24B56C1F"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C32E406" w14:textId="60B44E4C" w:rsidR="00533153" w:rsidRDefault="000417C9"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s">
            <w:drawing>
              <wp:anchor distT="0" distB="0" distL="114300" distR="114300" simplePos="0" relativeHeight="251822592" behindDoc="0" locked="0" layoutInCell="1" allowOverlap="1" wp14:anchorId="021265FC" wp14:editId="273DDEC5">
                <wp:simplePos x="0" y="0"/>
                <wp:positionH relativeFrom="column">
                  <wp:posOffset>-526308</wp:posOffset>
                </wp:positionH>
                <wp:positionV relativeFrom="paragraph">
                  <wp:posOffset>269501</wp:posOffset>
                </wp:positionV>
                <wp:extent cx="7118702" cy="0"/>
                <wp:effectExtent l="0" t="12700" r="31750" b="25400"/>
                <wp:wrapNone/>
                <wp:docPr id="1461458791" name="Gerade Verbindung 33"/>
                <wp:cNvGraphicFramePr/>
                <a:graphic xmlns:a="http://schemas.openxmlformats.org/drawingml/2006/main">
                  <a:graphicData uri="http://schemas.microsoft.com/office/word/2010/wordprocessingShape">
                    <wps:wsp>
                      <wps:cNvCnPr/>
                      <wps:spPr>
                        <a:xfrm>
                          <a:off x="0" y="0"/>
                          <a:ext cx="7118702"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75A279" id="Gerade Verbindung 33" o:spid="_x0000_s1026" style="position:absolute;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45pt,21.2pt" to="519.1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" strokecolor="white [3212]" strokeweight="2.5pt">
                <v:stroke joinstyle="miter"/>
              </v:line>
            </w:pict>
          </mc:Fallback>
        </mc:AlternateContent>
      </w:r>
    </w:p>
    <w:p w14:paraId="5865BD10" w14:textId="2E03BE9D"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0376657B" w14:textId="4CEAA9CE"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061D8A8" w14:textId="7298DFB4"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7E34B1B" w14:textId="7A444AB4"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70A28B7B" w14:textId="32DBF0BC"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0F31FD7" w14:textId="35939ADD" w:rsidR="00533153" w:rsidRDefault="004722ED"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w:lastRenderedPageBreak/>
        <mc:AlternateContent>
          <mc:Choice Requires="wps">
            <w:drawing>
              <wp:anchor distT="0" distB="0" distL="114300" distR="114300" simplePos="0" relativeHeight="251819520" behindDoc="0" locked="0" layoutInCell="1" allowOverlap="1" wp14:anchorId="4AEA2099" wp14:editId="4F24E3F8">
                <wp:simplePos x="0" y="0"/>
                <wp:positionH relativeFrom="column">
                  <wp:posOffset>-649893</wp:posOffset>
                </wp:positionH>
                <wp:positionV relativeFrom="paragraph">
                  <wp:posOffset>202449</wp:posOffset>
                </wp:positionV>
                <wp:extent cx="7238827" cy="0"/>
                <wp:effectExtent l="0" t="0" r="13335" b="12700"/>
                <wp:wrapNone/>
                <wp:docPr id="865354174" name="Gerade Verbindung 31"/>
                <wp:cNvGraphicFramePr/>
                <a:graphic xmlns:a="http://schemas.openxmlformats.org/drawingml/2006/main">
                  <a:graphicData uri="http://schemas.microsoft.com/office/word/2010/wordprocessingShape">
                    <wps:wsp>
                      <wps:cNvCnPr/>
                      <wps:spPr>
                        <a:xfrm>
                          <a:off x="0" y="0"/>
                          <a:ext cx="7238827" cy="0"/>
                        </a:xfrm>
                        <a:prstGeom prst="line">
                          <a:avLst/>
                        </a:prstGeom>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4D2C0E7" id="Gerade Verbindung 31" o:spid="_x0000_s1026" style="position:absolute;z-index:25181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15pt,15.95pt" to="518.8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" strokecolor="#4472c4 [3204]" strokeweight=".5pt">
                <v:stroke joinstyle="miter"/>
              </v:line>
            </w:pict>
          </mc:Fallback>
        </mc:AlternateContent>
      </w:r>
    </w:p>
    <w:p w14:paraId="4655D6AF" w14:textId="76B2D8B9"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8B9B581" w14:textId="23CA54C3" w:rsidR="00533153" w:rsidRDefault="00592008" w:rsidP="003E3731">
      <w:pPr>
        <w:pStyle w:val="Textkrper"/>
        <w:spacing w:after="60"/>
        <w:ind w:right="590"/>
        <w:jc w:val="both"/>
        <w:rPr>
          <w:rFonts w:ascii="Times New Roman" w:eastAsia="Times New Roman" w:hAnsi="Times New Roman" w:cstheme="minorHAnsi"/>
          <w:color w:val="000000" w:themeColor="text1"/>
          <w:lang w:eastAsia="de-DE"/>
        </w:rPr>
      </w:pPr>
      <w:r>
        <w:rPr>
          <w:rFonts w:ascii="Times New Roman" w:eastAsia="Times New Roman" w:hAnsi="Times New Roman" w:cstheme="minorHAnsi"/>
          <w:noProof/>
          <w:color w:val="000000" w:themeColor="text1"/>
          <w:lang w:eastAsia="de-DE"/>
        </w:rPr>
        <mc:AlternateContent>
          <mc:Choice Requires="wpg">
            <w:drawing>
              <wp:anchor distT="0" distB="0" distL="114300" distR="114300" simplePos="0" relativeHeight="251828736" behindDoc="0" locked="0" layoutInCell="1" allowOverlap="1" wp14:anchorId="6A7C03A1" wp14:editId="4DB1CD8A">
                <wp:simplePos x="0" y="0"/>
                <wp:positionH relativeFrom="column">
                  <wp:posOffset>-546735</wp:posOffset>
                </wp:positionH>
                <wp:positionV relativeFrom="paragraph">
                  <wp:posOffset>-464924</wp:posOffset>
                </wp:positionV>
                <wp:extent cx="7260268" cy="10288270"/>
                <wp:effectExtent l="0" t="0" r="29845" b="0"/>
                <wp:wrapNone/>
                <wp:docPr id="869262680" name="Gruppieren 48"/>
                <wp:cNvGraphicFramePr/>
                <a:graphic xmlns:a="http://schemas.openxmlformats.org/drawingml/2006/main">
                  <a:graphicData uri="http://schemas.microsoft.com/office/word/2010/wordprocessingGroup">
                    <wpg:wgp>
                      <wpg:cNvGrpSpPr/>
                      <wpg:grpSpPr>
                        <a:xfrm>
                          <a:off x="0" y="0"/>
                          <a:ext cx="7260268" cy="10288270"/>
                          <a:chOff x="0" y="0"/>
                          <a:chExt cx="7260268" cy="10288270"/>
                        </a:xfrm>
                      </wpg:grpSpPr>
                      <wps:wsp>
                        <wps:cNvPr id="1818519355" name="Textfeld 1818519355"/>
                        <wps:cNvSpPr txBox="1"/>
                        <wps:spPr>
                          <a:xfrm>
                            <a:off x="0" y="0"/>
                            <a:ext cx="3441065" cy="10288270"/>
                          </a:xfrm>
                          <a:prstGeom prst="rect">
                            <a:avLst/>
                          </a:prstGeom>
                          <a:solidFill>
                            <a:schemeClr val="accent1"/>
                          </a:solidFill>
                          <a:ln w="6350">
                            <a:noFill/>
                          </a:ln>
                        </wps:spPr>
                        <wps:txbx>
                          <w:txbxContent>
                            <w:p w14:paraId="056EC523"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058D804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07EA58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5A0999D"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Zunehmende Selbstüberschätzung</w:t>
                              </w:r>
                            </w:p>
                            <w:p w14:paraId="6D31DBA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CC4515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0270340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C24B76C" w14:textId="77777777" w:rsidR="00533153" w:rsidRPr="001244DC" w:rsidRDefault="00533153" w:rsidP="000417C9">
                              <w:pPr>
                                <w:rPr>
                                  <w:rFonts w:asciiTheme="minorHAnsi" w:hAnsiTheme="minorHAnsi" w:cstheme="minorHAnsi"/>
                                  <w:b/>
                                  <w:bCs/>
                                  <w:color w:val="FFFFFF" w:themeColor="background1"/>
                                  <w:sz w:val="44"/>
                                  <w:szCs w:val="44"/>
                                </w:rPr>
                              </w:pPr>
                            </w:p>
                            <w:p w14:paraId="279DB321"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7EDCD6E"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Weitere Verschlechterung    der Sehleistung</w:t>
                              </w:r>
                            </w:p>
                            <w:p w14:paraId="28EEEA0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93D13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1CD6B24"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94273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EB10214"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7A9B3C5" w14:textId="77777777" w:rsidR="00533153" w:rsidRPr="000417C9" w:rsidRDefault="00533153" w:rsidP="00533153">
                              <w:pPr>
                                <w:jc w:val="center"/>
                                <w:rPr>
                                  <w:rFonts w:asciiTheme="minorHAnsi" w:hAnsiTheme="minorHAnsi" w:cstheme="minorHAnsi"/>
                                  <w:b/>
                                  <w:bCs/>
                                  <w:color w:val="FFFFFF" w:themeColor="background1"/>
                                  <w:sz w:val="44"/>
                                  <w:szCs w:val="44"/>
                                </w:rPr>
                              </w:pPr>
                            </w:p>
                            <w:p w14:paraId="74628C2B"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Verschlechterung des räumlichen Sehens</w:t>
                              </w:r>
                            </w:p>
                            <w:p w14:paraId="03A83447"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6EA359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2162191"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612975B" w14:textId="77777777" w:rsidR="00533153" w:rsidRPr="001244DC" w:rsidRDefault="00533153" w:rsidP="00533153">
                              <w:pPr>
                                <w:rPr>
                                  <w:rFonts w:asciiTheme="minorHAnsi" w:hAnsiTheme="minorHAnsi" w:cstheme="minorHAnsi"/>
                                  <w:b/>
                                  <w:bCs/>
                                  <w:color w:val="FFFFFF" w:themeColor="background1"/>
                                  <w:sz w:val="44"/>
                                  <w:szCs w:val="44"/>
                                </w:rPr>
                              </w:pPr>
                            </w:p>
                            <w:p w14:paraId="6EC784F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7C67CE7" w14:textId="77777777" w:rsidR="000417C9" w:rsidRDefault="000417C9" w:rsidP="00533153">
                              <w:pPr>
                                <w:jc w:val="center"/>
                                <w:rPr>
                                  <w:rFonts w:asciiTheme="minorHAnsi" w:hAnsiTheme="minorHAnsi" w:cstheme="minorHAnsi"/>
                                  <w:b/>
                                  <w:bCs/>
                                  <w:color w:val="FFFFFF" w:themeColor="background1"/>
                                  <w:sz w:val="44"/>
                                  <w:szCs w:val="44"/>
                                </w:rPr>
                              </w:pPr>
                            </w:p>
                            <w:p w14:paraId="7745A311" w14:textId="431C827B"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Reaktionsfähigkeit        erheblich gestört</w:t>
                              </w:r>
                            </w:p>
                            <w:p w14:paraId="458DB631" w14:textId="77777777" w:rsidR="00533153" w:rsidRPr="001244DC" w:rsidRDefault="00533153" w:rsidP="00533153">
                              <w:pPr>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6512378" name="Textfeld 1586512378"/>
                        <wps:cNvSpPr txBox="1"/>
                        <wps:spPr>
                          <a:xfrm>
                            <a:off x="3525397" y="0"/>
                            <a:ext cx="3457575" cy="10288270"/>
                          </a:xfrm>
                          <a:prstGeom prst="rect">
                            <a:avLst/>
                          </a:prstGeom>
                          <a:solidFill>
                            <a:schemeClr val="accent1"/>
                          </a:solidFill>
                          <a:ln w="6350">
                            <a:noFill/>
                          </a:ln>
                        </wps:spPr>
                        <wps:txbx>
                          <w:txbxContent>
                            <w:p w14:paraId="2A2004C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963E88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8DCA9FB"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471F6B2"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Nachlassen der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Konzentration</w:t>
                              </w:r>
                            </w:p>
                            <w:p w14:paraId="6311F5E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312DC88"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5A329CB"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F87292A"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F42F0A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0E4CAD" w14:textId="77777777" w:rsidR="00533153" w:rsidRPr="001244DC" w:rsidRDefault="00533153" w:rsidP="00533153">
                              <w:pPr>
                                <w:jc w:val="center"/>
                                <w:rPr>
                                  <w:rFonts w:asciiTheme="minorHAnsi" w:hAnsiTheme="minorHAnsi" w:cstheme="minorHAnsi"/>
                                  <w:b/>
                                  <w:bCs/>
                                  <w:color w:val="FFFFFF" w:themeColor="background1"/>
                                </w:rPr>
                              </w:pPr>
                            </w:p>
                            <w:p w14:paraId="6FA07125"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Tunnelblick</w:t>
                              </w:r>
                            </w:p>
                            <w:p w14:paraId="792192A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803CE0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504001D"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585585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79BBCFA"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E650E4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5E19728"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Verwirrtheit,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Sprechstörungen</w:t>
                              </w:r>
                            </w:p>
                            <w:p w14:paraId="2A70999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CC141A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5D013B13"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3442EB5" w14:textId="77777777" w:rsidR="00533153" w:rsidRPr="001244DC" w:rsidRDefault="00533153" w:rsidP="00533153">
                              <w:pPr>
                                <w:rPr>
                                  <w:rFonts w:asciiTheme="minorHAnsi" w:hAnsiTheme="minorHAnsi" w:cstheme="minorHAnsi"/>
                                  <w:b/>
                                  <w:bCs/>
                                  <w:color w:val="FFFFFF" w:themeColor="background1"/>
                                  <w:sz w:val="44"/>
                                  <w:szCs w:val="44"/>
                                </w:rPr>
                              </w:pPr>
                            </w:p>
                            <w:p w14:paraId="2B93E024" w14:textId="77777777" w:rsidR="00533153" w:rsidRPr="001244DC" w:rsidRDefault="00533153" w:rsidP="000417C9">
                              <w:pPr>
                                <w:rPr>
                                  <w:rFonts w:asciiTheme="minorHAnsi" w:hAnsiTheme="minorHAnsi" w:cstheme="minorHAnsi"/>
                                  <w:b/>
                                  <w:bCs/>
                                  <w:color w:val="FFFFFF" w:themeColor="background1"/>
                                  <w:sz w:val="44"/>
                                  <w:szCs w:val="44"/>
                                </w:rPr>
                              </w:pPr>
                            </w:p>
                            <w:p w14:paraId="4938ADE6" w14:textId="77777777" w:rsidR="000417C9" w:rsidRDefault="000417C9" w:rsidP="00533153">
                              <w:pPr>
                                <w:jc w:val="center"/>
                                <w:rPr>
                                  <w:rFonts w:asciiTheme="minorHAnsi" w:hAnsiTheme="minorHAnsi" w:cstheme="minorHAnsi"/>
                                  <w:b/>
                                  <w:bCs/>
                                  <w:color w:val="FFFFFF" w:themeColor="background1"/>
                                  <w:sz w:val="44"/>
                                  <w:szCs w:val="44"/>
                                </w:rPr>
                              </w:pPr>
                            </w:p>
                            <w:p w14:paraId="630A8763" w14:textId="4B3EF48D"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Orientierungs-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störungen</w:t>
                              </w:r>
                            </w:p>
                            <w:p w14:paraId="25F8D7A7" w14:textId="77777777" w:rsidR="00533153" w:rsidRDefault="00533153" w:rsidP="00533153">
                              <w:pPr>
                                <w:jc w:val="center"/>
                                <w:rPr>
                                  <w:rFonts w:asciiTheme="minorHAnsi" w:hAnsiTheme="minorHAnsi" w:cstheme="minorHAnsi"/>
                                  <w:b/>
                                  <w:bCs/>
                                  <w:color w:val="FFFFFF" w:themeColor="background1"/>
                                  <w:sz w:val="44"/>
                                  <w:szCs w:val="44"/>
                                </w:rPr>
                              </w:pPr>
                            </w:p>
                            <w:p w14:paraId="1A164C37" w14:textId="77777777" w:rsidR="000417C9" w:rsidRPr="001244DC" w:rsidRDefault="000417C9" w:rsidP="00533153">
                              <w:pPr>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7248436" name="Gerade Verbindung 34"/>
                        <wps:cNvCnPr/>
                        <wps:spPr>
                          <a:xfrm flipV="1">
                            <a:off x="110168" y="2623697"/>
                            <a:ext cx="7045325"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69979808" name="Gerade Verbindung 36"/>
                        <wps:cNvCnPr/>
                        <wps:spPr>
                          <a:xfrm flipV="1">
                            <a:off x="110168" y="5201644"/>
                            <a:ext cx="7150100" cy="0"/>
                          </a:xfrm>
                          <a:prstGeom prst="line">
                            <a:avLst/>
                          </a:prstGeom>
                          <a:ln w="31750">
                            <a:solidFill>
                              <a:schemeClr val="bg1"/>
                            </a:solidFill>
                          </a:ln>
                        </wps:spPr>
                        <wps:style>
                          <a:lnRef idx="1">
                            <a:schemeClr val="dk1"/>
                          </a:lnRef>
                          <a:fillRef idx="0">
                            <a:schemeClr val="dk1"/>
                          </a:fillRef>
                          <a:effectRef idx="0">
                            <a:schemeClr val="dk1"/>
                          </a:effectRef>
                          <a:fontRef idx="minor">
                            <a:schemeClr val="tx1"/>
                          </a:fontRef>
                        </wps:style>
                        <wps:bodyPr/>
                      </wps:wsp>
                      <wps:wsp>
                        <wps:cNvPr id="2928046" name="Gerade Verbindung 37"/>
                        <wps:cNvCnPr/>
                        <wps:spPr>
                          <a:xfrm flipV="1">
                            <a:off x="110168" y="7724507"/>
                            <a:ext cx="7045325"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A7C03A1" id="Gruppieren 48" o:spid="_x0000_s1050" style="position:absolute;left:0;text-align:left;margin-left:-43.05pt;margin-top:-36.6pt;width:571.65pt;height:810.1pt;z-index:251828736" coordsize="72602,10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">
                <v:shape id="Textfeld 1818519355" o:spid="_x0000_s1051" type="#_x0000_t202" style="position:absolute;width:34410;height:10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" fillcolor="#4472c4 [3204]" stroked="f" strokeweight=".5pt">
                  <v:textbox>
                    <w:txbxContent>
                      <w:p w14:paraId="056EC523"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058D804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07EA58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5A0999D"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Zunehmende Selbstüberschätzung</w:t>
                        </w:r>
                      </w:p>
                      <w:p w14:paraId="6D31DBA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CC4515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0270340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C24B76C" w14:textId="77777777" w:rsidR="00533153" w:rsidRPr="001244DC" w:rsidRDefault="00533153" w:rsidP="000417C9">
                        <w:pPr>
                          <w:rPr>
                            <w:rFonts w:asciiTheme="minorHAnsi" w:hAnsiTheme="minorHAnsi" w:cstheme="minorHAnsi"/>
                            <w:b/>
                            <w:bCs/>
                            <w:color w:val="FFFFFF" w:themeColor="background1"/>
                            <w:sz w:val="44"/>
                            <w:szCs w:val="44"/>
                          </w:rPr>
                        </w:pPr>
                      </w:p>
                      <w:p w14:paraId="279DB321"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7EDCD6E"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Weitere Verschlechterung    der Sehleistung</w:t>
                        </w:r>
                      </w:p>
                      <w:p w14:paraId="28EEEA0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93D13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1CD6B24"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94273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EB10214"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7A9B3C5" w14:textId="77777777" w:rsidR="00533153" w:rsidRPr="000417C9" w:rsidRDefault="00533153" w:rsidP="00533153">
                        <w:pPr>
                          <w:jc w:val="center"/>
                          <w:rPr>
                            <w:rFonts w:asciiTheme="minorHAnsi" w:hAnsiTheme="minorHAnsi" w:cstheme="minorHAnsi"/>
                            <w:b/>
                            <w:bCs/>
                            <w:color w:val="FFFFFF" w:themeColor="background1"/>
                            <w:sz w:val="44"/>
                            <w:szCs w:val="44"/>
                          </w:rPr>
                        </w:pPr>
                      </w:p>
                      <w:p w14:paraId="74628C2B"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Verschlechterung des räumlichen Sehens</w:t>
                        </w:r>
                      </w:p>
                      <w:p w14:paraId="03A83447"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6EA359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2162191"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612975B" w14:textId="77777777" w:rsidR="00533153" w:rsidRPr="001244DC" w:rsidRDefault="00533153" w:rsidP="00533153">
                        <w:pPr>
                          <w:rPr>
                            <w:rFonts w:asciiTheme="minorHAnsi" w:hAnsiTheme="minorHAnsi" w:cstheme="minorHAnsi"/>
                            <w:b/>
                            <w:bCs/>
                            <w:color w:val="FFFFFF" w:themeColor="background1"/>
                            <w:sz w:val="44"/>
                            <w:szCs w:val="44"/>
                          </w:rPr>
                        </w:pPr>
                      </w:p>
                      <w:p w14:paraId="6EC784F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7C67CE7" w14:textId="77777777" w:rsidR="000417C9" w:rsidRDefault="000417C9" w:rsidP="00533153">
                        <w:pPr>
                          <w:jc w:val="center"/>
                          <w:rPr>
                            <w:rFonts w:asciiTheme="minorHAnsi" w:hAnsiTheme="minorHAnsi" w:cstheme="minorHAnsi"/>
                            <w:b/>
                            <w:bCs/>
                            <w:color w:val="FFFFFF" w:themeColor="background1"/>
                            <w:sz w:val="44"/>
                            <w:szCs w:val="44"/>
                          </w:rPr>
                        </w:pPr>
                      </w:p>
                      <w:p w14:paraId="7745A311" w14:textId="431C827B"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Reaktionsfähigkeit        erheblich gestört</w:t>
                        </w:r>
                      </w:p>
                      <w:p w14:paraId="458DB631" w14:textId="77777777" w:rsidR="00533153" w:rsidRPr="001244DC" w:rsidRDefault="00533153" w:rsidP="00533153">
                        <w:pPr>
                          <w:jc w:val="center"/>
                          <w:rPr>
                            <w:rFonts w:asciiTheme="minorHAnsi" w:hAnsiTheme="minorHAnsi" w:cstheme="minorHAnsi"/>
                            <w:b/>
                            <w:bCs/>
                            <w:color w:val="FFFFFF" w:themeColor="background1"/>
                            <w:sz w:val="44"/>
                            <w:szCs w:val="44"/>
                          </w:rPr>
                        </w:pPr>
                      </w:p>
                    </w:txbxContent>
                  </v:textbox>
                </v:shape>
                <v:shape id="Textfeld 1586512378" o:spid="_x0000_s1052" type="#_x0000_t202" style="position:absolute;left:35253;width:34576;height:10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" fillcolor="#4472c4 [3204]" stroked="f" strokeweight=".5pt">
                  <v:textbox>
                    <w:txbxContent>
                      <w:p w14:paraId="2A2004C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2963E88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8DCA9FB"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471F6B2"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Nachlassen der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Konzentration</w:t>
                        </w:r>
                      </w:p>
                      <w:p w14:paraId="6311F5E2"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312DC88"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5A329CB"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F87292A"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F42F0A0"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700E4CAD" w14:textId="77777777" w:rsidR="00533153" w:rsidRPr="001244DC" w:rsidRDefault="00533153" w:rsidP="00533153">
                        <w:pPr>
                          <w:jc w:val="center"/>
                          <w:rPr>
                            <w:rFonts w:asciiTheme="minorHAnsi" w:hAnsiTheme="minorHAnsi" w:cstheme="minorHAnsi"/>
                            <w:b/>
                            <w:bCs/>
                            <w:color w:val="FFFFFF" w:themeColor="background1"/>
                          </w:rPr>
                        </w:pPr>
                      </w:p>
                      <w:p w14:paraId="6FA07125"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Tunnelblick</w:t>
                        </w:r>
                      </w:p>
                      <w:p w14:paraId="792192A5"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803CE0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504001D"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585585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479BBCFA"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6E650E46"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5E19728" w14:textId="77777777"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Verwirrtheit,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Sprechstörungen</w:t>
                        </w:r>
                      </w:p>
                      <w:p w14:paraId="2A709999"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3CC141AC"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5D013B13" w14:textId="77777777" w:rsidR="00533153" w:rsidRPr="001244DC" w:rsidRDefault="00533153" w:rsidP="00533153">
                        <w:pPr>
                          <w:jc w:val="center"/>
                          <w:rPr>
                            <w:rFonts w:asciiTheme="minorHAnsi" w:hAnsiTheme="minorHAnsi" w:cstheme="minorHAnsi"/>
                            <w:b/>
                            <w:bCs/>
                            <w:color w:val="FFFFFF" w:themeColor="background1"/>
                            <w:sz w:val="44"/>
                            <w:szCs w:val="44"/>
                          </w:rPr>
                        </w:pPr>
                      </w:p>
                      <w:p w14:paraId="13442EB5" w14:textId="77777777" w:rsidR="00533153" w:rsidRPr="001244DC" w:rsidRDefault="00533153" w:rsidP="00533153">
                        <w:pPr>
                          <w:rPr>
                            <w:rFonts w:asciiTheme="minorHAnsi" w:hAnsiTheme="minorHAnsi" w:cstheme="minorHAnsi"/>
                            <w:b/>
                            <w:bCs/>
                            <w:color w:val="FFFFFF" w:themeColor="background1"/>
                            <w:sz w:val="44"/>
                            <w:szCs w:val="44"/>
                          </w:rPr>
                        </w:pPr>
                      </w:p>
                      <w:p w14:paraId="2B93E024" w14:textId="77777777" w:rsidR="00533153" w:rsidRPr="001244DC" w:rsidRDefault="00533153" w:rsidP="000417C9">
                        <w:pPr>
                          <w:rPr>
                            <w:rFonts w:asciiTheme="minorHAnsi" w:hAnsiTheme="minorHAnsi" w:cstheme="minorHAnsi"/>
                            <w:b/>
                            <w:bCs/>
                            <w:color w:val="FFFFFF" w:themeColor="background1"/>
                            <w:sz w:val="44"/>
                            <w:szCs w:val="44"/>
                          </w:rPr>
                        </w:pPr>
                      </w:p>
                      <w:p w14:paraId="4938ADE6" w14:textId="77777777" w:rsidR="000417C9" w:rsidRDefault="000417C9" w:rsidP="00533153">
                        <w:pPr>
                          <w:jc w:val="center"/>
                          <w:rPr>
                            <w:rFonts w:asciiTheme="minorHAnsi" w:hAnsiTheme="minorHAnsi" w:cstheme="minorHAnsi"/>
                            <w:b/>
                            <w:bCs/>
                            <w:color w:val="FFFFFF" w:themeColor="background1"/>
                            <w:sz w:val="44"/>
                            <w:szCs w:val="44"/>
                          </w:rPr>
                        </w:pPr>
                      </w:p>
                      <w:p w14:paraId="630A8763" w14:textId="4B3EF48D" w:rsidR="00533153" w:rsidRPr="001244DC" w:rsidRDefault="00533153" w:rsidP="00533153">
                        <w:pPr>
                          <w:jc w:val="center"/>
                          <w:rPr>
                            <w:rFonts w:asciiTheme="minorHAnsi" w:hAnsiTheme="minorHAnsi" w:cstheme="minorHAnsi"/>
                            <w:b/>
                            <w:bCs/>
                            <w:color w:val="FFFFFF" w:themeColor="background1"/>
                            <w:sz w:val="44"/>
                            <w:szCs w:val="44"/>
                          </w:rPr>
                        </w:pPr>
                        <w:r w:rsidRPr="001244DC">
                          <w:rPr>
                            <w:rFonts w:asciiTheme="minorHAnsi" w:hAnsiTheme="minorHAnsi" w:cstheme="minorHAnsi"/>
                            <w:b/>
                            <w:bCs/>
                            <w:color w:val="FFFFFF" w:themeColor="background1"/>
                            <w:sz w:val="44"/>
                            <w:szCs w:val="44"/>
                          </w:rPr>
                          <w:t xml:space="preserve">Orientierungs-           </w:t>
                        </w:r>
                        <w:r>
                          <w:rPr>
                            <w:rFonts w:asciiTheme="minorHAnsi" w:hAnsiTheme="minorHAnsi" w:cstheme="minorHAnsi"/>
                            <w:b/>
                            <w:bCs/>
                            <w:color w:val="FFFFFF" w:themeColor="background1"/>
                            <w:sz w:val="44"/>
                            <w:szCs w:val="44"/>
                          </w:rPr>
                          <w:t xml:space="preserve">   </w:t>
                        </w:r>
                        <w:r w:rsidRPr="001244DC">
                          <w:rPr>
                            <w:rFonts w:asciiTheme="minorHAnsi" w:hAnsiTheme="minorHAnsi" w:cstheme="minorHAnsi"/>
                            <w:b/>
                            <w:bCs/>
                            <w:color w:val="FFFFFF" w:themeColor="background1"/>
                            <w:sz w:val="44"/>
                            <w:szCs w:val="44"/>
                          </w:rPr>
                          <w:t>störungen</w:t>
                        </w:r>
                      </w:p>
                      <w:p w14:paraId="25F8D7A7" w14:textId="77777777" w:rsidR="00533153" w:rsidRDefault="00533153" w:rsidP="00533153">
                        <w:pPr>
                          <w:jc w:val="center"/>
                          <w:rPr>
                            <w:rFonts w:asciiTheme="minorHAnsi" w:hAnsiTheme="minorHAnsi" w:cstheme="minorHAnsi"/>
                            <w:b/>
                            <w:bCs/>
                            <w:color w:val="FFFFFF" w:themeColor="background1"/>
                            <w:sz w:val="44"/>
                            <w:szCs w:val="44"/>
                          </w:rPr>
                        </w:pPr>
                      </w:p>
                      <w:p w14:paraId="1A164C37" w14:textId="77777777" w:rsidR="000417C9" w:rsidRPr="001244DC" w:rsidRDefault="000417C9" w:rsidP="00533153">
                        <w:pPr>
                          <w:jc w:val="center"/>
                          <w:rPr>
                            <w:rFonts w:asciiTheme="minorHAnsi" w:hAnsiTheme="minorHAnsi" w:cstheme="minorHAnsi"/>
                            <w:b/>
                            <w:bCs/>
                            <w:color w:val="FFFFFF" w:themeColor="background1"/>
                            <w:sz w:val="44"/>
                            <w:szCs w:val="44"/>
                          </w:rPr>
                        </w:pPr>
                      </w:p>
                    </w:txbxContent>
                  </v:textbox>
                </v:shape>
                <v:line id="Gerade Verbindung 34" o:spid="_x0000_s1053" style="position:absolute;flip:y;visibility:visible;mso-wrap-style:square" from="1101,26236" to="71554,26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" strokecolor="white [3212]" strokeweight="2.5pt">
                  <v:stroke joinstyle="miter"/>
                </v:line>
                <v:line id="Gerade Verbindung 36" o:spid="_x0000_s1054" style="position:absolute;flip:y;visibility:visible;mso-wrap-style:square" from="1101,52016" to="72602,52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" strokecolor="white [3212]" strokeweight="2.5pt">
                  <v:stroke joinstyle="miter"/>
                </v:line>
                <v:line id="Gerade Verbindung 37" o:spid="_x0000_s1055" style="position:absolute;flip:y;visibility:visible;mso-wrap-style:square" from="1101,77245" to="71554,77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" strokecolor="white [3212]" strokeweight="2.5pt">
                  <v:stroke joinstyle="miter"/>
                </v:line>
              </v:group>
            </w:pict>
          </mc:Fallback>
        </mc:AlternateContent>
      </w:r>
    </w:p>
    <w:p w14:paraId="7EB4A02F"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1F2E8F5" w14:textId="282EBB0B"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69474DE7"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7F826A1"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FB407CC"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67E23E0" w14:textId="774B313A"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736CB865"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23F5508" w14:textId="74A9B974"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0C587122" w14:textId="73D0846F"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6257FB07" w14:textId="3A70FC53"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5D9906EB" w14:textId="3534CDE1"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617C6DA4" w14:textId="35A5857A"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24AF1F4" w14:textId="1840948B"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657808D" w14:textId="51D2DB84"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41BB1614" w14:textId="00E3D6CC"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A7224BF" w14:textId="6C876881"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20D2140" w14:textId="65369560"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12D39FFB"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239A6D9A" w14:textId="77777777"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3BB91E06" w14:textId="7D0F57AE" w:rsidR="00533153" w:rsidRDefault="00533153" w:rsidP="003E3731">
      <w:pPr>
        <w:pStyle w:val="Textkrper"/>
        <w:spacing w:after="60"/>
        <w:ind w:right="590"/>
        <w:jc w:val="both"/>
        <w:rPr>
          <w:rFonts w:ascii="Times New Roman" w:eastAsia="Times New Roman" w:hAnsi="Times New Roman" w:cstheme="minorHAnsi"/>
          <w:color w:val="000000" w:themeColor="text1"/>
          <w:lang w:eastAsia="de-DE"/>
        </w:rPr>
      </w:pPr>
    </w:p>
    <w:p w14:paraId="7B79AAB1" w14:textId="77777777"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503D33F2" w14:textId="61FA0D59"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59AE3779" w14:textId="7F1EB4AF"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20E77837" w14:textId="193DA33C"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3C79B172" w14:textId="1C25356A"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6F7CFEE2" w14:textId="412E0BF7"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04E89422" w14:textId="25205591"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74C32E0B" w14:textId="5A388C61" w:rsidR="005847CB" w:rsidRDefault="005847CB" w:rsidP="003E3731">
      <w:pPr>
        <w:pStyle w:val="Textkrper"/>
        <w:spacing w:after="60"/>
        <w:ind w:right="590"/>
        <w:jc w:val="both"/>
        <w:rPr>
          <w:rFonts w:ascii="Times New Roman" w:eastAsia="Times New Roman" w:hAnsi="Times New Roman" w:cstheme="minorHAnsi"/>
          <w:color w:val="000000" w:themeColor="text1"/>
          <w:lang w:eastAsia="de-DE"/>
        </w:rPr>
      </w:pPr>
    </w:p>
    <w:p w14:paraId="565AFD4D" w14:textId="730724E5" w:rsidR="005847CB" w:rsidRDefault="005847CB" w:rsidP="003E3731">
      <w:pPr>
        <w:pStyle w:val="Textkrper"/>
        <w:spacing w:after="60"/>
        <w:ind w:right="590"/>
        <w:jc w:val="both"/>
        <w:rPr>
          <w:rFonts w:cstheme="minorHAnsi"/>
          <w:color w:val="000000" w:themeColor="text1"/>
        </w:rPr>
      </w:pPr>
    </w:p>
    <w:p w14:paraId="575AB694" w14:textId="4F6C874C" w:rsidR="00533153" w:rsidRDefault="00533153" w:rsidP="00A145D0">
      <w:pPr>
        <w:tabs>
          <w:tab w:val="left" w:pos="720"/>
        </w:tabs>
        <w:ind w:right="-857" w:hanging="284"/>
        <w:rPr>
          <w:rFonts w:asciiTheme="minorHAnsi" w:hAnsiTheme="minorHAnsi" w:cstheme="minorHAnsi"/>
          <w:b/>
          <w:bCs/>
          <w:sz w:val="28"/>
          <w:szCs w:val="28"/>
        </w:rPr>
      </w:pPr>
    </w:p>
    <w:p w14:paraId="5ED2915B" w14:textId="3398D48A" w:rsidR="00533153" w:rsidRDefault="00533153" w:rsidP="00A145D0">
      <w:pPr>
        <w:tabs>
          <w:tab w:val="left" w:pos="720"/>
        </w:tabs>
        <w:ind w:right="-857" w:hanging="284"/>
        <w:rPr>
          <w:rFonts w:asciiTheme="minorHAnsi" w:hAnsiTheme="minorHAnsi" w:cstheme="minorHAnsi"/>
          <w:b/>
          <w:bCs/>
          <w:sz w:val="28"/>
          <w:szCs w:val="28"/>
        </w:rPr>
      </w:pPr>
    </w:p>
    <w:p w14:paraId="7DCA3DDB" w14:textId="2AF575EC" w:rsidR="00533153" w:rsidRDefault="00533153" w:rsidP="00A145D0">
      <w:pPr>
        <w:tabs>
          <w:tab w:val="left" w:pos="720"/>
        </w:tabs>
        <w:ind w:right="-857" w:hanging="284"/>
        <w:rPr>
          <w:rFonts w:asciiTheme="minorHAnsi" w:hAnsiTheme="minorHAnsi" w:cstheme="minorHAnsi"/>
          <w:b/>
          <w:bCs/>
          <w:sz w:val="28"/>
          <w:szCs w:val="28"/>
        </w:rPr>
      </w:pPr>
    </w:p>
    <w:p w14:paraId="5F774A1B" w14:textId="2E550921" w:rsidR="00533153" w:rsidRDefault="00533153" w:rsidP="00A145D0">
      <w:pPr>
        <w:tabs>
          <w:tab w:val="left" w:pos="720"/>
        </w:tabs>
        <w:ind w:right="-857" w:hanging="284"/>
        <w:rPr>
          <w:rFonts w:asciiTheme="minorHAnsi" w:hAnsiTheme="minorHAnsi" w:cstheme="minorHAnsi"/>
          <w:b/>
          <w:bCs/>
          <w:sz w:val="28"/>
          <w:szCs w:val="28"/>
        </w:rPr>
      </w:pPr>
    </w:p>
    <w:p w14:paraId="32CACC5A" w14:textId="688544F6" w:rsidR="00533153" w:rsidRDefault="00533153" w:rsidP="00A145D0">
      <w:pPr>
        <w:tabs>
          <w:tab w:val="left" w:pos="720"/>
        </w:tabs>
        <w:ind w:right="-857" w:hanging="284"/>
        <w:rPr>
          <w:rFonts w:asciiTheme="minorHAnsi" w:hAnsiTheme="minorHAnsi" w:cstheme="minorHAnsi"/>
          <w:b/>
          <w:bCs/>
          <w:sz w:val="28"/>
          <w:szCs w:val="28"/>
        </w:rPr>
      </w:pPr>
    </w:p>
    <w:p w14:paraId="5D26EBE0" w14:textId="3B644DE7" w:rsidR="00533153" w:rsidRDefault="00533153" w:rsidP="00A145D0">
      <w:pPr>
        <w:tabs>
          <w:tab w:val="left" w:pos="720"/>
        </w:tabs>
        <w:ind w:right="-857" w:hanging="284"/>
        <w:rPr>
          <w:rFonts w:asciiTheme="minorHAnsi" w:hAnsiTheme="minorHAnsi" w:cstheme="minorHAnsi"/>
          <w:b/>
          <w:bCs/>
          <w:sz w:val="28"/>
          <w:szCs w:val="28"/>
        </w:rPr>
      </w:pPr>
    </w:p>
    <w:p w14:paraId="15B01153" w14:textId="4571A78D" w:rsidR="00533153" w:rsidRDefault="00533153" w:rsidP="00A145D0">
      <w:pPr>
        <w:tabs>
          <w:tab w:val="left" w:pos="720"/>
        </w:tabs>
        <w:ind w:right="-857" w:hanging="284"/>
        <w:rPr>
          <w:rFonts w:asciiTheme="minorHAnsi" w:hAnsiTheme="minorHAnsi" w:cstheme="minorHAnsi"/>
          <w:b/>
          <w:bCs/>
          <w:sz w:val="28"/>
          <w:szCs w:val="28"/>
        </w:rPr>
      </w:pPr>
    </w:p>
    <w:p w14:paraId="6206795D" w14:textId="652F6C7E" w:rsidR="00533153" w:rsidRDefault="00533153" w:rsidP="00A145D0">
      <w:pPr>
        <w:tabs>
          <w:tab w:val="left" w:pos="720"/>
        </w:tabs>
        <w:ind w:right="-857" w:hanging="284"/>
        <w:rPr>
          <w:rFonts w:asciiTheme="minorHAnsi" w:hAnsiTheme="minorHAnsi" w:cstheme="minorHAnsi"/>
          <w:b/>
          <w:bCs/>
          <w:sz w:val="28"/>
          <w:szCs w:val="28"/>
        </w:rPr>
      </w:pPr>
    </w:p>
    <w:p w14:paraId="3E659BC5" w14:textId="2664D9F2" w:rsidR="00533153" w:rsidRDefault="00533153" w:rsidP="00A145D0">
      <w:pPr>
        <w:tabs>
          <w:tab w:val="left" w:pos="720"/>
        </w:tabs>
        <w:ind w:right="-857" w:hanging="284"/>
        <w:rPr>
          <w:rFonts w:asciiTheme="minorHAnsi" w:hAnsiTheme="minorHAnsi" w:cstheme="minorHAnsi"/>
          <w:b/>
          <w:bCs/>
          <w:sz w:val="28"/>
          <w:szCs w:val="28"/>
        </w:rPr>
      </w:pPr>
    </w:p>
    <w:p w14:paraId="6804B225" w14:textId="060071D3" w:rsidR="00533153" w:rsidRDefault="00533153" w:rsidP="00A145D0">
      <w:pPr>
        <w:tabs>
          <w:tab w:val="left" w:pos="720"/>
        </w:tabs>
        <w:ind w:right="-857" w:hanging="284"/>
        <w:rPr>
          <w:rFonts w:asciiTheme="minorHAnsi" w:hAnsiTheme="minorHAnsi" w:cstheme="minorHAnsi"/>
          <w:b/>
          <w:bCs/>
          <w:sz w:val="28"/>
          <w:szCs w:val="28"/>
        </w:rPr>
      </w:pPr>
    </w:p>
    <w:p w14:paraId="1DE0C331" w14:textId="1C17D37A" w:rsidR="00533153" w:rsidRDefault="00533153" w:rsidP="00A145D0">
      <w:pPr>
        <w:tabs>
          <w:tab w:val="left" w:pos="720"/>
        </w:tabs>
        <w:ind w:right="-857" w:hanging="284"/>
        <w:rPr>
          <w:rFonts w:asciiTheme="minorHAnsi" w:hAnsiTheme="minorHAnsi" w:cstheme="minorHAnsi"/>
          <w:b/>
          <w:bCs/>
          <w:sz w:val="28"/>
          <w:szCs w:val="28"/>
        </w:rPr>
      </w:pPr>
    </w:p>
    <w:p w14:paraId="030407A1" w14:textId="0E27D3FE" w:rsidR="00533153" w:rsidRDefault="00533153" w:rsidP="00A145D0">
      <w:pPr>
        <w:tabs>
          <w:tab w:val="left" w:pos="720"/>
        </w:tabs>
        <w:ind w:right="-857" w:hanging="284"/>
        <w:rPr>
          <w:rFonts w:asciiTheme="minorHAnsi" w:hAnsiTheme="minorHAnsi" w:cstheme="minorHAnsi"/>
          <w:b/>
          <w:bCs/>
          <w:sz w:val="28"/>
          <w:szCs w:val="28"/>
        </w:rPr>
      </w:pPr>
    </w:p>
    <w:p w14:paraId="7DEB8A67" w14:textId="2967F66C" w:rsidR="00533153" w:rsidRDefault="00533153" w:rsidP="00A145D0">
      <w:pPr>
        <w:tabs>
          <w:tab w:val="left" w:pos="720"/>
        </w:tabs>
        <w:ind w:right="-857" w:hanging="284"/>
        <w:rPr>
          <w:rFonts w:asciiTheme="minorHAnsi" w:hAnsiTheme="minorHAnsi" w:cstheme="minorHAnsi"/>
          <w:b/>
          <w:bCs/>
          <w:sz w:val="28"/>
          <w:szCs w:val="28"/>
        </w:rPr>
      </w:pPr>
    </w:p>
    <w:p w14:paraId="660C2F33" w14:textId="73DC4392" w:rsidR="00533153" w:rsidRDefault="00592008" w:rsidP="00A145D0">
      <w:pPr>
        <w:tabs>
          <w:tab w:val="left" w:pos="720"/>
        </w:tabs>
        <w:ind w:right="-857" w:hanging="284"/>
        <w:rPr>
          <w:rFonts w:asciiTheme="minorHAnsi" w:hAnsiTheme="minorHAnsi" w:cstheme="minorHAnsi"/>
          <w:b/>
          <w:bCs/>
          <w:sz w:val="28"/>
          <w:szCs w:val="28"/>
        </w:rPr>
      </w:pPr>
      <w:r>
        <w:rPr>
          <w:rFonts w:asciiTheme="minorHAnsi" w:hAnsiTheme="minorHAnsi" w:cstheme="minorHAnsi"/>
          <w:b/>
          <w:bCs/>
          <w:noProof/>
          <w:sz w:val="28"/>
          <w:szCs w:val="28"/>
        </w:rPr>
        <mc:AlternateContent>
          <mc:Choice Requires="wpg">
            <w:drawing>
              <wp:anchor distT="0" distB="0" distL="114300" distR="114300" simplePos="0" relativeHeight="251833856" behindDoc="0" locked="0" layoutInCell="1" allowOverlap="1" wp14:anchorId="74DA981E" wp14:editId="6B9C8D90">
                <wp:simplePos x="0" y="0"/>
                <wp:positionH relativeFrom="column">
                  <wp:posOffset>-513715</wp:posOffset>
                </wp:positionH>
                <wp:positionV relativeFrom="paragraph">
                  <wp:posOffset>-441159</wp:posOffset>
                </wp:positionV>
                <wp:extent cx="7171369" cy="10325100"/>
                <wp:effectExtent l="0" t="0" r="29845" b="0"/>
                <wp:wrapNone/>
                <wp:docPr id="1045285503" name="Gruppieren 49"/>
                <wp:cNvGraphicFramePr/>
                <a:graphic xmlns:a="http://schemas.openxmlformats.org/drawingml/2006/main">
                  <a:graphicData uri="http://schemas.microsoft.com/office/word/2010/wordprocessingGroup">
                    <wpg:wgp>
                      <wpg:cNvGrpSpPr/>
                      <wpg:grpSpPr>
                        <a:xfrm>
                          <a:off x="0" y="0"/>
                          <a:ext cx="7171369" cy="10325100"/>
                          <a:chOff x="0" y="0"/>
                          <a:chExt cx="7171369" cy="10325100"/>
                        </a:xfrm>
                      </wpg:grpSpPr>
                      <wps:wsp>
                        <wps:cNvPr id="1474948051" name="Textfeld 1474948051"/>
                        <wps:cNvSpPr txBox="1"/>
                        <wps:spPr>
                          <a:xfrm>
                            <a:off x="0" y="0"/>
                            <a:ext cx="3408045" cy="10325100"/>
                          </a:xfrm>
                          <a:prstGeom prst="rect">
                            <a:avLst/>
                          </a:prstGeom>
                          <a:solidFill>
                            <a:schemeClr val="accent1"/>
                          </a:solidFill>
                          <a:ln w="6350">
                            <a:noFill/>
                          </a:ln>
                        </wps:spPr>
                        <wps:txbx>
                          <w:txbxContent>
                            <w:p w14:paraId="07B58967"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5A64EEA3"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D23C239" w14:textId="77777777" w:rsidR="00533153" w:rsidRPr="004D4CB4" w:rsidRDefault="00533153" w:rsidP="00533153">
                              <w:pPr>
                                <w:jc w:val="center"/>
                                <w:rPr>
                                  <w:rFonts w:asciiTheme="minorHAnsi" w:hAnsiTheme="minorHAnsi" w:cstheme="minorHAnsi"/>
                                  <w:b/>
                                  <w:bCs/>
                                  <w:color w:val="FFFFFF" w:themeColor="background1"/>
                                  <w:sz w:val="28"/>
                                  <w:szCs w:val="28"/>
                                </w:rPr>
                              </w:pPr>
                            </w:p>
                            <w:p w14:paraId="0FDEEAD6"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Gesteigerte               Enthemmung</w:t>
                              </w:r>
                            </w:p>
                            <w:p w14:paraId="75E3DD65"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1B15ABC"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BF2BFA1"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3AAE5B74"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246E8090" w14:textId="77777777" w:rsidR="00533153" w:rsidRPr="00C63EDD" w:rsidRDefault="00533153" w:rsidP="00533153">
                              <w:pPr>
                                <w:jc w:val="center"/>
                                <w:rPr>
                                  <w:rFonts w:asciiTheme="minorHAnsi" w:hAnsiTheme="minorHAnsi" w:cstheme="minorHAnsi"/>
                                  <w:b/>
                                  <w:bCs/>
                                  <w:color w:val="FFFFFF" w:themeColor="background1"/>
                                </w:rPr>
                              </w:pPr>
                            </w:p>
                            <w:p w14:paraId="3E46D92C"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Verlust der               Kritikfähigkeit</w:t>
                              </w:r>
                            </w:p>
                            <w:p w14:paraId="3F06440D"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E6D831B"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7A4BA196"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282DE38"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3193E562"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06CA2743" w14:textId="77777777" w:rsidR="004D4CB4" w:rsidRDefault="004D4CB4" w:rsidP="00533153">
                              <w:pPr>
                                <w:jc w:val="center"/>
                                <w:rPr>
                                  <w:rFonts w:asciiTheme="minorHAnsi" w:hAnsiTheme="minorHAnsi" w:cstheme="minorHAnsi"/>
                                  <w:b/>
                                  <w:bCs/>
                                  <w:color w:val="FFFFFF" w:themeColor="background1"/>
                                  <w:sz w:val="44"/>
                                  <w:szCs w:val="44"/>
                                </w:rPr>
                              </w:pPr>
                            </w:p>
                            <w:p w14:paraId="00E10708" w14:textId="4422D174"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Erhöhte Aggressionsbereitschaft</w:t>
                              </w:r>
                            </w:p>
                            <w:p w14:paraId="53D76BC3"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0A4DF7FA"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C2EF27B"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0194F85" w14:textId="77777777" w:rsidR="00533153" w:rsidRPr="00C63EDD" w:rsidRDefault="00533153" w:rsidP="00533153">
                              <w:pPr>
                                <w:rPr>
                                  <w:rFonts w:asciiTheme="minorHAnsi" w:hAnsiTheme="minorHAnsi" w:cstheme="minorHAnsi"/>
                                  <w:b/>
                                  <w:bCs/>
                                  <w:color w:val="FFFFFF" w:themeColor="background1"/>
                                  <w:sz w:val="44"/>
                                  <w:szCs w:val="44"/>
                                </w:rPr>
                              </w:pPr>
                            </w:p>
                            <w:p w14:paraId="460C7E74"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85BF983" w14:textId="77777777" w:rsidR="00533153" w:rsidRPr="004D4CB4" w:rsidRDefault="00533153" w:rsidP="00533153">
                              <w:pPr>
                                <w:jc w:val="center"/>
                                <w:rPr>
                                  <w:rFonts w:asciiTheme="minorHAnsi" w:hAnsiTheme="minorHAnsi" w:cstheme="minorHAnsi"/>
                                  <w:b/>
                                  <w:bCs/>
                                  <w:color w:val="FFFFFF" w:themeColor="background1"/>
                                  <w:sz w:val="10"/>
                                  <w:szCs w:val="10"/>
                                </w:rPr>
                              </w:pPr>
                            </w:p>
                            <w:p w14:paraId="2B7FFA79"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Starke  Gleichgewichtsstörungen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8529045" name="Textfeld 1948529045"/>
                        <wps:cNvSpPr txBox="1"/>
                        <wps:spPr>
                          <a:xfrm>
                            <a:off x="3470314" y="0"/>
                            <a:ext cx="3414395" cy="10325100"/>
                          </a:xfrm>
                          <a:prstGeom prst="rect">
                            <a:avLst/>
                          </a:prstGeom>
                          <a:solidFill>
                            <a:schemeClr val="accent1"/>
                          </a:solidFill>
                          <a:ln w="6350">
                            <a:noFill/>
                          </a:ln>
                        </wps:spPr>
                        <wps:txbx>
                          <w:txbxContent>
                            <w:p w14:paraId="152AA096"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F5F5BC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284FDCF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ADCF87A"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Unterkühlung</w:t>
                              </w:r>
                            </w:p>
                            <w:p w14:paraId="2A3526C1"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541C8A10"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5E95A6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43D41E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7D15649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7959E51" w14:textId="77777777" w:rsidR="00533153" w:rsidRPr="00DC0C24" w:rsidRDefault="00533153" w:rsidP="00533153">
                              <w:pPr>
                                <w:jc w:val="center"/>
                                <w:rPr>
                                  <w:rFonts w:asciiTheme="minorHAnsi" w:hAnsiTheme="minorHAnsi" w:cstheme="minorHAnsi"/>
                                  <w:b/>
                                  <w:bCs/>
                                  <w:color w:val="FFFFFF" w:themeColor="background1"/>
                                </w:rPr>
                              </w:pPr>
                            </w:p>
                            <w:p w14:paraId="71E7868E"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Erbrechen</w:t>
                              </w:r>
                            </w:p>
                            <w:p w14:paraId="5A21DC76"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01383D7"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7B5BB4D"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1DF5DE7"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31223418"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01CAB7AD" w14:textId="77777777" w:rsidR="00533153" w:rsidRPr="00DC0C24" w:rsidRDefault="00533153" w:rsidP="00FA33AC">
                              <w:pPr>
                                <w:rPr>
                                  <w:rFonts w:asciiTheme="minorHAnsi" w:hAnsiTheme="minorHAnsi" w:cstheme="minorHAnsi"/>
                                  <w:b/>
                                  <w:bCs/>
                                  <w:color w:val="FFFFFF" w:themeColor="background1"/>
                                  <w:sz w:val="44"/>
                                  <w:szCs w:val="44"/>
                                </w:rPr>
                              </w:pPr>
                            </w:p>
                            <w:p w14:paraId="04B8D6ED" w14:textId="77777777" w:rsidR="004D4CB4" w:rsidRDefault="004D4CB4" w:rsidP="00533153">
                              <w:pPr>
                                <w:jc w:val="center"/>
                                <w:rPr>
                                  <w:rFonts w:asciiTheme="minorHAnsi" w:hAnsiTheme="minorHAnsi" w:cstheme="minorHAnsi"/>
                                  <w:b/>
                                  <w:bCs/>
                                  <w:color w:val="FFFFFF" w:themeColor="background1"/>
                                  <w:sz w:val="44"/>
                                  <w:szCs w:val="44"/>
                                </w:rPr>
                              </w:pPr>
                            </w:p>
                            <w:p w14:paraId="58F51D1F" w14:textId="5DC90B06"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Verwirrtheit</w:t>
                              </w:r>
                            </w:p>
                            <w:p w14:paraId="4E6B0DB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7BFA4C6B"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C52996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7D32FD4" w14:textId="77777777" w:rsidR="00533153" w:rsidRPr="00DC0C24" w:rsidRDefault="00533153" w:rsidP="00533153">
                              <w:pPr>
                                <w:rPr>
                                  <w:rFonts w:asciiTheme="minorHAnsi" w:hAnsiTheme="minorHAnsi" w:cstheme="minorHAnsi"/>
                                  <w:b/>
                                  <w:bCs/>
                                  <w:color w:val="FFFFFF" w:themeColor="background1"/>
                                  <w:sz w:val="44"/>
                                  <w:szCs w:val="44"/>
                                </w:rPr>
                              </w:pPr>
                            </w:p>
                            <w:p w14:paraId="1BDE88B9" w14:textId="77777777" w:rsidR="00533153" w:rsidRPr="00DC0C24" w:rsidRDefault="00533153" w:rsidP="00533153">
                              <w:pPr>
                                <w:rPr>
                                  <w:rFonts w:asciiTheme="minorHAnsi" w:hAnsiTheme="minorHAnsi" w:cstheme="minorHAnsi"/>
                                  <w:b/>
                                  <w:bCs/>
                                  <w:color w:val="FFFFFF" w:themeColor="background1"/>
                                  <w:sz w:val="44"/>
                                  <w:szCs w:val="44"/>
                                </w:rPr>
                              </w:pPr>
                            </w:p>
                            <w:p w14:paraId="1D60CADA" w14:textId="77777777" w:rsidR="00533153" w:rsidRPr="00DC0C24" w:rsidRDefault="00533153" w:rsidP="004D4CB4">
                              <w:pPr>
                                <w:rPr>
                                  <w:rFonts w:asciiTheme="minorHAnsi" w:hAnsiTheme="minorHAnsi" w:cstheme="minorHAnsi"/>
                                  <w:b/>
                                  <w:bCs/>
                                  <w:color w:val="FFFFFF" w:themeColor="background1"/>
                                  <w:sz w:val="44"/>
                                  <w:szCs w:val="44"/>
                                </w:rPr>
                              </w:pPr>
                            </w:p>
                            <w:p w14:paraId="2552CD90"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Kaum noch Reaktionsvermögen</w:t>
                              </w:r>
                            </w:p>
                            <w:p w14:paraId="74A4C1E9" w14:textId="77777777" w:rsidR="00533153" w:rsidRPr="00DC0C24" w:rsidRDefault="00533153" w:rsidP="00533153">
                              <w:pPr>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9009880" name="Gerade Verbindung 39"/>
                        <wps:cNvCnPr/>
                        <wps:spPr>
                          <a:xfrm>
                            <a:off x="0" y="4893173"/>
                            <a:ext cx="6957695"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984050413" name="Gerade Verbindung 40"/>
                        <wps:cNvCnPr/>
                        <wps:spPr>
                          <a:xfrm>
                            <a:off x="110169" y="2381327"/>
                            <a:ext cx="7061200"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957134188" name="Gerade Verbindung 41"/>
                        <wps:cNvCnPr/>
                        <wps:spPr>
                          <a:xfrm flipV="1">
                            <a:off x="110169" y="7592305"/>
                            <a:ext cx="7061200"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4DA981E" id="Gruppieren 49" o:spid="_x0000_s1056" style="position:absolute;margin-left:-40.45pt;margin-top:-34.75pt;width:564.65pt;height:813pt;z-index:251833856" coordsize="71713,10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">
                <v:shape id="Textfeld 1474948051" o:spid="_x0000_s1057" type="#_x0000_t202" style="position:absolute;width:34080;height:10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" fillcolor="#4472c4 [3204]" stroked="f" strokeweight=".5pt">
                  <v:textbox>
                    <w:txbxContent>
                      <w:p w14:paraId="07B58967"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5A64EEA3"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D23C239" w14:textId="77777777" w:rsidR="00533153" w:rsidRPr="004D4CB4" w:rsidRDefault="00533153" w:rsidP="00533153">
                        <w:pPr>
                          <w:jc w:val="center"/>
                          <w:rPr>
                            <w:rFonts w:asciiTheme="minorHAnsi" w:hAnsiTheme="minorHAnsi" w:cstheme="minorHAnsi"/>
                            <w:b/>
                            <w:bCs/>
                            <w:color w:val="FFFFFF" w:themeColor="background1"/>
                            <w:sz w:val="28"/>
                            <w:szCs w:val="28"/>
                          </w:rPr>
                        </w:pPr>
                      </w:p>
                      <w:p w14:paraId="0FDEEAD6"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Gesteigerte               Enthemmung</w:t>
                        </w:r>
                      </w:p>
                      <w:p w14:paraId="75E3DD65"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1B15ABC"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BF2BFA1"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3AAE5B74"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246E8090" w14:textId="77777777" w:rsidR="00533153" w:rsidRPr="00C63EDD" w:rsidRDefault="00533153" w:rsidP="00533153">
                        <w:pPr>
                          <w:jc w:val="center"/>
                          <w:rPr>
                            <w:rFonts w:asciiTheme="minorHAnsi" w:hAnsiTheme="minorHAnsi" w:cstheme="minorHAnsi"/>
                            <w:b/>
                            <w:bCs/>
                            <w:color w:val="FFFFFF" w:themeColor="background1"/>
                          </w:rPr>
                        </w:pPr>
                      </w:p>
                      <w:p w14:paraId="3E46D92C"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Verlust der               Kritikfähigkeit</w:t>
                        </w:r>
                      </w:p>
                      <w:p w14:paraId="3F06440D"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E6D831B"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7A4BA196"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4282DE38"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3193E562"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06CA2743" w14:textId="77777777" w:rsidR="004D4CB4" w:rsidRDefault="004D4CB4" w:rsidP="00533153">
                        <w:pPr>
                          <w:jc w:val="center"/>
                          <w:rPr>
                            <w:rFonts w:asciiTheme="minorHAnsi" w:hAnsiTheme="minorHAnsi" w:cstheme="minorHAnsi"/>
                            <w:b/>
                            <w:bCs/>
                            <w:color w:val="FFFFFF" w:themeColor="background1"/>
                            <w:sz w:val="44"/>
                            <w:szCs w:val="44"/>
                          </w:rPr>
                        </w:pPr>
                      </w:p>
                      <w:p w14:paraId="00E10708" w14:textId="4422D174"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Erhöhte Aggressionsbereitschaft</w:t>
                        </w:r>
                      </w:p>
                      <w:p w14:paraId="53D76BC3"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0A4DF7FA"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C2EF27B"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0194F85" w14:textId="77777777" w:rsidR="00533153" w:rsidRPr="00C63EDD" w:rsidRDefault="00533153" w:rsidP="00533153">
                        <w:pPr>
                          <w:rPr>
                            <w:rFonts w:asciiTheme="minorHAnsi" w:hAnsiTheme="minorHAnsi" w:cstheme="minorHAnsi"/>
                            <w:b/>
                            <w:bCs/>
                            <w:color w:val="FFFFFF" w:themeColor="background1"/>
                            <w:sz w:val="44"/>
                            <w:szCs w:val="44"/>
                          </w:rPr>
                        </w:pPr>
                      </w:p>
                      <w:p w14:paraId="460C7E74" w14:textId="77777777" w:rsidR="00533153" w:rsidRPr="00C63EDD" w:rsidRDefault="00533153" w:rsidP="00533153">
                        <w:pPr>
                          <w:jc w:val="center"/>
                          <w:rPr>
                            <w:rFonts w:asciiTheme="minorHAnsi" w:hAnsiTheme="minorHAnsi" w:cstheme="minorHAnsi"/>
                            <w:b/>
                            <w:bCs/>
                            <w:color w:val="FFFFFF" w:themeColor="background1"/>
                            <w:sz w:val="44"/>
                            <w:szCs w:val="44"/>
                          </w:rPr>
                        </w:pPr>
                      </w:p>
                      <w:p w14:paraId="685BF983" w14:textId="77777777" w:rsidR="00533153" w:rsidRPr="004D4CB4" w:rsidRDefault="00533153" w:rsidP="00533153">
                        <w:pPr>
                          <w:jc w:val="center"/>
                          <w:rPr>
                            <w:rFonts w:asciiTheme="minorHAnsi" w:hAnsiTheme="minorHAnsi" w:cstheme="minorHAnsi"/>
                            <w:b/>
                            <w:bCs/>
                            <w:color w:val="FFFFFF" w:themeColor="background1"/>
                            <w:sz w:val="10"/>
                            <w:szCs w:val="10"/>
                          </w:rPr>
                        </w:pPr>
                      </w:p>
                      <w:p w14:paraId="2B7FFA79" w14:textId="77777777" w:rsidR="00533153" w:rsidRPr="00C63EDD" w:rsidRDefault="00533153" w:rsidP="00533153">
                        <w:pPr>
                          <w:jc w:val="center"/>
                          <w:rPr>
                            <w:rFonts w:asciiTheme="minorHAnsi" w:hAnsiTheme="minorHAnsi" w:cstheme="minorHAnsi"/>
                            <w:b/>
                            <w:bCs/>
                            <w:color w:val="FFFFFF" w:themeColor="background1"/>
                            <w:sz w:val="44"/>
                            <w:szCs w:val="44"/>
                          </w:rPr>
                        </w:pPr>
                        <w:r w:rsidRPr="00C63EDD">
                          <w:rPr>
                            <w:rFonts w:asciiTheme="minorHAnsi" w:hAnsiTheme="minorHAnsi" w:cstheme="minorHAnsi"/>
                            <w:b/>
                            <w:bCs/>
                            <w:color w:val="FFFFFF" w:themeColor="background1"/>
                            <w:sz w:val="44"/>
                            <w:szCs w:val="44"/>
                          </w:rPr>
                          <w:t>Starke  Gleichgewichtsstörungen</w:t>
                        </w:r>
                      </w:p>
                    </w:txbxContent>
                  </v:textbox>
                </v:shape>
                <v:shape id="Textfeld 1948529045" o:spid="_x0000_s1058" type="#_x0000_t202" style="position:absolute;left:34703;width:34144;height:10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" fillcolor="#4472c4 [3204]" stroked="f" strokeweight=".5pt">
                  <v:textbox>
                    <w:txbxContent>
                      <w:p w14:paraId="152AA096"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F5F5BC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284FDCF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ADCF87A"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Unterkühlung</w:t>
                        </w:r>
                      </w:p>
                      <w:p w14:paraId="2A3526C1"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541C8A10"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5E95A6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43D41E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7D15649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7959E51" w14:textId="77777777" w:rsidR="00533153" w:rsidRPr="00DC0C24" w:rsidRDefault="00533153" w:rsidP="00533153">
                        <w:pPr>
                          <w:jc w:val="center"/>
                          <w:rPr>
                            <w:rFonts w:asciiTheme="minorHAnsi" w:hAnsiTheme="minorHAnsi" w:cstheme="minorHAnsi"/>
                            <w:b/>
                            <w:bCs/>
                            <w:color w:val="FFFFFF" w:themeColor="background1"/>
                          </w:rPr>
                        </w:pPr>
                      </w:p>
                      <w:p w14:paraId="71E7868E"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Erbrechen</w:t>
                        </w:r>
                      </w:p>
                      <w:p w14:paraId="5A21DC76"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01383D7"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67B5BB4D"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1DF5DE7"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31223418"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01CAB7AD" w14:textId="77777777" w:rsidR="00533153" w:rsidRPr="00DC0C24" w:rsidRDefault="00533153" w:rsidP="00FA33AC">
                        <w:pPr>
                          <w:rPr>
                            <w:rFonts w:asciiTheme="minorHAnsi" w:hAnsiTheme="minorHAnsi" w:cstheme="minorHAnsi"/>
                            <w:b/>
                            <w:bCs/>
                            <w:color w:val="FFFFFF" w:themeColor="background1"/>
                            <w:sz w:val="44"/>
                            <w:szCs w:val="44"/>
                          </w:rPr>
                        </w:pPr>
                      </w:p>
                      <w:p w14:paraId="04B8D6ED" w14:textId="77777777" w:rsidR="004D4CB4" w:rsidRDefault="004D4CB4" w:rsidP="00533153">
                        <w:pPr>
                          <w:jc w:val="center"/>
                          <w:rPr>
                            <w:rFonts w:asciiTheme="minorHAnsi" w:hAnsiTheme="minorHAnsi" w:cstheme="minorHAnsi"/>
                            <w:b/>
                            <w:bCs/>
                            <w:color w:val="FFFFFF" w:themeColor="background1"/>
                            <w:sz w:val="44"/>
                            <w:szCs w:val="44"/>
                          </w:rPr>
                        </w:pPr>
                      </w:p>
                      <w:p w14:paraId="58F51D1F" w14:textId="5DC90B06"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Verwirrtheit</w:t>
                        </w:r>
                      </w:p>
                      <w:p w14:paraId="4E6B0DB9"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7BFA4C6B"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4C529962" w14:textId="77777777" w:rsidR="00533153" w:rsidRPr="00DC0C24" w:rsidRDefault="00533153" w:rsidP="00533153">
                        <w:pPr>
                          <w:jc w:val="center"/>
                          <w:rPr>
                            <w:rFonts w:asciiTheme="minorHAnsi" w:hAnsiTheme="minorHAnsi" w:cstheme="minorHAnsi"/>
                            <w:b/>
                            <w:bCs/>
                            <w:color w:val="FFFFFF" w:themeColor="background1"/>
                            <w:sz w:val="44"/>
                            <w:szCs w:val="44"/>
                          </w:rPr>
                        </w:pPr>
                      </w:p>
                      <w:p w14:paraId="17D32FD4" w14:textId="77777777" w:rsidR="00533153" w:rsidRPr="00DC0C24" w:rsidRDefault="00533153" w:rsidP="00533153">
                        <w:pPr>
                          <w:rPr>
                            <w:rFonts w:asciiTheme="minorHAnsi" w:hAnsiTheme="minorHAnsi" w:cstheme="minorHAnsi"/>
                            <w:b/>
                            <w:bCs/>
                            <w:color w:val="FFFFFF" w:themeColor="background1"/>
                            <w:sz w:val="44"/>
                            <w:szCs w:val="44"/>
                          </w:rPr>
                        </w:pPr>
                      </w:p>
                      <w:p w14:paraId="1BDE88B9" w14:textId="77777777" w:rsidR="00533153" w:rsidRPr="00DC0C24" w:rsidRDefault="00533153" w:rsidP="00533153">
                        <w:pPr>
                          <w:rPr>
                            <w:rFonts w:asciiTheme="minorHAnsi" w:hAnsiTheme="minorHAnsi" w:cstheme="minorHAnsi"/>
                            <w:b/>
                            <w:bCs/>
                            <w:color w:val="FFFFFF" w:themeColor="background1"/>
                            <w:sz w:val="44"/>
                            <w:szCs w:val="44"/>
                          </w:rPr>
                        </w:pPr>
                      </w:p>
                      <w:p w14:paraId="1D60CADA" w14:textId="77777777" w:rsidR="00533153" w:rsidRPr="00DC0C24" w:rsidRDefault="00533153" w:rsidP="004D4CB4">
                        <w:pPr>
                          <w:rPr>
                            <w:rFonts w:asciiTheme="minorHAnsi" w:hAnsiTheme="minorHAnsi" w:cstheme="minorHAnsi"/>
                            <w:b/>
                            <w:bCs/>
                            <w:color w:val="FFFFFF" w:themeColor="background1"/>
                            <w:sz w:val="44"/>
                            <w:szCs w:val="44"/>
                          </w:rPr>
                        </w:pPr>
                      </w:p>
                      <w:p w14:paraId="2552CD90" w14:textId="77777777" w:rsidR="00533153" w:rsidRPr="00DC0C24" w:rsidRDefault="00533153" w:rsidP="00533153">
                        <w:pPr>
                          <w:jc w:val="center"/>
                          <w:rPr>
                            <w:rFonts w:asciiTheme="minorHAnsi" w:hAnsiTheme="minorHAnsi" w:cstheme="minorHAnsi"/>
                            <w:b/>
                            <w:bCs/>
                            <w:color w:val="FFFFFF" w:themeColor="background1"/>
                            <w:sz w:val="44"/>
                            <w:szCs w:val="44"/>
                          </w:rPr>
                        </w:pPr>
                        <w:r w:rsidRPr="00DC0C24">
                          <w:rPr>
                            <w:rFonts w:asciiTheme="minorHAnsi" w:hAnsiTheme="minorHAnsi" w:cstheme="minorHAnsi"/>
                            <w:b/>
                            <w:bCs/>
                            <w:color w:val="FFFFFF" w:themeColor="background1"/>
                            <w:sz w:val="44"/>
                            <w:szCs w:val="44"/>
                          </w:rPr>
                          <w:t>Kaum noch Reaktionsvermögen</w:t>
                        </w:r>
                      </w:p>
                      <w:p w14:paraId="74A4C1E9" w14:textId="77777777" w:rsidR="00533153" w:rsidRPr="00DC0C24" w:rsidRDefault="00533153" w:rsidP="00533153">
                        <w:pPr>
                          <w:jc w:val="center"/>
                          <w:rPr>
                            <w:rFonts w:asciiTheme="minorHAnsi" w:hAnsiTheme="minorHAnsi" w:cstheme="minorHAnsi"/>
                            <w:b/>
                            <w:bCs/>
                            <w:color w:val="FFFFFF" w:themeColor="background1"/>
                            <w:sz w:val="44"/>
                            <w:szCs w:val="44"/>
                          </w:rPr>
                        </w:pPr>
                      </w:p>
                    </w:txbxContent>
                  </v:textbox>
                </v:shape>
                <v:line id="Gerade Verbindung 39" o:spid="_x0000_s1059" style="position:absolute;visibility:visible;mso-wrap-style:square" from="0,48931" to="69576,48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" strokecolor="white [3212]" strokeweight="2.5pt">
                  <v:stroke joinstyle="miter"/>
                </v:line>
                <v:line id="Gerade Verbindung 40" o:spid="_x0000_s1060" style="position:absolute;visibility:visible;mso-wrap-style:square" from="1101,23813" to="71713,23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" strokecolor="white [3212]" strokeweight="2.5pt">
                  <v:stroke joinstyle="miter"/>
                </v:line>
                <v:line id="Gerade Verbindung 41" o:spid="_x0000_s1061" style="position:absolute;flip:y;visibility:visible;mso-wrap-style:square" from="1101,75923" to="71713,7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" strokecolor="white [3212]" strokeweight="2.5pt">
                  <v:stroke joinstyle="miter"/>
                </v:line>
              </v:group>
            </w:pict>
          </mc:Fallback>
        </mc:AlternateContent>
      </w:r>
    </w:p>
    <w:p w14:paraId="2D4220C7" w14:textId="77777777" w:rsidR="00533153" w:rsidRDefault="00533153" w:rsidP="00A145D0">
      <w:pPr>
        <w:tabs>
          <w:tab w:val="left" w:pos="720"/>
        </w:tabs>
        <w:ind w:right="-857" w:hanging="284"/>
        <w:rPr>
          <w:rFonts w:asciiTheme="minorHAnsi" w:hAnsiTheme="minorHAnsi" w:cstheme="minorHAnsi"/>
          <w:b/>
          <w:bCs/>
          <w:sz w:val="28"/>
          <w:szCs w:val="28"/>
        </w:rPr>
      </w:pPr>
    </w:p>
    <w:p w14:paraId="6BEB8A95" w14:textId="1ADB8DD1" w:rsidR="00533153" w:rsidRDefault="00533153" w:rsidP="00A145D0">
      <w:pPr>
        <w:tabs>
          <w:tab w:val="left" w:pos="720"/>
        </w:tabs>
        <w:ind w:right="-857" w:hanging="284"/>
        <w:rPr>
          <w:rFonts w:asciiTheme="minorHAnsi" w:hAnsiTheme="minorHAnsi" w:cstheme="minorHAnsi"/>
          <w:b/>
          <w:bCs/>
          <w:sz w:val="28"/>
          <w:szCs w:val="28"/>
        </w:rPr>
      </w:pPr>
    </w:p>
    <w:p w14:paraId="2E348B42" w14:textId="5E268ACB" w:rsidR="00533153" w:rsidRDefault="00533153" w:rsidP="00A145D0">
      <w:pPr>
        <w:tabs>
          <w:tab w:val="left" w:pos="720"/>
        </w:tabs>
        <w:ind w:right="-857" w:hanging="284"/>
        <w:rPr>
          <w:rFonts w:asciiTheme="minorHAnsi" w:hAnsiTheme="minorHAnsi" w:cstheme="minorHAnsi"/>
          <w:b/>
          <w:bCs/>
          <w:sz w:val="28"/>
          <w:szCs w:val="28"/>
        </w:rPr>
      </w:pPr>
    </w:p>
    <w:p w14:paraId="0F473FAC" w14:textId="77777777" w:rsidR="00533153" w:rsidRDefault="00533153" w:rsidP="00A145D0">
      <w:pPr>
        <w:tabs>
          <w:tab w:val="left" w:pos="720"/>
        </w:tabs>
        <w:ind w:right="-857" w:hanging="284"/>
        <w:rPr>
          <w:rFonts w:asciiTheme="minorHAnsi" w:hAnsiTheme="minorHAnsi" w:cstheme="minorHAnsi"/>
          <w:b/>
          <w:bCs/>
          <w:sz w:val="28"/>
          <w:szCs w:val="28"/>
        </w:rPr>
      </w:pPr>
    </w:p>
    <w:p w14:paraId="4A3AE40E" w14:textId="77777777" w:rsidR="00533153" w:rsidRDefault="00533153" w:rsidP="00A145D0">
      <w:pPr>
        <w:tabs>
          <w:tab w:val="left" w:pos="720"/>
        </w:tabs>
        <w:ind w:right="-857" w:hanging="284"/>
        <w:rPr>
          <w:rFonts w:asciiTheme="minorHAnsi" w:hAnsiTheme="minorHAnsi" w:cstheme="minorHAnsi"/>
          <w:b/>
          <w:bCs/>
          <w:sz w:val="28"/>
          <w:szCs w:val="28"/>
        </w:rPr>
      </w:pPr>
    </w:p>
    <w:p w14:paraId="059FA956" w14:textId="1995BFA7" w:rsidR="00533153" w:rsidRDefault="00533153" w:rsidP="00A145D0">
      <w:pPr>
        <w:tabs>
          <w:tab w:val="left" w:pos="720"/>
        </w:tabs>
        <w:ind w:right="-857" w:hanging="284"/>
        <w:rPr>
          <w:rFonts w:asciiTheme="minorHAnsi" w:hAnsiTheme="minorHAnsi" w:cstheme="minorHAnsi"/>
          <w:b/>
          <w:bCs/>
          <w:sz w:val="28"/>
          <w:szCs w:val="28"/>
        </w:rPr>
      </w:pPr>
    </w:p>
    <w:p w14:paraId="1E96CD83" w14:textId="77777777" w:rsidR="00533153" w:rsidRDefault="00533153" w:rsidP="00A145D0">
      <w:pPr>
        <w:tabs>
          <w:tab w:val="left" w:pos="720"/>
        </w:tabs>
        <w:ind w:right="-857" w:hanging="284"/>
        <w:rPr>
          <w:rFonts w:asciiTheme="minorHAnsi" w:hAnsiTheme="minorHAnsi" w:cstheme="minorHAnsi"/>
          <w:b/>
          <w:bCs/>
          <w:sz w:val="28"/>
          <w:szCs w:val="28"/>
        </w:rPr>
      </w:pPr>
    </w:p>
    <w:p w14:paraId="4CDBBC96" w14:textId="6E00EA82" w:rsidR="00533153" w:rsidRDefault="00533153" w:rsidP="00A145D0">
      <w:pPr>
        <w:tabs>
          <w:tab w:val="left" w:pos="720"/>
        </w:tabs>
        <w:ind w:right="-857" w:hanging="284"/>
        <w:rPr>
          <w:rFonts w:asciiTheme="minorHAnsi" w:hAnsiTheme="minorHAnsi" w:cstheme="minorHAnsi"/>
          <w:b/>
          <w:bCs/>
          <w:sz w:val="28"/>
          <w:szCs w:val="28"/>
        </w:rPr>
      </w:pPr>
    </w:p>
    <w:p w14:paraId="0B4C7378" w14:textId="5076D184" w:rsidR="00533153" w:rsidRDefault="00533153" w:rsidP="00A145D0">
      <w:pPr>
        <w:tabs>
          <w:tab w:val="left" w:pos="720"/>
        </w:tabs>
        <w:ind w:right="-857" w:hanging="284"/>
        <w:rPr>
          <w:rFonts w:asciiTheme="minorHAnsi" w:hAnsiTheme="minorHAnsi" w:cstheme="minorHAnsi"/>
          <w:b/>
          <w:bCs/>
          <w:sz w:val="28"/>
          <w:szCs w:val="28"/>
        </w:rPr>
      </w:pPr>
    </w:p>
    <w:p w14:paraId="7CD2F9EB" w14:textId="4EF855AC" w:rsidR="00533153" w:rsidRDefault="00533153" w:rsidP="00A145D0">
      <w:pPr>
        <w:tabs>
          <w:tab w:val="left" w:pos="720"/>
        </w:tabs>
        <w:ind w:right="-857" w:hanging="284"/>
        <w:rPr>
          <w:rFonts w:asciiTheme="minorHAnsi" w:hAnsiTheme="minorHAnsi" w:cstheme="minorHAnsi"/>
          <w:b/>
          <w:bCs/>
          <w:sz w:val="28"/>
          <w:szCs w:val="28"/>
        </w:rPr>
      </w:pPr>
    </w:p>
    <w:p w14:paraId="56642955" w14:textId="4814F7F0" w:rsidR="00533153" w:rsidRDefault="00533153" w:rsidP="00A145D0">
      <w:pPr>
        <w:tabs>
          <w:tab w:val="left" w:pos="720"/>
        </w:tabs>
        <w:ind w:right="-857" w:hanging="284"/>
        <w:rPr>
          <w:rFonts w:asciiTheme="minorHAnsi" w:hAnsiTheme="minorHAnsi" w:cstheme="minorHAnsi"/>
          <w:b/>
          <w:bCs/>
          <w:sz w:val="28"/>
          <w:szCs w:val="28"/>
        </w:rPr>
      </w:pPr>
    </w:p>
    <w:p w14:paraId="1C5C4222" w14:textId="22525D51" w:rsidR="00533153" w:rsidRDefault="00533153" w:rsidP="00A145D0">
      <w:pPr>
        <w:tabs>
          <w:tab w:val="left" w:pos="720"/>
        </w:tabs>
        <w:ind w:right="-857" w:hanging="284"/>
        <w:rPr>
          <w:rFonts w:asciiTheme="minorHAnsi" w:hAnsiTheme="minorHAnsi" w:cstheme="minorHAnsi"/>
          <w:b/>
          <w:bCs/>
          <w:sz w:val="28"/>
          <w:szCs w:val="28"/>
        </w:rPr>
      </w:pPr>
    </w:p>
    <w:p w14:paraId="07D45869" w14:textId="08E1DB71" w:rsidR="00533153" w:rsidRDefault="00533153" w:rsidP="00A145D0">
      <w:pPr>
        <w:tabs>
          <w:tab w:val="left" w:pos="720"/>
        </w:tabs>
        <w:ind w:right="-857" w:hanging="284"/>
        <w:rPr>
          <w:rFonts w:asciiTheme="minorHAnsi" w:hAnsiTheme="minorHAnsi" w:cstheme="minorHAnsi"/>
          <w:b/>
          <w:bCs/>
          <w:sz w:val="28"/>
          <w:szCs w:val="28"/>
        </w:rPr>
      </w:pPr>
    </w:p>
    <w:p w14:paraId="4078C6DD" w14:textId="4B19830F" w:rsidR="00533153" w:rsidRDefault="00533153" w:rsidP="00A145D0">
      <w:pPr>
        <w:tabs>
          <w:tab w:val="left" w:pos="720"/>
        </w:tabs>
        <w:ind w:right="-857" w:hanging="284"/>
        <w:rPr>
          <w:rFonts w:asciiTheme="minorHAnsi" w:hAnsiTheme="minorHAnsi" w:cstheme="minorHAnsi"/>
          <w:b/>
          <w:bCs/>
          <w:sz w:val="28"/>
          <w:szCs w:val="28"/>
        </w:rPr>
      </w:pPr>
    </w:p>
    <w:p w14:paraId="54515A0E" w14:textId="3DD742EE" w:rsidR="00533153" w:rsidRDefault="00533153" w:rsidP="00A145D0">
      <w:pPr>
        <w:tabs>
          <w:tab w:val="left" w:pos="720"/>
        </w:tabs>
        <w:ind w:right="-857" w:hanging="284"/>
        <w:rPr>
          <w:rFonts w:asciiTheme="minorHAnsi" w:hAnsiTheme="minorHAnsi" w:cstheme="minorHAnsi"/>
          <w:b/>
          <w:bCs/>
          <w:sz w:val="28"/>
          <w:szCs w:val="28"/>
        </w:rPr>
      </w:pPr>
    </w:p>
    <w:p w14:paraId="148A3C65" w14:textId="35CC8BE5" w:rsidR="00533153" w:rsidRDefault="00533153" w:rsidP="00A145D0">
      <w:pPr>
        <w:tabs>
          <w:tab w:val="left" w:pos="720"/>
        </w:tabs>
        <w:ind w:right="-857" w:hanging="284"/>
        <w:rPr>
          <w:rFonts w:asciiTheme="minorHAnsi" w:hAnsiTheme="minorHAnsi" w:cstheme="minorHAnsi"/>
          <w:b/>
          <w:bCs/>
          <w:sz w:val="28"/>
          <w:szCs w:val="28"/>
        </w:rPr>
      </w:pPr>
    </w:p>
    <w:p w14:paraId="79E859DE" w14:textId="28B5E1E8" w:rsidR="00533153" w:rsidRDefault="00533153" w:rsidP="00A145D0">
      <w:pPr>
        <w:tabs>
          <w:tab w:val="left" w:pos="720"/>
        </w:tabs>
        <w:ind w:right="-857" w:hanging="284"/>
        <w:rPr>
          <w:rFonts w:asciiTheme="minorHAnsi" w:hAnsiTheme="minorHAnsi" w:cstheme="minorHAnsi"/>
          <w:b/>
          <w:bCs/>
          <w:sz w:val="28"/>
          <w:szCs w:val="28"/>
        </w:rPr>
      </w:pPr>
    </w:p>
    <w:p w14:paraId="7FD861B7" w14:textId="6D09E37D" w:rsidR="00533153" w:rsidRDefault="00533153" w:rsidP="00A145D0">
      <w:pPr>
        <w:tabs>
          <w:tab w:val="left" w:pos="720"/>
        </w:tabs>
        <w:ind w:right="-857" w:hanging="284"/>
        <w:rPr>
          <w:rFonts w:asciiTheme="minorHAnsi" w:hAnsiTheme="minorHAnsi" w:cstheme="minorHAnsi"/>
          <w:b/>
          <w:bCs/>
          <w:sz w:val="28"/>
          <w:szCs w:val="28"/>
        </w:rPr>
      </w:pPr>
    </w:p>
    <w:p w14:paraId="2F56371B" w14:textId="75311D33" w:rsidR="00533153" w:rsidRDefault="00533153" w:rsidP="00A145D0">
      <w:pPr>
        <w:tabs>
          <w:tab w:val="left" w:pos="720"/>
        </w:tabs>
        <w:ind w:right="-857" w:hanging="284"/>
        <w:rPr>
          <w:rFonts w:asciiTheme="minorHAnsi" w:hAnsiTheme="minorHAnsi" w:cstheme="minorHAnsi"/>
          <w:b/>
          <w:bCs/>
          <w:sz w:val="28"/>
          <w:szCs w:val="28"/>
        </w:rPr>
      </w:pPr>
    </w:p>
    <w:p w14:paraId="4B4B60B8" w14:textId="77777777" w:rsidR="00533153" w:rsidRDefault="00533153" w:rsidP="00A145D0">
      <w:pPr>
        <w:tabs>
          <w:tab w:val="left" w:pos="720"/>
        </w:tabs>
        <w:ind w:right="-857" w:hanging="284"/>
        <w:rPr>
          <w:rFonts w:asciiTheme="minorHAnsi" w:hAnsiTheme="minorHAnsi" w:cstheme="minorHAnsi"/>
          <w:b/>
          <w:bCs/>
          <w:sz w:val="28"/>
          <w:szCs w:val="28"/>
        </w:rPr>
      </w:pPr>
    </w:p>
    <w:p w14:paraId="366F4C4E" w14:textId="28B5298F" w:rsidR="00533153" w:rsidRDefault="00533153" w:rsidP="00A145D0">
      <w:pPr>
        <w:tabs>
          <w:tab w:val="left" w:pos="720"/>
        </w:tabs>
        <w:ind w:right="-857" w:hanging="284"/>
        <w:rPr>
          <w:rFonts w:asciiTheme="minorHAnsi" w:hAnsiTheme="minorHAnsi" w:cstheme="minorHAnsi"/>
          <w:b/>
          <w:bCs/>
          <w:sz w:val="28"/>
          <w:szCs w:val="28"/>
        </w:rPr>
      </w:pPr>
    </w:p>
    <w:p w14:paraId="317FFA79" w14:textId="7A42FFD8" w:rsidR="00533153" w:rsidRDefault="00533153" w:rsidP="00A145D0">
      <w:pPr>
        <w:tabs>
          <w:tab w:val="left" w:pos="720"/>
        </w:tabs>
        <w:ind w:right="-857" w:hanging="284"/>
        <w:rPr>
          <w:rFonts w:asciiTheme="minorHAnsi" w:hAnsiTheme="minorHAnsi" w:cstheme="minorHAnsi"/>
          <w:b/>
          <w:bCs/>
          <w:sz w:val="28"/>
          <w:szCs w:val="28"/>
        </w:rPr>
      </w:pPr>
    </w:p>
    <w:p w14:paraId="4B41D4AB" w14:textId="45777964" w:rsidR="00533153" w:rsidRDefault="00533153" w:rsidP="00A145D0">
      <w:pPr>
        <w:tabs>
          <w:tab w:val="left" w:pos="720"/>
        </w:tabs>
        <w:ind w:right="-857" w:hanging="284"/>
        <w:rPr>
          <w:rFonts w:asciiTheme="minorHAnsi" w:hAnsiTheme="minorHAnsi" w:cstheme="minorHAnsi"/>
          <w:b/>
          <w:bCs/>
          <w:sz w:val="28"/>
          <w:szCs w:val="28"/>
        </w:rPr>
      </w:pPr>
    </w:p>
    <w:p w14:paraId="018182BB" w14:textId="2CCDCBBC" w:rsidR="00533153" w:rsidRDefault="00533153" w:rsidP="00A145D0">
      <w:pPr>
        <w:tabs>
          <w:tab w:val="left" w:pos="720"/>
        </w:tabs>
        <w:ind w:right="-857" w:hanging="284"/>
        <w:rPr>
          <w:rFonts w:asciiTheme="minorHAnsi" w:hAnsiTheme="minorHAnsi" w:cstheme="minorHAnsi"/>
          <w:b/>
          <w:bCs/>
          <w:sz w:val="28"/>
          <w:szCs w:val="28"/>
        </w:rPr>
      </w:pPr>
    </w:p>
    <w:p w14:paraId="4D9F98A3" w14:textId="685ED928" w:rsidR="00533153" w:rsidRDefault="00533153" w:rsidP="00A145D0">
      <w:pPr>
        <w:tabs>
          <w:tab w:val="left" w:pos="720"/>
        </w:tabs>
        <w:ind w:right="-857" w:hanging="284"/>
        <w:rPr>
          <w:rFonts w:asciiTheme="minorHAnsi" w:hAnsiTheme="minorHAnsi" w:cstheme="minorHAnsi"/>
          <w:b/>
          <w:bCs/>
          <w:sz w:val="28"/>
          <w:szCs w:val="28"/>
        </w:rPr>
      </w:pPr>
    </w:p>
    <w:p w14:paraId="446B6427" w14:textId="3E4D4424" w:rsidR="00533153" w:rsidRDefault="00533153" w:rsidP="00A145D0">
      <w:pPr>
        <w:tabs>
          <w:tab w:val="left" w:pos="720"/>
        </w:tabs>
        <w:ind w:right="-857" w:hanging="284"/>
        <w:rPr>
          <w:rFonts w:asciiTheme="minorHAnsi" w:hAnsiTheme="minorHAnsi" w:cstheme="minorHAnsi"/>
          <w:b/>
          <w:bCs/>
          <w:sz w:val="28"/>
          <w:szCs w:val="28"/>
        </w:rPr>
      </w:pPr>
    </w:p>
    <w:p w14:paraId="55FE9A2A" w14:textId="66A6869B" w:rsidR="00533153" w:rsidRDefault="00533153" w:rsidP="00A145D0">
      <w:pPr>
        <w:tabs>
          <w:tab w:val="left" w:pos="720"/>
        </w:tabs>
        <w:ind w:right="-857" w:hanging="284"/>
        <w:rPr>
          <w:rFonts w:asciiTheme="minorHAnsi" w:hAnsiTheme="minorHAnsi" w:cstheme="minorHAnsi"/>
          <w:b/>
          <w:bCs/>
          <w:sz w:val="28"/>
          <w:szCs w:val="28"/>
        </w:rPr>
      </w:pPr>
    </w:p>
    <w:p w14:paraId="2A33163B" w14:textId="766AC738" w:rsidR="00533153" w:rsidRDefault="00533153" w:rsidP="00A145D0">
      <w:pPr>
        <w:tabs>
          <w:tab w:val="left" w:pos="720"/>
        </w:tabs>
        <w:ind w:right="-857" w:hanging="284"/>
        <w:rPr>
          <w:rFonts w:asciiTheme="minorHAnsi" w:hAnsiTheme="minorHAnsi" w:cstheme="minorHAnsi"/>
          <w:b/>
          <w:bCs/>
          <w:sz w:val="28"/>
          <w:szCs w:val="28"/>
        </w:rPr>
      </w:pPr>
    </w:p>
    <w:p w14:paraId="62C568E4" w14:textId="34D8BE34" w:rsidR="00533153" w:rsidRDefault="00533153" w:rsidP="00A145D0">
      <w:pPr>
        <w:tabs>
          <w:tab w:val="left" w:pos="720"/>
        </w:tabs>
        <w:ind w:right="-857" w:hanging="284"/>
        <w:rPr>
          <w:rFonts w:asciiTheme="minorHAnsi" w:hAnsiTheme="minorHAnsi" w:cstheme="minorHAnsi"/>
          <w:b/>
          <w:bCs/>
          <w:sz w:val="28"/>
          <w:szCs w:val="28"/>
        </w:rPr>
      </w:pPr>
    </w:p>
    <w:p w14:paraId="3F33AB49" w14:textId="7C5E7C37" w:rsidR="00533153" w:rsidRDefault="00533153" w:rsidP="00A145D0">
      <w:pPr>
        <w:tabs>
          <w:tab w:val="left" w:pos="720"/>
        </w:tabs>
        <w:ind w:right="-857" w:hanging="284"/>
        <w:rPr>
          <w:rFonts w:asciiTheme="minorHAnsi" w:hAnsiTheme="minorHAnsi" w:cstheme="minorHAnsi"/>
          <w:b/>
          <w:bCs/>
          <w:sz w:val="28"/>
          <w:szCs w:val="28"/>
        </w:rPr>
      </w:pPr>
    </w:p>
    <w:p w14:paraId="53ADEA0D" w14:textId="07CEF4B9" w:rsidR="00533153" w:rsidRDefault="00533153" w:rsidP="00A145D0">
      <w:pPr>
        <w:tabs>
          <w:tab w:val="left" w:pos="720"/>
        </w:tabs>
        <w:ind w:right="-857" w:hanging="284"/>
        <w:rPr>
          <w:rFonts w:asciiTheme="minorHAnsi" w:hAnsiTheme="minorHAnsi" w:cstheme="minorHAnsi"/>
          <w:b/>
          <w:bCs/>
          <w:sz w:val="28"/>
          <w:szCs w:val="28"/>
        </w:rPr>
      </w:pPr>
    </w:p>
    <w:p w14:paraId="779239E0" w14:textId="77777777" w:rsidR="00533153" w:rsidRDefault="00533153" w:rsidP="00A145D0">
      <w:pPr>
        <w:tabs>
          <w:tab w:val="left" w:pos="720"/>
        </w:tabs>
        <w:ind w:right="-857" w:hanging="284"/>
        <w:rPr>
          <w:rFonts w:asciiTheme="minorHAnsi" w:hAnsiTheme="minorHAnsi" w:cstheme="minorHAnsi"/>
          <w:b/>
          <w:bCs/>
          <w:sz w:val="28"/>
          <w:szCs w:val="28"/>
        </w:rPr>
      </w:pPr>
    </w:p>
    <w:p w14:paraId="427741ED" w14:textId="5F94B115" w:rsidR="00533153" w:rsidRDefault="00533153" w:rsidP="00A145D0">
      <w:pPr>
        <w:tabs>
          <w:tab w:val="left" w:pos="720"/>
        </w:tabs>
        <w:ind w:right="-857" w:hanging="284"/>
        <w:rPr>
          <w:rFonts w:asciiTheme="minorHAnsi" w:hAnsiTheme="minorHAnsi" w:cstheme="minorHAnsi"/>
          <w:b/>
          <w:bCs/>
          <w:sz w:val="28"/>
          <w:szCs w:val="28"/>
        </w:rPr>
      </w:pPr>
    </w:p>
    <w:p w14:paraId="65A51E89" w14:textId="0B08FE60" w:rsidR="00533153" w:rsidRDefault="00533153" w:rsidP="00A145D0">
      <w:pPr>
        <w:tabs>
          <w:tab w:val="left" w:pos="720"/>
        </w:tabs>
        <w:ind w:right="-857" w:hanging="284"/>
        <w:rPr>
          <w:rFonts w:asciiTheme="minorHAnsi" w:hAnsiTheme="minorHAnsi" w:cstheme="minorHAnsi"/>
          <w:b/>
          <w:bCs/>
          <w:sz w:val="28"/>
          <w:szCs w:val="28"/>
        </w:rPr>
      </w:pPr>
    </w:p>
    <w:p w14:paraId="2CAC14C9" w14:textId="27AE76F3" w:rsidR="00533153" w:rsidRDefault="00533153" w:rsidP="00A145D0">
      <w:pPr>
        <w:tabs>
          <w:tab w:val="left" w:pos="720"/>
        </w:tabs>
        <w:ind w:right="-857" w:hanging="284"/>
        <w:rPr>
          <w:rFonts w:asciiTheme="minorHAnsi" w:hAnsiTheme="minorHAnsi" w:cstheme="minorHAnsi"/>
          <w:b/>
          <w:bCs/>
          <w:sz w:val="28"/>
          <w:szCs w:val="28"/>
        </w:rPr>
      </w:pPr>
    </w:p>
    <w:p w14:paraId="5FD0AB43" w14:textId="5EA3A1F0" w:rsidR="00533153" w:rsidRDefault="00533153" w:rsidP="00A145D0">
      <w:pPr>
        <w:tabs>
          <w:tab w:val="left" w:pos="720"/>
        </w:tabs>
        <w:ind w:right="-857" w:hanging="284"/>
        <w:rPr>
          <w:rFonts w:asciiTheme="minorHAnsi" w:hAnsiTheme="minorHAnsi" w:cstheme="minorHAnsi"/>
          <w:b/>
          <w:bCs/>
          <w:sz w:val="28"/>
          <w:szCs w:val="28"/>
        </w:rPr>
      </w:pPr>
    </w:p>
    <w:p w14:paraId="399647C0" w14:textId="2EAD322B" w:rsidR="00533153" w:rsidRDefault="00533153" w:rsidP="00A145D0">
      <w:pPr>
        <w:tabs>
          <w:tab w:val="left" w:pos="720"/>
        </w:tabs>
        <w:ind w:right="-857" w:hanging="284"/>
        <w:rPr>
          <w:rFonts w:asciiTheme="minorHAnsi" w:hAnsiTheme="minorHAnsi" w:cstheme="minorHAnsi"/>
          <w:b/>
          <w:bCs/>
          <w:sz w:val="28"/>
          <w:szCs w:val="28"/>
        </w:rPr>
      </w:pPr>
    </w:p>
    <w:p w14:paraId="261A0580" w14:textId="09BDEC06" w:rsidR="00533153" w:rsidRDefault="00533153" w:rsidP="00A145D0">
      <w:pPr>
        <w:tabs>
          <w:tab w:val="left" w:pos="720"/>
        </w:tabs>
        <w:ind w:right="-857" w:hanging="284"/>
        <w:rPr>
          <w:rFonts w:asciiTheme="minorHAnsi" w:hAnsiTheme="minorHAnsi" w:cstheme="minorHAnsi"/>
          <w:b/>
          <w:bCs/>
          <w:sz w:val="28"/>
          <w:szCs w:val="28"/>
        </w:rPr>
      </w:pPr>
    </w:p>
    <w:p w14:paraId="0E4E7B59" w14:textId="4147AE74" w:rsidR="00533153" w:rsidRDefault="00533153" w:rsidP="00A145D0">
      <w:pPr>
        <w:tabs>
          <w:tab w:val="left" w:pos="720"/>
        </w:tabs>
        <w:ind w:right="-857" w:hanging="284"/>
        <w:rPr>
          <w:rFonts w:asciiTheme="minorHAnsi" w:hAnsiTheme="minorHAnsi" w:cstheme="minorHAnsi"/>
          <w:b/>
          <w:bCs/>
          <w:sz w:val="28"/>
          <w:szCs w:val="28"/>
        </w:rPr>
      </w:pPr>
    </w:p>
    <w:p w14:paraId="07086314" w14:textId="46CBB465" w:rsidR="00533153" w:rsidRDefault="00533153" w:rsidP="00A145D0">
      <w:pPr>
        <w:tabs>
          <w:tab w:val="left" w:pos="720"/>
        </w:tabs>
        <w:ind w:right="-857" w:hanging="284"/>
        <w:rPr>
          <w:rFonts w:asciiTheme="minorHAnsi" w:hAnsiTheme="minorHAnsi" w:cstheme="minorHAnsi"/>
          <w:b/>
          <w:bCs/>
          <w:sz w:val="28"/>
          <w:szCs w:val="28"/>
        </w:rPr>
      </w:pPr>
    </w:p>
    <w:p w14:paraId="5760366B" w14:textId="77777777" w:rsidR="00533153" w:rsidRDefault="00533153" w:rsidP="00A145D0">
      <w:pPr>
        <w:tabs>
          <w:tab w:val="left" w:pos="720"/>
        </w:tabs>
        <w:ind w:right="-857" w:hanging="284"/>
        <w:rPr>
          <w:rFonts w:asciiTheme="minorHAnsi" w:hAnsiTheme="minorHAnsi" w:cstheme="minorHAnsi"/>
          <w:b/>
          <w:bCs/>
          <w:sz w:val="28"/>
          <w:szCs w:val="28"/>
        </w:rPr>
      </w:pPr>
    </w:p>
    <w:p w14:paraId="2DE7B1C5" w14:textId="30B51B8F" w:rsidR="00533153" w:rsidRDefault="00592008" w:rsidP="00A145D0">
      <w:pPr>
        <w:tabs>
          <w:tab w:val="left" w:pos="720"/>
        </w:tabs>
        <w:ind w:right="-857" w:hanging="284"/>
        <w:rPr>
          <w:rFonts w:asciiTheme="minorHAnsi" w:hAnsiTheme="minorHAnsi" w:cstheme="minorHAnsi"/>
          <w:b/>
          <w:bCs/>
          <w:sz w:val="28"/>
          <w:szCs w:val="28"/>
        </w:rPr>
      </w:pPr>
      <w:r>
        <w:rPr>
          <w:rFonts w:asciiTheme="minorHAnsi" w:hAnsiTheme="minorHAnsi" w:cstheme="minorHAnsi"/>
          <w:b/>
          <w:bCs/>
          <w:noProof/>
          <w:sz w:val="28"/>
          <w:szCs w:val="28"/>
        </w:rPr>
        <mc:AlternateContent>
          <mc:Choice Requires="wpg">
            <w:drawing>
              <wp:anchor distT="0" distB="0" distL="114300" distR="114300" simplePos="0" relativeHeight="251837952" behindDoc="0" locked="0" layoutInCell="1" allowOverlap="1" wp14:anchorId="1BEA7CF9" wp14:editId="348B6D32">
                <wp:simplePos x="0" y="0"/>
                <wp:positionH relativeFrom="column">
                  <wp:posOffset>-509260</wp:posOffset>
                </wp:positionH>
                <wp:positionV relativeFrom="paragraph">
                  <wp:posOffset>-435599</wp:posOffset>
                </wp:positionV>
                <wp:extent cx="7131230" cy="10206990"/>
                <wp:effectExtent l="0" t="0" r="19050" b="3810"/>
                <wp:wrapNone/>
                <wp:docPr id="1668480818" name="Gruppieren 50"/>
                <wp:cNvGraphicFramePr/>
                <a:graphic xmlns:a="http://schemas.openxmlformats.org/drawingml/2006/main">
                  <a:graphicData uri="http://schemas.microsoft.com/office/word/2010/wordprocessingGroup">
                    <wpg:wgp>
                      <wpg:cNvGrpSpPr/>
                      <wpg:grpSpPr>
                        <a:xfrm>
                          <a:off x="0" y="0"/>
                          <a:ext cx="7131230" cy="10206990"/>
                          <a:chOff x="0" y="0"/>
                          <a:chExt cx="7131230" cy="10206990"/>
                        </a:xfrm>
                      </wpg:grpSpPr>
                      <wps:wsp>
                        <wps:cNvPr id="1483870452" name="Textfeld 1483870452"/>
                        <wps:cNvSpPr txBox="1"/>
                        <wps:spPr>
                          <a:xfrm>
                            <a:off x="0" y="0"/>
                            <a:ext cx="3430905" cy="10206990"/>
                          </a:xfrm>
                          <a:prstGeom prst="rect">
                            <a:avLst/>
                          </a:prstGeom>
                          <a:solidFill>
                            <a:schemeClr val="accent1"/>
                          </a:solidFill>
                          <a:ln w="6350">
                            <a:noFill/>
                          </a:ln>
                        </wps:spPr>
                        <wps:txbx>
                          <w:txbxContent>
                            <w:p w14:paraId="2A43CAD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5C9D23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A91F9E5" w14:textId="77777777" w:rsidR="00533153" w:rsidRPr="00B10EB7" w:rsidRDefault="00533153" w:rsidP="00533153">
                              <w:pPr>
                                <w:jc w:val="center"/>
                                <w:rPr>
                                  <w:rFonts w:asciiTheme="minorHAnsi" w:hAnsiTheme="minorHAnsi" w:cstheme="minorHAnsi"/>
                                  <w:b/>
                                  <w:bCs/>
                                  <w:color w:val="FFFFFF" w:themeColor="background1"/>
                                </w:rPr>
                              </w:pPr>
                            </w:p>
                            <w:p w14:paraId="3D2C9A56"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Zunehmende Selbstüberschätzung</w:t>
                              </w:r>
                            </w:p>
                            <w:p w14:paraId="7329AE6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114AB7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102CC6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3691D0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28C896B"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4806D7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DF54747"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Muskelerschlaffung</w:t>
                              </w:r>
                            </w:p>
                            <w:p w14:paraId="35BC4ABB"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38BBCE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72DAC30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D77FC7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F1C574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0A8C46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5830A8A"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Lähmungen</w:t>
                              </w:r>
                            </w:p>
                            <w:p w14:paraId="1F3844A6"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CAE591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79C9774" w14:textId="77777777" w:rsidR="00533153" w:rsidRPr="00B10EB7" w:rsidRDefault="00533153" w:rsidP="00533153">
                              <w:pPr>
                                <w:rPr>
                                  <w:rFonts w:asciiTheme="minorHAnsi" w:hAnsiTheme="minorHAnsi" w:cstheme="minorHAnsi"/>
                                  <w:b/>
                                  <w:bCs/>
                                  <w:color w:val="FFFFFF" w:themeColor="background1"/>
                                  <w:sz w:val="44"/>
                                  <w:szCs w:val="44"/>
                                </w:rPr>
                              </w:pPr>
                            </w:p>
                            <w:p w14:paraId="2D6B1DA6" w14:textId="77777777" w:rsidR="00533153" w:rsidRPr="00B10EB7" w:rsidRDefault="00533153" w:rsidP="00533153">
                              <w:pPr>
                                <w:rPr>
                                  <w:rFonts w:asciiTheme="minorHAnsi" w:hAnsiTheme="minorHAnsi" w:cstheme="minorHAnsi"/>
                                  <w:b/>
                                  <w:bCs/>
                                  <w:color w:val="FFFFFF" w:themeColor="background1"/>
                                  <w:sz w:val="44"/>
                                  <w:szCs w:val="44"/>
                                </w:rPr>
                              </w:pPr>
                            </w:p>
                            <w:p w14:paraId="015D4159" w14:textId="77777777" w:rsidR="00533153" w:rsidRPr="00B10EB7" w:rsidRDefault="00533153" w:rsidP="00533153">
                              <w:pPr>
                                <w:rPr>
                                  <w:rFonts w:asciiTheme="minorHAnsi" w:hAnsiTheme="minorHAnsi" w:cstheme="minorHAnsi"/>
                                  <w:b/>
                                  <w:bCs/>
                                  <w:color w:val="FFFFFF" w:themeColor="background1"/>
                                  <w:sz w:val="44"/>
                                  <w:szCs w:val="44"/>
                                </w:rPr>
                              </w:pPr>
                            </w:p>
                            <w:p w14:paraId="71A0B73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DA1A88D" w14:textId="77777777" w:rsidR="00533153" w:rsidRPr="000417C9" w:rsidRDefault="00533153" w:rsidP="00533153">
                              <w:pPr>
                                <w:jc w:val="center"/>
                                <w:rPr>
                                  <w:rFonts w:asciiTheme="minorHAnsi" w:hAnsiTheme="minorHAnsi" w:cstheme="minorHAnsi"/>
                                  <w:b/>
                                  <w:bCs/>
                                  <w:color w:val="FFFFFF" w:themeColor="background1"/>
                                </w:rPr>
                              </w:pPr>
                            </w:p>
                            <w:p w14:paraId="7DCBFA11"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Gedächtnis- und Bewusstseinsstörungen</w:t>
                              </w:r>
                            </w:p>
                            <w:p w14:paraId="15455E02" w14:textId="77777777" w:rsidR="00533153" w:rsidRPr="00B10EB7" w:rsidRDefault="00533153" w:rsidP="00533153">
                              <w:pPr>
                                <w:jc w:val="center"/>
                                <w:rPr>
                                  <w:rFonts w:asciiTheme="minorHAnsi" w:hAnsiTheme="minorHAnsi" w:cstheme="minorHAnsi"/>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7533930" name="Textfeld 1007533930"/>
                        <wps:cNvSpPr txBox="1"/>
                        <wps:spPr>
                          <a:xfrm>
                            <a:off x="3492347" y="0"/>
                            <a:ext cx="3413760" cy="10206990"/>
                          </a:xfrm>
                          <a:prstGeom prst="rect">
                            <a:avLst/>
                          </a:prstGeom>
                          <a:solidFill>
                            <a:schemeClr val="accent1"/>
                          </a:solidFill>
                          <a:ln w="6350">
                            <a:noFill/>
                          </a:ln>
                        </wps:spPr>
                        <wps:txbx>
                          <w:txbxContent>
                            <w:p w14:paraId="5E4631D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5F400B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CCB677C" w14:textId="77777777" w:rsidR="00533153" w:rsidRPr="00B10EB7" w:rsidRDefault="00533153" w:rsidP="00533153">
                              <w:pPr>
                                <w:jc w:val="center"/>
                                <w:rPr>
                                  <w:rFonts w:asciiTheme="minorHAnsi" w:hAnsiTheme="minorHAnsi" w:cstheme="minorHAnsi"/>
                                  <w:b/>
                                  <w:bCs/>
                                  <w:color w:val="FFFFFF" w:themeColor="background1"/>
                                </w:rPr>
                              </w:pPr>
                            </w:p>
                            <w:p w14:paraId="624DCA13"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Unkontrollierte Ausscheidungen</w:t>
                              </w:r>
                            </w:p>
                            <w:p w14:paraId="5D4E266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24F02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61EBA4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3DC032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723AE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4A5ED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F249340"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Koma und           Reflexlosigkeit</w:t>
                              </w:r>
                            </w:p>
                            <w:p w14:paraId="1931ECD9"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57F83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8D9C5A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580343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87A4B6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6AABD46"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Atemstillstand                     und Tod</w:t>
                              </w:r>
                            </w:p>
                            <w:p w14:paraId="3F2C1BF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3AB8E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9D3BF9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6A0FF9" w14:textId="77777777" w:rsidR="00533153" w:rsidRPr="00B10EB7" w:rsidRDefault="00533153" w:rsidP="00533153">
                              <w:pPr>
                                <w:rPr>
                                  <w:rFonts w:asciiTheme="minorHAnsi" w:hAnsiTheme="minorHAnsi" w:cstheme="minorHAnsi"/>
                                  <w:b/>
                                  <w:bCs/>
                                  <w:color w:val="FFFFFF" w:themeColor="background1"/>
                                  <w:sz w:val="44"/>
                                  <w:szCs w:val="44"/>
                                </w:rPr>
                              </w:pPr>
                            </w:p>
                            <w:p w14:paraId="1EF39090" w14:textId="77777777" w:rsidR="00533153" w:rsidRPr="000417C9" w:rsidRDefault="00533153" w:rsidP="00533153">
                              <w:pPr>
                                <w:jc w:val="center"/>
                                <w:rPr>
                                  <w:rFonts w:asciiTheme="minorHAnsi" w:hAnsiTheme="minorHAnsi" w:cstheme="minorHAnsi"/>
                                  <w:b/>
                                  <w:bCs/>
                                  <w:color w:val="FFFFFF" w:themeColor="background1"/>
                                  <w:sz w:val="28"/>
                                  <w:szCs w:val="28"/>
                                </w:rPr>
                              </w:pPr>
                            </w:p>
                            <w:p w14:paraId="00FD944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B2DD823"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Bewusstlosigkeit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3898823" name="Gerade Verbindung 42"/>
                        <wps:cNvCnPr/>
                        <wps:spPr>
                          <a:xfrm flipV="1">
                            <a:off x="132202" y="2535563"/>
                            <a:ext cx="6999028"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03158346" name="Gerade Verbindung 43"/>
                        <wps:cNvCnPr/>
                        <wps:spPr>
                          <a:xfrm>
                            <a:off x="77118" y="5025375"/>
                            <a:ext cx="6971030"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531769257" name="Gerade Verbindung 44"/>
                        <wps:cNvCnPr/>
                        <wps:spPr>
                          <a:xfrm flipV="1">
                            <a:off x="0" y="7570271"/>
                            <a:ext cx="7047987" cy="0"/>
                          </a:xfrm>
                          <a:prstGeom prst="line">
                            <a:avLst/>
                          </a:prstGeom>
                          <a:ln w="3175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BEA7CF9" id="Gruppieren 50" o:spid="_x0000_s1062" style="position:absolute;margin-left:-40.1pt;margin-top:-34.3pt;width:561.5pt;height:803.7pt;z-index:251837952" coordsize="71312,102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">
                <v:shape id="Textfeld 1483870452" o:spid="_x0000_s1063" type="#_x0000_t202" style="position:absolute;width:34309;height:10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" fillcolor="#4472c4 [3204]" stroked="f" strokeweight=".5pt">
                  <v:textbox>
                    <w:txbxContent>
                      <w:p w14:paraId="2A43CAD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5C9D23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A91F9E5" w14:textId="77777777" w:rsidR="00533153" w:rsidRPr="00B10EB7" w:rsidRDefault="00533153" w:rsidP="00533153">
                        <w:pPr>
                          <w:jc w:val="center"/>
                          <w:rPr>
                            <w:rFonts w:asciiTheme="minorHAnsi" w:hAnsiTheme="minorHAnsi" w:cstheme="minorHAnsi"/>
                            <w:b/>
                            <w:bCs/>
                            <w:color w:val="FFFFFF" w:themeColor="background1"/>
                          </w:rPr>
                        </w:pPr>
                      </w:p>
                      <w:p w14:paraId="3D2C9A56"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Zunehmende Selbstüberschätzung</w:t>
                        </w:r>
                      </w:p>
                      <w:p w14:paraId="7329AE6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114AB7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102CC6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3691D0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28C896B"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4806D7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DF54747"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Muskelerschlaffung</w:t>
                        </w:r>
                      </w:p>
                      <w:p w14:paraId="35BC4ABB"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38BBCE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72DAC30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D77FC7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F1C574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0A8C46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5830A8A"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Lähmungen</w:t>
                        </w:r>
                      </w:p>
                      <w:p w14:paraId="1F3844A6"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CAE591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79C9774" w14:textId="77777777" w:rsidR="00533153" w:rsidRPr="00B10EB7" w:rsidRDefault="00533153" w:rsidP="00533153">
                        <w:pPr>
                          <w:rPr>
                            <w:rFonts w:asciiTheme="minorHAnsi" w:hAnsiTheme="minorHAnsi" w:cstheme="minorHAnsi"/>
                            <w:b/>
                            <w:bCs/>
                            <w:color w:val="FFFFFF" w:themeColor="background1"/>
                            <w:sz w:val="44"/>
                            <w:szCs w:val="44"/>
                          </w:rPr>
                        </w:pPr>
                      </w:p>
                      <w:p w14:paraId="2D6B1DA6" w14:textId="77777777" w:rsidR="00533153" w:rsidRPr="00B10EB7" w:rsidRDefault="00533153" w:rsidP="00533153">
                        <w:pPr>
                          <w:rPr>
                            <w:rFonts w:asciiTheme="minorHAnsi" w:hAnsiTheme="minorHAnsi" w:cstheme="minorHAnsi"/>
                            <w:b/>
                            <w:bCs/>
                            <w:color w:val="FFFFFF" w:themeColor="background1"/>
                            <w:sz w:val="44"/>
                            <w:szCs w:val="44"/>
                          </w:rPr>
                        </w:pPr>
                      </w:p>
                      <w:p w14:paraId="015D4159" w14:textId="77777777" w:rsidR="00533153" w:rsidRPr="00B10EB7" w:rsidRDefault="00533153" w:rsidP="00533153">
                        <w:pPr>
                          <w:rPr>
                            <w:rFonts w:asciiTheme="minorHAnsi" w:hAnsiTheme="minorHAnsi" w:cstheme="minorHAnsi"/>
                            <w:b/>
                            <w:bCs/>
                            <w:color w:val="FFFFFF" w:themeColor="background1"/>
                            <w:sz w:val="44"/>
                            <w:szCs w:val="44"/>
                          </w:rPr>
                        </w:pPr>
                      </w:p>
                      <w:p w14:paraId="71A0B73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DA1A88D" w14:textId="77777777" w:rsidR="00533153" w:rsidRPr="000417C9" w:rsidRDefault="00533153" w:rsidP="00533153">
                        <w:pPr>
                          <w:jc w:val="center"/>
                          <w:rPr>
                            <w:rFonts w:asciiTheme="minorHAnsi" w:hAnsiTheme="minorHAnsi" w:cstheme="minorHAnsi"/>
                            <w:b/>
                            <w:bCs/>
                            <w:color w:val="FFFFFF" w:themeColor="background1"/>
                          </w:rPr>
                        </w:pPr>
                      </w:p>
                      <w:p w14:paraId="7DCBFA11"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Gedächtnis- und Bewusstseinsstörungen</w:t>
                        </w:r>
                      </w:p>
                      <w:p w14:paraId="15455E02" w14:textId="77777777" w:rsidR="00533153" w:rsidRPr="00B10EB7" w:rsidRDefault="00533153" w:rsidP="00533153">
                        <w:pPr>
                          <w:jc w:val="center"/>
                          <w:rPr>
                            <w:rFonts w:asciiTheme="minorHAnsi" w:hAnsiTheme="minorHAnsi" w:cstheme="minorHAnsi"/>
                            <w:b/>
                            <w:bCs/>
                            <w:color w:val="FFFFFF" w:themeColor="background1"/>
                            <w:sz w:val="44"/>
                            <w:szCs w:val="44"/>
                          </w:rPr>
                        </w:pPr>
                      </w:p>
                    </w:txbxContent>
                  </v:textbox>
                </v:shape>
                <v:shape id="Textfeld 1007533930" o:spid="_x0000_s1064" type="#_x0000_t202" style="position:absolute;left:34923;width:34138;height:10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" fillcolor="#4472c4 [3204]" stroked="f" strokeweight=".5pt">
                  <v:textbox>
                    <w:txbxContent>
                      <w:p w14:paraId="5E4631D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45F400B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CCB677C" w14:textId="77777777" w:rsidR="00533153" w:rsidRPr="00B10EB7" w:rsidRDefault="00533153" w:rsidP="00533153">
                        <w:pPr>
                          <w:jc w:val="center"/>
                          <w:rPr>
                            <w:rFonts w:asciiTheme="minorHAnsi" w:hAnsiTheme="minorHAnsi" w:cstheme="minorHAnsi"/>
                            <w:b/>
                            <w:bCs/>
                            <w:color w:val="FFFFFF" w:themeColor="background1"/>
                          </w:rPr>
                        </w:pPr>
                      </w:p>
                      <w:p w14:paraId="624DCA13"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Unkontrollierte Ausscheidungen</w:t>
                        </w:r>
                      </w:p>
                      <w:p w14:paraId="5D4E266C"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24F02D"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61EBA4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33DC032A"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723AE7"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4A5ED3"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F249340"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Koma und           Reflexlosigkeit</w:t>
                        </w:r>
                      </w:p>
                      <w:p w14:paraId="1931ECD9"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57F83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8D9C5A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0580343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87A4B61"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66AABD46"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 xml:space="preserve">    Atemstillstand                     und Tod</w:t>
                        </w:r>
                      </w:p>
                      <w:p w14:paraId="3F2C1BFE"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A3AB8E4"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59D3BF98"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2B6A0FF9" w14:textId="77777777" w:rsidR="00533153" w:rsidRPr="00B10EB7" w:rsidRDefault="00533153" w:rsidP="00533153">
                        <w:pPr>
                          <w:rPr>
                            <w:rFonts w:asciiTheme="minorHAnsi" w:hAnsiTheme="minorHAnsi" w:cstheme="minorHAnsi"/>
                            <w:b/>
                            <w:bCs/>
                            <w:color w:val="FFFFFF" w:themeColor="background1"/>
                            <w:sz w:val="44"/>
                            <w:szCs w:val="44"/>
                          </w:rPr>
                        </w:pPr>
                      </w:p>
                      <w:p w14:paraId="1EF39090" w14:textId="77777777" w:rsidR="00533153" w:rsidRPr="000417C9" w:rsidRDefault="00533153" w:rsidP="00533153">
                        <w:pPr>
                          <w:jc w:val="center"/>
                          <w:rPr>
                            <w:rFonts w:asciiTheme="minorHAnsi" w:hAnsiTheme="minorHAnsi" w:cstheme="minorHAnsi"/>
                            <w:b/>
                            <w:bCs/>
                            <w:color w:val="FFFFFF" w:themeColor="background1"/>
                            <w:sz w:val="28"/>
                            <w:szCs w:val="28"/>
                          </w:rPr>
                        </w:pPr>
                      </w:p>
                      <w:p w14:paraId="00FD9445" w14:textId="77777777" w:rsidR="00533153" w:rsidRPr="00B10EB7" w:rsidRDefault="00533153" w:rsidP="00533153">
                        <w:pPr>
                          <w:jc w:val="center"/>
                          <w:rPr>
                            <w:rFonts w:asciiTheme="minorHAnsi" w:hAnsiTheme="minorHAnsi" w:cstheme="minorHAnsi"/>
                            <w:b/>
                            <w:bCs/>
                            <w:color w:val="FFFFFF" w:themeColor="background1"/>
                            <w:sz w:val="44"/>
                            <w:szCs w:val="44"/>
                          </w:rPr>
                        </w:pPr>
                      </w:p>
                      <w:p w14:paraId="1B2DD823" w14:textId="77777777" w:rsidR="00533153" w:rsidRPr="00B10EB7" w:rsidRDefault="00533153" w:rsidP="00533153">
                        <w:pPr>
                          <w:jc w:val="center"/>
                          <w:rPr>
                            <w:rFonts w:asciiTheme="minorHAnsi" w:hAnsiTheme="minorHAnsi" w:cstheme="minorHAnsi"/>
                            <w:b/>
                            <w:bCs/>
                            <w:color w:val="FFFFFF" w:themeColor="background1"/>
                            <w:sz w:val="44"/>
                            <w:szCs w:val="44"/>
                          </w:rPr>
                        </w:pPr>
                        <w:r w:rsidRPr="00B10EB7">
                          <w:rPr>
                            <w:rFonts w:asciiTheme="minorHAnsi" w:hAnsiTheme="minorHAnsi" w:cstheme="minorHAnsi"/>
                            <w:b/>
                            <w:bCs/>
                            <w:color w:val="FFFFFF" w:themeColor="background1"/>
                            <w:sz w:val="44"/>
                            <w:szCs w:val="44"/>
                          </w:rPr>
                          <w:t>Bewusstlosigkeit</w:t>
                        </w:r>
                      </w:p>
                    </w:txbxContent>
                  </v:textbox>
                </v:shape>
                <v:line id="Gerade Verbindung 42" o:spid="_x0000_s1065" style="position:absolute;flip:y;visibility:visible;mso-wrap-style:square" from="1322,25355" to="71312,25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" strokecolor="white [3212]" strokeweight="2.5pt">
                  <v:stroke joinstyle="miter"/>
                </v:line>
                <v:line id="Gerade Verbindung 43" o:spid="_x0000_s1066" style="position:absolute;visibility:visible;mso-wrap-style:square" from="771,50253" to="70481,50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" strokecolor="white [3212]" strokeweight="2.5pt">
                  <v:stroke joinstyle="miter"/>
                </v:line>
                <v:line id="Gerade Verbindung 44" o:spid="_x0000_s1067" style="position:absolute;flip:y;visibility:visible;mso-wrap-style:square" from="0,75702" to="70479,7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" strokecolor="white [3212]" strokeweight="2.5pt">
                  <v:stroke joinstyle="miter"/>
                </v:line>
              </v:group>
            </w:pict>
          </mc:Fallback>
        </mc:AlternateContent>
      </w:r>
    </w:p>
    <w:p w14:paraId="67C80AC4" w14:textId="77777777" w:rsidR="00533153" w:rsidRDefault="00533153" w:rsidP="00A145D0">
      <w:pPr>
        <w:tabs>
          <w:tab w:val="left" w:pos="720"/>
        </w:tabs>
        <w:ind w:right="-857" w:hanging="284"/>
        <w:rPr>
          <w:rFonts w:asciiTheme="minorHAnsi" w:hAnsiTheme="minorHAnsi" w:cstheme="minorHAnsi"/>
          <w:b/>
          <w:bCs/>
          <w:sz w:val="28"/>
          <w:szCs w:val="28"/>
        </w:rPr>
      </w:pPr>
    </w:p>
    <w:p w14:paraId="18409A85" w14:textId="43F1DCEC" w:rsidR="00533153" w:rsidRDefault="00533153" w:rsidP="00A145D0">
      <w:pPr>
        <w:tabs>
          <w:tab w:val="left" w:pos="720"/>
        </w:tabs>
        <w:ind w:right="-857" w:hanging="284"/>
        <w:rPr>
          <w:rFonts w:asciiTheme="minorHAnsi" w:hAnsiTheme="minorHAnsi" w:cstheme="minorHAnsi"/>
          <w:b/>
          <w:bCs/>
          <w:sz w:val="28"/>
          <w:szCs w:val="28"/>
        </w:rPr>
      </w:pPr>
    </w:p>
    <w:p w14:paraId="6FDDE9D9" w14:textId="53CD1668" w:rsidR="00533153" w:rsidRDefault="00533153" w:rsidP="00A145D0">
      <w:pPr>
        <w:tabs>
          <w:tab w:val="left" w:pos="720"/>
        </w:tabs>
        <w:ind w:right="-857" w:hanging="284"/>
        <w:rPr>
          <w:rFonts w:asciiTheme="minorHAnsi" w:hAnsiTheme="minorHAnsi" w:cstheme="minorHAnsi"/>
          <w:b/>
          <w:bCs/>
          <w:sz w:val="28"/>
          <w:szCs w:val="28"/>
        </w:rPr>
      </w:pPr>
    </w:p>
    <w:p w14:paraId="3AB699AA" w14:textId="77777777" w:rsidR="00533153" w:rsidRDefault="00533153" w:rsidP="00A145D0">
      <w:pPr>
        <w:tabs>
          <w:tab w:val="left" w:pos="720"/>
        </w:tabs>
        <w:ind w:right="-857" w:hanging="284"/>
        <w:rPr>
          <w:rFonts w:asciiTheme="minorHAnsi" w:hAnsiTheme="minorHAnsi" w:cstheme="minorHAnsi"/>
          <w:b/>
          <w:bCs/>
          <w:sz w:val="28"/>
          <w:szCs w:val="28"/>
        </w:rPr>
      </w:pPr>
    </w:p>
    <w:p w14:paraId="152FB0CA" w14:textId="77777777" w:rsidR="00533153" w:rsidRDefault="00533153" w:rsidP="00A145D0">
      <w:pPr>
        <w:tabs>
          <w:tab w:val="left" w:pos="720"/>
        </w:tabs>
        <w:ind w:right="-857" w:hanging="284"/>
        <w:rPr>
          <w:rFonts w:asciiTheme="minorHAnsi" w:hAnsiTheme="minorHAnsi" w:cstheme="minorHAnsi"/>
          <w:b/>
          <w:bCs/>
          <w:sz w:val="28"/>
          <w:szCs w:val="28"/>
        </w:rPr>
      </w:pPr>
    </w:p>
    <w:p w14:paraId="02AD4994" w14:textId="43404B43" w:rsidR="00533153" w:rsidRDefault="00533153" w:rsidP="00A145D0">
      <w:pPr>
        <w:tabs>
          <w:tab w:val="left" w:pos="720"/>
        </w:tabs>
        <w:ind w:right="-857" w:hanging="284"/>
        <w:rPr>
          <w:rFonts w:asciiTheme="minorHAnsi" w:hAnsiTheme="minorHAnsi" w:cstheme="minorHAnsi"/>
          <w:b/>
          <w:bCs/>
          <w:sz w:val="28"/>
          <w:szCs w:val="28"/>
        </w:rPr>
      </w:pPr>
    </w:p>
    <w:p w14:paraId="11090B0D" w14:textId="77777777" w:rsidR="00533153" w:rsidRDefault="00533153" w:rsidP="00A145D0">
      <w:pPr>
        <w:tabs>
          <w:tab w:val="left" w:pos="720"/>
        </w:tabs>
        <w:ind w:right="-857" w:hanging="284"/>
        <w:rPr>
          <w:rFonts w:asciiTheme="minorHAnsi" w:hAnsiTheme="minorHAnsi" w:cstheme="minorHAnsi"/>
          <w:b/>
          <w:bCs/>
          <w:sz w:val="28"/>
          <w:szCs w:val="28"/>
        </w:rPr>
      </w:pPr>
    </w:p>
    <w:p w14:paraId="5D9F8E92" w14:textId="6942BC5B" w:rsidR="00533153" w:rsidRDefault="00533153" w:rsidP="00A145D0">
      <w:pPr>
        <w:tabs>
          <w:tab w:val="left" w:pos="720"/>
        </w:tabs>
        <w:ind w:right="-857" w:hanging="284"/>
        <w:rPr>
          <w:rFonts w:asciiTheme="minorHAnsi" w:hAnsiTheme="minorHAnsi" w:cstheme="minorHAnsi"/>
          <w:b/>
          <w:bCs/>
          <w:sz w:val="28"/>
          <w:szCs w:val="28"/>
        </w:rPr>
      </w:pPr>
    </w:p>
    <w:p w14:paraId="5F287209" w14:textId="6807B513" w:rsidR="00533153" w:rsidRDefault="00533153" w:rsidP="00A145D0">
      <w:pPr>
        <w:tabs>
          <w:tab w:val="left" w:pos="720"/>
        </w:tabs>
        <w:ind w:right="-857" w:hanging="284"/>
        <w:rPr>
          <w:rFonts w:asciiTheme="minorHAnsi" w:hAnsiTheme="minorHAnsi" w:cstheme="minorHAnsi"/>
          <w:b/>
          <w:bCs/>
          <w:sz w:val="28"/>
          <w:szCs w:val="28"/>
        </w:rPr>
      </w:pPr>
    </w:p>
    <w:p w14:paraId="75FF409D" w14:textId="38B3C5BA" w:rsidR="00533153" w:rsidRDefault="00533153" w:rsidP="00A145D0">
      <w:pPr>
        <w:tabs>
          <w:tab w:val="left" w:pos="720"/>
        </w:tabs>
        <w:ind w:right="-857" w:hanging="284"/>
        <w:rPr>
          <w:rFonts w:asciiTheme="minorHAnsi" w:hAnsiTheme="minorHAnsi" w:cstheme="minorHAnsi"/>
          <w:b/>
          <w:bCs/>
          <w:sz w:val="28"/>
          <w:szCs w:val="28"/>
        </w:rPr>
      </w:pPr>
    </w:p>
    <w:p w14:paraId="376DCA9B" w14:textId="0F841A15" w:rsidR="00533153" w:rsidRDefault="00533153" w:rsidP="00A145D0">
      <w:pPr>
        <w:tabs>
          <w:tab w:val="left" w:pos="720"/>
        </w:tabs>
        <w:ind w:right="-857" w:hanging="284"/>
        <w:rPr>
          <w:rFonts w:asciiTheme="minorHAnsi" w:hAnsiTheme="minorHAnsi" w:cstheme="minorHAnsi"/>
          <w:b/>
          <w:bCs/>
          <w:sz w:val="28"/>
          <w:szCs w:val="28"/>
        </w:rPr>
      </w:pPr>
    </w:p>
    <w:p w14:paraId="47DB202B" w14:textId="38DDC27F" w:rsidR="00533153" w:rsidRDefault="00533153" w:rsidP="00A145D0">
      <w:pPr>
        <w:tabs>
          <w:tab w:val="left" w:pos="720"/>
        </w:tabs>
        <w:ind w:right="-857" w:hanging="284"/>
        <w:rPr>
          <w:rFonts w:asciiTheme="minorHAnsi" w:hAnsiTheme="minorHAnsi" w:cstheme="minorHAnsi"/>
          <w:b/>
          <w:bCs/>
          <w:sz w:val="28"/>
          <w:szCs w:val="28"/>
        </w:rPr>
      </w:pPr>
    </w:p>
    <w:p w14:paraId="62FCBC5C" w14:textId="6100D716" w:rsidR="00533153" w:rsidRDefault="00533153" w:rsidP="00A145D0">
      <w:pPr>
        <w:tabs>
          <w:tab w:val="left" w:pos="720"/>
        </w:tabs>
        <w:ind w:right="-857" w:hanging="284"/>
        <w:rPr>
          <w:rFonts w:asciiTheme="minorHAnsi" w:hAnsiTheme="minorHAnsi" w:cstheme="minorHAnsi"/>
          <w:b/>
          <w:bCs/>
          <w:sz w:val="28"/>
          <w:szCs w:val="28"/>
        </w:rPr>
      </w:pPr>
    </w:p>
    <w:p w14:paraId="79D9995F" w14:textId="732E116E" w:rsidR="00533153" w:rsidRDefault="00533153" w:rsidP="00A145D0">
      <w:pPr>
        <w:tabs>
          <w:tab w:val="left" w:pos="720"/>
        </w:tabs>
        <w:ind w:right="-857" w:hanging="284"/>
        <w:rPr>
          <w:rFonts w:asciiTheme="minorHAnsi" w:hAnsiTheme="minorHAnsi" w:cstheme="minorHAnsi"/>
          <w:b/>
          <w:bCs/>
          <w:sz w:val="28"/>
          <w:szCs w:val="28"/>
        </w:rPr>
      </w:pPr>
    </w:p>
    <w:p w14:paraId="73EEF766" w14:textId="7552FD62" w:rsidR="00533153" w:rsidRDefault="00533153" w:rsidP="00A145D0">
      <w:pPr>
        <w:tabs>
          <w:tab w:val="left" w:pos="720"/>
        </w:tabs>
        <w:ind w:right="-857" w:hanging="284"/>
        <w:rPr>
          <w:rFonts w:asciiTheme="minorHAnsi" w:hAnsiTheme="minorHAnsi" w:cstheme="minorHAnsi"/>
          <w:b/>
          <w:bCs/>
          <w:sz w:val="28"/>
          <w:szCs w:val="28"/>
        </w:rPr>
      </w:pPr>
    </w:p>
    <w:p w14:paraId="63144AF6" w14:textId="5A87A518" w:rsidR="00533153" w:rsidRDefault="00533153" w:rsidP="00A145D0">
      <w:pPr>
        <w:tabs>
          <w:tab w:val="left" w:pos="720"/>
        </w:tabs>
        <w:ind w:right="-857" w:hanging="284"/>
        <w:rPr>
          <w:rFonts w:asciiTheme="minorHAnsi" w:hAnsiTheme="minorHAnsi" w:cstheme="minorHAnsi"/>
          <w:b/>
          <w:bCs/>
          <w:sz w:val="28"/>
          <w:szCs w:val="28"/>
        </w:rPr>
      </w:pPr>
    </w:p>
    <w:p w14:paraId="3ADCE536" w14:textId="72D19715" w:rsidR="00533153" w:rsidRDefault="00533153" w:rsidP="00A145D0">
      <w:pPr>
        <w:tabs>
          <w:tab w:val="left" w:pos="720"/>
        </w:tabs>
        <w:ind w:right="-857" w:hanging="284"/>
        <w:rPr>
          <w:rFonts w:asciiTheme="minorHAnsi" w:hAnsiTheme="minorHAnsi" w:cstheme="minorHAnsi"/>
          <w:b/>
          <w:bCs/>
          <w:sz w:val="28"/>
          <w:szCs w:val="28"/>
        </w:rPr>
      </w:pPr>
    </w:p>
    <w:p w14:paraId="32ECEC1A" w14:textId="3254C57D" w:rsidR="00533153" w:rsidRDefault="00533153" w:rsidP="00A145D0">
      <w:pPr>
        <w:tabs>
          <w:tab w:val="left" w:pos="720"/>
        </w:tabs>
        <w:ind w:right="-857" w:hanging="284"/>
        <w:rPr>
          <w:rFonts w:asciiTheme="minorHAnsi" w:hAnsiTheme="minorHAnsi" w:cstheme="minorHAnsi"/>
          <w:b/>
          <w:bCs/>
          <w:sz w:val="28"/>
          <w:szCs w:val="28"/>
        </w:rPr>
      </w:pPr>
    </w:p>
    <w:p w14:paraId="03364A7B" w14:textId="77777777" w:rsidR="00533153" w:rsidRDefault="00533153" w:rsidP="00A145D0">
      <w:pPr>
        <w:tabs>
          <w:tab w:val="left" w:pos="720"/>
        </w:tabs>
        <w:ind w:right="-857" w:hanging="284"/>
        <w:rPr>
          <w:rFonts w:asciiTheme="minorHAnsi" w:hAnsiTheme="minorHAnsi" w:cstheme="minorHAnsi"/>
          <w:b/>
          <w:bCs/>
          <w:sz w:val="28"/>
          <w:szCs w:val="28"/>
        </w:rPr>
      </w:pPr>
    </w:p>
    <w:p w14:paraId="62CD804B" w14:textId="77777777" w:rsidR="00533153" w:rsidRDefault="00533153" w:rsidP="00A145D0">
      <w:pPr>
        <w:tabs>
          <w:tab w:val="left" w:pos="720"/>
        </w:tabs>
        <w:ind w:right="-857" w:hanging="284"/>
        <w:rPr>
          <w:rFonts w:asciiTheme="minorHAnsi" w:hAnsiTheme="minorHAnsi" w:cstheme="minorHAnsi"/>
          <w:b/>
          <w:bCs/>
          <w:sz w:val="28"/>
          <w:szCs w:val="28"/>
        </w:rPr>
      </w:pPr>
    </w:p>
    <w:p w14:paraId="3DDCCF44" w14:textId="0835BE85" w:rsidR="00533153" w:rsidRDefault="00533153" w:rsidP="00A145D0">
      <w:pPr>
        <w:tabs>
          <w:tab w:val="left" w:pos="720"/>
        </w:tabs>
        <w:ind w:right="-857" w:hanging="284"/>
        <w:rPr>
          <w:rFonts w:asciiTheme="minorHAnsi" w:hAnsiTheme="minorHAnsi" w:cstheme="minorHAnsi"/>
          <w:b/>
          <w:bCs/>
          <w:sz w:val="28"/>
          <w:szCs w:val="28"/>
        </w:rPr>
      </w:pPr>
    </w:p>
    <w:p w14:paraId="63E9294A" w14:textId="019EA799" w:rsidR="00533153" w:rsidRDefault="00533153" w:rsidP="00A145D0">
      <w:pPr>
        <w:tabs>
          <w:tab w:val="left" w:pos="720"/>
        </w:tabs>
        <w:ind w:right="-857" w:hanging="284"/>
        <w:rPr>
          <w:rFonts w:asciiTheme="minorHAnsi" w:hAnsiTheme="minorHAnsi" w:cstheme="minorHAnsi"/>
          <w:b/>
          <w:bCs/>
          <w:sz w:val="28"/>
          <w:szCs w:val="28"/>
        </w:rPr>
      </w:pPr>
    </w:p>
    <w:p w14:paraId="30C4BE5B" w14:textId="12C879BF" w:rsidR="00533153" w:rsidRDefault="00533153" w:rsidP="00A145D0">
      <w:pPr>
        <w:tabs>
          <w:tab w:val="left" w:pos="720"/>
        </w:tabs>
        <w:ind w:right="-857" w:hanging="284"/>
        <w:rPr>
          <w:rFonts w:asciiTheme="minorHAnsi" w:hAnsiTheme="minorHAnsi" w:cstheme="minorHAnsi"/>
          <w:b/>
          <w:bCs/>
          <w:sz w:val="28"/>
          <w:szCs w:val="28"/>
        </w:rPr>
      </w:pPr>
    </w:p>
    <w:p w14:paraId="1B235E86" w14:textId="656DB083" w:rsidR="00533153" w:rsidRDefault="00533153" w:rsidP="00A145D0">
      <w:pPr>
        <w:tabs>
          <w:tab w:val="left" w:pos="720"/>
        </w:tabs>
        <w:ind w:right="-857" w:hanging="284"/>
        <w:rPr>
          <w:rFonts w:asciiTheme="minorHAnsi" w:hAnsiTheme="minorHAnsi" w:cstheme="minorHAnsi"/>
          <w:b/>
          <w:bCs/>
          <w:sz w:val="28"/>
          <w:szCs w:val="28"/>
        </w:rPr>
      </w:pPr>
    </w:p>
    <w:p w14:paraId="64B5F995" w14:textId="1E6FF251" w:rsidR="00533153" w:rsidRDefault="00533153" w:rsidP="00A145D0">
      <w:pPr>
        <w:tabs>
          <w:tab w:val="left" w:pos="720"/>
        </w:tabs>
        <w:ind w:right="-857" w:hanging="284"/>
        <w:rPr>
          <w:rFonts w:asciiTheme="minorHAnsi" w:hAnsiTheme="minorHAnsi" w:cstheme="minorHAnsi"/>
          <w:b/>
          <w:bCs/>
          <w:sz w:val="28"/>
          <w:szCs w:val="28"/>
        </w:rPr>
      </w:pPr>
    </w:p>
    <w:p w14:paraId="396DD75E" w14:textId="0B63A07D" w:rsidR="00533153" w:rsidRDefault="00533153" w:rsidP="00A145D0">
      <w:pPr>
        <w:tabs>
          <w:tab w:val="left" w:pos="720"/>
        </w:tabs>
        <w:ind w:right="-857" w:hanging="284"/>
        <w:rPr>
          <w:rFonts w:asciiTheme="minorHAnsi" w:hAnsiTheme="minorHAnsi" w:cstheme="minorHAnsi"/>
          <w:b/>
          <w:bCs/>
          <w:sz w:val="28"/>
          <w:szCs w:val="28"/>
        </w:rPr>
      </w:pPr>
    </w:p>
    <w:p w14:paraId="0982D3B3" w14:textId="62502CF8" w:rsidR="00533153" w:rsidRDefault="00533153" w:rsidP="00A145D0">
      <w:pPr>
        <w:tabs>
          <w:tab w:val="left" w:pos="720"/>
        </w:tabs>
        <w:ind w:right="-857" w:hanging="284"/>
        <w:rPr>
          <w:rFonts w:asciiTheme="minorHAnsi" w:hAnsiTheme="minorHAnsi" w:cstheme="minorHAnsi"/>
          <w:b/>
          <w:bCs/>
          <w:sz w:val="28"/>
          <w:szCs w:val="28"/>
        </w:rPr>
      </w:pPr>
    </w:p>
    <w:p w14:paraId="55BF2848" w14:textId="77777777" w:rsidR="00533153" w:rsidRDefault="00533153" w:rsidP="00A145D0">
      <w:pPr>
        <w:tabs>
          <w:tab w:val="left" w:pos="720"/>
        </w:tabs>
        <w:ind w:right="-857" w:hanging="284"/>
        <w:rPr>
          <w:rFonts w:asciiTheme="minorHAnsi" w:hAnsiTheme="minorHAnsi" w:cstheme="minorHAnsi"/>
          <w:b/>
          <w:bCs/>
          <w:sz w:val="28"/>
          <w:szCs w:val="28"/>
        </w:rPr>
      </w:pPr>
    </w:p>
    <w:p w14:paraId="57DC46C1" w14:textId="12C0BD39" w:rsidR="00533153" w:rsidRDefault="00533153" w:rsidP="00A145D0">
      <w:pPr>
        <w:tabs>
          <w:tab w:val="left" w:pos="720"/>
        </w:tabs>
        <w:ind w:right="-857" w:hanging="284"/>
        <w:rPr>
          <w:rFonts w:asciiTheme="minorHAnsi" w:hAnsiTheme="minorHAnsi" w:cstheme="minorHAnsi"/>
          <w:b/>
          <w:bCs/>
          <w:sz w:val="28"/>
          <w:szCs w:val="28"/>
        </w:rPr>
      </w:pPr>
    </w:p>
    <w:p w14:paraId="74694BF8" w14:textId="5317532B" w:rsidR="00533153" w:rsidRDefault="00533153" w:rsidP="00A145D0">
      <w:pPr>
        <w:tabs>
          <w:tab w:val="left" w:pos="720"/>
        </w:tabs>
        <w:ind w:right="-857" w:hanging="284"/>
        <w:rPr>
          <w:rFonts w:asciiTheme="minorHAnsi" w:hAnsiTheme="minorHAnsi" w:cstheme="minorHAnsi"/>
          <w:b/>
          <w:bCs/>
          <w:sz w:val="28"/>
          <w:szCs w:val="28"/>
        </w:rPr>
      </w:pPr>
    </w:p>
    <w:p w14:paraId="39851780" w14:textId="575EA2D7" w:rsidR="00533153" w:rsidRDefault="00533153" w:rsidP="00A145D0">
      <w:pPr>
        <w:tabs>
          <w:tab w:val="left" w:pos="720"/>
        </w:tabs>
        <w:ind w:right="-857" w:hanging="284"/>
        <w:rPr>
          <w:rFonts w:asciiTheme="minorHAnsi" w:hAnsiTheme="minorHAnsi" w:cstheme="minorHAnsi"/>
          <w:b/>
          <w:bCs/>
          <w:sz w:val="28"/>
          <w:szCs w:val="28"/>
        </w:rPr>
      </w:pPr>
    </w:p>
    <w:p w14:paraId="4B1655E6" w14:textId="5A6C596A" w:rsidR="00533153" w:rsidRDefault="00533153" w:rsidP="00A145D0">
      <w:pPr>
        <w:tabs>
          <w:tab w:val="left" w:pos="720"/>
        </w:tabs>
        <w:ind w:right="-857" w:hanging="284"/>
        <w:rPr>
          <w:rFonts w:asciiTheme="minorHAnsi" w:hAnsiTheme="minorHAnsi" w:cstheme="minorHAnsi"/>
          <w:b/>
          <w:bCs/>
          <w:sz w:val="28"/>
          <w:szCs w:val="28"/>
        </w:rPr>
      </w:pPr>
    </w:p>
    <w:p w14:paraId="5D965E9F" w14:textId="3631CBD5" w:rsidR="00533153" w:rsidRDefault="00533153" w:rsidP="00A145D0">
      <w:pPr>
        <w:tabs>
          <w:tab w:val="left" w:pos="720"/>
        </w:tabs>
        <w:ind w:right="-857" w:hanging="284"/>
        <w:rPr>
          <w:rFonts w:asciiTheme="minorHAnsi" w:hAnsiTheme="minorHAnsi" w:cstheme="minorHAnsi"/>
          <w:b/>
          <w:bCs/>
          <w:sz w:val="28"/>
          <w:szCs w:val="28"/>
        </w:rPr>
      </w:pPr>
    </w:p>
    <w:p w14:paraId="4531B1C4" w14:textId="0FAB7CE5" w:rsidR="00533153" w:rsidRDefault="00533153" w:rsidP="00A145D0">
      <w:pPr>
        <w:tabs>
          <w:tab w:val="left" w:pos="720"/>
        </w:tabs>
        <w:ind w:right="-857" w:hanging="284"/>
        <w:rPr>
          <w:rFonts w:asciiTheme="minorHAnsi" w:hAnsiTheme="minorHAnsi" w:cstheme="minorHAnsi"/>
          <w:b/>
          <w:bCs/>
          <w:sz w:val="28"/>
          <w:szCs w:val="28"/>
        </w:rPr>
      </w:pPr>
    </w:p>
    <w:p w14:paraId="530A48F5" w14:textId="6157CF9B" w:rsidR="00533153" w:rsidRDefault="00533153" w:rsidP="00A145D0">
      <w:pPr>
        <w:tabs>
          <w:tab w:val="left" w:pos="720"/>
        </w:tabs>
        <w:ind w:right="-857" w:hanging="284"/>
        <w:rPr>
          <w:rFonts w:asciiTheme="minorHAnsi" w:hAnsiTheme="minorHAnsi" w:cstheme="minorHAnsi"/>
          <w:b/>
          <w:bCs/>
          <w:sz w:val="28"/>
          <w:szCs w:val="28"/>
        </w:rPr>
      </w:pPr>
    </w:p>
    <w:p w14:paraId="5A97FED4" w14:textId="6BA3378E" w:rsidR="00533153" w:rsidRDefault="00533153" w:rsidP="00A145D0">
      <w:pPr>
        <w:tabs>
          <w:tab w:val="left" w:pos="720"/>
        </w:tabs>
        <w:ind w:right="-857" w:hanging="284"/>
        <w:rPr>
          <w:rFonts w:asciiTheme="minorHAnsi" w:hAnsiTheme="minorHAnsi" w:cstheme="minorHAnsi"/>
          <w:b/>
          <w:bCs/>
          <w:sz w:val="28"/>
          <w:szCs w:val="28"/>
        </w:rPr>
      </w:pPr>
    </w:p>
    <w:p w14:paraId="31D19C40" w14:textId="4C1D7F6B" w:rsidR="00533153" w:rsidRDefault="00533153" w:rsidP="00A145D0">
      <w:pPr>
        <w:tabs>
          <w:tab w:val="left" w:pos="720"/>
        </w:tabs>
        <w:ind w:right="-857" w:hanging="284"/>
        <w:rPr>
          <w:rFonts w:asciiTheme="minorHAnsi" w:hAnsiTheme="minorHAnsi" w:cstheme="minorHAnsi"/>
          <w:b/>
          <w:bCs/>
          <w:sz w:val="28"/>
          <w:szCs w:val="28"/>
        </w:rPr>
      </w:pPr>
    </w:p>
    <w:p w14:paraId="0949A6B2" w14:textId="2CA33860" w:rsidR="00533153" w:rsidRDefault="00533153" w:rsidP="00A145D0">
      <w:pPr>
        <w:tabs>
          <w:tab w:val="left" w:pos="720"/>
        </w:tabs>
        <w:ind w:right="-857" w:hanging="284"/>
        <w:rPr>
          <w:rFonts w:asciiTheme="minorHAnsi" w:hAnsiTheme="minorHAnsi" w:cstheme="minorHAnsi"/>
          <w:b/>
          <w:bCs/>
          <w:sz w:val="28"/>
          <w:szCs w:val="28"/>
        </w:rPr>
      </w:pPr>
    </w:p>
    <w:p w14:paraId="536C1EFC" w14:textId="58FDAAF9" w:rsidR="00533153" w:rsidRDefault="00533153" w:rsidP="00A145D0">
      <w:pPr>
        <w:tabs>
          <w:tab w:val="left" w:pos="720"/>
        </w:tabs>
        <w:ind w:right="-857" w:hanging="284"/>
        <w:rPr>
          <w:rFonts w:asciiTheme="minorHAnsi" w:hAnsiTheme="minorHAnsi" w:cstheme="minorHAnsi"/>
          <w:b/>
          <w:bCs/>
          <w:sz w:val="28"/>
          <w:szCs w:val="28"/>
        </w:rPr>
      </w:pPr>
    </w:p>
    <w:p w14:paraId="5D6E4015" w14:textId="4187CD1E" w:rsidR="00533153" w:rsidRDefault="00533153" w:rsidP="00A145D0">
      <w:pPr>
        <w:tabs>
          <w:tab w:val="left" w:pos="720"/>
        </w:tabs>
        <w:ind w:right="-857" w:hanging="284"/>
        <w:rPr>
          <w:rFonts w:asciiTheme="minorHAnsi" w:hAnsiTheme="minorHAnsi" w:cstheme="minorHAnsi"/>
          <w:b/>
          <w:bCs/>
          <w:sz w:val="28"/>
          <w:szCs w:val="28"/>
        </w:rPr>
      </w:pPr>
    </w:p>
    <w:p w14:paraId="501A35F5" w14:textId="77777777" w:rsidR="00533153" w:rsidRDefault="00533153" w:rsidP="00A145D0">
      <w:pPr>
        <w:tabs>
          <w:tab w:val="left" w:pos="720"/>
        </w:tabs>
        <w:ind w:right="-857" w:hanging="284"/>
        <w:rPr>
          <w:rFonts w:asciiTheme="minorHAnsi" w:hAnsiTheme="minorHAnsi" w:cstheme="minorHAnsi"/>
          <w:b/>
          <w:bCs/>
          <w:sz w:val="28"/>
          <w:szCs w:val="28"/>
        </w:rPr>
      </w:pPr>
    </w:p>
    <w:p w14:paraId="2185D7B2" w14:textId="4649F31B" w:rsidR="00A03316" w:rsidRPr="000B04E0" w:rsidRDefault="00A03316" w:rsidP="00A145D0">
      <w:pPr>
        <w:tabs>
          <w:tab w:val="left" w:pos="720"/>
        </w:tabs>
        <w:ind w:right="-857" w:hanging="284"/>
        <w:rPr>
          <w:rFonts w:asciiTheme="minorHAnsi" w:hAnsiTheme="minorHAnsi" w:cstheme="minorHAnsi"/>
          <w:b/>
          <w:bCs/>
          <w:sz w:val="28"/>
          <w:szCs w:val="28"/>
        </w:rPr>
      </w:pPr>
      <w:r w:rsidRPr="000B04E0">
        <w:rPr>
          <w:rFonts w:asciiTheme="minorHAnsi" w:hAnsiTheme="minorHAnsi" w:cstheme="minorHAnsi"/>
          <w:b/>
          <w:bCs/>
          <w:sz w:val="28"/>
          <w:szCs w:val="28"/>
        </w:rPr>
        <w:t xml:space="preserve">Fragebogen </w:t>
      </w:r>
      <w:r w:rsidR="00EB6E2E" w:rsidRPr="000B04E0">
        <w:rPr>
          <w:rFonts w:asciiTheme="minorHAnsi" w:hAnsiTheme="minorHAnsi" w:cstheme="minorHAnsi"/>
          <w:b/>
          <w:bCs/>
          <w:sz w:val="28"/>
          <w:szCs w:val="28"/>
        </w:rPr>
        <w:t xml:space="preserve">für </w:t>
      </w:r>
      <w:r w:rsidRPr="000B04E0">
        <w:rPr>
          <w:rFonts w:asciiTheme="minorHAnsi" w:hAnsiTheme="minorHAnsi" w:cstheme="minorHAnsi"/>
          <w:b/>
          <w:bCs/>
          <w:sz w:val="28"/>
          <w:szCs w:val="28"/>
        </w:rPr>
        <w:t xml:space="preserve">Schülerinnen </w:t>
      </w:r>
      <w:r w:rsidR="00B76603">
        <w:rPr>
          <w:rFonts w:asciiTheme="minorHAnsi" w:hAnsiTheme="minorHAnsi" w:cstheme="minorHAnsi"/>
          <w:b/>
          <w:bCs/>
          <w:sz w:val="28"/>
          <w:szCs w:val="28"/>
        </w:rPr>
        <w:t>und Schüler</w:t>
      </w:r>
    </w:p>
    <w:p w14:paraId="26B08D6D" w14:textId="5A93AECA" w:rsidR="00A03316" w:rsidRPr="009C2D4D" w:rsidRDefault="00A03316" w:rsidP="001007B9">
      <w:pPr>
        <w:tabs>
          <w:tab w:val="left" w:pos="720"/>
        </w:tabs>
        <w:ind w:left="-284" w:right="-857"/>
        <w:rPr>
          <w:rFonts w:asciiTheme="minorHAnsi" w:hAnsiTheme="minorHAnsi" w:cstheme="minorHAnsi"/>
          <w:b/>
        </w:rPr>
      </w:pPr>
      <w:r w:rsidRPr="009C2D4D">
        <w:rPr>
          <w:rFonts w:asciiTheme="minorHAnsi" w:hAnsiTheme="minorHAnsi" w:cstheme="minorHAnsi"/>
          <w:b/>
        </w:rPr>
        <w:t xml:space="preserve">zur </w:t>
      </w:r>
      <w:r>
        <w:rPr>
          <w:rFonts w:asciiTheme="minorHAnsi" w:hAnsiTheme="minorHAnsi" w:cstheme="minorHAnsi"/>
          <w:b/>
        </w:rPr>
        <w:t xml:space="preserve">durchgeführten </w:t>
      </w:r>
      <w:r w:rsidRPr="009C2D4D">
        <w:rPr>
          <w:rFonts w:asciiTheme="minorHAnsi" w:hAnsiTheme="minorHAnsi" w:cstheme="minorHAnsi"/>
          <w:b/>
        </w:rPr>
        <w:t>Unterrichtseinheit „</w:t>
      </w:r>
      <w:r>
        <w:rPr>
          <w:rFonts w:asciiTheme="minorHAnsi" w:hAnsiTheme="minorHAnsi" w:cstheme="minorHAnsi"/>
          <w:b/>
        </w:rPr>
        <w:t>Substanz</w:t>
      </w:r>
      <w:r w:rsidRPr="009C2D4D">
        <w:rPr>
          <w:rFonts w:asciiTheme="minorHAnsi" w:hAnsiTheme="minorHAnsi" w:cstheme="minorHAnsi"/>
          <w:b/>
        </w:rPr>
        <w:t xml:space="preserve"> </w:t>
      </w:r>
      <w:r w:rsidR="001007B9">
        <w:rPr>
          <w:rFonts w:asciiTheme="minorHAnsi" w:hAnsiTheme="minorHAnsi" w:cstheme="minorHAnsi"/>
          <w:b/>
        </w:rPr>
        <w:t>Alkohol</w:t>
      </w:r>
      <w:r w:rsidRPr="009C2D4D">
        <w:rPr>
          <w:rFonts w:asciiTheme="minorHAnsi" w:hAnsiTheme="minorHAnsi" w:cstheme="minorHAnsi"/>
          <w:b/>
        </w:rPr>
        <w:t xml:space="preserve">“ </w:t>
      </w:r>
    </w:p>
    <w:p w14:paraId="5E2E4631" w14:textId="77777777" w:rsidR="00A03316" w:rsidRPr="009C2D4D" w:rsidRDefault="00A03316" w:rsidP="001007B9">
      <w:pPr>
        <w:ind w:left="-284" w:right="-290"/>
        <w:rPr>
          <w:rFonts w:asciiTheme="minorHAnsi" w:hAnsiTheme="minorHAnsi" w:cstheme="minorHAnsi"/>
          <w:b/>
          <w:bCs/>
          <w:sz w:val="10"/>
          <w:szCs w:val="10"/>
        </w:rPr>
      </w:pPr>
    </w:p>
    <w:p w14:paraId="3047BD76" w14:textId="6E40387F" w:rsidR="00A03316" w:rsidRPr="005B508D" w:rsidRDefault="00A03316" w:rsidP="001007B9">
      <w:pPr>
        <w:ind w:left="-284" w:right="-148"/>
        <w:rPr>
          <w:rFonts w:asciiTheme="minorHAnsi" w:hAnsiTheme="minorHAnsi" w:cstheme="minorHAnsi"/>
          <w:color w:val="333333"/>
        </w:rPr>
      </w:pPr>
      <w:r w:rsidRPr="005B508D">
        <w:rPr>
          <w:rFonts w:asciiTheme="minorHAnsi" w:hAnsiTheme="minorHAnsi" w:cstheme="minorHAnsi"/>
          <w:color w:val="333333"/>
        </w:rPr>
        <w:t>Vielen Dank, dass Sie sich an der Befragung zur Unterrichtseinheit</w:t>
      </w:r>
      <w:r>
        <w:rPr>
          <w:rFonts w:asciiTheme="minorHAnsi" w:hAnsiTheme="minorHAnsi" w:cstheme="minorHAnsi"/>
          <w:color w:val="333333"/>
        </w:rPr>
        <w:t xml:space="preserve"> </w:t>
      </w:r>
      <w:r w:rsidR="00314BEF">
        <w:rPr>
          <w:rFonts w:asciiTheme="minorHAnsi" w:hAnsiTheme="minorHAnsi" w:cstheme="minorHAnsi"/>
          <w:color w:val="333333"/>
        </w:rPr>
        <w:t>„</w:t>
      </w:r>
      <w:r>
        <w:rPr>
          <w:rFonts w:asciiTheme="minorHAnsi" w:hAnsiTheme="minorHAnsi" w:cstheme="minorHAnsi"/>
          <w:color w:val="333333"/>
        </w:rPr>
        <w:t xml:space="preserve">Substanz </w:t>
      </w:r>
      <w:r w:rsidR="001007B9">
        <w:rPr>
          <w:rFonts w:asciiTheme="minorHAnsi" w:hAnsiTheme="minorHAnsi" w:cstheme="minorHAnsi"/>
          <w:color w:val="333333"/>
        </w:rPr>
        <w:t>Alkohol</w:t>
      </w:r>
      <w:r w:rsidRPr="005B508D">
        <w:rPr>
          <w:rFonts w:asciiTheme="minorHAnsi" w:hAnsiTheme="minorHAnsi" w:cstheme="minorHAnsi"/>
          <w:color w:val="333333"/>
        </w:rPr>
        <w:t>“ beteiligen. Wir bitten Sie, den Fragebogen</w:t>
      </w:r>
      <w:r w:rsidRPr="005B508D">
        <w:rPr>
          <w:rStyle w:val="apple-converted-space"/>
          <w:rFonts w:asciiTheme="minorHAnsi" w:hAnsiTheme="minorHAnsi" w:cstheme="minorHAnsi"/>
          <w:color w:val="333333"/>
        </w:rPr>
        <w:t> </w:t>
      </w:r>
      <w:r w:rsidRPr="005B508D">
        <w:rPr>
          <w:rStyle w:val="Fett"/>
          <w:rFonts w:asciiTheme="minorHAnsi" w:hAnsiTheme="minorHAnsi" w:cstheme="minorHAnsi"/>
          <w:color w:val="333333"/>
        </w:rPr>
        <w:t>vollständig und ehrlich</w:t>
      </w:r>
      <w:r w:rsidRPr="005B508D">
        <w:rPr>
          <w:rStyle w:val="apple-converted-space"/>
          <w:rFonts w:asciiTheme="minorHAnsi" w:hAnsiTheme="minorHAnsi" w:cstheme="minorHAnsi"/>
          <w:color w:val="333333"/>
        </w:rPr>
        <w:t> </w:t>
      </w:r>
      <w:r w:rsidRPr="005B508D">
        <w:rPr>
          <w:rFonts w:asciiTheme="minorHAnsi" w:hAnsiTheme="minorHAnsi" w:cstheme="minorHAnsi"/>
          <w:color w:val="333333"/>
        </w:rPr>
        <w:t xml:space="preserve">auszufüllen. </w:t>
      </w:r>
      <w:r w:rsidRPr="005B508D">
        <w:rPr>
          <w:rFonts w:asciiTheme="minorHAnsi" w:hAnsiTheme="minorHAnsi" w:cstheme="minorHAnsi"/>
        </w:rPr>
        <w:t xml:space="preserve">Alle Antworten, die Sie uns geben, werden ohne Ihren Namen ausgewertet. </w:t>
      </w:r>
      <w:r w:rsidRPr="005B508D">
        <w:rPr>
          <w:rFonts w:asciiTheme="minorHAnsi" w:hAnsiTheme="minorHAnsi" w:cstheme="minorHAnsi"/>
          <w:color w:val="333333"/>
        </w:rPr>
        <w:t xml:space="preserve">Ihre Daten werden ausschließlich anonym verarbeitet. </w:t>
      </w:r>
      <w:r w:rsidRPr="005B508D">
        <w:rPr>
          <w:rFonts w:asciiTheme="minorHAnsi" w:hAnsiTheme="minorHAnsi" w:cstheme="minorHAnsi"/>
        </w:rPr>
        <w:t>Keine andere Person erfährt, was Sie geantwortet haben – weder Freunde, Eltern noch Lehrkräfte. Ihre</w:t>
      </w:r>
      <w:r w:rsidRPr="005B508D">
        <w:rPr>
          <w:rFonts w:asciiTheme="minorHAnsi" w:hAnsiTheme="minorHAnsi" w:cstheme="minorHAnsi"/>
          <w:color w:val="333333"/>
        </w:rPr>
        <w:t xml:space="preserve"> Teilnahme ist freiwillig</w:t>
      </w:r>
      <w:r>
        <w:rPr>
          <w:rFonts w:asciiTheme="minorHAnsi" w:hAnsiTheme="minorHAnsi" w:cstheme="minorHAnsi"/>
          <w:color w:val="333333"/>
        </w:rPr>
        <w:t>.</w:t>
      </w:r>
      <w:r w:rsidRPr="005B508D">
        <w:rPr>
          <w:rFonts w:asciiTheme="minorHAnsi" w:hAnsiTheme="minorHAnsi" w:cstheme="minorHAnsi"/>
          <w:color w:val="333333"/>
        </w:rPr>
        <w:t xml:space="preserve"> Sie helfen uns sehr damit. </w:t>
      </w:r>
    </w:p>
    <w:p w14:paraId="4B3C34C7" w14:textId="77777777" w:rsidR="00A03316" w:rsidRPr="005B508D" w:rsidRDefault="00A03316" w:rsidP="001007B9">
      <w:pPr>
        <w:ind w:left="-284"/>
        <w:rPr>
          <w:rFonts w:asciiTheme="minorHAnsi" w:hAnsiTheme="minorHAnsi" w:cstheme="minorHAnsi"/>
          <w:color w:val="333333"/>
        </w:rPr>
      </w:pPr>
    </w:p>
    <w:p w14:paraId="5FC1991F" w14:textId="77777777" w:rsidR="00A03316" w:rsidRPr="005B508D" w:rsidRDefault="00A03316" w:rsidP="001007B9">
      <w:pPr>
        <w:tabs>
          <w:tab w:val="left" w:pos="0"/>
        </w:tabs>
        <w:ind w:left="-284"/>
        <w:jc w:val="both"/>
        <w:rPr>
          <w:rFonts w:asciiTheme="minorHAnsi" w:hAnsiTheme="minorHAnsi" w:cstheme="minorHAnsi"/>
        </w:rPr>
      </w:pPr>
      <w:r w:rsidRPr="005B508D">
        <w:rPr>
          <w:rFonts w:asciiTheme="minorHAnsi" w:hAnsiTheme="minorHAnsi" w:cstheme="minorHAnsi"/>
          <w:b/>
          <w:bCs/>
        </w:rPr>
        <w:t>1. Schule</w:t>
      </w:r>
      <w:r w:rsidRPr="005B508D">
        <w:rPr>
          <w:rFonts w:asciiTheme="minorHAnsi" w:hAnsiTheme="minorHAnsi" w:cstheme="minorHAnsi"/>
        </w:rPr>
        <w:t>:</w:t>
      </w:r>
      <w:r w:rsidRPr="005B508D">
        <w:rPr>
          <w:rFonts w:asciiTheme="minorHAnsi" w:hAnsiTheme="minorHAnsi" w:cstheme="minorHAnsi"/>
          <w:b/>
          <w:bCs/>
        </w:rPr>
        <w:t xml:space="preserve"> </w:t>
      </w:r>
      <w:r w:rsidRPr="005B508D">
        <w:rPr>
          <w:rFonts w:asciiTheme="minorHAnsi" w:hAnsiTheme="minorHAnsi" w:cstheme="minorHAnsi"/>
        </w:rPr>
        <w:t>……………………………………………………………………………………..</w:t>
      </w:r>
    </w:p>
    <w:p w14:paraId="211C2A82" w14:textId="77777777" w:rsidR="00A03316" w:rsidRPr="005B508D" w:rsidRDefault="00A03316" w:rsidP="001007B9">
      <w:pPr>
        <w:tabs>
          <w:tab w:val="left" w:pos="0"/>
        </w:tabs>
        <w:ind w:left="-284"/>
        <w:jc w:val="both"/>
        <w:rPr>
          <w:rFonts w:asciiTheme="minorHAnsi" w:hAnsiTheme="minorHAnsi" w:cstheme="minorHAnsi"/>
        </w:rPr>
      </w:pPr>
    </w:p>
    <w:p w14:paraId="50977473" w14:textId="77777777" w:rsidR="00A03316" w:rsidRPr="005B508D" w:rsidRDefault="00A03316" w:rsidP="001007B9">
      <w:pPr>
        <w:tabs>
          <w:tab w:val="left" w:pos="0"/>
        </w:tabs>
        <w:ind w:left="-284"/>
        <w:jc w:val="both"/>
        <w:rPr>
          <w:rFonts w:asciiTheme="minorHAnsi" w:hAnsiTheme="minorHAnsi" w:cstheme="minorHAnsi"/>
          <w:b/>
          <w:bCs/>
        </w:rPr>
      </w:pPr>
      <w:r w:rsidRPr="005B508D">
        <w:rPr>
          <w:rFonts w:asciiTheme="minorHAnsi" w:hAnsiTheme="minorHAnsi" w:cstheme="minorHAnsi"/>
          <w:b/>
          <w:bCs/>
        </w:rPr>
        <w:t xml:space="preserve">2. Datum: </w:t>
      </w:r>
      <w:r w:rsidRPr="005B508D">
        <w:rPr>
          <w:rFonts w:asciiTheme="minorHAnsi" w:hAnsiTheme="minorHAnsi" w:cstheme="minorHAnsi"/>
        </w:rPr>
        <w:t>……………………………………………………………………………………..</w:t>
      </w:r>
      <w:r w:rsidRPr="005B508D">
        <w:rPr>
          <w:rFonts w:asciiTheme="minorHAnsi" w:hAnsiTheme="minorHAnsi" w:cstheme="minorHAnsi"/>
          <w:b/>
          <w:bCs/>
        </w:rPr>
        <w:tab/>
      </w:r>
    </w:p>
    <w:p w14:paraId="5D5B3498" w14:textId="77777777" w:rsidR="00A03316" w:rsidRPr="005B508D" w:rsidRDefault="00A03316" w:rsidP="001007B9">
      <w:pPr>
        <w:tabs>
          <w:tab w:val="left" w:pos="0"/>
        </w:tabs>
        <w:ind w:left="-284"/>
        <w:jc w:val="both"/>
        <w:rPr>
          <w:rFonts w:asciiTheme="minorHAnsi" w:hAnsiTheme="minorHAnsi" w:cstheme="minorHAnsi"/>
          <w:b/>
          <w:bCs/>
        </w:rPr>
      </w:pPr>
      <w:r w:rsidRPr="005B508D">
        <w:rPr>
          <w:rFonts w:asciiTheme="minorHAnsi" w:hAnsiTheme="minorHAnsi" w:cstheme="minorHAnsi"/>
          <w:b/>
          <w:bCs/>
        </w:rPr>
        <w:tab/>
      </w:r>
    </w:p>
    <w:p w14:paraId="0EFD9CBD" w14:textId="0B44DA25" w:rsidR="00A03316" w:rsidRPr="005B508D" w:rsidRDefault="00A03316" w:rsidP="001007B9">
      <w:pPr>
        <w:ind w:left="-284"/>
        <w:rPr>
          <w:rFonts w:asciiTheme="minorHAnsi" w:hAnsiTheme="minorHAnsi" w:cstheme="minorHAnsi"/>
          <w:b/>
          <w:bCs/>
        </w:rPr>
      </w:pPr>
      <w:r w:rsidRPr="005B508D">
        <w:rPr>
          <w:rFonts w:asciiTheme="minorHAnsi" w:hAnsiTheme="minorHAnsi" w:cstheme="minorHAnsi"/>
          <w:b/>
          <w:bCs/>
        </w:rPr>
        <w:t xml:space="preserve">3. </w:t>
      </w:r>
      <w:r w:rsidRPr="005B508D">
        <w:rPr>
          <w:rFonts w:asciiTheme="minorHAnsi" w:hAnsiTheme="minorHAnsi" w:cstheme="minorHAnsi"/>
          <w:b/>
          <w:bCs/>
        </w:rPr>
        <w:tab/>
        <w:t>Inwieweit stimmen Sie den folgenden Aussagen in Bezug auf die Unterrichteinheit „</w:t>
      </w:r>
      <w:r>
        <w:rPr>
          <w:rFonts w:asciiTheme="minorHAnsi" w:hAnsiTheme="minorHAnsi" w:cstheme="minorHAnsi"/>
          <w:b/>
          <w:bCs/>
        </w:rPr>
        <w:t>Substanz</w:t>
      </w:r>
      <w:r w:rsidRPr="005B508D">
        <w:rPr>
          <w:rFonts w:asciiTheme="minorHAnsi" w:hAnsiTheme="minorHAnsi" w:cstheme="minorHAnsi"/>
          <w:b/>
          <w:bCs/>
        </w:rPr>
        <w:t xml:space="preserve"> </w:t>
      </w:r>
      <w:r w:rsidR="001007B9">
        <w:rPr>
          <w:rFonts w:asciiTheme="minorHAnsi" w:hAnsiTheme="minorHAnsi" w:cstheme="minorHAnsi"/>
          <w:b/>
          <w:bCs/>
        </w:rPr>
        <w:t>Alkohol</w:t>
      </w:r>
      <w:r w:rsidRPr="005B508D">
        <w:rPr>
          <w:rFonts w:asciiTheme="minorHAnsi" w:hAnsiTheme="minorHAnsi" w:cstheme="minorHAnsi"/>
          <w:b/>
          <w:bCs/>
        </w:rPr>
        <w:t>“ zu?</w:t>
      </w:r>
    </w:p>
    <w:tbl>
      <w:tblPr>
        <w:tblW w:w="9214" w:type="dxa"/>
        <w:tblInd w:w="-284" w:type="dxa"/>
        <w:tblLayout w:type="fixed"/>
        <w:tblLook w:val="0000" w:firstRow="0" w:lastRow="0" w:firstColumn="0" w:lastColumn="0" w:noHBand="0" w:noVBand="0"/>
      </w:tblPr>
      <w:tblGrid>
        <w:gridCol w:w="142"/>
        <w:gridCol w:w="4318"/>
        <w:gridCol w:w="76"/>
        <w:gridCol w:w="916"/>
        <w:gridCol w:w="218"/>
        <w:gridCol w:w="1058"/>
        <w:gridCol w:w="142"/>
        <w:gridCol w:w="992"/>
        <w:gridCol w:w="142"/>
        <w:gridCol w:w="1068"/>
        <w:gridCol w:w="142"/>
      </w:tblGrid>
      <w:tr w:rsidR="00A03316" w:rsidRPr="005B508D" w14:paraId="21196785" w14:textId="77777777" w:rsidTr="00D55288">
        <w:trPr>
          <w:gridBefore w:val="1"/>
          <w:wBefore w:w="142" w:type="dxa"/>
          <w:trHeight w:val="360"/>
        </w:trPr>
        <w:tc>
          <w:tcPr>
            <w:tcW w:w="4394" w:type="dxa"/>
            <w:gridSpan w:val="2"/>
            <w:vAlign w:val="center"/>
          </w:tcPr>
          <w:p w14:paraId="3272B941" w14:textId="77777777" w:rsidR="00A03316" w:rsidRPr="005B508D" w:rsidRDefault="00A03316" w:rsidP="001007B9">
            <w:pPr>
              <w:ind w:left="-284"/>
              <w:rPr>
                <w:rFonts w:asciiTheme="minorHAnsi" w:eastAsia="Calibri" w:hAnsiTheme="minorHAnsi" w:cstheme="minorHAnsi"/>
                <w:sz w:val="20"/>
                <w:szCs w:val="20"/>
              </w:rPr>
            </w:pPr>
          </w:p>
        </w:tc>
        <w:tc>
          <w:tcPr>
            <w:tcW w:w="1134" w:type="dxa"/>
            <w:gridSpan w:val="2"/>
            <w:vAlign w:val="center"/>
          </w:tcPr>
          <w:p w14:paraId="7639CE19" w14:textId="05285163" w:rsidR="00A03316" w:rsidRPr="005B508D" w:rsidRDefault="00A03316" w:rsidP="00D55288">
            <w:pPr>
              <w:ind w:left="-113" w:right="-332"/>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rPr>
              <w:t>Ja, voll</w:t>
            </w:r>
            <w:r w:rsidR="00D55288">
              <w:rPr>
                <w:rFonts w:asciiTheme="minorHAnsi" w:eastAsia="Calibri" w:hAnsiTheme="minorHAnsi" w:cstheme="minorHAnsi"/>
                <w:sz w:val="22"/>
                <w:szCs w:val="22"/>
              </w:rPr>
              <w:t>-</w:t>
            </w:r>
            <w:r w:rsidRPr="005B508D">
              <w:rPr>
                <w:rFonts w:asciiTheme="minorHAnsi" w:eastAsia="Calibri" w:hAnsiTheme="minorHAnsi" w:cstheme="minorHAnsi"/>
                <w:sz w:val="22"/>
                <w:szCs w:val="22"/>
              </w:rPr>
              <w:t>kommen</w:t>
            </w:r>
          </w:p>
        </w:tc>
        <w:tc>
          <w:tcPr>
            <w:tcW w:w="1200" w:type="dxa"/>
            <w:gridSpan w:val="2"/>
            <w:vAlign w:val="center"/>
          </w:tcPr>
          <w:p w14:paraId="22A48CF8" w14:textId="77777777" w:rsidR="00A03316" w:rsidRPr="005B508D" w:rsidRDefault="00A03316" w:rsidP="00D55288">
            <w:pPr>
              <w:ind w:left="-103"/>
              <w:jc w:val="center"/>
              <w:rPr>
                <w:rFonts w:asciiTheme="minorHAnsi" w:eastAsia="Calibri" w:hAnsiTheme="minorHAnsi" w:cstheme="minorHAnsi"/>
                <w:sz w:val="22"/>
                <w:szCs w:val="22"/>
              </w:rPr>
            </w:pPr>
            <w:r w:rsidRPr="005B508D">
              <w:rPr>
                <w:rFonts w:asciiTheme="minorHAnsi" w:hAnsiTheme="minorHAnsi" w:cstheme="minorHAnsi"/>
                <w:sz w:val="22"/>
                <w:szCs w:val="22"/>
              </w:rPr>
              <w:t>Ja, über-wiegend</w:t>
            </w:r>
          </w:p>
        </w:tc>
        <w:tc>
          <w:tcPr>
            <w:tcW w:w="1134" w:type="dxa"/>
            <w:gridSpan w:val="2"/>
            <w:vAlign w:val="center"/>
          </w:tcPr>
          <w:p w14:paraId="1DC0D18D" w14:textId="77777777" w:rsidR="00A03316" w:rsidRPr="005B508D" w:rsidRDefault="00A03316" w:rsidP="00D55288">
            <w:pPr>
              <w:ind w:left="-173"/>
              <w:jc w:val="center"/>
              <w:rPr>
                <w:rFonts w:asciiTheme="minorHAnsi" w:eastAsia="Calibri" w:hAnsiTheme="minorHAnsi" w:cstheme="minorHAnsi"/>
                <w:sz w:val="22"/>
                <w:szCs w:val="22"/>
              </w:rPr>
            </w:pPr>
            <w:r w:rsidRPr="005B508D">
              <w:rPr>
                <w:rFonts w:asciiTheme="minorHAnsi" w:hAnsiTheme="minorHAnsi" w:cstheme="minorHAnsi"/>
                <w:sz w:val="22"/>
                <w:szCs w:val="22"/>
              </w:rPr>
              <w:t>Nur teilweise</w:t>
            </w:r>
          </w:p>
        </w:tc>
        <w:tc>
          <w:tcPr>
            <w:tcW w:w="1210" w:type="dxa"/>
            <w:gridSpan w:val="2"/>
            <w:vAlign w:val="center"/>
          </w:tcPr>
          <w:p w14:paraId="0933BE55" w14:textId="77777777" w:rsidR="00A03316" w:rsidRPr="005B508D" w:rsidRDefault="00A03316" w:rsidP="00D55288">
            <w:pPr>
              <w:ind w:left="-176"/>
              <w:jc w:val="center"/>
              <w:rPr>
                <w:rFonts w:asciiTheme="minorHAnsi" w:eastAsia="Calibri" w:hAnsiTheme="minorHAnsi" w:cstheme="minorHAnsi"/>
                <w:sz w:val="22"/>
                <w:szCs w:val="22"/>
              </w:rPr>
            </w:pPr>
            <w:r w:rsidRPr="005B508D">
              <w:rPr>
                <w:rFonts w:asciiTheme="minorHAnsi" w:hAnsiTheme="minorHAnsi" w:cstheme="minorHAnsi"/>
                <w:sz w:val="22"/>
                <w:szCs w:val="22"/>
              </w:rPr>
              <w:t>Nein</w:t>
            </w:r>
          </w:p>
        </w:tc>
      </w:tr>
      <w:tr w:rsidR="00A03316" w:rsidRPr="005B508D" w14:paraId="66B3E88C" w14:textId="77777777" w:rsidTr="00D55288">
        <w:trPr>
          <w:gridAfter w:val="1"/>
          <w:wAfter w:w="142" w:type="dxa"/>
          <w:trHeight w:val="567"/>
        </w:trPr>
        <w:tc>
          <w:tcPr>
            <w:tcW w:w="4460" w:type="dxa"/>
            <w:gridSpan w:val="2"/>
            <w:vAlign w:val="center"/>
          </w:tcPr>
          <w:p w14:paraId="66A52C56"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War die Unterrichtseinheit so gestaltet, dass Sie gut folgen konnten?</w:t>
            </w:r>
          </w:p>
        </w:tc>
        <w:tc>
          <w:tcPr>
            <w:tcW w:w="992" w:type="dxa"/>
            <w:gridSpan w:val="2"/>
            <w:vAlign w:val="center"/>
          </w:tcPr>
          <w:p w14:paraId="69A2C2F8"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241E9B3B"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4535F8EE"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429B9BC7"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44020843" w14:textId="77777777" w:rsidTr="00D55288">
        <w:trPr>
          <w:gridAfter w:val="1"/>
          <w:wAfter w:w="142" w:type="dxa"/>
          <w:trHeight w:val="567"/>
        </w:trPr>
        <w:tc>
          <w:tcPr>
            <w:tcW w:w="4460" w:type="dxa"/>
            <w:gridSpan w:val="2"/>
            <w:vAlign w:val="center"/>
          </w:tcPr>
          <w:p w14:paraId="1EED3919"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Hat Ihnen die Unterrichtseinheit Spaß gemacht?</w:t>
            </w:r>
          </w:p>
        </w:tc>
        <w:tc>
          <w:tcPr>
            <w:tcW w:w="992" w:type="dxa"/>
            <w:gridSpan w:val="2"/>
            <w:vAlign w:val="center"/>
          </w:tcPr>
          <w:p w14:paraId="0DB43FB0"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56FC00FA"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1CBE5FF2"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4E739AAF"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01923578" w14:textId="77777777" w:rsidTr="00D55288">
        <w:trPr>
          <w:gridAfter w:val="1"/>
          <w:wAfter w:w="142" w:type="dxa"/>
          <w:trHeight w:val="567"/>
        </w:trPr>
        <w:tc>
          <w:tcPr>
            <w:tcW w:w="4460" w:type="dxa"/>
            <w:gridSpan w:val="2"/>
            <w:vAlign w:val="center"/>
          </w:tcPr>
          <w:p w14:paraId="1D03C045"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Hatten Sie das Gefühl, dass das, was in der Unterrichtseinheit behandelt wurde, etwas mit Ihrem wirklichen Leben zu tun hat?</w:t>
            </w:r>
          </w:p>
        </w:tc>
        <w:tc>
          <w:tcPr>
            <w:tcW w:w="992" w:type="dxa"/>
            <w:gridSpan w:val="2"/>
            <w:vAlign w:val="center"/>
          </w:tcPr>
          <w:p w14:paraId="33F3C6F2"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2A240E61"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44485842"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266EBE96"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53668DA7" w14:textId="77777777" w:rsidTr="00D55288">
        <w:trPr>
          <w:gridAfter w:val="1"/>
          <w:wAfter w:w="142" w:type="dxa"/>
          <w:trHeight w:val="567"/>
        </w:trPr>
        <w:tc>
          <w:tcPr>
            <w:tcW w:w="4460" w:type="dxa"/>
            <w:gridSpan w:val="2"/>
            <w:vAlign w:val="center"/>
          </w:tcPr>
          <w:p w14:paraId="611A002D"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Haben Sie etwas Neues dazugelernt?</w:t>
            </w:r>
          </w:p>
        </w:tc>
        <w:tc>
          <w:tcPr>
            <w:tcW w:w="992" w:type="dxa"/>
            <w:gridSpan w:val="2"/>
            <w:vAlign w:val="center"/>
          </w:tcPr>
          <w:p w14:paraId="3D85B868"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4E004EF6"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7CE223C2"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0A82B501"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5615BC0E" w14:textId="77777777" w:rsidTr="00D55288">
        <w:trPr>
          <w:gridAfter w:val="1"/>
          <w:wAfter w:w="142" w:type="dxa"/>
          <w:trHeight w:val="567"/>
        </w:trPr>
        <w:tc>
          <w:tcPr>
            <w:tcW w:w="4460" w:type="dxa"/>
            <w:gridSpan w:val="2"/>
            <w:vAlign w:val="center"/>
          </w:tcPr>
          <w:p w14:paraId="2055128A"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Herrschte während der Unterrichtseinheit eine freundliche Atmosphäre in der Klasse?</w:t>
            </w:r>
          </w:p>
        </w:tc>
        <w:tc>
          <w:tcPr>
            <w:tcW w:w="992" w:type="dxa"/>
            <w:gridSpan w:val="2"/>
            <w:vAlign w:val="center"/>
          </w:tcPr>
          <w:p w14:paraId="7AB50DEC"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0EE4161E"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5F312848"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7BE33283"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3F60818A" w14:textId="77777777" w:rsidTr="00D55288">
        <w:trPr>
          <w:gridAfter w:val="1"/>
          <w:wAfter w:w="142" w:type="dxa"/>
          <w:trHeight w:val="567"/>
        </w:trPr>
        <w:tc>
          <w:tcPr>
            <w:tcW w:w="4460" w:type="dxa"/>
            <w:gridSpan w:val="2"/>
            <w:vAlign w:val="center"/>
          </w:tcPr>
          <w:p w14:paraId="1ADC57A7"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Wurden in der Unterrichtseinheit Ihre Fragen zum Thema beantwortet?</w:t>
            </w:r>
          </w:p>
        </w:tc>
        <w:tc>
          <w:tcPr>
            <w:tcW w:w="992" w:type="dxa"/>
            <w:gridSpan w:val="2"/>
            <w:vAlign w:val="center"/>
          </w:tcPr>
          <w:p w14:paraId="121B7118"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41CE6DE0"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275A0125"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42EAA8F4"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610CA5C8" w14:textId="77777777" w:rsidTr="00D55288">
        <w:trPr>
          <w:gridAfter w:val="1"/>
          <w:wAfter w:w="142" w:type="dxa"/>
          <w:trHeight w:val="567"/>
        </w:trPr>
        <w:tc>
          <w:tcPr>
            <w:tcW w:w="4460" w:type="dxa"/>
            <w:gridSpan w:val="2"/>
            <w:vAlign w:val="center"/>
          </w:tcPr>
          <w:p w14:paraId="7456705C"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Haben Sie sich während der Unterrichtseinheit von den Lehrkräften ernst genommen gefühlt?</w:t>
            </w:r>
          </w:p>
        </w:tc>
        <w:tc>
          <w:tcPr>
            <w:tcW w:w="992" w:type="dxa"/>
            <w:gridSpan w:val="2"/>
            <w:vAlign w:val="center"/>
          </w:tcPr>
          <w:p w14:paraId="33216279"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22CB88E9"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75501B06"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1D29A0DB"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012FCB74" w14:textId="77777777" w:rsidTr="00D55288">
        <w:trPr>
          <w:gridAfter w:val="1"/>
          <w:wAfter w:w="142" w:type="dxa"/>
          <w:trHeight w:val="567"/>
        </w:trPr>
        <w:tc>
          <w:tcPr>
            <w:tcW w:w="4460" w:type="dxa"/>
            <w:gridSpan w:val="2"/>
            <w:vAlign w:val="center"/>
          </w:tcPr>
          <w:p w14:paraId="3D40DAA6"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Werden Sie etwas von dem, was Sie in der Unterrichtseinheit erfahren haben, auch in Zukunft anwenden?</w:t>
            </w:r>
          </w:p>
        </w:tc>
        <w:tc>
          <w:tcPr>
            <w:tcW w:w="992" w:type="dxa"/>
            <w:gridSpan w:val="2"/>
            <w:vAlign w:val="center"/>
          </w:tcPr>
          <w:p w14:paraId="7C10E8D8"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2FC19ECE"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31F613E3"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4865B724"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r w:rsidR="00A03316" w:rsidRPr="005B508D" w14:paraId="26DD4B66" w14:textId="77777777" w:rsidTr="00D55288">
        <w:trPr>
          <w:gridAfter w:val="1"/>
          <w:wAfter w:w="142" w:type="dxa"/>
          <w:trHeight w:val="567"/>
        </w:trPr>
        <w:tc>
          <w:tcPr>
            <w:tcW w:w="4460" w:type="dxa"/>
            <w:gridSpan w:val="2"/>
            <w:vAlign w:val="center"/>
          </w:tcPr>
          <w:p w14:paraId="219CDFC8" w14:textId="77777777" w:rsidR="00A03316" w:rsidRPr="005B508D" w:rsidRDefault="00A03316" w:rsidP="001007B9">
            <w:pPr>
              <w:spacing w:before="120"/>
              <w:rPr>
                <w:rFonts w:asciiTheme="minorHAnsi" w:eastAsia="Calibri" w:hAnsiTheme="minorHAnsi" w:cstheme="minorHAnsi"/>
                <w:sz w:val="22"/>
                <w:szCs w:val="22"/>
              </w:rPr>
            </w:pPr>
            <w:r w:rsidRPr="005B508D">
              <w:rPr>
                <w:rFonts w:asciiTheme="minorHAnsi" w:eastAsia="Calibri" w:hAnsiTheme="minorHAnsi" w:cstheme="minorHAnsi"/>
                <w:sz w:val="22"/>
                <w:szCs w:val="22"/>
              </w:rPr>
              <w:t>Haben Sie erfahren, wo Sie bei möglichen Problemen Hilfe bekommen können.</w:t>
            </w:r>
          </w:p>
        </w:tc>
        <w:tc>
          <w:tcPr>
            <w:tcW w:w="992" w:type="dxa"/>
            <w:gridSpan w:val="2"/>
            <w:vAlign w:val="center"/>
          </w:tcPr>
          <w:p w14:paraId="1A41CFCE"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c>
          <w:tcPr>
            <w:tcW w:w="1276" w:type="dxa"/>
            <w:gridSpan w:val="2"/>
            <w:vAlign w:val="center"/>
          </w:tcPr>
          <w:p w14:paraId="69CDD023"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34" w:type="dxa"/>
            <w:gridSpan w:val="2"/>
            <w:vAlign w:val="center"/>
          </w:tcPr>
          <w:p w14:paraId="17B6BD0D"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210" w:type="dxa"/>
            <w:gridSpan w:val="2"/>
            <w:vAlign w:val="center"/>
          </w:tcPr>
          <w:p w14:paraId="587F4DEC" w14:textId="77777777" w:rsidR="00A03316" w:rsidRPr="005B508D" w:rsidRDefault="00A03316" w:rsidP="001007B9">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r>
    </w:tbl>
    <w:p w14:paraId="12A25AC7" w14:textId="77777777" w:rsidR="00A03316" w:rsidRPr="005B508D" w:rsidRDefault="00A03316" w:rsidP="001007B9">
      <w:pPr>
        <w:ind w:left="-284"/>
        <w:jc w:val="both"/>
        <w:rPr>
          <w:rFonts w:asciiTheme="minorHAnsi" w:hAnsiTheme="minorHAnsi" w:cstheme="minorHAnsi"/>
          <w:sz w:val="22"/>
          <w:szCs w:val="22"/>
        </w:rPr>
      </w:pPr>
    </w:p>
    <w:p w14:paraId="79814C25" w14:textId="77777777" w:rsidR="00A03316" w:rsidRPr="005B508D" w:rsidRDefault="00A03316" w:rsidP="001007B9">
      <w:pPr>
        <w:ind w:left="-284"/>
        <w:rPr>
          <w:rFonts w:asciiTheme="minorHAnsi" w:hAnsiTheme="minorHAnsi" w:cstheme="minorHAnsi"/>
          <w:b/>
          <w:bCs/>
        </w:rPr>
      </w:pPr>
      <w:r w:rsidRPr="005B508D">
        <w:rPr>
          <w:rFonts w:asciiTheme="minorHAnsi" w:hAnsiTheme="minorHAnsi" w:cstheme="minorHAnsi"/>
          <w:b/>
          <w:bCs/>
        </w:rPr>
        <w:t>2.</w:t>
      </w:r>
      <w:r w:rsidRPr="005B508D">
        <w:rPr>
          <w:rFonts w:asciiTheme="minorHAnsi" w:hAnsiTheme="minorHAnsi" w:cstheme="minorHAnsi"/>
          <w:b/>
          <w:bCs/>
        </w:rPr>
        <w:tab/>
        <w:t>Die folgenden Fragen betreffen mögliche Auswirkungen der Unterrichtseinheit</w:t>
      </w:r>
    </w:p>
    <w:tbl>
      <w:tblPr>
        <w:tblpPr w:leftFromText="141" w:rightFromText="141" w:vertAnchor="text" w:horzAnchor="margin" w:tblpX="-390" w:tblpY="199"/>
        <w:tblW w:w="9084" w:type="dxa"/>
        <w:tblLayout w:type="fixed"/>
        <w:tblLook w:val="0000" w:firstRow="0" w:lastRow="0" w:firstColumn="0" w:lastColumn="0" w:noHBand="0" w:noVBand="0"/>
      </w:tblPr>
      <w:tblGrid>
        <w:gridCol w:w="300"/>
        <w:gridCol w:w="4256"/>
        <w:gridCol w:w="91"/>
        <w:gridCol w:w="886"/>
        <w:gridCol w:w="1259"/>
        <w:gridCol w:w="17"/>
        <w:gridCol w:w="1117"/>
        <w:gridCol w:w="17"/>
        <w:gridCol w:w="1124"/>
        <w:gridCol w:w="17"/>
      </w:tblGrid>
      <w:tr w:rsidR="00A03316" w:rsidRPr="005B508D" w14:paraId="52B4B370" w14:textId="77777777" w:rsidTr="00D55288">
        <w:trPr>
          <w:gridBefore w:val="1"/>
          <w:wBefore w:w="300" w:type="dxa"/>
          <w:trHeight w:val="360"/>
        </w:trPr>
        <w:tc>
          <w:tcPr>
            <w:tcW w:w="4256" w:type="dxa"/>
            <w:vAlign w:val="center"/>
          </w:tcPr>
          <w:p w14:paraId="70532F0F" w14:textId="77777777" w:rsidR="00A03316" w:rsidRPr="005B508D" w:rsidRDefault="00A03316" w:rsidP="00D55288">
            <w:pPr>
              <w:ind w:left="-284"/>
              <w:rPr>
                <w:rFonts w:asciiTheme="minorHAnsi" w:eastAsia="Calibri" w:hAnsiTheme="minorHAnsi" w:cstheme="minorHAnsi"/>
                <w:sz w:val="20"/>
                <w:szCs w:val="20"/>
              </w:rPr>
            </w:pPr>
          </w:p>
        </w:tc>
        <w:tc>
          <w:tcPr>
            <w:tcW w:w="977" w:type="dxa"/>
            <w:gridSpan w:val="2"/>
            <w:vAlign w:val="center"/>
          </w:tcPr>
          <w:p w14:paraId="424149F6" w14:textId="77777777" w:rsidR="00A03316" w:rsidRPr="005B508D" w:rsidRDefault="00A03316" w:rsidP="00D55288">
            <w:pPr>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rPr>
              <w:t>stimmt nicht</w:t>
            </w:r>
          </w:p>
        </w:tc>
        <w:tc>
          <w:tcPr>
            <w:tcW w:w="1276" w:type="dxa"/>
            <w:gridSpan w:val="2"/>
            <w:vAlign w:val="center"/>
          </w:tcPr>
          <w:p w14:paraId="5DBF316A" w14:textId="77777777" w:rsidR="00A03316" w:rsidRPr="005B508D" w:rsidRDefault="00A03316" w:rsidP="00D55288">
            <w:pPr>
              <w:ind w:left="-3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rPr>
              <w:t>stimmt kaum</w:t>
            </w:r>
          </w:p>
        </w:tc>
        <w:tc>
          <w:tcPr>
            <w:tcW w:w="1134" w:type="dxa"/>
            <w:gridSpan w:val="2"/>
            <w:vAlign w:val="center"/>
          </w:tcPr>
          <w:p w14:paraId="0AD7A18D" w14:textId="77777777" w:rsidR="00A03316" w:rsidRPr="005B508D" w:rsidRDefault="00A03316" w:rsidP="00D55288">
            <w:pPr>
              <w:ind w:left="-171"/>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rPr>
              <w:t>stimmt eher</w:t>
            </w:r>
          </w:p>
        </w:tc>
        <w:tc>
          <w:tcPr>
            <w:tcW w:w="1141" w:type="dxa"/>
            <w:gridSpan w:val="2"/>
            <w:vAlign w:val="center"/>
          </w:tcPr>
          <w:p w14:paraId="0D5D633C" w14:textId="77777777" w:rsidR="00A03316" w:rsidRPr="005B508D" w:rsidRDefault="00A03316" w:rsidP="00D55288">
            <w:pPr>
              <w:ind w:left="-17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rPr>
              <w:t>stimmt genau</w:t>
            </w:r>
          </w:p>
        </w:tc>
      </w:tr>
      <w:tr w:rsidR="00D55288" w:rsidRPr="005B508D" w14:paraId="66408E51" w14:textId="77777777" w:rsidTr="00D55288">
        <w:trPr>
          <w:gridAfter w:val="1"/>
          <w:wAfter w:w="17" w:type="dxa"/>
          <w:trHeight w:val="567"/>
        </w:trPr>
        <w:tc>
          <w:tcPr>
            <w:tcW w:w="4647" w:type="dxa"/>
            <w:gridSpan w:val="3"/>
            <w:vAlign w:val="center"/>
          </w:tcPr>
          <w:p w14:paraId="7954A3D4" w14:textId="621ED132" w:rsidR="00A03316" w:rsidRPr="005B508D" w:rsidRDefault="00A03316" w:rsidP="00D55288">
            <w:pPr>
              <w:ind w:left="29"/>
              <w:rPr>
                <w:rFonts w:asciiTheme="minorHAnsi" w:eastAsia="Calibri" w:hAnsiTheme="minorHAnsi" w:cstheme="minorHAnsi"/>
                <w:sz w:val="22"/>
                <w:szCs w:val="22"/>
              </w:rPr>
            </w:pPr>
            <w:r w:rsidRPr="005B508D">
              <w:rPr>
                <w:rFonts w:asciiTheme="minorHAnsi" w:eastAsia="Calibri" w:hAnsiTheme="minorHAnsi" w:cstheme="minorHAnsi"/>
                <w:sz w:val="22"/>
                <w:szCs w:val="22"/>
              </w:rPr>
              <w:t xml:space="preserve">Die Unterrichtseinheit hat mich motiviert, mich mit dem Thema </w:t>
            </w:r>
            <w:r w:rsidR="00D55288">
              <w:rPr>
                <w:rFonts w:asciiTheme="minorHAnsi" w:eastAsia="Calibri" w:hAnsiTheme="minorHAnsi" w:cstheme="minorHAnsi"/>
                <w:sz w:val="22"/>
                <w:szCs w:val="22"/>
              </w:rPr>
              <w:t>Alkohol</w:t>
            </w:r>
            <w:r w:rsidRPr="005B508D">
              <w:rPr>
                <w:rFonts w:asciiTheme="minorHAnsi" w:eastAsia="Calibri" w:hAnsiTheme="minorHAnsi" w:cstheme="minorHAnsi"/>
                <w:sz w:val="22"/>
                <w:szCs w:val="22"/>
              </w:rPr>
              <w:t xml:space="preserve"> näher zu beschäftigen.</w:t>
            </w:r>
          </w:p>
        </w:tc>
        <w:tc>
          <w:tcPr>
            <w:tcW w:w="886" w:type="dxa"/>
            <w:vAlign w:val="center"/>
          </w:tcPr>
          <w:p w14:paraId="3F1DFB8B" w14:textId="77777777" w:rsidR="00A03316" w:rsidRPr="005B508D" w:rsidRDefault="00A03316" w:rsidP="00D55288">
            <w:pPr>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c>
          <w:tcPr>
            <w:tcW w:w="1259" w:type="dxa"/>
            <w:vAlign w:val="center"/>
          </w:tcPr>
          <w:p w14:paraId="7C47E353" w14:textId="77777777" w:rsidR="00A03316" w:rsidRPr="005B508D" w:rsidRDefault="00A03316" w:rsidP="00D55288">
            <w:pPr>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134" w:type="dxa"/>
            <w:gridSpan w:val="2"/>
            <w:vAlign w:val="center"/>
          </w:tcPr>
          <w:p w14:paraId="6CE8F391" w14:textId="77777777" w:rsidR="00A03316" w:rsidRPr="005B508D" w:rsidRDefault="00A03316" w:rsidP="00D55288">
            <w:pPr>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41" w:type="dxa"/>
            <w:gridSpan w:val="2"/>
            <w:vAlign w:val="center"/>
          </w:tcPr>
          <w:p w14:paraId="3FD4EACD" w14:textId="77777777" w:rsidR="00A03316" w:rsidRPr="005B508D" w:rsidRDefault="00A03316" w:rsidP="00D55288">
            <w:pPr>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r>
      <w:tr w:rsidR="00D55288" w:rsidRPr="005B508D" w14:paraId="77B677B3" w14:textId="77777777" w:rsidTr="00D55288">
        <w:trPr>
          <w:gridAfter w:val="1"/>
          <w:wAfter w:w="17" w:type="dxa"/>
          <w:trHeight w:val="567"/>
        </w:trPr>
        <w:tc>
          <w:tcPr>
            <w:tcW w:w="4647" w:type="dxa"/>
            <w:gridSpan w:val="3"/>
            <w:vAlign w:val="center"/>
          </w:tcPr>
          <w:p w14:paraId="55A09D14" w14:textId="551BB7CA" w:rsidR="00A03316" w:rsidRPr="005B508D" w:rsidRDefault="00A03316" w:rsidP="00D55288">
            <w:pPr>
              <w:spacing w:before="120"/>
              <w:ind w:left="29"/>
              <w:rPr>
                <w:rFonts w:asciiTheme="minorHAnsi" w:eastAsia="Calibri" w:hAnsiTheme="minorHAnsi" w:cstheme="minorHAnsi"/>
                <w:color w:val="000000" w:themeColor="text1"/>
                <w:sz w:val="22"/>
                <w:szCs w:val="22"/>
              </w:rPr>
            </w:pPr>
            <w:r w:rsidRPr="005B508D">
              <w:rPr>
                <w:rFonts w:asciiTheme="minorHAnsi" w:eastAsia="Calibri" w:hAnsiTheme="minorHAnsi" w:cstheme="minorHAnsi"/>
                <w:color w:val="000000" w:themeColor="text1"/>
                <w:sz w:val="22"/>
                <w:szCs w:val="22"/>
              </w:rPr>
              <w:t xml:space="preserve">Die Gefahren und Risiken des </w:t>
            </w:r>
            <w:r w:rsidR="00F25C0C">
              <w:rPr>
                <w:rFonts w:asciiTheme="minorHAnsi" w:eastAsia="Calibri" w:hAnsiTheme="minorHAnsi" w:cstheme="minorHAnsi"/>
                <w:color w:val="000000" w:themeColor="text1"/>
                <w:sz w:val="22"/>
                <w:szCs w:val="22"/>
              </w:rPr>
              <w:t>Alkoholkonsums</w:t>
            </w:r>
            <w:r w:rsidRPr="005B508D">
              <w:rPr>
                <w:rFonts w:asciiTheme="minorHAnsi" w:eastAsia="Calibri" w:hAnsiTheme="minorHAnsi" w:cstheme="minorHAnsi"/>
                <w:color w:val="000000" w:themeColor="text1"/>
                <w:sz w:val="22"/>
                <w:szCs w:val="22"/>
              </w:rPr>
              <w:t xml:space="preserve"> sind mir deutlich geworden.</w:t>
            </w:r>
          </w:p>
        </w:tc>
        <w:tc>
          <w:tcPr>
            <w:tcW w:w="886" w:type="dxa"/>
            <w:vAlign w:val="center"/>
          </w:tcPr>
          <w:p w14:paraId="0DB6F870" w14:textId="77777777" w:rsidR="00A03316" w:rsidRPr="005B508D" w:rsidRDefault="00A03316" w:rsidP="00D55288">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0</w:t>
            </w:r>
            <w:r w:rsidRPr="005B508D">
              <w:rPr>
                <w:rFonts w:asciiTheme="minorHAnsi" w:eastAsia="Calibri" w:hAnsiTheme="minorHAnsi" w:cstheme="minorHAnsi"/>
                <w:sz w:val="22"/>
                <w:szCs w:val="22"/>
              </w:rPr>
              <w:sym w:font="Wingdings" w:char="F071"/>
            </w:r>
          </w:p>
        </w:tc>
        <w:tc>
          <w:tcPr>
            <w:tcW w:w="1259" w:type="dxa"/>
            <w:vAlign w:val="center"/>
          </w:tcPr>
          <w:p w14:paraId="3F6590F1" w14:textId="77777777" w:rsidR="00A03316" w:rsidRPr="005B508D" w:rsidRDefault="00A03316" w:rsidP="00D55288">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1</w:t>
            </w:r>
            <w:r w:rsidRPr="005B508D">
              <w:rPr>
                <w:rFonts w:asciiTheme="minorHAnsi" w:eastAsia="Calibri" w:hAnsiTheme="minorHAnsi" w:cstheme="minorHAnsi"/>
                <w:sz w:val="22"/>
                <w:szCs w:val="22"/>
              </w:rPr>
              <w:sym w:font="Wingdings" w:char="F071"/>
            </w:r>
          </w:p>
        </w:tc>
        <w:tc>
          <w:tcPr>
            <w:tcW w:w="1134" w:type="dxa"/>
            <w:gridSpan w:val="2"/>
            <w:vAlign w:val="center"/>
          </w:tcPr>
          <w:p w14:paraId="3676467E" w14:textId="77777777" w:rsidR="00A03316" w:rsidRPr="005B508D" w:rsidRDefault="00A03316" w:rsidP="00D55288">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2</w:t>
            </w:r>
            <w:r w:rsidRPr="005B508D">
              <w:rPr>
                <w:rFonts w:asciiTheme="minorHAnsi" w:eastAsia="Calibri" w:hAnsiTheme="minorHAnsi" w:cstheme="minorHAnsi"/>
                <w:sz w:val="22"/>
                <w:szCs w:val="22"/>
              </w:rPr>
              <w:sym w:font="Wingdings" w:char="F071"/>
            </w:r>
          </w:p>
        </w:tc>
        <w:tc>
          <w:tcPr>
            <w:tcW w:w="1141" w:type="dxa"/>
            <w:gridSpan w:val="2"/>
            <w:vAlign w:val="center"/>
          </w:tcPr>
          <w:p w14:paraId="727B1A8D" w14:textId="77777777" w:rsidR="00A03316" w:rsidRPr="005B508D" w:rsidRDefault="00A03316" w:rsidP="00D55288">
            <w:pPr>
              <w:spacing w:before="120"/>
              <w:ind w:left="-284"/>
              <w:jc w:val="center"/>
              <w:rPr>
                <w:rFonts w:asciiTheme="minorHAnsi" w:eastAsia="Calibri" w:hAnsiTheme="minorHAnsi" w:cstheme="minorHAnsi"/>
                <w:sz w:val="22"/>
                <w:szCs w:val="22"/>
              </w:rPr>
            </w:pPr>
            <w:r w:rsidRPr="005B508D">
              <w:rPr>
                <w:rFonts w:asciiTheme="minorHAnsi" w:eastAsia="Calibri" w:hAnsiTheme="minorHAnsi" w:cstheme="minorHAnsi"/>
                <w:sz w:val="22"/>
                <w:szCs w:val="22"/>
                <w:vertAlign w:val="superscript"/>
              </w:rPr>
              <w:t>3</w:t>
            </w:r>
            <w:r w:rsidRPr="005B508D">
              <w:rPr>
                <w:rFonts w:asciiTheme="minorHAnsi" w:eastAsia="Calibri" w:hAnsiTheme="minorHAnsi" w:cstheme="minorHAnsi"/>
                <w:sz w:val="22"/>
                <w:szCs w:val="22"/>
              </w:rPr>
              <w:sym w:font="Wingdings" w:char="F071"/>
            </w:r>
          </w:p>
        </w:tc>
      </w:tr>
    </w:tbl>
    <w:p w14:paraId="2E1AFE32" w14:textId="77777777" w:rsidR="00A03316" w:rsidRPr="005B508D" w:rsidRDefault="00A03316" w:rsidP="001007B9">
      <w:pPr>
        <w:ind w:left="-284"/>
        <w:jc w:val="right"/>
        <w:rPr>
          <w:rFonts w:asciiTheme="minorHAnsi" w:hAnsiTheme="minorHAnsi" w:cstheme="minorHAnsi"/>
        </w:rPr>
      </w:pPr>
      <w:r w:rsidRPr="005B508D">
        <w:rPr>
          <w:rFonts w:asciiTheme="minorHAnsi" w:hAnsiTheme="minorHAnsi" w:cstheme="minorHAnsi"/>
        </w:rPr>
        <w:lastRenderedPageBreak/>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r w:rsidRPr="005B508D">
        <w:rPr>
          <w:rFonts w:asciiTheme="minorHAnsi" w:hAnsiTheme="minorHAnsi" w:cstheme="minorHAnsi"/>
        </w:rPr>
        <w:tab/>
      </w:r>
    </w:p>
    <w:p w14:paraId="5C969ADB" w14:textId="77777777" w:rsidR="00A03316" w:rsidRPr="005B508D" w:rsidRDefault="00A03316" w:rsidP="001007B9">
      <w:pPr>
        <w:ind w:left="-284"/>
        <w:jc w:val="right"/>
        <w:rPr>
          <w:rFonts w:asciiTheme="minorHAnsi" w:hAnsiTheme="minorHAnsi" w:cstheme="minorHAnsi"/>
        </w:rPr>
      </w:pPr>
      <w:r w:rsidRPr="005B508D">
        <w:rPr>
          <w:rFonts w:asciiTheme="minorHAnsi" w:hAnsiTheme="minorHAnsi" w:cstheme="minorHAnsi"/>
        </w:rPr>
        <w:t>Fortsetzung: Rückseite</w:t>
      </w:r>
    </w:p>
    <w:p w14:paraId="18BFA378" w14:textId="77777777" w:rsidR="00A03316" w:rsidRDefault="00A03316" w:rsidP="001007B9">
      <w:pPr>
        <w:ind w:left="-284" w:right="-289"/>
        <w:contextualSpacing/>
        <w:jc w:val="both"/>
        <w:rPr>
          <w:rFonts w:asciiTheme="minorHAnsi" w:hAnsiTheme="minorHAnsi" w:cstheme="minorHAnsi"/>
          <w:b/>
          <w:bCs/>
        </w:rPr>
      </w:pPr>
      <w:r w:rsidRPr="005B508D">
        <w:rPr>
          <w:rFonts w:asciiTheme="minorHAnsi" w:hAnsiTheme="minorHAnsi" w:cstheme="minorHAnsi"/>
          <w:b/>
          <w:bCs/>
        </w:rPr>
        <w:t>3.</w:t>
      </w:r>
      <w:r w:rsidRPr="005B508D">
        <w:rPr>
          <w:rFonts w:asciiTheme="minorHAnsi" w:hAnsiTheme="minorHAnsi" w:cstheme="minorHAnsi"/>
          <w:b/>
          <w:bCs/>
        </w:rPr>
        <w:tab/>
        <w:t xml:space="preserve">Welche </w:t>
      </w:r>
      <w:r w:rsidRPr="005B508D">
        <w:rPr>
          <w:rFonts w:asciiTheme="minorHAnsi" w:hAnsiTheme="minorHAnsi" w:cstheme="minorHAnsi"/>
          <w:b/>
          <w:bCs/>
          <w:color w:val="000000" w:themeColor="text1"/>
        </w:rPr>
        <w:t xml:space="preserve">Teile </w:t>
      </w:r>
      <w:r w:rsidRPr="005B508D">
        <w:rPr>
          <w:rFonts w:asciiTheme="minorHAnsi" w:hAnsiTheme="minorHAnsi" w:cstheme="minorHAnsi"/>
          <w:b/>
          <w:bCs/>
        </w:rPr>
        <w:t xml:space="preserve">der Unterrichtseinheit haben Ihnen gut gefallen, welche nicht? Bitte verwenden Sie für Ihre Einschätzung die Schulnoten 1 bis 6. </w:t>
      </w:r>
    </w:p>
    <w:p w14:paraId="0AEEF941" w14:textId="77777777" w:rsidR="00A03316" w:rsidRPr="00606C34" w:rsidRDefault="00A03316" w:rsidP="001007B9">
      <w:pPr>
        <w:ind w:left="-284" w:right="-289"/>
        <w:contextualSpacing/>
        <w:jc w:val="both"/>
        <w:rPr>
          <w:rFonts w:asciiTheme="minorHAnsi" w:hAnsiTheme="minorHAnsi" w:cstheme="minorHAnsi"/>
          <w:b/>
          <w:bCs/>
          <w:sz w:val="10"/>
          <w:szCs w:val="10"/>
        </w:rPr>
      </w:pPr>
    </w:p>
    <w:p w14:paraId="0CDCF11B" w14:textId="59FA50BA" w:rsidR="00A03316" w:rsidRPr="005B508D" w:rsidRDefault="00A03316" w:rsidP="001007B9">
      <w:pPr>
        <w:ind w:left="-284" w:right="-289"/>
        <w:contextualSpacing/>
        <w:jc w:val="both"/>
        <w:rPr>
          <w:rFonts w:asciiTheme="minorHAnsi" w:hAnsiTheme="minorHAnsi" w:cstheme="minorHAnsi"/>
        </w:rPr>
      </w:pPr>
      <w:r w:rsidRPr="005B508D">
        <w:rPr>
          <w:rFonts w:asciiTheme="minorHAnsi" w:hAnsiTheme="minorHAnsi" w:cstheme="minorHAnsi"/>
        </w:rPr>
        <w:t xml:space="preserve">Bitte nur die </w:t>
      </w:r>
      <w:r>
        <w:rPr>
          <w:rFonts w:asciiTheme="minorHAnsi" w:hAnsiTheme="minorHAnsi" w:cstheme="minorHAnsi"/>
        </w:rPr>
        <w:t>Dinge</w:t>
      </w:r>
      <w:r w:rsidRPr="005B508D">
        <w:rPr>
          <w:rFonts w:asciiTheme="minorHAnsi" w:hAnsiTheme="minorHAnsi" w:cstheme="minorHAnsi"/>
        </w:rPr>
        <w:t xml:space="preserve"> ankreuzen die tatsächlich durchgeführt wurden.</w:t>
      </w:r>
    </w:p>
    <w:p w14:paraId="131A5F05" w14:textId="77777777" w:rsidR="00A03316" w:rsidRPr="00606C34" w:rsidRDefault="00A03316" w:rsidP="001007B9">
      <w:pPr>
        <w:pStyle w:val="Default"/>
        <w:ind w:left="-284"/>
        <w:rPr>
          <w:rFonts w:asciiTheme="minorHAnsi" w:hAnsiTheme="minorHAnsi" w:cstheme="minorHAnsi"/>
          <w:b/>
          <w:bCs/>
          <w:color w:val="FF0000"/>
          <w:sz w:val="10"/>
          <w:szCs w:val="10"/>
        </w:rPr>
      </w:pPr>
    </w:p>
    <w:p w14:paraId="75BBFDDB" w14:textId="77777777" w:rsidR="00A03316" w:rsidRPr="005B508D" w:rsidRDefault="00A03316" w:rsidP="001007B9">
      <w:pPr>
        <w:spacing w:after="120"/>
        <w:ind w:left="-284"/>
        <w:rPr>
          <w:rFonts w:asciiTheme="minorHAnsi" w:hAnsiTheme="minorHAnsi" w:cstheme="minorHAnsi"/>
          <w:iCs/>
          <w:sz w:val="10"/>
          <w:szCs w:val="10"/>
        </w:rPr>
      </w:pPr>
    </w:p>
    <w:tbl>
      <w:tblPr>
        <w:tblStyle w:val="Tabellenraster"/>
        <w:tblW w:w="9356" w:type="dxa"/>
        <w:tblInd w:w="-289" w:type="dxa"/>
        <w:tblLayout w:type="fixed"/>
        <w:tblLook w:val="04A0" w:firstRow="1" w:lastRow="0" w:firstColumn="1" w:lastColumn="0" w:noHBand="0" w:noVBand="1"/>
      </w:tblPr>
      <w:tblGrid>
        <w:gridCol w:w="530"/>
        <w:gridCol w:w="6842"/>
        <w:gridCol w:w="992"/>
        <w:gridCol w:w="992"/>
      </w:tblGrid>
      <w:tr w:rsidR="00A03316" w:rsidRPr="005B508D" w14:paraId="004F5F1E" w14:textId="77777777" w:rsidTr="00D55288">
        <w:tc>
          <w:tcPr>
            <w:tcW w:w="530" w:type="dxa"/>
            <w:shd w:val="clear" w:color="auto" w:fill="D9D9D9" w:themeFill="background1" w:themeFillShade="D9"/>
          </w:tcPr>
          <w:p w14:paraId="696598E4" w14:textId="77777777" w:rsidR="00A03316" w:rsidRPr="00681DC4" w:rsidRDefault="00A03316" w:rsidP="001007B9">
            <w:pPr>
              <w:spacing w:before="60" w:after="60"/>
              <w:ind w:left="-284"/>
              <w:jc w:val="right"/>
              <w:rPr>
                <w:rFonts w:asciiTheme="minorHAnsi" w:hAnsiTheme="minorHAnsi" w:cstheme="minorHAnsi"/>
                <w:b/>
                <w:iCs/>
                <w:sz w:val="22"/>
                <w:szCs w:val="22"/>
              </w:rPr>
            </w:pPr>
          </w:p>
        </w:tc>
        <w:tc>
          <w:tcPr>
            <w:tcW w:w="6842" w:type="dxa"/>
            <w:shd w:val="clear" w:color="auto" w:fill="D9D9D9" w:themeFill="background1" w:themeFillShade="D9"/>
          </w:tcPr>
          <w:p w14:paraId="79A7438F" w14:textId="77777777" w:rsidR="00A03316" w:rsidRPr="00681DC4" w:rsidRDefault="00A03316" w:rsidP="001007B9">
            <w:pPr>
              <w:spacing w:before="60" w:after="60"/>
              <w:ind w:left="-284"/>
              <w:rPr>
                <w:rFonts w:asciiTheme="minorHAnsi" w:hAnsiTheme="minorHAnsi" w:cstheme="minorHAnsi"/>
                <w:b/>
                <w:iCs/>
                <w:sz w:val="15"/>
                <w:szCs w:val="15"/>
              </w:rPr>
            </w:pPr>
          </w:p>
          <w:p w14:paraId="20D7B1E6" w14:textId="77777777" w:rsidR="00A03316" w:rsidRPr="00681DC4" w:rsidRDefault="00A03316" w:rsidP="00F25C0C">
            <w:pPr>
              <w:spacing w:before="60" w:after="60"/>
              <w:ind w:left="-284" w:firstLine="284"/>
              <w:rPr>
                <w:rFonts w:asciiTheme="minorHAnsi" w:hAnsiTheme="minorHAnsi" w:cstheme="minorHAnsi"/>
                <w:b/>
                <w:iCs/>
                <w:sz w:val="22"/>
                <w:szCs w:val="22"/>
              </w:rPr>
            </w:pPr>
            <w:r w:rsidRPr="00681DC4">
              <w:rPr>
                <w:rFonts w:asciiTheme="minorHAnsi" w:hAnsiTheme="minorHAnsi" w:cstheme="minorHAnsi"/>
                <w:b/>
                <w:iCs/>
                <w:sz w:val="22"/>
                <w:szCs w:val="22"/>
              </w:rPr>
              <w:t>Modul</w:t>
            </w:r>
          </w:p>
        </w:tc>
        <w:tc>
          <w:tcPr>
            <w:tcW w:w="992" w:type="dxa"/>
            <w:shd w:val="clear" w:color="auto" w:fill="D9D9D9" w:themeFill="background1" w:themeFillShade="D9"/>
            <w:vAlign w:val="center"/>
          </w:tcPr>
          <w:p w14:paraId="0DD07C3B" w14:textId="77777777" w:rsidR="00A03316" w:rsidRPr="00681DC4" w:rsidRDefault="00A03316" w:rsidP="00D55288">
            <w:pPr>
              <w:spacing w:before="60" w:after="60"/>
              <w:ind w:left="-177" w:hanging="1"/>
              <w:jc w:val="center"/>
              <w:rPr>
                <w:rFonts w:asciiTheme="minorHAnsi" w:hAnsiTheme="minorHAnsi" w:cstheme="minorHAnsi"/>
                <w:b/>
                <w:iCs/>
                <w:sz w:val="22"/>
                <w:szCs w:val="22"/>
              </w:rPr>
            </w:pPr>
            <w:r w:rsidRPr="00681DC4">
              <w:rPr>
                <w:rFonts w:asciiTheme="minorHAnsi" w:hAnsiTheme="minorHAnsi" w:cstheme="minorHAnsi"/>
                <w:b/>
                <w:iCs/>
                <w:sz w:val="22"/>
                <w:szCs w:val="22"/>
              </w:rPr>
              <w:t>Note</w:t>
            </w:r>
          </w:p>
          <w:p w14:paraId="123A9557" w14:textId="77777777" w:rsidR="00A03316" w:rsidRPr="00681DC4" w:rsidRDefault="00A03316" w:rsidP="00FD01FF">
            <w:pPr>
              <w:spacing w:before="60" w:after="60"/>
              <w:ind w:left="-178" w:firstLine="67"/>
              <w:jc w:val="center"/>
              <w:rPr>
                <w:rFonts w:asciiTheme="minorHAnsi" w:hAnsiTheme="minorHAnsi" w:cstheme="minorHAnsi"/>
                <w:b/>
                <w:iCs/>
                <w:sz w:val="22"/>
                <w:szCs w:val="22"/>
              </w:rPr>
            </w:pPr>
            <w:r w:rsidRPr="00681DC4">
              <w:rPr>
                <w:rFonts w:asciiTheme="minorHAnsi" w:hAnsiTheme="minorHAnsi" w:cstheme="minorHAnsi"/>
                <w:b/>
                <w:iCs/>
                <w:sz w:val="22"/>
                <w:szCs w:val="22"/>
              </w:rPr>
              <w:t>(1 bis 6)</w:t>
            </w:r>
          </w:p>
        </w:tc>
        <w:tc>
          <w:tcPr>
            <w:tcW w:w="992" w:type="dxa"/>
            <w:shd w:val="clear" w:color="auto" w:fill="D9D9D9" w:themeFill="background1" w:themeFillShade="D9"/>
          </w:tcPr>
          <w:p w14:paraId="6C7FDD08" w14:textId="77777777" w:rsidR="00A03316" w:rsidRPr="00681DC4" w:rsidRDefault="00A03316" w:rsidP="00D55288">
            <w:pPr>
              <w:spacing w:before="60" w:after="60"/>
              <w:ind w:left="-132" w:hanging="1"/>
              <w:jc w:val="center"/>
              <w:rPr>
                <w:rFonts w:asciiTheme="minorHAnsi" w:hAnsiTheme="minorHAnsi" w:cstheme="minorHAnsi"/>
                <w:b/>
                <w:iCs/>
                <w:sz w:val="22"/>
                <w:szCs w:val="22"/>
              </w:rPr>
            </w:pPr>
            <w:r w:rsidRPr="00681DC4">
              <w:rPr>
                <w:rFonts w:asciiTheme="minorHAnsi" w:hAnsiTheme="minorHAnsi" w:cstheme="minorHAnsi"/>
                <w:b/>
                <w:iCs/>
                <w:sz w:val="22"/>
                <w:szCs w:val="22"/>
              </w:rPr>
              <w:t>nicht durch-geführt</w:t>
            </w:r>
          </w:p>
        </w:tc>
      </w:tr>
      <w:tr w:rsidR="00A03316" w:rsidRPr="005B508D" w14:paraId="2D28E285" w14:textId="77777777" w:rsidTr="00D55288">
        <w:tc>
          <w:tcPr>
            <w:tcW w:w="530" w:type="dxa"/>
          </w:tcPr>
          <w:p w14:paraId="0000A1E6" w14:textId="77777777" w:rsidR="00A03316" w:rsidRPr="005B508D" w:rsidRDefault="00A03316" w:rsidP="001007B9">
            <w:pPr>
              <w:spacing w:before="60" w:after="60"/>
              <w:ind w:left="-284"/>
              <w:jc w:val="right"/>
              <w:rPr>
                <w:rFonts w:asciiTheme="minorHAnsi" w:hAnsiTheme="minorHAnsi" w:cstheme="minorHAnsi"/>
                <w:bCs/>
                <w:sz w:val="22"/>
                <w:szCs w:val="22"/>
              </w:rPr>
            </w:pPr>
            <w:r w:rsidRPr="005B508D">
              <w:rPr>
                <w:rFonts w:asciiTheme="minorHAnsi" w:hAnsiTheme="minorHAnsi" w:cstheme="minorHAnsi"/>
                <w:bCs/>
                <w:sz w:val="22"/>
                <w:szCs w:val="22"/>
              </w:rPr>
              <w:t>1</w:t>
            </w:r>
          </w:p>
        </w:tc>
        <w:tc>
          <w:tcPr>
            <w:tcW w:w="6842" w:type="dxa"/>
          </w:tcPr>
          <w:p w14:paraId="334F972D" w14:textId="77777777" w:rsidR="00A03316" w:rsidRPr="005B508D" w:rsidRDefault="00A03316" w:rsidP="00F25C0C">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Die Folien (Präsentation)</w:t>
            </w:r>
          </w:p>
        </w:tc>
        <w:tc>
          <w:tcPr>
            <w:tcW w:w="992" w:type="dxa"/>
            <w:vAlign w:val="center"/>
          </w:tcPr>
          <w:p w14:paraId="0F67580E"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0AA9BF9F"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r w:rsidR="00A03316" w:rsidRPr="005B508D" w14:paraId="2252753A" w14:textId="77777777" w:rsidTr="00D55288">
        <w:tc>
          <w:tcPr>
            <w:tcW w:w="530" w:type="dxa"/>
          </w:tcPr>
          <w:p w14:paraId="1B7B284C" w14:textId="77777777" w:rsidR="00A03316" w:rsidRDefault="00A03316" w:rsidP="001007B9">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3</w:t>
            </w:r>
          </w:p>
        </w:tc>
        <w:tc>
          <w:tcPr>
            <w:tcW w:w="6842" w:type="dxa"/>
          </w:tcPr>
          <w:p w14:paraId="5EC5A454" w14:textId="3B73773D" w:rsidR="00A03316" w:rsidRPr="005B508D" w:rsidRDefault="00A03316" w:rsidP="00F25C0C">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 xml:space="preserve">Die Infos </w:t>
            </w:r>
            <w:r>
              <w:rPr>
                <w:rFonts w:asciiTheme="minorHAnsi" w:hAnsiTheme="minorHAnsi" w:cstheme="minorHAnsi"/>
                <w:bCs/>
                <w:color w:val="000000" w:themeColor="text1"/>
                <w:sz w:val="22"/>
                <w:szCs w:val="22"/>
              </w:rPr>
              <w:t xml:space="preserve">zur Substanz </w:t>
            </w:r>
            <w:r w:rsidR="00F25C0C">
              <w:rPr>
                <w:rFonts w:asciiTheme="minorHAnsi" w:hAnsiTheme="minorHAnsi" w:cstheme="minorHAnsi"/>
                <w:bCs/>
                <w:color w:val="000000" w:themeColor="text1"/>
                <w:sz w:val="22"/>
                <w:szCs w:val="22"/>
              </w:rPr>
              <w:t>Alkohol</w:t>
            </w:r>
          </w:p>
        </w:tc>
        <w:tc>
          <w:tcPr>
            <w:tcW w:w="992" w:type="dxa"/>
            <w:vAlign w:val="center"/>
          </w:tcPr>
          <w:p w14:paraId="5F3E179C"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6C1CA77E"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r w:rsidR="00A03316" w:rsidRPr="005B508D" w14:paraId="75DCE5D8" w14:textId="77777777" w:rsidTr="00D55288">
        <w:tc>
          <w:tcPr>
            <w:tcW w:w="530" w:type="dxa"/>
          </w:tcPr>
          <w:p w14:paraId="5067EDA3" w14:textId="77777777" w:rsidR="00A03316" w:rsidRPr="005B508D" w:rsidRDefault="00A03316" w:rsidP="001007B9">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4</w:t>
            </w:r>
          </w:p>
        </w:tc>
        <w:tc>
          <w:tcPr>
            <w:tcW w:w="6842" w:type="dxa"/>
          </w:tcPr>
          <w:p w14:paraId="3E146F91" w14:textId="0BC173B6" w:rsidR="00A03316" w:rsidRPr="005B508D" w:rsidRDefault="00A03316" w:rsidP="00F25C0C">
            <w:pPr>
              <w:spacing w:before="60" w:after="60"/>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Übun</w:t>
            </w:r>
            <w:r w:rsidR="00E462B6">
              <w:rPr>
                <w:rFonts w:asciiTheme="minorHAnsi" w:hAnsiTheme="minorHAnsi" w:cstheme="minorHAnsi"/>
                <w:bCs/>
                <w:color w:val="000000" w:themeColor="text1"/>
                <w:sz w:val="22"/>
                <w:szCs w:val="22"/>
              </w:rPr>
              <w:t>g: Berechnung der Alkoholkonzentration</w:t>
            </w:r>
          </w:p>
        </w:tc>
        <w:tc>
          <w:tcPr>
            <w:tcW w:w="992" w:type="dxa"/>
            <w:vAlign w:val="center"/>
          </w:tcPr>
          <w:p w14:paraId="3108CFFD"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3A1FED3C"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r w:rsidR="00506D7A" w:rsidRPr="005B508D" w14:paraId="0D52B795" w14:textId="77777777" w:rsidTr="00D55288">
        <w:tc>
          <w:tcPr>
            <w:tcW w:w="530" w:type="dxa"/>
          </w:tcPr>
          <w:p w14:paraId="20A2CB34" w14:textId="53CA0C06" w:rsidR="00506D7A" w:rsidRDefault="00451267" w:rsidP="001007B9">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5</w:t>
            </w:r>
          </w:p>
        </w:tc>
        <w:tc>
          <w:tcPr>
            <w:tcW w:w="6842" w:type="dxa"/>
          </w:tcPr>
          <w:p w14:paraId="205A46A9" w14:textId="2236C246" w:rsidR="00506D7A" w:rsidRDefault="00506D7A" w:rsidP="00F25C0C">
            <w:pPr>
              <w:spacing w:before="60" w:after="60"/>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 xml:space="preserve">Infos zu den Folgewirkungen des </w:t>
            </w:r>
            <w:r w:rsidR="00F25C0C">
              <w:rPr>
                <w:rFonts w:asciiTheme="minorHAnsi" w:hAnsiTheme="minorHAnsi" w:cstheme="minorHAnsi"/>
                <w:bCs/>
                <w:color w:val="000000" w:themeColor="text1"/>
                <w:sz w:val="22"/>
                <w:szCs w:val="22"/>
              </w:rPr>
              <w:t>Alkoholkonsums</w:t>
            </w:r>
            <w:r w:rsidR="00E462B6">
              <w:rPr>
                <w:rFonts w:asciiTheme="minorHAnsi" w:hAnsiTheme="minorHAnsi" w:cstheme="minorHAnsi"/>
                <w:bCs/>
                <w:color w:val="000000" w:themeColor="text1"/>
                <w:sz w:val="22"/>
                <w:szCs w:val="22"/>
              </w:rPr>
              <w:t xml:space="preserve"> bei Promillewerten</w:t>
            </w:r>
          </w:p>
        </w:tc>
        <w:tc>
          <w:tcPr>
            <w:tcW w:w="992" w:type="dxa"/>
            <w:vAlign w:val="center"/>
          </w:tcPr>
          <w:p w14:paraId="425580C9" w14:textId="77777777" w:rsidR="00506D7A" w:rsidRPr="005B508D" w:rsidRDefault="00506D7A" w:rsidP="001007B9">
            <w:pPr>
              <w:spacing w:before="60" w:after="60"/>
              <w:ind w:left="-284"/>
              <w:jc w:val="center"/>
              <w:rPr>
                <w:rFonts w:asciiTheme="minorHAnsi" w:hAnsiTheme="minorHAnsi" w:cstheme="minorHAnsi"/>
                <w:bCs/>
                <w:iCs/>
                <w:sz w:val="22"/>
                <w:szCs w:val="22"/>
              </w:rPr>
            </w:pPr>
          </w:p>
        </w:tc>
        <w:tc>
          <w:tcPr>
            <w:tcW w:w="992" w:type="dxa"/>
          </w:tcPr>
          <w:p w14:paraId="653A6C1E" w14:textId="77777777" w:rsidR="00506D7A" w:rsidRPr="005B508D" w:rsidRDefault="00506D7A" w:rsidP="001007B9">
            <w:pPr>
              <w:spacing w:before="60" w:after="60"/>
              <w:ind w:left="-284"/>
              <w:jc w:val="center"/>
              <w:rPr>
                <w:rFonts w:asciiTheme="minorHAnsi" w:hAnsiTheme="minorHAnsi" w:cstheme="minorHAnsi"/>
                <w:bCs/>
                <w:iCs/>
                <w:sz w:val="22"/>
                <w:szCs w:val="22"/>
              </w:rPr>
            </w:pPr>
          </w:p>
        </w:tc>
      </w:tr>
      <w:tr w:rsidR="00A03316" w:rsidRPr="005B508D" w14:paraId="7A7B6DC8" w14:textId="77777777" w:rsidTr="00D55288">
        <w:tc>
          <w:tcPr>
            <w:tcW w:w="530" w:type="dxa"/>
          </w:tcPr>
          <w:p w14:paraId="366A8183" w14:textId="64EB9C61" w:rsidR="00A03316" w:rsidRPr="00451267" w:rsidRDefault="00451267" w:rsidP="001007B9">
            <w:pPr>
              <w:spacing w:before="60" w:after="60"/>
              <w:ind w:left="-284"/>
              <w:jc w:val="right"/>
              <w:rPr>
                <w:rFonts w:asciiTheme="minorHAnsi" w:hAnsiTheme="minorHAnsi" w:cstheme="minorHAnsi"/>
                <w:bCs/>
                <w:sz w:val="22"/>
                <w:szCs w:val="22"/>
              </w:rPr>
            </w:pPr>
            <w:r w:rsidRPr="00451267">
              <w:rPr>
                <w:rFonts w:asciiTheme="minorHAnsi" w:hAnsiTheme="minorHAnsi" w:cstheme="minorHAnsi"/>
                <w:bCs/>
                <w:sz w:val="22"/>
                <w:szCs w:val="22"/>
              </w:rPr>
              <w:t>6</w:t>
            </w:r>
          </w:p>
        </w:tc>
        <w:tc>
          <w:tcPr>
            <w:tcW w:w="6842" w:type="dxa"/>
          </w:tcPr>
          <w:p w14:paraId="2EF743C0" w14:textId="78D799FD" w:rsidR="00A03316" w:rsidRPr="005B508D" w:rsidRDefault="00A03316" w:rsidP="00F25C0C">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sz w:val="22"/>
                <w:szCs w:val="22"/>
              </w:rPr>
              <w:t>Der Selbsttest</w:t>
            </w:r>
            <w:r>
              <w:rPr>
                <w:rFonts w:asciiTheme="minorHAnsi" w:hAnsiTheme="minorHAnsi" w:cstheme="minorHAnsi"/>
                <w:bCs/>
                <w:sz w:val="22"/>
                <w:szCs w:val="22"/>
              </w:rPr>
              <w:t xml:space="preserve"> für Nicht</w:t>
            </w:r>
            <w:r w:rsidR="00F25C0C">
              <w:rPr>
                <w:rFonts w:asciiTheme="minorHAnsi" w:hAnsiTheme="minorHAnsi" w:cstheme="minorHAnsi"/>
                <w:bCs/>
                <w:sz w:val="22"/>
                <w:szCs w:val="22"/>
              </w:rPr>
              <w:t>-Konsumierende</w:t>
            </w:r>
            <w:r w:rsidRPr="005B508D">
              <w:rPr>
                <w:rFonts w:asciiTheme="minorHAnsi" w:hAnsiTheme="minorHAnsi" w:cstheme="minorHAnsi"/>
                <w:bCs/>
                <w:sz w:val="22"/>
                <w:szCs w:val="22"/>
              </w:rPr>
              <w:t xml:space="preserve"> (</w:t>
            </w:r>
            <w:r>
              <w:rPr>
                <w:rFonts w:asciiTheme="minorHAnsi" w:hAnsiTheme="minorHAnsi" w:cstheme="minorHAnsi"/>
                <w:bCs/>
                <w:sz w:val="22"/>
                <w:szCs w:val="22"/>
              </w:rPr>
              <w:t>nur Nicht</w:t>
            </w:r>
            <w:r w:rsidR="00F25C0C">
              <w:rPr>
                <w:rFonts w:asciiTheme="minorHAnsi" w:hAnsiTheme="minorHAnsi" w:cstheme="minorHAnsi"/>
                <w:bCs/>
                <w:sz w:val="22"/>
                <w:szCs w:val="22"/>
              </w:rPr>
              <w:t>-Konsumierende</w:t>
            </w:r>
            <w:r>
              <w:rPr>
                <w:rFonts w:asciiTheme="minorHAnsi" w:hAnsiTheme="minorHAnsi" w:cstheme="minorHAnsi"/>
                <w:bCs/>
                <w:sz w:val="22"/>
                <w:szCs w:val="22"/>
              </w:rPr>
              <w:t xml:space="preserve"> ausfüllen</w:t>
            </w:r>
            <w:r w:rsidRPr="005B508D">
              <w:rPr>
                <w:rFonts w:asciiTheme="minorHAnsi" w:hAnsiTheme="minorHAnsi" w:cstheme="minorHAnsi"/>
                <w:bCs/>
                <w:sz w:val="22"/>
                <w:szCs w:val="22"/>
              </w:rPr>
              <w:t>)</w:t>
            </w:r>
          </w:p>
        </w:tc>
        <w:tc>
          <w:tcPr>
            <w:tcW w:w="992" w:type="dxa"/>
            <w:vAlign w:val="center"/>
          </w:tcPr>
          <w:p w14:paraId="5EEEE953"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0E7A076C"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r w:rsidR="00A03316" w:rsidRPr="005B508D" w14:paraId="67E20B5E" w14:textId="77777777" w:rsidTr="00D55288">
        <w:tc>
          <w:tcPr>
            <w:tcW w:w="530" w:type="dxa"/>
          </w:tcPr>
          <w:p w14:paraId="6C2F90A8" w14:textId="7563A176" w:rsidR="00A03316" w:rsidRPr="005B508D" w:rsidRDefault="00451267" w:rsidP="001007B9">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7</w:t>
            </w:r>
          </w:p>
        </w:tc>
        <w:tc>
          <w:tcPr>
            <w:tcW w:w="6842" w:type="dxa"/>
          </w:tcPr>
          <w:p w14:paraId="77CD78BC" w14:textId="1AAE8C7E" w:rsidR="00A03316" w:rsidRPr="005B508D" w:rsidRDefault="00A03316" w:rsidP="00F25C0C">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sz w:val="22"/>
                <w:szCs w:val="22"/>
              </w:rPr>
              <w:t xml:space="preserve">Der </w:t>
            </w:r>
            <w:r>
              <w:rPr>
                <w:rFonts w:asciiTheme="minorHAnsi" w:hAnsiTheme="minorHAnsi" w:cstheme="minorHAnsi"/>
                <w:bCs/>
                <w:sz w:val="22"/>
                <w:szCs w:val="22"/>
              </w:rPr>
              <w:t>Online-T</w:t>
            </w:r>
            <w:r w:rsidRPr="005B508D">
              <w:rPr>
                <w:rFonts w:asciiTheme="minorHAnsi" w:hAnsiTheme="minorHAnsi" w:cstheme="minorHAnsi"/>
                <w:bCs/>
                <w:sz w:val="22"/>
                <w:szCs w:val="22"/>
              </w:rPr>
              <w:t>est</w:t>
            </w:r>
            <w:r>
              <w:rPr>
                <w:rFonts w:asciiTheme="minorHAnsi" w:hAnsiTheme="minorHAnsi" w:cstheme="minorHAnsi"/>
                <w:bCs/>
                <w:sz w:val="22"/>
                <w:szCs w:val="22"/>
              </w:rPr>
              <w:t xml:space="preserve"> für </w:t>
            </w:r>
            <w:r w:rsidR="00F25C0C">
              <w:rPr>
                <w:rFonts w:asciiTheme="minorHAnsi" w:hAnsiTheme="minorHAnsi" w:cstheme="minorHAnsi"/>
                <w:bCs/>
                <w:sz w:val="22"/>
                <w:szCs w:val="22"/>
              </w:rPr>
              <w:t>Konsumierende</w:t>
            </w:r>
            <w:r>
              <w:rPr>
                <w:rFonts w:asciiTheme="minorHAnsi" w:hAnsiTheme="minorHAnsi" w:cstheme="minorHAnsi"/>
                <w:bCs/>
                <w:sz w:val="22"/>
                <w:szCs w:val="22"/>
              </w:rPr>
              <w:t xml:space="preserve"> (QR-Code</w:t>
            </w:r>
            <w:r w:rsidR="00F25C0C">
              <w:rPr>
                <w:rFonts w:asciiTheme="minorHAnsi" w:hAnsiTheme="minorHAnsi" w:cstheme="minorHAnsi"/>
                <w:bCs/>
                <w:sz w:val="22"/>
                <w:szCs w:val="22"/>
              </w:rPr>
              <w:t>)</w:t>
            </w:r>
          </w:p>
        </w:tc>
        <w:tc>
          <w:tcPr>
            <w:tcW w:w="992" w:type="dxa"/>
            <w:vAlign w:val="center"/>
          </w:tcPr>
          <w:p w14:paraId="209DC04E"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5EE73B7D"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r w:rsidR="00A03316" w:rsidRPr="005B508D" w14:paraId="37B3506D" w14:textId="77777777" w:rsidTr="00D55288">
        <w:tc>
          <w:tcPr>
            <w:tcW w:w="530" w:type="dxa"/>
          </w:tcPr>
          <w:p w14:paraId="5C5160A5" w14:textId="74CE2A05" w:rsidR="00A03316" w:rsidRPr="005B508D" w:rsidRDefault="00451267" w:rsidP="001007B9">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8</w:t>
            </w:r>
          </w:p>
        </w:tc>
        <w:tc>
          <w:tcPr>
            <w:tcW w:w="6842" w:type="dxa"/>
          </w:tcPr>
          <w:p w14:paraId="38F5920D" w14:textId="579ABB77" w:rsidR="00A03316" w:rsidRPr="005B508D" w:rsidRDefault="00A03316" w:rsidP="00F25C0C">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 xml:space="preserve">Die Infos zu </w:t>
            </w:r>
            <w:r w:rsidR="00F25C0C">
              <w:rPr>
                <w:rFonts w:asciiTheme="minorHAnsi" w:hAnsiTheme="minorHAnsi" w:cstheme="minorHAnsi"/>
                <w:bCs/>
                <w:color w:val="000000" w:themeColor="text1"/>
                <w:sz w:val="22"/>
                <w:szCs w:val="22"/>
              </w:rPr>
              <w:t>Beratung und Hilfe</w:t>
            </w:r>
          </w:p>
        </w:tc>
        <w:tc>
          <w:tcPr>
            <w:tcW w:w="992" w:type="dxa"/>
            <w:vAlign w:val="center"/>
          </w:tcPr>
          <w:p w14:paraId="3FF0DD15"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992" w:type="dxa"/>
          </w:tcPr>
          <w:p w14:paraId="165E38BC" w14:textId="77777777" w:rsidR="00A03316" w:rsidRPr="005B508D" w:rsidRDefault="00A03316" w:rsidP="001007B9">
            <w:pPr>
              <w:spacing w:before="60" w:after="60"/>
              <w:ind w:left="-284"/>
              <w:jc w:val="center"/>
              <w:rPr>
                <w:rFonts w:asciiTheme="minorHAnsi" w:hAnsiTheme="minorHAnsi" w:cstheme="minorHAnsi"/>
                <w:bCs/>
                <w:iCs/>
                <w:sz w:val="22"/>
                <w:szCs w:val="22"/>
              </w:rPr>
            </w:pPr>
          </w:p>
        </w:tc>
      </w:tr>
    </w:tbl>
    <w:p w14:paraId="3DBFB632" w14:textId="77777777" w:rsidR="00A03316" w:rsidRPr="005B508D" w:rsidRDefault="00A03316" w:rsidP="001007B9">
      <w:pPr>
        <w:spacing w:after="120"/>
        <w:ind w:left="-284"/>
        <w:rPr>
          <w:rFonts w:asciiTheme="minorHAnsi" w:hAnsiTheme="minorHAnsi" w:cstheme="minorHAnsi"/>
          <w:iCs/>
          <w:sz w:val="10"/>
          <w:szCs w:val="10"/>
        </w:rPr>
      </w:pPr>
    </w:p>
    <w:p w14:paraId="7EBD654A" w14:textId="77777777" w:rsidR="00A03316" w:rsidRPr="005B508D" w:rsidRDefault="00A03316" w:rsidP="001007B9">
      <w:pPr>
        <w:spacing w:after="120"/>
        <w:ind w:left="-284"/>
        <w:rPr>
          <w:rFonts w:asciiTheme="minorHAnsi" w:hAnsiTheme="minorHAnsi" w:cstheme="minorHAnsi"/>
          <w:iCs/>
          <w:sz w:val="10"/>
          <w:szCs w:val="10"/>
        </w:rPr>
      </w:pPr>
    </w:p>
    <w:p w14:paraId="42E3D2E0" w14:textId="4844B933" w:rsidR="00A03316" w:rsidRPr="005B508D" w:rsidRDefault="00A03316" w:rsidP="001007B9">
      <w:pPr>
        <w:spacing w:after="120"/>
        <w:ind w:left="-284"/>
        <w:rPr>
          <w:rFonts w:asciiTheme="minorHAnsi" w:hAnsiTheme="minorHAnsi" w:cstheme="minorHAnsi"/>
          <w:b/>
          <w:bCs/>
          <w:iCs/>
        </w:rPr>
      </w:pPr>
      <w:r w:rsidRPr="005B508D">
        <w:rPr>
          <w:rFonts w:asciiTheme="minorHAnsi" w:hAnsiTheme="minorHAnsi" w:cstheme="minorHAnsi"/>
          <w:b/>
          <w:bCs/>
          <w:iCs/>
        </w:rPr>
        <w:t>4.</w:t>
      </w:r>
      <w:r w:rsidRPr="005B508D">
        <w:rPr>
          <w:rFonts w:asciiTheme="minorHAnsi" w:hAnsiTheme="minorHAnsi" w:cstheme="minorHAnsi"/>
          <w:b/>
          <w:bCs/>
          <w:iCs/>
        </w:rPr>
        <w:tab/>
      </w:r>
      <w:r w:rsidRPr="005B508D">
        <w:rPr>
          <w:rFonts w:asciiTheme="minorHAnsi" w:hAnsiTheme="minorHAnsi" w:cstheme="minorHAnsi"/>
          <w:b/>
          <w:bCs/>
        </w:rPr>
        <w:t xml:space="preserve">Würden Sie Schülerinnen/Schülern anderer Klassen die Unterrichtseinheit </w:t>
      </w:r>
      <w:r w:rsidR="00506D7A">
        <w:rPr>
          <w:rFonts w:asciiTheme="minorHAnsi" w:hAnsiTheme="minorHAnsi" w:cstheme="minorHAnsi"/>
          <w:b/>
          <w:bCs/>
          <w:iCs/>
        </w:rPr>
        <w:t>zur Substanz</w:t>
      </w:r>
      <w:r w:rsidRPr="005B508D">
        <w:rPr>
          <w:rFonts w:asciiTheme="minorHAnsi" w:hAnsiTheme="minorHAnsi" w:cstheme="minorHAnsi"/>
          <w:b/>
          <w:bCs/>
          <w:iCs/>
        </w:rPr>
        <w:t xml:space="preserve"> </w:t>
      </w:r>
      <w:r w:rsidR="001007B9">
        <w:rPr>
          <w:rFonts w:asciiTheme="minorHAnsi" w:hAnsiTheme="minorHAnsi" w:cstheme="minorHAnsi"/>
          <w:b/>
          <w:bCs/>
          <w:iCs/>
        </w:rPr>
        <w:t>Alkohol</w:t>
      </w:r>
      <w:r w:rsidRPr="005B508D">
        <w:rPr>
          <w:rFonts w:asciiTheme="minorHAnsi" w:hAnsiTheme="minorHAnsi" w:cstheme="minorHAnsi"/>
          <w:b/>
          <w:bCs/>
          <w:iCs/>
        </w:rPr>
        <w:t xml:space="preserve"> </w:t>
      </w:r>
      <w:r w:rsidRPr="005B508D">
        <w:rPr>
          <w:rFonts w:asciiTheme="minorHAnsi" w:hAnsiTheme="minorHAnsi" w:cstheme="minorHAnsi"/>
          <w:b/>
          <w:bCs/>
        </w:rPr>
        <w:t xml:space="preserve">empfehlen? </w:t>
      </w:r>
    </w:p>
    <w:p w14:paraId="391DB31E" w14:textId="77777777" w:rsidR="00A03316" w:rsidRPr="005B508D" w:rsidRDefault="00A03316" w:rsidP="001007B9">
      <w:pPr>
        <w:ind w:left="-284"/>
        <w:rPr>
          <w:rFonts w:asciiTheme="minorHAnsi" w:hAnsiTheme="minorHAnsi" w:cstheme="minorHAnsi"/>
          <w:iCs/>
        </w:rPr>
      </w:pPr>
      <w:r w:rsidRPr="005B508D">
        <w:rPr>
          <w:rFonts w:asciiTheme="minorHAnsi" w:hAnsiTheme="minorHAnsi" w:cstheme="minorHAnsi"/>
          <w:iCs/>
        </w:rPr>
        <w:t>O</w:t>
      </w:r>
      <w:r w:rsidRPr="005B508D">
        <w:rPr>
          <w:rFonts w:asciiTheme="minorHAnsi" w:hAnsiTheme="minorHAnsi" w:cstheme="minorHAnsi"/>
          <w:iCs/>
        </w:rPr>
        <w:tab/>
        <w:t>ja</w:t>
      </w:r>
      <w:r w:rsidRPr="005B508D">
        <w:rPr>
          <w:rFonts w:asciiTheme="minorHAnsi" w:hAnsiTheme="minorHAnsi" w:cstheme="minorHAnsi"/>
          <w:iCs/>
        </w:rPr>
        <w:tab/>
        <w:t>O  nein</w:t>
      </w:r>
      <w:r w:rsidRPr="005B508D">
        <w:rPr>
          <w:rFonts w:asciiTheme="minorHAnsi" w:hAnsiTheme="minorHAnsi" w:cstheme="minorHAnsi"/>
          <w:iCs/>
        </w:rPr>
        <w:tab/>
      </w:r>
      <w:r w:rsidRPr="005B508D">
        <w:rPr>
          <w:rFonts w:asciiTheme="minorHAnsi" w:hAnsiTheme="minorHAnsi" w:cstheme="minorHAnsi"/>
          <w:iCs/>
        </w:rPr>
        <w:tab/>
        <w:t>O  weiß nicht</w:t>
      </w:r>
    </w:p>
    <w:p w14:paraId="436D5446" w14:textId="77777777" w:rsidR="00A03316" w:rsidRPr="005B508D" w:rsidRDefault="00A03316" w:rsidP="001007B9">
      <w:pPr>
        <w:ind w:left="-284"/>
        <w:rPr>
          <w:rFonts w:asciiTheme="minorHAnsi" w:hAnsiTheme="minorHAnsi" w:cstheme="minorHAnsi"/>
          <w:iCs/>
          <w:sz w:val="10"/>
          <w:szCs w:val="10"/>
        </w:rPr>
      </w:pPr>
    </w:p>
    <w:p w14:paraId="5446DB1E" w14:textId="77777777" w:rsidR="00A03316" w:rsidRPr="005B508D" w:rsidRDefault="00A03316" w:rsidP="001007B9">
      <w:pPr>
        <w:spacing w:after="120"/>
        <w:ind w:left="-284"/>
        <w:jc w:val="both"/>
        <w:rPr>
          <w:rFonts w:asciiTheme="minorHAnsi" w:hAnsiTheme="minorHAnsi" w:cstheme="minorHAnsi"/>
          <w:b/>
          <w:sz w:val="10"/>
          <w:szCs w:val="10"/>
        </w:rPr>
      </w:pPr>
    </w:p>
    <w:p w14:paraId="3D50F7FF" w14:textId="77777777" w:rsidR="00A03316" w:rsidRPr="005B508D" w:rsidRDefault="00A03316" w:rsidP="001007B9">
      <w:pPr>
        <w:pStyle w:val="Default"/>
        <w:ind w:left="-284"/>
        <w:rPr>
          <w:rFonts w:asciiTheme="minorHAnsi" w:hAnsiTheme="minorHAnsi" w:cstheme="minorHAnsi"/>
        </w:rPr>
      </w:pPr>
      <w:r w:rsidRPr="005B508D">
        <w:rPr>
          <w:rFonts w:asciiTheme="minorHAnsi" w:hAnsiTheme="minorHAnsi" w:cstheme="minorHAnsi"/>
        </w:rPr>
        <w:t>Vielen Dank für Ihre Mitarbeit!</w:t>
      </w:r>
    </w:p>
    <w:p w14:paraId="6646D344" w14:textId="77777777" w:rsidR="00A03316" w:rsidRDefault="00A03316" w:rsidP="001007B9">
      <w:pPr>
        <w:tabs>
          <w:tab w:val="left" w:pos="720"/>
        </w:tabs>
        <w:ind w:left="-284" w:right="-857"/>
        <w:rPr>
          <w:rFonts w:asciiTheme="minorHAnsi" w:hAnsiTheme="minorHAnsi" w:cstheme="minorHAnsi"/>
          <w:b/>
          <w:sz w:val="28"/>
          <w:szCs w:val="28"/>
        </w:rPr>
      </w:pPr>
    </w:p>
    <w:p w14:paraId="4623CB8B" w14:textId="77777777" w:rsidR="00A03316" w:rsidRDefault="00A03316" w:rsidP="001007B9">
      <w:pPr>
        <w:tabs>
          <w:tab w:val="left" w:pos="720"/>
        </w:tabs>
        <w:ind w:left="-284" w:right="-857"/>
        <w:rPr>
          <w:rFonts w:asciiTheme="minorHAnsi" w:hAnsiTheme="minorHAnsi" w:cstheme="minorHAnsi"/>
          <w:b/>
          <w:sz w:val="28"/>
          <w:szCs w:val="28"/>
        </w:rPr>
      </w:pPr>
    </w:p>
    <w:p w14:paraId="6644664A" w14:textId="77777777" w:rsidR="00A03316" w:rsidRDefault="00A03316" w:rsidP="001007B9">
      <w:pPr>
        <w:tabs>
          <w:tab w:val="left" w:pos="720"/>
        </w:tabs>
        <w:ind w:left="-284" w:right="-857"/>
        <w:rPr>
          <w:rFonts w:asciiTheme="minorHAnsi" w:hAnsiTheme="minorHAnsi" w:cstheme="minorHAnsi"/>
          <w:b/>
          <w:sz w:val="28"/>
          <w:szCs w:val="28"/>
        </w:rPr>
      </w:pPr>
    </w:p>
    <w:p w14:paraId="69151A12" w14:textId="77777777" w:rsidR="00A03316" w:rsidRDefault="00A03316" w:rsidP="001007B9">
      <w:pPr>
        <w:tabs>
          <w:tab w:val="left" w:pos="720"/>
        </w:tabs>
        <w:ind w:left="-284" w:right="-857"/>
        <w:rPr>
          <w:rFonts w:asciiTheme="minorHAnsi" w:hAnsiTheme="minorHAnsi" w:cstheme="minorHAnsi"/>
          <w:b/>
          <w:sz w:val="28"/>
          <w:szCs w:val="28"/>
        </w:rPr>
      </w:pPr>
    </w:p>
    <w:p w14:paraId="699601AC" w14:textId="77777777" w:rsidR="00A03316" w:rsidRDefault="00A03316" w:rsidP="001007B9">
      <w:pPr>
        <w:tabs>
          <w:tab w:val="left" w:pos="720"/>
        </w:tabs>
        <w:ind w:left="-284" w:right="-857"/>
        <w:rPr>
          <w:rFonts w:asciiTheme="minorHAnsi" w:hAnsiTheme="minorHAnsi" w:cstheme="minorHAnsi"/>
          <w:b/>
          <w:sz w:val="28"/>
          <w:szCs w:val="28"/>
        </w:rPr>
      </w:pPr>
    </w:p>
    <w:p w14:paraId="3ACB1B38" w14:textId="77777777" w:rsidR="00A03316" w:rsidRDefault="00A03316" w:rsidP="001007B9">
      <w:pPr>
        <w:tabs>
          <w:tab w:val="left" w:pos="720"/>
        </w:tabs>
        <w:ind w:left="-284" w:right="-857"/>
        <w:rPr>
          <w:rFonts w:asciiTheme="minorHAnsi" w:hAnsiTheme="minorHAnsi" w:cstheme="minorHAnsi"/>
          <w:b/>
          <w:sz w:val="28"/>
          <w:szCs w:val="28"/>
        </w:rPr>
      </w:pPr>
    </w:p>
    <w:p w14:paraId="1CE0173A" w14:textId="77777777" w:rsidR="00A03316" w:rsidRDefault="00A03316" w:rsidP="001007B9">
      <w:pPr>
        <w:tabs>
          <w:tab w:val="left" w:pos="720"/>
        </w:tabs>
        <w:ind w:left="-284" w:right="-857"/>
        <w:rPr>
          <w:rFonts w:asciiTheme="minorHAnsi" w:hAnsiTheme="minorHAnsi" w:cstheme="minorHAnsi"/>
          <w:b/>
          <w:sz w:val="28"/>
          <w:szCs w:val="28"/>
        </w:rPr>
      </w:pPr>
    </w:p>
    <w:p w14:paraId="5BE7C46A" w14:textId="77777777" w:rsidR="00A03316" w:rsidRDefault="00A03316" w:rsidP="001007B9">
      <w:pPr>
        <w:tabs>
          <w:tab w:val="left" w:pos="720"/>
        </w:tabs>
        <w:ind w:left="-284" w:right="-857"/>
        <w:rPr>
          <w:rFonts w:asciiTheme="minorHAnsi" w:hAnsiTheme="minorHAnsi" w:cstheme="minorHAnsi"/>
          <w:b/>
          <w:sz w:val="28"/>
          <w:szCs w:val="28"/>
        </w:rPr>
      </w:pPr>
    </w:p>
    <w:p w14:paraId="65670720" w14:textId="77777777" w:rsidR="00A03316" w:rsidRDefault="00A03316" w:rsidP="001007B9">
      <w:pPr>
        <w:tabs>
          <w:tab w:val="left" w:pos="720"/>
        </w:tabs>
        <w:ind w:left="-284" w:right="-857"/>
        <w:rPr>
          <w:rFonts w:asciiTheme="minorHAnsi" w:hAnsiTheme="minorHAnsi" w:cstheme="minorHAnsi"/>
          <w:b/>
          <w:sz w:val="28"/>
          <w:szCs w:val="28"/>
        </w:rPr>
      </w:pPr>
    </w:p>
    <w:p w14:paraId="3C8930B0" w14:textId="77777777" w:rsidR="00A03316" w:rsidRDefault="00A03316" w:rsidP="001007B9">
      <w:pPr>
        <w:tabs>
          <w:tab w:val="left" w:pos="720"/>
        </w:tabs>
        <w:ind w:left="-284" w:right="-857"/>
        <w:rPr>
          <w:rFonts w:asciiTheme="minorHAnsi" w:hAnsiTheme="minorHAnsi" w:cstheme="minorHAnsi"/>
          <w:b/>
          <w:sz w:val="28"/>
          <w:szCs w:val="28"/>
        </w:rPr>
      </w:pPr>
    </w:p>
    <w:p w14:paraId="761DB683" w14:textId="77777777" w:rsidR="00A03316" w:rsidRDefault="00A03316" w:rsidP="001007B9">
      <w:pPr>
        <w:tabs>
          <w:tab w:val="left" w:pos="720"/>
        </w:tabs>
        <w:ind w:left="-284" w:right="-857"/>
        <w:rPr>
          <w:rFonts w:asciiTheme="minorHAnsi" w:hAnsiTheme="minorHAnsi" w:cstheme="minorHAnsi"/>
          <w:b/>
          <w:sz w:val="28"/>
          <w:szCs w:val="28"/>
        </w:rPr>
      </w:pPr>
    </w:p>
    <w:p w14:paraId="6CEFB2FA" w14:textId="77777777" w:rsidR="00A03316" w:rsidRDefault="00A03316" w:rsidP="001007B9">
      <w:pPr>
        <w:tabs>
          <w:tab w:val="left" w:pos="720"/>
        </w:tabs>
        <w:ind w:left="-284" w:right="-857"/>
        <w:rPr>
          <w:rFonts w:asciiTheme="minorHAnsi" w:hAnsiTheme="minorHAnsi" w:cstheme="minorHAnsi"/>
          <w:b/>
          <w:sz w:val="28"/>
          <w:szCs w:val="28"/>
        </w:rPr>
      </w:pPr>
    </w:p>
    <w:p w14:paraId="42B21688" w14:textId="77777777" w:rsidR="00A03316" w:rsidRDefault="00A03316" w:rsidP="001007B9">
      <w:pPr>
        <w:tabs>
          <w:tab w:val="left" w:pos="720"/>
        </w:tabs>
        <w:ind w:left="-284" w:right="-857"/>
        <w:rPr>
          <w:rFonts w:asciiTheme="minorHAnsi" w:hAnsiTheme="minorHAnsi" w:cstheme="minorHAnsi"/>
          <w:b/>
          <w:sz w:val="28"/>
          <w:szCs w:val="28"/>
        </w:rPr>
      </w:pPr>
    </w:p>
    <w:p w14:paraId="45174708" w14:textId="77777777" w:rsidR="00A03316" w:rsidRDefault="00A03316" w:rsidP="001007B9">
      <w:pPr>
        <w:tabs>
          <w:tab w:val="left" w:pos="720"/>
        </w:tabs>
        <w:ind w:left="-284" w:right="-857"/>
        <w:rPr>
          <w:rFonts w:asciiTheme="minorHAnsi" w:hAnsiTheme="minorHAnsi" w:cstheme="minorHAnsi"/>
          <w:b/>
          <w:sz w:val="28"/>
          <w:szCs w:val="28"/>
        </w:rPr>
      </w:pPr>
    </w:p>
    <w:p w14:paraId="290CDFC4" w14:textId="77777777" w:rsidR="00A03316" w:rsidRDefault="00A03316" w:rsidP="001007B9">
      <w:pPr>
        <w:tabs>
          <w:tab w:val="left" w:pos="720"/>
        </w:tabs>
        <w:ind w:left="-284" w:right="-857"/>
        <w:rPr>
          <w:rFonts w:asciiTheme="minorHAnsi" w:hAnsiTheme="minorHAnsi" w:cstheme="minorHAnsi"/>
          <w:b/>
          <w:sz w:val="28"/>
          <w:szCs w:val="28"/>
        </w:rPr>
      </w:pPr>
    </w:p>
    <w:p w14:paraId="588926AF" w14:textId="77777777" w:rsidR="0027122D" w:rsidRDefault="0027122D" w:rsidP="001007B9">
      <w:pPr>
        <w:tabs>
          <w:tab w:val="left" w:pos="720"/>
        </w:tabs>
        <w:ind w:left="-284" w:right="-857"/>
        <w:rPr>
          <w:rFonts w:asciiTheme="minorHAnsi" w:hAnsiTheme="minorHAnsi" w:cstheme="minorHAnsi"/>
          <w:b/>
          <w:sz w:val="28"/>
          <w:szCs w:val="28"/>
        </w:rPr>
      </w:pPr>
    </w:p>
    <w:p w14:paraId="6DF11E38" w14:textId="11854A1A" w:rsidR="00A03316" w:rsidRDefault="00A03316" w:rsidP="001007B9">
      <w:pPr>
        <w:tabs>
          <w:tab w:val="left" w:pos="720"/>
        </w:tabs>
        <w:ind w:left="-284" w:right="-857"/>
        <w:rPr>
          <w:rFonts w:asciiTheme="minorHAnsi" w:hAnsiTheme="minorHAnsi" w:cstheme="minorHAnsi"/>
          <w:b/>
          <w:sz w:val="28"/>
          <w:szCs w:val="28"/>
        </w:rPr>
      </w:pPr>
    </w:p>
    <w:p w14:paraId="4178809E" w14:textId="46EAF794" w:rsidR="00572F79" w:rsidRDefault="00572F79" w:rsidP="001007B9">
      <w:pPr>
        <w:tabs>
          <w:tab w:val="left" w:pos="720"/>
        </w:tabs>
        <w:ind w:left="-284" w:right="-857"/>
        <w:rPr>
          <w:rFonts w:asciiTheme="minorHAnsi" w:hAnsiTheme="minorHAnsi" w:cstheme="minorHAnsi"/>
          <w:b/>
          <w:sz w:val="28"/>
          <w:szCs w:val="28"/>
        </w:rPr>
      </w:pPr>
    </w:p>
    <w:p w14:paraId="280D6646" w14:textId="77777777" w:rsidR="00451267" w:rsidRDefault="00451267" w:rsidP="001007B9">
      <w:pPr>
        <w:tabs>
          <w:tab w:val="left" w:pos="720"/>
        </w:tabs>
        <w:ind w:left="-284" w:right="-857"/>
        <w:rPr>
          <w:rFonts w:asciiTheme="minorHAnsi" w:hAnsiTheme="minorHAnsi" w:cstheme="minorHAnsi"/>
          <w:b/>
          <w:sz w:val="28"/>
          <w:szCs w:val="28"/>
        </w:rPr>
      </w:pPr>
    </w:p>
    <w:p w14:paraId="3F28BBDD" w14:textId="77777777" w:rsidR="00572F79" w:rsidRDefault="00572F79" w:rsidP="001007B9">
      <w:pPr>
        <w:tabs>
          <w:tab w:val="left" w:pos="720"/>
        </w:tabs>
        <w:ind w:left="-284" w:right="-857"/>
        <w:rPr>
          <w:rFonts w:asciiTheme="minorHAnsi" w:hAnsiTheme="minorHAnsi" w:cstheme="minorHAnsi"/>
          <w:b/>
          <w:sz w:val="28"/>
          <w:szCs w:val="28"/>
        </w:rPr>
      </w:pPr>
    </w:p>
    <w:p w14:paraId="53384F1D" w14:textId="0135DDF9" w:rsidR="00A03316" w:rsidRPr="000B04E0" w:rsidRDefault="00A03316" w:rsidP="001007B9">
      <w:pPr>
        <w:tabs>
          <w:tab w:val="left" w:pos="720"/>
        </w:tabs>
        <w:ind w:left="-284" w:right="-857"/>
        <w:rPr>
          <w:rFonts w:asciiTheme="minorHAnsi" w:hAnsiTheme="minorHAnsi" w:cstheme="minorHAnsi"/>
          <w:b/>
          <w:sz w:val="28"/>
          <w:szCs w:val="28"/>
        </w:rPr>
      </w:pPr>
      <w:r w:rsidRPr="000B04E0">
        <w:rPr>
          <w:rFonts w:asciiTheme="minorHAnsi" w:hAnsiTheme="minorHAnsi" w:cstheme="minorHAnsi"/>
          <w:b/>
          <w:bCs/>
          <w:noProof/>
          <w:sz w:val="28"/>
          <w:szCs w:val="28"/>
        </w:rPr>
        <w:t>Fragebogen</w:t>
      </w:r>
      <w:r w:rsidR="00EB6E2E" w:rsidRPr="000B04E0">
        <w:rPr>
          <w:rFonts w:asciiTheme="minorHAnsi" w:hAnsiTheme="minorHAnsi" w:cstheme="minorHAnsi"/>
          <w:b/>
          <w:bCs/>
          <w:noProof/>
          <w:sz w:val="28"/>
          <w:szCs w:val="28"/>
        </w:rPr>
        <w:t xml:space="preserve"> für die</w:t>
      </w:r>
      <w:r w:rsidRPr="000B04E0">
        <w:rPr>
          <w:rFonts w:asciiTheme="minorHAnsi" w:hAnsiTheme="minorHAnsi" w:cstheme="minorHAnsi"/>
          <w:b/>
          <w:bCs/>
          <w:noProof/>
          <w:sz w:val="28"/>
          <w:szCs w:val="28"/>
        </w:rPr>
        <w:t xml:space="preserve"> Lehrkraft</w:t>
      </w:r>
      <w:r w:rsidRPr="000B04E0">
        <w:rPr>
          <w:rFonts w:asciiTheme="minorHAnsi" w:hAnsiTheme="minorHAnsi" w:cstheme="minorHAnsi"/>
          <w:b/>
          <w:sz w:val="28"/>
          <w:szCs w:val="28"/>
        </w:rPr>
        <w:t xml:space="preserve"> </w:t>
      </w:r>
    </w:p>
    <w:p w14:paraId="323FEBD2" w14:textId="60010EB4" w:rsidR="00A03316" w:rsidRPr="009C2D4D" w:rsidRDefault="00A03316" w:rsidP="001007B9">
      <w:pPr>
        <w:tabs>
          <w:tab w:val="left" w:pos="720"/>
        </w:tabs>
        <w:ind w:left="-284" w:right="-857"/>
        <w:rPr>
          <w:rFonts w:asciiTheme="minorHAnsi" w:hAnsiTheme="minorHAnsi" w:cstheme="minorHAnsi"/>
          <w:b/>
        </w:rPr>
      </w:pPr>
      <w:r w:rsidRPr="009C2D4D">
        <w:rPr>
          <w:rFonts w:asciiTheme="minorHAnsi" w:hAnsiTheme="minorHAnsi" w:cstheme="minorHAnsi"/>
          <w:b/>
        </w:rPr>
        <w:t xml:space="preserve">zur </w:t>
      </w:r>
      <w:r>
        <w:rPr>
          <w:rFonts w:asciiTheme="minorHAnsi" w:hAnsiTheme="minorHAnsi" w:cstheme="minorHAnsi"/>
          <w:b/>
        </w:rPr>
        <w:t xml:space="preserve">durchgeführten </w:t>
      </w:r>
      <w:r w:rsidRPr="009C2D4D">
        <w:rPr>
          <w:rFonts w:asciiTheme="minorHAnsi" w:hAnsiTheme="minorHAnsi" w:cstheme="minorHAnsi"/>
          <w:b/>
        </w:rPr>
        <w:t>Unterrichtseinheit „</w:t>
      </w:r>
      <w:r>
        <w:rPr>
          <w:rFonts w:asciiTheme="minorHAnsi" w:hAnsiTheme="minorHAnsi" w:cstheme="minorHAnsi"/>
          <w:b/>
        </w:rPr>
        <w:t xml:space="preserve">Die Substanz </w:t>
      </w:r>
      <w:r w:rsidR="00D55288">
        <w:rPr>
          <w:rFonts w:asciiTheme="minorHAnsi" w:hAnsiTheme="minorHAnsi" w:cstheme="minorHAnsi"/>
          <w:b/>
        </w:rPr>
        <w:t>Alkohol</w:t>
      </w:r>
      <w:r w:rsidRPr="009C2D4D">
        <w:rPr>
          <w:rFonts w:asciiTheme="minorHAnsi" w:hAnsiTheme="minorHAnsi" w:cstheme="minorHAnsi"/>
          <w:b/>
        </w:rPr>
        <w:t xml:space="preserve">“ </w:t>
      </w:r>
    </w:p>
    <w:p w14:paraId="59469A6C" w14:textId="77777777" w:rsidR="00A03316" w:rsidRPr="005B508D" w:rsidRDefault="00A03316" w:rsidP="001007B9">
      <w:pPr>
        <w:tabs>
          <w:tab w:val="left" w:pos="720"/>
        </w:tabs>
        <w:ind w:left="-284"/>
        <w:jc w:val="both"/>
        <w:rPr>
          <w:rFonts w:asciiTheme="minorHAnsi" w:hAnsiTheme="minorHAnsi" w:cstheme="minorHAnsi"/>
          <w:sz w:val="10"/>
          <w:szCs w:val="10"/>
        </w:rPr>
      </w:pPr>
    </w:p>
    <w:p w14:paraId="049F17DA" w14:textId="77777777" w:rsidR="00A03316" w:rsidRPr="005B508D" w:rsidRDefault="00A03316" w:rsidP="001007B9">
      <w:pPr>
        <w:tabs>
          <w:tab w:val="left" w:pos="0"/>
        </w:tabs>
        <w:ind w:left="-284"/>
        <w:jc w:val="both"/>
        <w:rPr>
          <w:rFonts w:asciiTheme="minorHAnsi" w:hAnsiTheme="minorHAnsi" w:cstheme="minorHAnsi"/>
        </w:rPr>
      </w:pPr>
      <w:r w:rsidRPr="005B508D">
        <w:rPr>
          <w:rFonts w:asciiTheme="minorHAnsi" w:hAnsiTheme="minorHAnsi" w:cstheme="minorHAnsi"/>
        </w:rPr>
        <w:t>Befragung und Auswertung sind anonym.</w:t>
      </w:r>
    </w:p>
    <w:p w14:paraId="6662A7E9" w14:textId="77777777" w:rsidR="00A03316" w:rsidRPr="005B508D" w:rsidRDefault="00A03316" w:rsidP="001007B9">
      <w:pPr>
        <w:tabs>
          <w:tab w:val="left" w:pos="0"/>
        </w:tabs>
        <w:ind w:left="-284"/>
        <w:jc w:val="both"/>
        <w:rPr>
          <w:rFonts w:asciiTheme="minorHAnsi" w:hAnsiTheme="minorHAnsi" w:cstheme="minorHAnsi"/>
          <w:sz w:val="10"/>
          <w:szCs w:val="10"/>
        </w:rPr>
      </w:pPr>
    </w:p>
    <w:p w14:paraId="71D08BCE" w14:textId="77777777" w:rsidR="00A03316" w:rsidRPr="005B508D" w:rsidRDefault="00A03316" w:rsidP="001007B9">
      <w:pPr>
        <w:tabs>
          <w:tab w:val="left" w:pos="0"/>
        </w:tabs>
        <w:ind w:left="-284"/>
        <w:jc w:val="both"/>
        <w:rPr>
          <w:rFonts w:asciiTheme="minorHAnsi" w:hAnsiTheme="minorHAnsi" w:cstheme="minorHAnsi"/>
        </w:rPr>
      </w:pPr>
      <w:r w:rsidRPr="005B508D">
        <w:rPr>
          <w:rFonts w:asciiTheme="minorHAnsi" w:hAnsiTheme="minorHAnsi" w:cstheme="minorHAnsi"/>
          <w:b/>
          <w:bCs/>
        </w:rPr>
        <w:t xml:space="preserve">1. Schule: </w:t>
      </w:r>
      <w:r w:rsidRPr="005B508D">
        <w:rPr>
          <w:rFonts w:asciiTheme="minorHAnsi" w:hAnsiTheme="minorHAnsi" w:cstheme="minorHAnsi"/>
        </w:rPr>
        <w:t>……………………………………………………………………………………..</w:t>
      </w:r>
    </w:p>
    <w:p w14:paraId="689048D5" w14:textId="77777777" w:rsidR="00A03316" w:rsidRPr="005B508D" w:rsidRDefault="00A03316" w:rsidP="001007B9">
      <w:pPr>
        <w:tabs>
          <w:tab w:val="left" w:pos="0"/>
        </w:tabs>
        <w:ind w:left="-284"/>
        <w:jc w:val="both"/>
        <w:rPr>
          <w:rFonts w:asciiTheme="minorHAnsi" w:hAnsiTheme="minorHAnsi" w:cstheme="minorHAnsi"/>
          <w:b/>
          <w:bCs/>
          <w:sz w:val="10"/>
          <w:szCs w:val="10"/>
        </w:rPr>
      </w:pPr>
    </w:p>
    <w:p w14:paraId="0246FBE8" w14:textId="77777777" w:rsidR="00A03316" w:rsidRPr="005B508D" w:rsidRDefault="00A03316" w:rsidP="001007B9">
      <w:pPr>
        <w:tabs>
          <w:tab w:val="left" w:pos="0"/>
        </w:tabs>
        <w:ind w:left="-284"/>
        <w:jc w:val="both"/>
        <w:rPr>
          <w:rFonts w:asciiTheme="minorHAnsi" w:hAnsiTheme="minorHAnsi" w:cstheme="minorHAnsi"/>
          <w:b/>
          <w:bCs/>
        </w:rPr>
      </w:pPr>
      <w:r w:rsidRPr="005B508D">
        <w:rPr>
          <w:rFonts w:asciiTheme="minorHAnsi" w:hAnsiTheme="minorHAnsi" w:cstheme="minorHAnsi"/>
          <w:b/>
          <w:bCs/>
        </w:rPr>
        <w:t xml:space="preserve">2. Datum: </w:t>
      </w:r>
      <w:r w:rsidRPr="005B508D">
        <w:rPr>
          <w:rFonts w:asciiTheme="minorHAnsi" w:hAnsiTheme="minorHAnsi" w:cstheme="minorHAnsi"/>
        </w:rPr>
        <w:t>……………………………………………………………………………………..</w:t>
      </w:r>
      <w:r w:rsidRPr="005B508D">
        <w:rPr>
          <w:rFonts w:asciiTheme="minorHAnsi" w:hAnsiTheme="minorHAnsi" w:cstheme="minorHAnsi"/>
          <w:b/>
          <w:bCs/>
        </w:rPr>
        <w:tab/>
      </w:r>
    </w:p>
    <w:p w14:paraId="783AB5AA" w14:textId="77777777" w:rsidR="00A03316" w:rsidRPr="005B508D" w:rsidRDefault="00A03316" w:rsidP="001007B9">
      <w:pPr>
        <w:tabs>
          <w:tab w:val="left" w:pos="0"/>
        </w:tabs>
        <w:ind w:left="-284"/>
        <w:jc w:val="both"/>
        <w:rPr>
          <w:rFonts w:asciiTheme="minorHAnsi" w:hAnsiTheme="minorHAnsi" w:cstheme="minorHAnsi"/>
          <w:b/>
          <w:bCs/>
          <w:sz w:val="10"/>
          <w:szCs w:val="10"/>
        </w:rPr>
      </w:pPr>
      <w:r w:rsidRPr="005B508D">
        <w:rPr>
          <w:rFonts w:asciiTheme="minorHAnsi" w:hAnsiTheme="minorHAnsi" w:cstheme="minorHAnsi"/>
          <w:b/>
          <w:bCs/>
          <w:sz w:val="10"/>
          <w:szCs w:val="10"/>
        </w:rPr>
        <w:tab/>
      </w:r>
    </w:p>
    <w:p w14:paraId="7F583869" w14:textId="77777777" w:rsidR="00A03316" w:rsidRDefault="00A03316" w:rsidP="001007B9">
      <w:pPr>
        <w:tabs>
          <w:tab w:val="left" w:pos="0"/>
        </w:tabs>
        <w:ind w:left="-284"/>
        <w:jc w:val="both"/>
        <w:rPr>
          <w:rFonts w:asciiTheme="minorHAnsi" w:hAnsiTheme="minorHAnsi" w:cstheme="minorHAnsi"/>
        </w:rPr>
      </w:pPr>
      <w:r w:rsidRPr="005B508D">
        <w:rPr>
          <w:rFonts w:asciiTheme="minorHAnsi" w:hAnsiTheme="minorHAnsi" w:cstheme="minorHAnsi"/>
          <w:b/>
          <w:bCs/>
        </w:rPr>
        <w:t>3. Klassenstufe:</w:t>
      </w:r>
      <w:r w:rsidRPr="005B508D">
        <w:rPr>
          <w:rFonts w:asciiTheme="minorHAnsi" w:hAnsiTheme="minorHAnsi" w:cstheme="minorHAnsi"/>
        </w:rPr>
        <w:t xml:space="preserve"> ……………………………………………………………………………. </w:t>
      </w:r>
    </w:p>
    <w:p w14:paraId="1F44DE1D" w14:textId="77777777" w:rsidR="00A03316" w:rsidRPr="005B508D" w:rsidRDefault="00A03316" w:rsidP="001007B9">
      <w:pPr>
        <w:tabs>
          <w:tab w:val="left" w:pos="0"/>
        </w:tabs>
        <w:ind w:left="-284"/>
        <w:jc w:val="both"/>
        <w:rPr>
          <w:rFonts w:asciiTheme="minorHAnsi" w:hAnsiTheme="minorHAnsi" w:cstheme="minorHAnsi"/>
          <w:b/>
          <w:bCs/>
          <w:sz w:val="10"/>
          <w:szCs w:val="10"/>
        </w:rPr>
      </w:pPr>
    </w:p>
    <w:p w14:paraId="3009C7E4" w14:textId="77777777" w:rsidR="00A03316" w:rsidRPr="005B508D" w:rsidRDefault="00A03316" w:rsidP="001007B9">
      <w:pPr>
        <w:ind w:left="-284"/>
        <w:rPr>
          <w:rFonts w:asciiTheme="minorHAnsi" w:hAnsiTheme="minorHAnsi" w:cstheme="minorHAnsi"/>
          <w:b/>
          <w:bCs/>
          <w:color w:val="000000"/>
        </w:rPr>
      </w:pPr>
      <w:r w:rsidRPr="005B508D">
        <w:rPr>
          <w:rFonts w:asciiTheme="minorHAnsi" w:hAnsiTheme="minorHAnsi" w:cstheme="minorHAnsi"/>
          <w:b/>
          <w:bCs/>
          <w:color w:val="000000"/>
        </w:rPr>
        <w:t xml:space="preserve">4. </w:t>
      </w:r>
      <w:r w:rsidRPr="005B508D">
        <w:rPr>
          <w:rFonts w:asciiTheme="minorHAnsi" w:hAnsiTheme="minorHAnsi" w:cstheme="minorHAnsi"/>
          <w:b/>
          <w:bCs/>
          <w:color w:val="000000"/>
        </w:rPr>
        <w:tab/>
        <w:t>Wie schätzen Sie die Unterrichtseinheit ein?</w:t>
      </w:r>
    </w:p>
    <w:p w14:paraId="02464901" w14:textId="77777777" w:rsidR="00A03316" w:rsidRPr="005B508D" w:rsidRDefault="00A03316" w:rsidP="00627A57">
      <w:pPr>
        <w:ind w:left="-284"/>
        <w:rPr>
          <w:rFonts w:asciiTheme="minorHAnsi" w:hAnsiTheme="minorHAnsi" w:cstheme="minorHAnsi"/>
          <w:color w:val="000000"/>
          <w:sz w:val="10"/>
          <w:szCs w:val="10"/>
        </w:rPr>
      </w:pPr>
    </w:p>
    <w:tbl>
      <w:tblPr>
        <w:tblStyle w:val="Tabellenraster"/>
        <w:tblW w:w="9214" w:type="dxa"/>
        <w:tblInd w:w="-289" w:type="dxa"/>
        <w:tblLook w:val="04A0" w:firstRow="1" w:lastRow="0" w:firstColumn="1" w:lastColumn="0" w:noHBand="0" w:noVBand="1"/>
      </w:tblPr>
      <w:tblGrid>
        <w:gridCol w:w="4395"/>
        <w:gridCol w:w="1134"/>
        <w:gridCol w:w="1134"/>
        <w:gridCol w:w="1275"/>
        <w:gridCol w:w="1276"/>
      </w:tblGrid>
      <w:tr w:rsidR="00A03316" w:rsidRPr="00627A57" w14:paraId="341CF43B" w14:textId="77777777" w:rsidTr="00D55288">
        <w:trPr>
          <w:trHeight w:val="711"/>
        </w:trPr>
        <w:tc>
          <w:tcPr>
            <w:tcW w:w="4395" w:type="dxa"/>
            <w:shd w:val="clear" w:color="auto" w:fill="D9D9D9" w:themeFill="background1" w:themeFillShade="D9"/>
          </w:tcPr>
          <w:p w14:paraId="5D6B504D" w14:textId="77777777" w:rsidR="00A03316" w:rsidRPr="005B508D" w:rsidRDefault="00A03316" w:rsidP="001007B9">
            <w:pPr>
              <w:spacing w:before="60" w:after="60"/>
              <w:ind w:left="-284"/>
              <w:jc w:val="center"/>
              <w:rPr>
                <w:rFonts w:asciiTheme="minorHAnsi" w:hAnsiTheme="minorHAnsi" w:cstheme="minorHAnsi"/>
                <w:bCs/>
                <w:iCs/>
                <w:sz w:val="22"/>
                <w:szCs w:val="22"/>
              </w:rPr>
            </w:pPr>
          </w:p>
        </w:tc>
        <w:tc>
          <w:tcPr>
            <w:tcW w:w="1134" w:type="dxa"/>
            <w:shd w:val="clear" w:color="auto" w:fill="D9D9D9" w:themeFill="background1" w:themeFillShade="D9"/>
            <w:vAlign w:val="center"/>
          </w:tcPr>
          <w:p w14:paraId="78F488DE" w14:textId="77777777" w:rsidR="00A03316" w:rsidRPr="00627A57" w:rsidRDefault="00A03316" w:rsidP="00D52677">
            <w:pPr>
              <w:spacing w:before="60" w:after="60"/>
              <w:ind w:left="-104"/>
              <w:jc w:val="center"/>
              <w:rPr>
                <w:rFonts w:asciiTheme="minorHAnsi" w:hAnsiTheme="minorHAnsi" w:cstheme="minorHAnsi"/>
                <w:b/>
                <w:iCs/>
                <w:sz w:val="22"/>
                <w:szCs w:val="22"/>
              </w:rPr>
            </w:pPr>
            <w:r w:rsidRPr="00627A57">
              <w:rPr>
                <w:rFonts w:asciiTheme="minorHAnsi" w:hAnsiTheme="minorHAnsi" w:cstheme="minorHAnsi"/>
                <w:b/>
                <w:iCs/>
                <w:sz w:val="22"/>
                <w:szCs w:val="22"/>
              </w:rPr>
              <w:t xml:space="preserve">Trifft genau zu </w:t>
            </w:r>
          </w:p>
        </w:tc>
        <w:tc>
          <w:tcPr>
            <w:tcW w:w="1134" w:type="dxa"/>
            <w:shd w:val="clear" w:color="auto" w:fill="D9D9D9" w:themeFill="background1" w:themeFillShade="D9"/>
            <w:vAlign w:val="center"/>
          </w:tcPr>
          <w:p w14:paraId="583396E5" w14:textId="01F86180" w:rsidR="00A03316" w:rsidRPr="00627A57" w:rsidRDefault="00A03316" w:rsidP="00D52677">
            <w:pPr>
              <w:spacing w:before="60" w:after="60"/>
              <w:ind w:left="-107"/>
              <w:jc w:val="center"/>
              <w:rPr>
                <w:rFonts w:asciiTheme="minorHAnsi" w:hAnsiTheme="minorHAnsi" w:cstheme="minorHAnsi"/>
                <w:b/>
                <w:iCs/>
                <w:sz w:val="22"/>
                <w:szCs w:val="22"/>
              </w:rPr>
            </w:pPr>
            <w:r w:rsidRPr="00627A57">
              <w:rPr>
                <w:rFonts w:asciiTheme="minorHAnsi" w:hAnsiTheme="minorHAnsi" w:cstheme="minorHAnsi"/>
                <w:b/>
                <w:iCs/>
                <w:sz w:val="22"/>
                <w:szCs w:val="22"/>
              </w:rPr>
              <w:t>Trifft eher</w:t>
            </w:r>
            <w:r w:rsidR="00D52677" w:rsidRPr="00627A57">
              <w:rPr>
                <w:rFonts w:asciiTheme="minorHAnsi" w:hAnsiTheme="minorHAnsi" w:cstheme="minorHAnsi"/>
                <w:b/>
                <w:iCs/>
                <w:sz w:val="22"/>
                <w:szCs w:val="22"/>
              </w:rPr>
              <w:t xml:space="preserve"> zu</w:t>
            </w:r>
            <w:r w:rsidRPr="00627A57">
              <w:rPr>
                <w:rFonts w:asciiTheme="minorHAnsi" w:hAnsiTheme="minorHAnsi" w:cstheme="minorHAnsi"/>
                <w:b/>
                <w:iCs/>
                <w:sz w:val="22"/>
                <w:szCs w:val="22"/>
              </w:rPr>
              <w:t xml:space="preserve"> </w:t>
            </w:r>
          </w:p>
        </w:tc>
        <w:tc>
          <w:tcPr>
            <w:tcW w:w="1275" w:type="dxa"/>
            <w:shd w:val="clear" w:color="auto" w:fill="D9D9D9" w:themeFill="background1" w:themeFillShade="D9"/>
            <w:vAlign w:val="center"/>
          </w:tcPr>
          <w:p w14:paraId="4E30BEE9" w14:textId="77777777" w:rsidR="00A03316" w:rsidRPr="00627A57" w:rsidRDefault="00A03316" w:rsidP="00D52677">
            <w:pPr>
              <w:spacing w:before="60" w:after="60"/>
              <w:ind w:left="-109"/>
              <w:jc w:val="center"/>
              <w:rPr>
                <w:rFonts w:asciiTheme="minorHAnsi" w:hAnsiTheme="minorHAnsi" w:cstheme="minorHAnsi"/>
                <w:b/>
                <w:iCs/>
                <w:sz w:val="22"/>
                <w:szCs w:val="22"/>
              </w:rPr>
            </w:pPr>
            <w:r w:rsidRPr="00627A57">
              <w:rPr>
                <w:rFonts w:asciiTheme="minorHAnsi" w:hAnsiTheme="minorHAnsi" w:cstheme="minorHAnsi"/>
                <w:b/>
                <w:iCs/>
                <w:sz w:val="22"/>
                <w:szCs w:val="22"/>
              </w:rPr>
              <w:t>Trifft eher nicht zu</w:t>
            </w:r>
          </w:p>
        </w:tc>
        <w:tc>
          <w:tcPr>
            <w:tcW w:w="1276" w:type="dxa"/>
            <w:shd w:val="clear" w:color="auto" w:fill="D9D9D9" w:themeFill="background1" w:themeFillShade="D9"/>
            <w:vAlign w:val="center"/>
          </w:tcPr>
          <w:p w14:paraId="3F18C3D1" w14:textId="77777777" w:rsidR="00A03316" w:rsidRPr="00627A57" w:rsidRDefault="00A03316" w:rsidP="00D52677">
            <w:pPr>
              <w:spacing w:before="60" w:after="60"/>
              <w:ind w:left="-104"/>
              <w:jc w:val="center"/>
              <w:rPr>
                <w:rFonts w:asciiTheme="minorHAnsi" w:hAnsiTheme="minorHAnsi" w:cstheme="minorHAnsi"/>
                <w:b/>
                <w:iCs/>
                <w:sz w:val="22"/>
                <w:szCs w:val="22"/>
              </w:rPr>
            </w:pPr>
            <w:r w:rsidRPr="00627A57">
              <w:rPr>
                <w:rFonts w:asciiTheme="minorHAnsi" w:hAnsiTheme="minorHAnsi" w:cstheme="minorHAnsi"/>
                <w:b/>
                <w:iCs/>
                <w:sz w:val="22"/>
                <w:szCs w:val="22"/>
              </w:rPr>
              <w:t>Trifft überhaupt nicht zu</w:t>
            </w:r>
          </w:p>
        </w:tc>
      </w:tr>
      <w:tr w:rsidR="00A03316" w:rsidRPr="005B508D" w14:paraId="0B91A327" w14:textId="77777777" w:rsidTr="00D55288">
        <w:tc>
          <w:tcPr>
            <w:tcW w:w="4395" w:type="dxa"/>
          </w:tcPr>
          <w:p w14:paraId="55D243F7" w14:textId="77777777" w:rsidR="00A03316" w:rsidRPr="005B508D" w:rsidRDefault="00A03316" w:rsidP="00F25C0C">
            <w:pPr>
              <w:spacing w:before="60" w:after="60"/>
              <w:ind w:left="-284" w:firstLine="313"/>
              <w:rPr>
                <w:rFonts w:asciiTheme="minorHAnsi" w:hAnsiTheme="minorHAnsi" w:cstheme="minorHAnsi"/>
                <w:iCs/>
                <w:sz w:val="22"/>
                <w:szCs w:val="22"/>
              </w:rPr>
            </w:pPr>
            <w:r w:rsidRPr="005B508D">
              <w:rPr>
                <w:rFonts w:asciiTheme="minorHAnsi" w:hAnsiTheme="minorHAnsi" w:cstheme="minorHAnsi"/>
                <w:color w:val="000000"/>
                <w:sz w:val="22"/>
                <w:szCs w:val="22"/>
              </w:rPr>
              <w:t>Die Unterrichtseinheit halte ich für nützlich.</w:t>
            </w:r>
          </w:p>
        </w:tc>
        <w:tc>
          <w:tcPr>
            <w:tcW w:w="1134" w:type="dxa"/>
            <w:vAlign w:val="center"/>
          </w:tcPr>
          <w:p w14:paraId="7E862DF9" w14:textId="77777777" w:rsidR="00A03316" w:rsidRPr="005B508D" w:rsidRDefault="00A03316" w:rsidP="00F25C0C">
            <w:pPr>
              <w:spacing w:before="60" w:after="60"/>
              <w:ind w:left="-284" w:firstLine="180"/>
              <w:jc w:val="center"/>
              <w:rPr>
                <w:rFonts w:asciiTheme="minorHAnsi" w:hAnsiTheme="minorHAnsi" w:cstheme="minorHAnsi"/>
                <w:bCs/>
                <w:iCs/>
                <w:sz w:val="22"/>
                <w:szCs w:val="22"/>
              </w:rPr>
            </w:pPr>
            <w:r w:rsidRPr="005B508D">
              <w:rPr>
                <w:rFonts w:asciiTheme="minorHAnsi" w:hAnsiTheme="minorHAnsi" w:cstheme="minorHAnsi"/>
                <w:bCs/>
                <w:iCs/>
                <w:sz w:val="22"/>
                <w:szCs w:val="22"/>
              </w:rPr>
              <w:t>O</w:t>
            </w:r>
          </w:p>
        </w:tc>
        <w:tc>
          <w:tcPr>
            <w:tcW w:w="1134" w:type="dxa"/>
            <w:vAlign w:val="center"/>
          </w:tcPr>
          <w:p w14:paraId="7C9EA217" w14:textId="77777777" w:rsidR="00A03316" w:rsidRPr="005B508D" w:rsidRDefault="00A03316" w:rsidP="00F25C0C">
            <w:pPr>
              <w:spacing w:before="60" w:after="60"/>
              <w:ind w:left="-284" w:firstLine="284"/>
              <w:jc w:val="center"/>
              <w:rPr>
                <w:rFonts w:asciiTheme="minorHAnsi" w:hAnsiTheme="minorHAnsi" w:cstheme="minorHAnsi"/>
                <w:bCs/>
                <w:iCs/>
                <w:sz w:val="22"/>
                <w:szCs w:val="22"/>
              </w:rPr>
            </w:pPr>
            <w:r w:rsidRPr="005B508D">
              <w:rPr>
                <w:rFonts w:asciiTheme="minorHAnsi" w:hAnsiTheme="minorHAnsi" w:cstheme="minorHAnsi"/>
                <w:bCs/>
                <w:iCs/>
                <w:sz w:val="22"/>
                <w:szCs w:val="22"/>
              </w:rPr>
              <w:t>O</w:t>
            </w:r>
          </w:p>
        </w:tc>
        <w:tc>
          <w:tcPr>
            <w:tcW w:w="1275" w:type="dxa"/>
            <w:vAlign w:val="center"/>
          </w:tcPr>
          <w:p w14:paraId="6CBD3747" w14:textId="77777777" w:rsidR="00A03316" w:rsidRPr="005B508D" w:rsidRDefault="00A03316" w:rsidP="00F25C0C">
            <w:pPr>
              <w:spacing w:before="60" w:after="60"/>
              <w:ind w:left="-284" w:firstLine="175"/>
              <w:jc w:val="center"/>
              <w:rPr>
                <w:rFonts w:asciiTheme="minorHAnsi" w:hAnsiTheme="minorHAnsi" w:cstheme="minorHAnsi"/>
                <w:bCs/>
                <w:iCs/>
                <w:sz w:val="22"/>
                <w:szCs w:val="22"/>
              </w:rPr>
            </w:pPr>
            <w:r w:rsidRPr="005B508D">
              <w:rPr>
                <w:rFonts w:asciiTheme="minorHAnsi" w:hAnsiTheme="minorHAnsi" w:cstheme="minorHAnsi"/>
                <w:bCs/>
                <w:iCs/>
                <w:sz w:val="22"/>
                <w:szCs w:val="22"/>
              </w:rPr>
              <w:t>O</w:t>
            </w:r>
          </w:p>
        </w:tc>
        <w:tc>
          <w:tcPr>
            <w:tcW w:w="1276" w:type="dxa"/>
            <w:vAlign w:val="center"/>
          </w:tcPr>
          <w:p w14:paraId="31FE806D" w14:textId="77777777" w:rsidR="00A03316" w:rsidRPr="005B508D" w:rsidRDefault="00A03316" w:rsidP="00F25C0C">
            <w:pPr>
              <w:spacing w:before="60" w:after="60"/>
              <w:ind w:left="-284" w:firstLine="284"/>
              <w:jc w:val="center"/>
              <w:rPr>
                <w:rFonts w:asciiTheme="minorHAnsi" w:hAnsiTheme="minorHAnsi" w:cstheme="minorHAnsi"/>
                <w:bCs/>
                <w:iCs/>
                <w:sz w:val="22"/>
                <w:szCs w:val="22"/>
              </w:rPr>
            </w:pPr>
            <w:r w:rsidRPr="005B508D">
              <w:rPr>
                <w:rFonts w:asciiTheme="minorHAnsi" w:hAnsiTheme="minorHAnsi" w:cstheme="minorHAnsi"/>
                <w:bCs/>
                <w:iCs/>
                <w:sz w:val="22"/>
                <w:szCs w:val="22"/>
              </w:rPr>
              <w:t>O</w:t>
            </w:r>
          </w:p>
        </w:tc>
      </w:tr>
    </w:tbl>
    <w:p w14:paraId="6D2CC291" w14:textId="77777777" w:rsidR="00A03316" w:rsidRPr="005B508D" w:rsidRDefault="00A03316" w:rsidP="001007B9">
      <w:pPr>
        <w:spacing w:after="120"/>
        <w:ind w:left="-284"/>
        <w:rPr>
          <w:rFonts w:asciiTheme="minorHAnsi" w:hAnsiTheme="minorHAnsi" w:cstheme="minorHAnsi"/>
          <w:b/>
          <w:bCs/>
          <w:color w:val="000000"/>
          <w:sz w:val="10"/>
          <w:szCs w:val="10"/>
        </w:rPr>
      </w:pPr>
    </w:p>
    <w:p w14:paraId="693125BE" w14:textId="77777777" w:rsidR="00A03316" w:rsidRPr="005B508D" w:rsidRDefault="00A03316" w:rsidP="001007B9">
      <w:pPr>
        <w:spacing w:after="120"/>
        <w:ind w:left="-284" w:right="-290"/>
        <w:contextualSpacing/>
        <w:jc w:val="both"/>
        <w:rPr>
          <w:rFonts w:asciiTheme="minorHAnsi" w:hAnsiTheme="minorHAnsi" w:cstheme="minorHAnsi"/>
          <w:b/>
          <w:bCs/>
        </w:rPr>
      </w:pPr>
      <w:r w:rsidRPr="005B508D">
        <w:rPr>
          <w:rFonts w:asciiTheme="minorHAnsi" w:hAnsiTheme="minorHAnsi" w:cstheme="minorHAnsi"/>
          <w:b/>
          <w:bCs/>
        </w:rPr>
        <w:t>5.</w:t>
      </w:r>
      <w:r w:rsidRPr="005B508D">
        <w:rPr>
          <w:rFonts w:asciiTheme="minorHAnsi" w:hAnsiTheme="minorHAnsi" w:cstheme="minorHAnsi"/>
          <w:b/>
          <w:bCs/>
        </w:rPr>
        <w:tab/>
        <w:t xml:space="preserve">Wie haben sich die folgenden Elemente im Unterricht bewährt?                          </w:t>
      </w:r>
    </w:p>
    <w:p w14:paraId="1D81C79C" w14:textId="77777777" w:rsidR="00A03316" w:rsidRPr="005B508D" w:rsidRDefault="00A03316" w:rsidP="001007B9">
      <w:pPr>
        <w:spacing w:after="120"/>
        <w:ind w:left="-284" w:right="-290"/>
        <w:contextualSpacing/>
        <w:jc w:val="both"/>
        <w:rPr>
          <w:rFonts w:asciiTheme="minorHAnsi" w:hAnsiTheme="minorHAnsi" w:cstheme="minorHAnsi"/>
          <w:b/>
          <w:bCs/>
          <w:sz w:val="10"/>
          <w:szCs w:val="10"/>
        </w:rPr>
      </w:pPr>
    </w:p>
    <w:p w14:paraId="3AC9610E" w14:textId="399A6067" w:rsidR="00A03316" w:rsidRDefault="00A03316" w:rsidP="00627A57">
      <w:pPr>
        <w:spacing w:after="120"/>
        <w:ind w:left="-284" w:right="-290"/>
        <w:contextualSpacing/>
        <w:jc w:val="both"/>
        <w:rPr>
          <w:rFonts w:asciiTheme="minorHAnsi" w:hAnsiTheme="minorHAnsi" w:cstheme="minorHAnsi"/>
        </w:rPr>
      </w:pPr>
      <w:r w:rsidRPr="005B508D">
        <w:rPr>
          <w:rFonts w:asciiTheme="minorHAnsi" w:hAnsiTheme="minorHAnsi" w:cstheme="minorHAnsi"/>
        </w:rPr>
        <w:t>Bitte verwenden Sie für Ihre Einschätzung Schulnoten von 1 bis 6. Bitte nur die Elemente ankreuzen die tatsächlich durchgeführt wurden.</w:t>
      </w:r>
    </w:p>
    <w:p w14:paraId="4AA5B0D2" w14:textId="77777777" w:rsidR="00451267" w:rsidRPr="00627A57" w:rsidRDefault="00451267" w:rsidP="001007B9">
      <w:pPr>
        <w:ind w:left="-284" w:right="-289"/>
        <w:contextualSpacing/>
        <w:jc w:val="both"/>
        <w:rPr>
          <w:rFonts w:asciiTheme="minorHAnsi" w:hAnsiTheme="minorHAnsi" w:cstheme="minorHAnsi"/>
          <w:b/>
          <w:bCs/>
          <w:color w:val="C00000"/>
          <w:sz w:val="10"/>
          <w:szCs w:val="10"/>
        </w:rPr>
      </w:pPr>
    </w:p>
    <w:tbl>
      <w:tblPr>
        <w:tblStyle w:val="Tabellenraster"/>
        <w:tblW w:w="9215" w:type="dxa"/>
        <w:tblInd w:w="-289" w:type="dxa"/>
        <w:tblLayout w:type="fixed"/>
        <w:tblLook w:val="04A0" w:firstRow="1" w:lastRow="0" w:firstColumn="1" w:lastColumn="0" w:noHBand="0" w:noVBand="1"/>
      </w:tblPr>
      <w:tblGrid>
        <w:gridCol w:w="530"/>
        <w:gridCol w:w="6275"/>
        <w:gridCol w:w="992"/>
        <w:gridCol w:w="1418"/>
      </w:tblGrid>
      <w:tr w:rsidR="00451267" w:rsidRPr="00627A57" w14:paraId="631562E2" w14:textId="77777777" w:rsidTr="00627A57">
        <w:tc>
          <w:tcPr>
            <w:tcW w:w="530" w:type="dxa"/>
            <w:shd w:val="clear" w:color="auto" w:fill="D9D9D9" w:themeFill="background1" w:themeFillShade="D9"/>
          </w:tcPr>
          <w:p w14:paraId="5EA93159" w14:textId="77777777" w:rsidR="00451267" w:rsidRPr="005B508D" w:rsidRDefault="00451267" w:rsidP="00627A57">
            <w:pPr>
              <w:ind w:left="-284"/>
              <w:jc w:val="right"/>
              <w:rPr>
                <w:rFonts w:asciiTheme="minorHAnsi" w:hAnsiTheme="minorHAnsi" w:cstheme="minorHAnsi"/>
                <w:bCs/>
                <w:iCs/>
                <w:sz w:val="22"/>
                <w:szCs w:val="22"/>
              </w:rPr>
            </w:pPr>
          </w:p>
        </w:tc>
        <w:tc>
          <w:tcPr>
            <w:tcW w:w="6275" w:type="dxa"/>
            <w:shd w:val="clear" w:color="auto" w:fill="D9D9D9" w:themeFill="background1" w:themeFillShade="D9"/>
            <w:vAlign w:val="center"/>
          </w:tcPr>
          <w:p w14:paraId="249851AE" w14:textId="77777777" w:rsidR="00451267" w:rsidRPr="00627A57" w:rsidRDefault="00451267" w:rsidP="00627A57">
            <w:pPr>
              <w:rPr>
                <w:rFonts w:asciiTheme="minorHAnsi" w:hAnsiTheme="minorHAnsi" w:cstheme="minorHAnsi"/>
                <w:b/>
                <w:iCs/>
                <w:sz w:val="22"/>
                <w:szCs w:val="22"/>
              </w:rPr>
            </w:pPr>
            <w:r w:rsidRPr="00627A57">
              <w:rPr>
                <w:rFonts w:asciiTheme="minorHAnsi" w:hAnsiTheme="minorHAnsi" w:cstheme="minorHAnsi"/>
                <w:b/>
                <w:iCs/>
                <w:sz w:val="22"/>
                <w:szCs w:val="22"/>
              </w:rPr>
              <w:t>Modul</w:t>
            </w:r>
          </w:p>
        </w:tc>
        <w:tc>
          <w:tcPr>
            <w:tcW w:w="992" w:type="dxa"/>
            <w:shd w:val="clear" w:color="auto" w:fill="D9D9D9" w:themeFill="background1" w:themeFillShade="D9"/>
            <w:vAlign w:val="center"/>
          </w:tcPr>
          <w:p w14:paraId="02824A8B" w14:textId="77777777" w:rsidR="00451267" w:rsidRPr="00627A57" w:rsidRDefault="00451267" w:rsidP="00627A57">
            <w:pPr>
              <w:ind w:left="-177" w:firstLine="177"/>
              <w:jc w:val="center"/>
              <w:rPr>
                <w:rFonts w:asciiTheme="minorHAnsi" w:hAnsiTheme="minorHAnsi" w:cstheme="minorHAnsi"/>
                <w:b/>
                <w:iCs/>
                <w:sz w:val="22"/>
                <w:szCs w:val="22"/>
              </w:rPr>
            </w:pPr>
            <w:r w:rsidRPr="00627A57">
              <w:rPr>
                <w:rFonts w:asciiTheme="minorHAnsi" w:hAnsiTheme="minorHAnsi" w:cstheme="minorHAnsi"/>
                <w:b/>
                <w:iCs/>
                <w:sz w:val="22"/>
                <w:szCs w:val="22"/>
              </w:rPr>
              <w:t>Note</w:t>
            </w:r>
          </w:p>
          <w:p w14:paraId="5B72712A" w14:textId="77777777" w:rsidR="00451267" w:rsidRPr="00627A57" w:rsidRDefault="00451267" w:rsidP="00627A57">
            <w:pPr>
              <w:ind w:left="-178" w:firstLine="177"/>
              <w:jc w:val="center"/>
              <w:rPr>
                <w:rFonts w:asciiTheme="minorHAnsi" w:hAnsiTheme="minorHAnsi" w:cstheme="minorHAnsi"/>
                <w:b/>
                <w:iCs/>
                <w:sz w:val="22"/>
                <w:szCs w:val="22"/>
              </w:rPr>
            </w:pPr>
            <w:r w:rsidRPr="00627A57">
              <w:rPr>
                <w:rFonts w:asciiTheme="minorHAnsi" w:hAnsiTheme="minorHAnsi" w:cstheme="minorHAnsi"/>
                <w:b/>
                <w:iCs/>
                <w:sz w:val="22"/>
                <w:szCs w:val="22"/>
              </w:rPr>
              <w:t>(1 bis 6)</w:t>
            </w:r>
          </w:p>
        </w:tc>
        <w:tc>
          <w:tcPr>
            <w:tcW w:w="1418" w:type="dxa"/>
            <w:shd w:val="clear" w:color="auto" w:fill="D9D9D9" w:themeFill="background1" w:themeFillShade="D9"/>
            <w:vAlign w:val="center"/>
          </w:tcPr>
          <w:p w14:paraId="506C3AB7" w14:textId="77777777" w:rsidR="00451267" w:rsidRPr="00627A57" w:rsidRDefault="00451267" w:rsidP="00627A57">
            <w:pPr>
              <w:jc w:val="center"/>
              <w:rPr>
                <w:rFonts w:asciiTheme="minorHAnsi" w:hAnsiTheme="minorHAnsi" w:cstheme="minorHAnsi"/>
                <w:b/>
                <w:iCs/>
                <w:sz w:val="22"/>
                <w:szCs w:val="22"/>
              </w:rPr>
            </w:pPr>
            <w:r w:rsidRPr="00627A57">
              <w:rPr>
                <w:rFonts w:asciiTheme="minorHAnsi" w:hAnsiTheme="minorHAnsi" w:cstheme="minorHAnsi"/>
                <w:b/>
                <w:iCs/>
                <w:sz w:val="22"/>
                <w:szCs w:val="22"/>
              </w:rPr>
              <w:t>nicht durch-geführt</w:t>
            </w:r>
          </w:p>
        </w:tc>
      </w:tr>
      <w:tr w:rsidR="00451267" w:rsidRPr="005B508D" w14:paraId="7F09CAB9" w14:textId="77777777" w:rsidTr="00627A57">
        <w:tc>
          <w:tcPr>
            <w:tcW w:w="530" w:type="dxa"/>
          </w:tcPr>
          <w:p w14:paraId="467F613A" w14:textId="77777777" w:rsidR="00451267" w:rsidRPr="005B508D" w:rsidRDefault="00451267" w:rsidP="0013198E">
            <w:pPr>
              <w:spacing w:before="60" w:after="60"/>
              <w:ind w:left="-284"/>
              <w:jc w:val="right"/>
              <w:rPr>
                <w:rFonts w:asciiTheme="minorHAnsi" w:hAnsiTheme="minorHAnsi" w:cstheme="minorHAnsi"/>
                <w:bCs/>
                <w:sz w:val="22"/>
                <w:szCs w:val="22"/>
              </w:rPr>
            </w:pPr>
            <w:r w:rsidRPr="005B508D">
              <w:rPr>
                <w:rFonts w:asciiTheme="minorHAnsi" w:hAnsiTheme="minorHAnsi" w:cstheme="minorHAnsi"/>
                <w:bCs/>
                <w:sz w:val="22"/>
                <w:szCs w:val="22"/>
              </w:rPr>
              <w:t>1</w:t>
            </w:r>
          </w:p>
        </w:tc>
        <w:tc>
          <w:tcPr>
            <w:tcW w:w="6275" w:type="dxa"/>
          </w:tcPr>
          <w:p w14:paraId="1FC1C1D8" w14:textId="77777777" w:rsidR="00451267" w:rsidRPr="005B508D" w:rsidRDefault="00451267" w:rsidP="0013198E">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Die Folien (Präsentation)</w:t>
            </w:r>
          </w:p>
        </w:tc>
        <w:tc>
          <w:tcPr>
            <w:tcW w:w="992" w:type="dxa"/>
            <w:vAlign w:val="center"/>
          </w:tcPr>
          <w:p w14:paraId="673631CA"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252106AC"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6FCB00BD" w14:textId="77777777" w:rsidTr="00627A57">
        <w:tc>
          <w:tcPr>
            <w:tcW w:w="530" w:type="dxa"/>
          </w:tcPr>
          <w:p w14:paraId="35B31E08" w14:textId="77777777" w:rsidR="00451267" w:rsidRDefault="00451267" w:rsidP="0013198E">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3</w:t>
            </w:r>
          </w:p>
        </w:tc>
        <w:tc>
          <w:tcPr>
            <w:tcW w:w="6275" w:type="dxa"/>
          </w:tcPr>
          <w:p w14:paraId="3393F871" w14:textId="77777777" w:rsidR="00451267" w:rsidRPr="005B508D" w:rsidRDefault="00451267" w:rsidP="0013198E">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 xml:space="preserve">Die Infos </w:t>
            </w:r>
            <w:r>
              <w:rPr>
                <w:rFonts w:asciiTheme="minorHAnsi" w:hAnsiTheme="minorHAnsi" w:cstheme="minorHAnsi"/>
                <w:bCs/>
                <w:color w:val="000000" w:themeColor="text1"/>
                <w:sz w:val="22"/>
                <w:szCs w:val="22"/>
              </w:rPr>
              <w:t>zur Substanz Alkohol</w:t>
            </w:r>
          </w:p>
        </w:tc>
        <w:tc>
          <w:tcPr>
            <w:tcW w:w="992" w:type="dxa"/>
            <w:vAlign w:val="center"/>
          </w:tcPr>
          <w:p w14:paraId="4EAED13B"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239D9788"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772F1F61" w14:textId="77777777" w:rsidTr="00627A57">
        <w:tc>
          <w:tcPr>
            <w:tcW w:w="530" w:type="dxa"/>
          </w:tcPr>
          <w:p w14:paraId="59E845AD" w14:textId="77777777" w:rsidR="00451267" w:rsidRPr="005B508D" w:rsidRDefault="00451267" w:rsidP="0013198E">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4</w:t>
            </w:r>
          </w:p>
        </w:tc>
        <w:tc>
          <w:tcPr>
            <w:tcW w:w="6275" w:type="dxa"/>
          </w:tcPr>
          <w:p w14:paraId="3EC5D0CB" w14:textId="77777777" w:rsidR="00451267" w:rsidRPr="005B508D" w:rsidRDefault="00451267" w:rsidP="0013198E">
            <w:pPr>
              <w:spacing w:before="60" w:after="60"/>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Übung: Berechnung der Alkoholkonzentration</w:t>
            </w:r>
          </w:p>
        </w:tc>
        <w:tc>
          <w:tcPr>
            <w:tcW w:w="992" w:type="dxa"/>
            <w:vAlign w:val="center"/>
          </w:tcPr>
          <w:p w14:paraId="45E7D882"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6A69C81E"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648DA4EA" w14:textId="77777777" w:rsidTr="00627A57">
        <w:tc>
          <w:tcPr>
            <w:tcW w:w="530" w:type="dxa"/>
          </w:tcPr>
          <w:p w14:paraId="65D3CF70" w14:textId="77777777" w:rsidR="00451267" w:rsidRDefault="00451267" w:rsidP="0013198E">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5</w:t>
            </w:r>
          </w:p>
        </w:tc>
        <w:tc>
          <w:tcPr>
            <w:tcW w:w="6275" w:type="dxa"/>
          </w:tcPr>
          <w:p w14:paraId="09C9D7A1" w14:textId="427A5E6B" w:rsidR="00451267" w:rsidRDefault="00451267" w:rsidP="0013198E">
            <w:pPr>
              <w:spacing w:before="60" w:after="60"/>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 xml:space="preserve">Infos zu den Folgewirkungen des Alkoholkonsums </w:t>
            </w:r>
            <w:r w:rsidR="00627A57">
              <w:rPr>
                <w:rFonts w:asciiTheme="minorHAnsi" w:hAnsiTheme="minorHAnsi" w:cstheme="minorHAnsi"/>
                <w:bCs/>
                <w:color w:val="000000" w:themeColor="text1"/>
                <w:sz w:val="22"/>
                <w:szCs w:val="22"/>
              </w:rPr>
              <w:t>(</w:t>
            </w:r>
            <w:r>
              <w:rPr>
                <w:rFonts w:asciiTheme="minorHAnsi" w:hAnsiTheme="minorHAnsi" w:cstheme="minorHAnsi"/>
                <w:bCs/>
                <w:color w:val="000000" w:themeColor="text1"/>
                <w:sz w:val="22"/>
                <w:szCs w:val="22"/>
              </w:rPr>
              <w:t>Promillewerte</w:t>
            </w:r>
            <w:r w:rsidR="00627A57">
              <w:rPr>
                <w:rFonts w:asciiTheme="minorHAnsi" w:hAnsiTheme="minorHAnsi" w:cstheme="minorHAnsi"/>
                <w:bCs/>
                <w:color w:val="000000" w:themeColor="text1"/>
                <w:sz w:val="22"/>
                <w:szCs w:val="22"/>
              </w:rPr>
              <w:t>)</w:t>
            </w:r>
          </w:p>
        </w:tc>
        <w:tc>
          <w:tcPr>
            <w:tcW w:w="992" w:type="dxa"/>
            <w:vAlign w:val="center"/>
          </w:tcPr>
          <w:p w14:paraId="1F61EA19"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0A5E73D0"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213EF88A" w14:textId="77777777" w:rsidTr="00627A57">
        <w:tc>
          <w:tcPr>
            <w:tcW w:w="530" w:type="dxa"/>
          </w:tcPr>
          <w:p w14:paraId="28FC813F" w14:textId="77777777" w:rsidR="00451267" w:rsidRPr="00451267" w:rsidRDefault="00451267" w:rsidP="0013198E">
            <w:pPr>
              <w:spacing w:before="60" w:after="60"/>
              <w:ind w:left="-284"/>
              <w:jc w:val="right"/>
              <w:rPr>
                <w:rFonts w:asciiTheme="minorHAnsi" w:hAnsiTheme="minorHAnsi" w:cstheme="minorHAnsi"/>
                <w:bCs/>
                <w:sz w:val="22"/>
                <w:szCs w:val="22"/>
              </w:rPr>
            </w:pPr>
            <w:r w:rsidRPr="00451267">
              <w:rPr>
                <w:rFonts w:asciiTheme="minorHAnsi" w:hAnsiTheme="minorHAnsi" w:cstheme="minorHAnsi"/>
                <w:bCs/>
                <w:sz w:val="22"/>
                <w:szCs w:val="22"/>
              </w:rPr>
              <w:t>6</w:t>
            </w:r>
          </w:p>
        </w:tc>
        <w:tc>
          <w:tcPr>
            <w:tcW w:w="6275" w:type="dxa"/>
          </w:tcPr>
          <w:p w14:paraId="79F7185D" w14:textId="626695CB" w:rsidR="00451267" w:rsidRPr="005B508D" w:rsidRDefault="00451267" w:rsidP="0013198E">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sz w:val="22"/>
                <w:szCs w:val="22"/>
              </w:rPr>
              <w:t>Der Selbsttest</w:t>
            </w:r>
            <w:r>
              <w:rPr>
                <w:rFonts w:asciiTheme="minorHAnsi" w:hAnsiTheme="minorHAnsi" w:cstheme="minorHAnsi"/>
                <w:bCs/>
                <w:sz w:val="22"/>
                <w:szCs w:val="22"/>
              </w:rPr>
              <w:t xml:space="preserve"> für Nicht-Konsumierende</w:t>
            </w:r>
            <w:r w:rsidRPr="005B508D">
              <w:rPr>
                <w:rFonts w:asciiTheme="minorHAnsi" w:hAnsiTheme="minorHAnsi" w:cstheme="minorHAnsi"/>
                <w:bCs/>
                <w:sz w:val="22"/>
                <w:szCs w:val="22"/>
              </w:rPr>
              <w:t xml:space="preserve"> </w:t>
            </w:r>
          </w:p>
        </w:tc>
        <w:tc>
          <w:tcPr>
            <w:tcW w:w="992" w:type="dxa"/>
            <w:vAlign w:val="center"/>
          </w:tcPr>
          <w:p w14:paraId="176E96C2"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089A4468"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7A5A6BFF" w14:textId="77777777" w:rsidTr="00627A57">
        <w:tc>
          <w:tcPr>
            <w:tcW w:w="530" w:type="dxa"/>
          </w:tcPr>
          <w:p w14:paraId="07D186CD" w14:textId="77777777" w:rsidR="00451267" w:rsidRPr="005B508D" w:rsidRDefault="00451267" w:rsidP="0013198E">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7</w:t>
            </w:r>
          </w:p>
        </w:tc>
        <w:tc>
          <w:tcPr>
            <w:tcW w:w="6275" w:type="dxa"/>
          </w:tcPr>
          <w:p w14:paraId="0C2D1096" w14:textId="77777777" w:rsidR="00451267" w:rsidRPr="005B508D" w:rsidRDefault="00451267" w:rsidP="0013198E">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sz w:val="22"/>
                <w:szCs w:val="22"/>
              </w:rPr>
              <w:t xml:space="preserve">Der </w:t>
            </w:r>
            <w:r>
              <w:rPr>
                <w:rFonts w:asciiTheme="minorHAnsi" w:hAnsiTheme="minorHAnsi" w:cstheme="minorHAnsi"/>
                <w:bCs/>
                <w:sz w:val="22"/>
                <w:szCs w:val="22"/>
              </w:rPr>
              <w:t>Online-T</w:t>
            </w:r>
            <w:r w:rsidRPr="005B508D">
              <w:rPr>
                <w:rFonts w:asciiTheme="minorHAnsi" w:hAnsiTheme="minorHAnsi" w:cstheme="minorHAnsi"/>
                <w:bCs/>
                <w:sz w:val="22"/>
                <w:szCs w:val="22"/>
              </w:rPr>
              <w:t>est</w:t>
            </w:r>
            <w:r>
              <w:rPr>
                <w:rFonts w:asciiTheme="minorHAnsi" w:hAnsiTheme="minorHAnsi" w:cstheme="minorHAnsi"/>
                <w:bCs/>
                <w:sz w:val="22"/>
                <w:szCs w:val="22"/>
              </w:rPr>
              <w:t xml:space="preserve"> für Konsumierende (QR-Code)</w:t>
            </w:r>
          </w:p>
        </w:tc>
        <w:tc>
          <w:tcPr>
            <w:tcW w:w="992" w:type="dxa"/>
            <w:vAlign w:val="center"/>
          </w:tcPr>
          <w:p w14:paraId="37E2011E"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74519F55"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r w:rsidR="00451267" w:rsidRPr="005B508D" w14:paraId="299F7B22" w14:textId="77777777" w:rsidTr="00627A57">
        <w:tc>
          <w:tcPr>
            <w:tcW w:w="530" w:type="dxa"/>
          </w:tcPr>
          <w:p w14:paraId="79EE1A08" w14:textId="77777777" w:rsidR="00451267" w:rsidRPr="005B508D" w:rsidRDefault="00451267" w:rsidP="0013198E">
            <w:pPr>
              <w:spacing w:before="60" w:after="60"/>
              <w:ind w:left="-284"/>
              <w:jc w:val="right"/>
              <w:rPr>
                <w:rFonts w:asciiTheme="minorHAnsi" w:hAnsiTheme="minorHAnsi" w:cstheme="minorHAnsi"/>
                <w:bCs/>
                <w:sz w:val="22"/>
                <w:szCs w:val="22"/>
              </w:rPr>
            </w:pPr>
            <w:r>
              <w:rPr>
                <w:rFonts w:asciiTheme="minorHAnsi" w:hAnsiTheme="minorHAnsi" w:cstheme="minorHAnsi"/>
                <w:bCs/>
                <w:sz w:val="22"/>
                <w:szCs w:val="22"/>
              </w:rPr>
              <w:t>8</w:t>
            </w:r>
          </w:p>
        </w:tc>
        <w:tc>
          <w:tcPr>
            <w:tcW w:w="6275" w:type="dxa"/>
          </w:tcPr>
          <w:p w14:paraId="3E69A39C" w14:textId="77777777" w:rsidR="00451267" w:rsidRPr="005B508D" w:rsidRDefault="00451267" w:rsidP="0013198E">
            <w:pPr>
              <w:spacing w:before="60" w:after="60"/>
              <w:rPr>
                <w:rFonts w:asciiTheme="minorHAnsi" w:hAnsiTheme="minorHAnsi" w:cstheme="minorHAnsi"/>
                <w:bCs/>
                <w:color w:val="000000" w:themeColor="text1"/>
                <w:sz w:val="22"/>
                <w:szCs w:val="22"/>
              </w:rPr>
            </w:pPr>
            <w:r w:rsidRPr="005B508D">
              <w:rPr>
                <w:rFonts w:asciiTheme="minorHAnsi" w:hAnsiTheme="minorHAnsi" w:cstheme="minorHAnsi"/>
                <w:bCs/>
                <w:color w:val="000000" w:themeColor="text1"/>
                <w:sz w:val="22"/>
                <w:szCs w:val="22"/>
              </w:rPr>
              <w:t xml:space="preserve">Die Infos zu </w:t>
            </w:r>
            <w:r>
              <w:rPr>
                <w:rFonts w:asciiTheme="minorHAnsi" w:hAnsiTheme="minorHAnsi" w:cstheme="minorHAnsi"/>
                <w:bCs/>
                <w:color w:val="000000" w:themeColor="text1"/>
                <w:sz w:val="22"/>
                <w:szCs w:val="22"/>
              </w:rPr>
              <w:t>Beratung und Hilfe</w:t>
            </w:r>
          </w:p>
        </w:tc>
        <w:tc>
          <w:tcPr>
            <w:tcW w:w="992" w:type="dxa"/>
            <w:vAlign w:val="center"/>
          </w:tcPr>
          <w:p w14:paraId="75B67781" w14:textId="77777777" w:rsidR="00451267" w:rsidRPr="005B508D" w:rsidRDefault="00451267" w:rsidP="0013198E">
            <w:pPr>
              <w:spacing w:before="60" w:after="60"/>
              <w:ind w:left="-284"/>
              <w:jc w:val="center"/>
              <w:rPr>
                <w:rFonts w:asciiTheme="minorHAnsi" w:hAnsiTheme="minorHAnsi" w:cstheme="minorHAnsi"/>
                <w:bCs/>
                <w:iCs/>
                <w:sz w:val="22"/>
                <w:szCs w:val="22"/>
              </w:rPr>
            </w:pPr>
          </w:p>
        </w:tc>
        <w:tc>
          <w:tcPr>
            <w:tcW w:w="1418" w:type="dxa"/>
          </w:tcPr>
          <w:p w14:paraId="741375EA" w14:textId="77777777" w:rsidR="00451267" w:rsidRPr="005B508D" w:rsidRDefault="00451267" w:rsidP="0013198E">
            <w:pPr>
              <w:spacing w:before="60" w:after="60"/>
              <w:ind w:left="-284"/>
              <w:jc w:val="center"/>
              <w:rPr>
                <w:rFonts w:asciiTheme="minorHAnsi" w:hAnsiTheme="minorHAnsi" w:cstheme="minorHAnsi"/>
                <w:bCs/>
                <w:iCs/>
                <w:sz w:val="22"/>
                <w:szCs w:val="22"/>
              </w:rPr>
            </w:pPr>
          </w:p>
        </w:tc>
      </w:tr>
    </w:tbl>
    <w:p w14:paraId="62143176" w14:textId="77777777" w:rsidR="00A03316" w:rsidRPr="005B508D" w:rsidRDefault="00A03316" w:rsidP="001007B9">
      <w:pPr>
        <w:ind w:left="-284"/>
        <w:rPr>
          <w:rFonts w:asciiTheme="minorHAnsi" w:hAnsiTheme="minorHAnsi" w:cstheme="minorHAnsi"/>
          <w:b/>
          <w:bCs/>
          <w:color w:val="000000"/>
          <w:sz w:val="10"/>
          <w:szCs w:val="10"/>
        </w:rPr>
      </w:pPr>
    </w:p>
    <w:p w14:paraId="3BBA75B4" w14:textId="77777777" w:rsidR="00A03316" w:rsidRPr="005B508D" w:rsidRDefault="00A03316" w:rsidP="00627A57">
      <w:pPr>
        <w:spacing w:after="120"/>
        <w:ind w:right="-290" w:hanging="284"/>
        <w:rPr>
          <w:rFonts w:asciiTheme="minorHAnsi" w:hAnsiTheme="minorHAnsi" w:cstheme="minorHAnsi"/>
          <w:b/>
          <w:bCs/>
          <w:color w:val="000000"/>
        </w:rPr>
      </w:pPr>
      <w:r w:rsidRPr="005B508D">
        <w:rPr>
          <w:rFonts w:asciiTheme="minorHAnsi" w:hAnsiTheme="minorHAnsi" w:cstheme="minorHAnsi"/>
          <w:b/>
          <w:bCs/>
          <w:color w:val="000000"/>
        </w:rPr>
        <w:t>6.</w:t>
      </w:r>
      <w:r w:rsidRPr="005B508D">
        <w:rPr>
          <w:rFonts w:asciiTheme="minorHAnsi" w:hAnsiTheme="minorHAnsi" w:cstheme="minorHAnsi"/>
          <w:b/>
          <w:bCs/>
          <w:color w:val="000000"/>
        </w:rPr>
        <w:tab/>
        <w:t>Welche Aspekte/Elemente sollten in der Unterrichteinheit zusätzlich berücksichtigt werden?</w:t>
      </w:r>
    </w:p>
    <w:p w14:paraId="7B424996" w14:textId="77777777" w:rsidR="00A03316" w:rsidRPr="00627A57" w:rsidRDefault="00A03316" w:rsidP="001007B9">
      <w:pPr>
        <w:spacing w:after="120"/>
        <w:ind w:left="-284"/>
        <w:rPr>
          <w:rFonts w:asciiTheme="minorHAnsi" w:hAnsiTheme="minorHAnsi" w:cstheme="minorHAnsi"/>
          <w:color w:val="000000"/>
          <w:sz w:val="22"/>
          <w:szCs w:val="22"/>
        </w:rPr>
      </w:pPr>
      <w:r w:rsidRPr="00627A57">
        <w:rPr>
          <w:rFonts w:asciiTheme="minorHAnsi" w:hAnsiTheme="minorHAnsi" w:cstheme="minorHAnsi"/>
          <w:color w:val="000000"/>
          <w:sz w:val="22"/>
          <w:szCs w:val="22"/>
        </w:rPr>
        <w:t>___________________________________________________________________</w:t>
      </w:r>
    </w:p>
    <w:p w14:paraId="390DFF78" w14:textId="77777777" w:rsidR="00A03316" w:rsidRPr="00627A57" w:rsidRDefault="00A03316" w:rsidP="001007B9">
      <w:pPr>
        <w:ind w:left="-284"/>
        <w:rPr>
          <w:rFonts w:asciiTheme="minorHAnsi" w:hAnsiTheme="minorHAnsi" w:cstheme="minorHAnsi"/>
          <w:color w:val="000000"/>
          <w:sz w:val="22"/>
          <w:szCs w:val="22"/>
        </w:rPr>
      </w:pPr>
      <w:r w:rsidRPr="00627A57">
        <w:rPr>
          <w:rFonts w:asciiTheme="minorHAnsi" w:hAnsiTheme="minorHAnsi" w:cstheme="minorHAnsi"/>
          <w:color w:val="000000"/>
          <w:sz w:val="22"/>
          <w:szCs w:val="22"/>
        </w:rPr>
        <w:t>___________________________________________________________________</w:t>
      </w:r>
    </w:p>
    <w:p w14:paraId="690E81B9" w14:textId="77777777" w:rsidR="00A03316" w:rsidRPr="005B508D" w:rsidRDefault="00A03316" w:rsidP="001007B9">
      <w:pPr>
        <w:ind w:left="-284"/>
        <w:rPr>
          <w:rFonts w:asciiTheme="minorHAnsi" w:hAnsiTheme="minorHAnsi" w:cstheme="minorHAnsi"/>
          <w:color w:val="000000"/>
          <w:sz w:val="10"/>
          <w:szCs w:val="10"/>
        </w:rPr>
      </w:pPr>
    </w:p>
    <w:p w14:paraId="6AA818E2" w14:textId="77777777" w:rsidR="00A03316" w:rsidRDefault="00A03316" w:rsidP="001007B9">
      <w:pPr>
        <w:ind w:left="-284"/>
        <w:rPr>
          <w:rFonts w:asciiTheme="minorHAnsi" w:hAnsiTheme="minorHAnsi" w:cstheme="minorHAnsi"/>
          <w:color w:val="000000"/>
          <w:sz w:val="10"/>
          <w:szCs w:val="10"/>
        </w:rPr>
      </w:pPr>
    </w:p>
    <w:p w14:paraId="2FE87E75" w14:textId="77777777" w:rsidR="00A03316" w:rsidRPr="005B508D" w:rsidRDefault="00A03316" w:rsidP="001007B9">
      <w:pPr>
        <w:spacing w:after="240"/>
        <w:ind w:left="-284"/>
        <w:rPr>
          <w:rFonts w:asciiTheme="minorHAnsi" w:hAnsiTheme="minorHAnsi" w:cstheme="minorHAnsi"/>
          <w:b/>
          <w:bCs/>
          <w:color w:val="000000"/>
        </w:rPr>
      </w:pPr>
      <w:r w:rsidRPr="005B508D">
        <w:rPr>
          <w:rFonts w:asciiTheme="minorHAnsi" w:hAnsiTheme="minorHAnsi" w:cstheme="minorHAnsi"/>
          <w:b/>
          <w:bCs/>
          <w:color w:val="000000"/>
        </w:rPr>
        <w:t>7.</w:t>
      </w:r>
      <w:r w:rsidRPr="005B508D">
        <w:rPr>
          <w:rFonts w:asciiTheme="minorHAnsi" w:hAnsiTheme="minorHAnsi" w:cstheme="minorHAnsi"/>
          <w:b/>
          <w:bCs/>
          <w:color w:val="000000"/>
        </w:rPr>
        <w:tab/>
        <w:t>Meine Erwartung an die Unterrichtseinheit wurden erfüllt</w:t>
      </w:r>
    </w:p>
    <w:tbl>
      <w:tblPr>
        <w:tblStyle w:val="Tabellenraster"/>
        <w:tblW w:w="9214" w:type="dxa"/>
        <w:tblInd w:w="-289" w:type="dxa"/>
        <w:tblLook w:val="04A0" w:firstRow="1" w:lastRow="0" w:firstColumn="1" w:lastColumn="0" w:noHBand="0" w:noVBand="1"/>
      </w:tblPr>
      <w:tblGrid>
        <w:gridCol w:w="2268"/>
        <w:gridCol w:w="2410"/>
        <w:gridCol w:w="2268"/>
        <w:gridCol w:w="2268"/>
      </w:tblGrid>
      <w:tr w:rsidR="00A03316" w:rsidRPr="005B508D" w14:paraId="72B717B7" w14:textId="77777777" w:rsidTr="00D55288">
        <w:tc>
          <w:tcPr>
            <w:tcW w:w="2268" w:type="dxa"/>
            <w:shd w:val="clear" w:color="auto" w:fill="D9D9D9" w:themeFill="background1" w:themeFillShade="D9"/>
            <w:vAlign w:val="center"/>
          </w:tcPr>
          <w:p w14:paraId="05481CCF" w14:textId="77777777" w:rsidR="00A03316" w:rsidRPr="00627A57" w:rsidRDefault="00A03316" w:rsidP="001007B9">
            <w:pPr>
              <w:spacing w:before="60" w:after="60"/>
              <w:ind w:left="-284"/>
              <w:jc w:val="center"/>
              <w:rPr>
                <w:rFonts w:asciiTheme="minorHAnsi" w:hAnsiTheme="minorHAnsi" w:cstheme="minorHAnsi"/>
                <w:b/>
                <w:iCs/>
              </w:rPr>
            </w:pPr>
            <w:r w:rsidRPr="00627A57">
              <w:rPr>
                <w:rFonts w:asciiTheme="minorHAnsi" w:hAnsiTheme="minorHAnsi" w:cstheme="minorHAnsi"/>
                <w:b/>
                <w:iCs/>
              </w:rPr>
              <w:t>Vollkommen [1]</w:t>
            </w:r>
          </w:p>
        </w:tc>
        <w:tc>
          <w:tcPr>
            <w:tcW w:w="2410" w:type="dxa"/>
            <w:shd w:val="clear" w:color="auto" w:fill="D9D9D9" w:themeFill="background1" w:themeFillShade="D9"/>
            <w:vAlign w:val="center"/>
          </w:tcPr>
          <w:p w14:paraId="3A85DD8F" w14:textId="77777777" w:rsidR="00A03316" w:rsidRPr="00627A57" w:rsidRDefault="00A03316" w:rsidP="001007B9">
            <w:pPr>
              <w:spacing w:before="60" w:after="60"/>
              <w:ind w:left="-284"/>
              <w:jc w:val="center"/>
              <w:rPr>
                <w:rFonts w:asciiTheme="minorHAnsi" w:hAnsiTheme="minorHAnsi" w:cstheme="minorHAnsi"/>
                <w:b/>
                <w:iCs/>
              </w:rPr>
            </w:pPr>
            <w:r w:rsidRPr="00627A57">
              <w:rPr>
                <w:rFonts w:asciiTheme="minorHAnsi" w:hAnsiTheme="minorHAnsi" w:cstheme="minorHAnsi"/>
                <w:b/>
                <w:iCs/>
              </w:rPr>
              <w:t>Überwiegend [2]</w:t>
            </w:r>
          </w:p>
        </w:tc>
        <w:tc>
          <w:tcPr>
            <w:tcW w:w="2268" w:type="dxa"/>
            <w:shd w:val="clear" w:color="auto" w:fill="D9D9D9" w:themeFill="background1" w:themeFillShade="D9"/>
            <w:vAlign w:val="center"/>
          </w:tcPr>
          <w:p w14:paraId="3C917ECE" w14:textId="77777777" w:rsidR="00A03316" w:rsidRPr="00627A57" w:rsidRDefault="00A03316" w:rsidP="001007B9">
            <w:pPr>
              <w:spacing w:before="60" w:after="60"/>
              <w:ind w:left="-284"/>
              <w:jc w:val="center"/>
              <w:rPr>
                <w:rFonts w:asciiTheme="minorHAnsi" w:hAnsiTheme="minorHAnsi" w:cstheme="minorHAnsi"/>
                <w:b/>
                <w:iCs/>
              </w:rPr>
            </w:pPr>
            <w:r w:rsidRPr="00627A57">
              <w:rPr>
                <w:rFonts w:asciiTheme="minorHAnsi" w:hAnsiTheme="minorHAnsi" w:cstheme="minorHAnsi"/>
                <w:b/>
                <w:iCs/>
              </w:rPr>
              <w:t>Kaum [4]</w:t>
            </w:r>
          </w:p>
        </w:tc>
        <w:tc>
          <w:tcPr>
            <w:tcW w:w="2268" w:type="dxa"/>
            <w:shd w:val="clear" w:color="auto" w:fill="D9D9D9" w:themeFill="background1" w:themeFillShade="D9"/>
            <w:vAlign w:val="center"/>
          </w:tcPr>
          <w:p w14:paraId="34BA8618" w14:textId="77777777" w:rsidR="00A03316" w:rsidRPr="00627A57" w:rsidRDefault="00A03316" w:rsidP="001007B9">
            <w:pPr>
              <w:spacing w:before="60" w:after="60"/>
              <w:ind w:left="-284"/>
              <w:jc w:val="center"/>
              <w:rPr>
                <w:rFonts w:asciiTheme="minorHAnsi" w:hAnsiTheme="minorHAnsi" w:cstheme="minorHAnsi"/>
                <w:b/>
                <w:iCs/>
              </w:rPr>
            </w:pPr>
            <w:r w:rsidRPr="00627A57">
              <w:rPr>
                <w:rFonts w:asciiTheme="minorHAnsi" w:hAnsiTheme="minorHAnsi" w:cstheme="minorHAnsi"/>
                <w:b/>
                <w:iCs/>
              </w:rPr>
              <w:t>gar nicht [5]</w:t>
            </w:r>
          </w:p>
        </w:tc>
      </w:tr>
      <w:tr w:rsidR="00A03316" w:rsidRPr="005B508D" w14:paraId="0C23B053" w14:textId="77777777" w:rsidTr="00D55288">
        <w:tc>
          <w:tcPr>
            <w:tcW w:w="2268" w:type="dxa"/>
            <w:vAlign w:val="center"/>
          </w:tcPr>
          <w:p w14:paraId="7515AEE1" w14:textId="77777777" w:rsidR="00A03316" w:rsidRPr="005B508D" w:rsidRDefault="00A03316" w:rsidP="001007B9">
            <w:pPr>
              <w:spacing w:before="60" w:after="60"/>
              <w:ind w:left="-284"/>
              <w:jc w:val="center"/>
              <w:rPr>
                <w:rFonts w:asciiTheme="minorHAnsi" w:hAnsiTheme="minorHAnsi" w:cstheme="minorHAnsi"/>
                <w:bCs/>
                <w:iCs/>
              </w:rPr>
            </w:pPr>
            <w:r w:rsidRPr="005B508D">
              <w:rPr>
                <w:rFonts w:asciiTheme="minorHAnsi" w:hAnsiTheme="minorHAnsi" w:cstheme="minorHAnsi"/>
                <w:bCs/>
                <w:iCs/>
              </w:rPr>
              <w:t>O</w:t>
            </w:r>
          </w:p>
        </w:tc>
        <w:tc>
          <w:tcPr>
            <w:tcW w:w="2410" w:type="dxa"/>
            <w:vAlign w:val="center"/>
          </w:tcPr>
          <w:p w14:paraId="5BE2E10D" w14:textId="77777777" w:rsidR="00A03316" w:rsidRPr="005B508D" w:rsidRDefault="00A03316" w:rsidP="001007B9">
            <w:pPr>
              <w:spacing w:before="60" w:after="60"/>
              <w:ind w:left="-284"/>
              <w:jc w:val="center"/>
              <w:rPr>
                <w:rFonts w:asciiTheme="minorHAnsi" w:hAnsiTheme="minorHAnsi" w:cstheme="minorHAnsi"/>
                <w:bCs/>
                <w:iCs/>
              </w:rPr>
            </w:pPr>
            <w:r w:rsidRPr="005B508D">
              <w:rPr>
                <w:rFonts w:asciiTheme="minorHAnsi" w:hAnsiTheme="minorHAnsi" w:cstheme="minorHAnsi"/>
                <w:bCs/>
                <w:iCs/>
              </w:rPr>
              <w:t>O</w:t>
            </w:r>
          </w:p>
        </w:tc>
        <w:tc>
          <w:tcPr>
            <w:tcW w:w="2268" w:type="dxa"/>
            <w:vAlign w:val="center"/>
          </w:tcPr>
          <w:p w14:paraId="29E09E8B" w14:textId="77777777" w:rsidR="00A03316" w:rsidRPr="005B508D" w:rsidRDefault="00A03316" w:rsidP="001007B9">
            <w:pPr>
              <w:spacing w:before="60" w:after="60"/>
              <w:ind w:left="-284"/>
              <w:jc w:val="center"/>
              <w:rPr>
                <w:rFonts w:asciiTheme="minorHAnsi" w:hAnsiTheme="minorHAnsi" w:cstheme="minorHAnsi"/>
                <w:bCs/>
                <w:iCs/>
              </w:rPr>
            </w:pPr>
            <w:r w:rsidRPr="005B508D">
              <w:rPr>
                <w:rFonts w:asciiTheme="minorHAnsi" w:hAnsiTheme="minorHAnsi" w:cstheme="minorHAnsi"/>
                <w:bCs/>
                <w:iCs/>
              </w:rPr>
              <w:t>O</w:t>
            </w:r>
          </w:p>
        </w:tc>
        <w:tc>
          <w:tcPr>
            <w:tcW w:w="2268" w:type="dxa"/>
            <w:vAlign w:val="center"/>
          </w:tcPr>
          <w:p w14:paraId="292F06C6" w14:textId="77777777" w:rsidR="00A03316" w:rsidRPr="005B508D" w:rsidRDefault="00A03316" w:rsidP="001007B9">
            <w:pPr>
              <w:spacing w:before="60" w:after="60"/>
              <w:ind w:left="-284"/>
              <w:jc w:val="center"/>
              <w:rPr>
                <w:rFonts w:asciiTheme="minorHAnsi" w:hAnsiTheme="minorHAnsi" w:cstheme="minorHAnsi"/>
                <w:bCs/>
                <w:iCs/>
              </w:rPr>
            </w:pPr>
            <w:r w:rsidRPr="005B508D">
              <w:rPr>
                <w:rFonts w:asciiTheme="minorHAnsi" w:hAnsiTheme="minorHAnsi" w:cstheme="minorHAnsi"/>
                <w:bCs/>
                <w:iCs/>
              </w:rPr>
              <w:t>O</w:t>
            </w:r>
          </w:p>
        </w:tc>
      </w:tr>
    </w:tbl>
    <w:p w14:paraId="50302430" w14:textId="77777777" w:rsidR="00A03316" w:rsidRPr="005B508D" w:rsidRDefault="00A03316" w:rsidP="001007B9">
      <w:pPr>
        <w:pStyle w:val="Default"/>
        <w:spacing w:after="120"/>
        <w:ind w:left="-284"/>
        <w:rPr>
          <w:rFonts w:asciiTheme="minorHAnsi" w:hAnsiTheme="minorHAnsi" w:cstheme="minorHAnsi"/>
          <w:b/>
          <w:bCs/>
          <w:sz w:val="10"/>
          <w:szCs w:val="10"/>
        </w:rPr>
      </w:pPr>
    </w:p>
    <w:p w14:paraId="61E91C94" w14:textId="77777777" w:rsidR="00A03316" w:rsidRPr="005B508D" w:rsidRDefault="00A03316" w:rsidP="001007B9">
      <w:pPr>
        <w:spacing w:after="120"/>
        <w:ind w:left="-284"/>
        <w:rPr>
          <w:rFonts w:asciiTheme="minorHAnsi" w:hAnsiTheme="minorHAnsi" w:cstheme="minorHAnsi"/>
          <w:b/>
          <w:bCs/>
          <w:color w:val="000000"/>
        </w:rPr>
      </w:pPr>
      <w:r w:rsidRPr="005B508D">
        <w:rPr>
          <w:rFonts w:asciiTheme="minorHAnsi" w:hAnsiTheme="minorHAnsi" w:cstheme="minorHAnsi"/>
          <w:b/>
          <w:bCs/>
          <w:color w:val="000000"/>
        </w:rPr>
        <w:t>8.</w:t>
      </w:r>
      <w:r w:rsidRPr="005B508D">
        <w:rPr>
          <w:rFonts w:asciiTheme="minorHAnsi" w:hAnsiTheme="minorHAnsi" w:cstheme="minorHAnsi"/>
          <w:b/>
          <w:bCs/>
          <w:color w:val="000000"/>
        </w:rPr>
        <w:tab/>
        <w:t xml:space="preserve">Was könnte anders gemacht werden? </w:t>
      </w:r>
    </w:p>
    <w:p w14:paraId="46FA3D1F" w14:textId="77777777" w:rsidR="00A03316" w:rsidRPr="00627A57" w:rsidRDefault="00A03316" w:rsidP="001007B9">
      <w:pPr>
        <w:spacing w:after="120"/>
        <w:ind w:left="-284"/>
        <w:rPr>
          <w:rFonts w:asciiTheme="minorHAnsi" w:hAnsiTheme="minorHAnsi" w:cstheme="minorHAnsi"/>
          <w:color w:val="000000"/>
          <w:sz w:val="22"/>
          <w:szCs w:val="22"/>
        </w:rPr>
      </w:pPr>
      <w:r w:rsidRPr="00627A57">
        <w:rPr>
          <w:rFonts w:asciiTheme="minorHAnsi" w:hAnsiTheme="minorHAnsi" w:cstheme="minorHAnsi"/>
          <w:color w:val="000000"/>
          <w:sz w:val="22"/>
          <w:szCs w:val="22"/>
        </w:rPr>
        <w:t>___________________________________________________________________</w:t>
      </w:r>
    </w:p>
    <w:p w14:paraId="0907A28F" w14:textId="77777777" w:rsidR="00A03316" w:rsidRPr="00627A57" w:rsidRDefault="00A03316" w:rsidP="001007B9">
      <w:pPr>
        <w:spacing w:after="120"/>
        <w:ind w:left="-284"/>
        <w:rPr>
          <w:rFonts w:asciiTheme="minorHAnsi" w:hAnsiTheme="minorHAnsi" w:cstheme="minorHAnsi"/>
          <w:color w:val="000000"/>
          <w:sz w:val="22"/>
          <w:szCs w:val="22"/>
        </w:rPr>
      </w:pPr>
      <w:r w:rsidRPr="00627A57">
        <w:rPr>
          <w:rFonts w:asciiTheme="minorHAnsi" w:hAnsiTheme="minorHAnsi" w:cstheme="minorHAnsi"/>
          <w:color w:val="000000"/>
          <w:sz w:val="22"/>
          <w:szCs w:val="22"/>
        </w:rPr>
        <w:t>___________________________________________________________________</w:t>
      </w:r>
    </w:p>
    <w:p w14:paraId="20FE1F62" w14:textId="77777777" w:rsidR="00A03316" w:rsidRPr="00627A57" w:rsidRDefault="00A03316" w:rsidP="001007B9">
      <w:pPr>
        <w:ind w:left="-284"/>
        <w:rPr>
          <w:rFonts w:asciiTheme="minorHAnsi" w:hAnsiTheme="minorHAnsi" w:cstheme="minorHAnsi"/>
          <w:color w:val="000000"/>
          <w:sz w:val="10"/>
          <w:szCs w:val="10"/>
        </w:rPr>
      </w:pPr>
    </w:p>
    <w:p w14:paraId="5006A51A" w14:textId="5932B6D0" w:rsidR="00A03316" w:rsidRPr="005B508D" w:rsidRDefault="00A03316" w:rsidP="001007B9">
      <w:pPr>
        <w:ind w:left="-284"/>
        <w:rPr>
          <w:rFonts w:asciiTheme="minorHAnsi" w:hAnsiTheme="minorHAnsi" w:cstheme="minorHAnsi"/>
          <w:b/>
          <w:bCs/>
          <w:color w:val="000000"/>
        </w:rPr>
      </w:pPr>
      <w:r w:rsidRPr="005B508D">
        <w:rPr>
          <w:rFonts w:asciiTheme="minorHAnsi" w:hAnsiTheme="minorHAnsi" w:cstheme="minorHAnsi"/>
          <w:b/>
          <w:bCs/>
          <w:color w:val="000000"/>
        </w:rPr>
        <w:t>9. Würden Sie anderen Lehr</w:t>
      </w:r>
      <w:r w:rsidR="00B76603">
        <w:rPr>
          <w:rFonts w:asciiTheme="minorHAnsi" w:hAnsiTheme="minorHAnsi" w:cstheme="minorHAnsi"/>
          <w:b/>
          <w:bCs/>
          <w:color w:val="000000"/>
        </w:rPr>
        <w:t>kräften</w:t>
      </w:r>
      <w:r w:rsidRPr="005B508D">
        <w:rPr>
          <w:rFonts w:asciiTheme="minorHAnsi" w:hAnsiTheme="minorHAnsi" w:cstheme="minorHAnsi"/>
          <w:b/>
          <w:bCs/>
          <w:color w:val="000000"/>
        </w:rPr>
        <w:t xml:space="preserve"> empfehlen, die Unterrichtseinheit durchzuführen?</w:t>
      </w:r>
    </w:p>
    <w:p w14:paraId="29F8C09F" w14:textId="77777777" w:rsidR="00A03316" w:rsidRPr="005B508D" w:rsidRDefault="00A03316" w:rsidP="001007B9">
      <w:pPr>
        <w:ind w:left="-284"/>
        <w:rPr>
          <w:rFonts w:asciiTheme="minorHAnsi" w:hAnsiTheme="minorHAnsi" w:cstheme="minorHAnsi"/>
          <w:color w:val="000000"/>
          <w:sz w:val="10"/>
          <w:szCs w:val="10"/>
        </w:rPr>
      </w:pPr>
    </w:p>
    <w:p w14:paraId="47025600" w14:textId="77777777" w:rsidR="00A03316" w:rsidRPr="005B508D" w:rsidRDefault="00A03316" w:rsidP="001007B9">
      <w:pPr>
        <w:ind w:left="-284"/>
        <w:rPr>
          <w:rFonts w:asciiTheme="minorHAnsi" w:hAnsiTheme="minorHAnsi" w:cstheme="minorHAnsi"/>
          <w:color w:val="000000"/>
        </w:rPr>
      </w:pPr>
      <w:r w:rsidRPr="005B508D">
        <w:rPr>
          <w:rFonts w:asciiTheme="minorHAnsi" w:hAnsiTheme="minorHAnsi" w:cstheme="minorHAnsi"/>
          <w:color w:val="000000"/>
        </w:rPr>
        <w:tab/>
        <w:t>O  ja</w:t>
      </w:r>
      <w:r w:rsidRPr="005B508D">
        <w:rPr>
          <w:rFonts w:asciiTheme="minorHAnsi" w:hAnsiTheme="minorHAnsi" w:cstheme="minorHAnsi"/>
          <w:color w:val="000000"/>
        </w:rPr>
        <w:tab/>
        <w:t xml:space="preserve">        O  nein</w:t>
      </w:r>
      <w:r w:rsidRPr="005B508D">
        <w:rPr>
          <w:rFonts w:asciiTheme="minorHAnsi" w:hAnsiTheme="minorHAnsi" w:cstheme="minorHAnsi"/>
          <w:color w:val="000000"/>
        </w:rPr>
        <w:tab/>
      </w:r>
      <w:r w:rsidRPr="005B508D">
        <w:rPr>
          <w:rFonts w:asciiTheme="minorHAnsi" w:hAnsiTheme="minorHAnsi" w:cstheme="minorHAnsi"/>
          <w:color w:val="000000"/>
        </w:rPr>
        <w:tab/>
        <w:t>O  weiß nicht</w:t>
      </w:r>
    </w:p>
    <w:p w14:paraId="3FAA075B" w14:textId="77777777" w:rsidR="00A03316" w:rsidRPr="005B508D" w:rsidRDefault="00A03316" w:rsidP="001007B9">
      <w:pPr>
        <w:ind w:left="-284"/>
        <w:rPr>
          <w:rFonts w:asciiTheme="minorHAnsi" w:hAnsiTheme="minorHAnsi" w:cstheme="minorHAnsi"/>
          <w:color w:val="000000"/>
        </w:rPr>
      </w:pPr>
    </w:p>
    <w:p w14:paraId="1DE0FFBD" w14:textId="27659E7B" w:rsidR="00B54CDF" w:rsidRDefault="00A03316" w:rsidP="001007B9">
      <w:pPr>
        <w:ind w:left="-284"/>
        <w:rPr>
          <w:rFonts w:asciiTheme="minorHAnsi" w:hAnsiTheme="minorHAnsi" w:cstheme="minorHAnsi"/>
          <w:color w:val="000000"/>
        </w:rPr>
      </w:pPr>
      <w:r w:rsidRPr="005B508D">
        <w:rPr>
          <w:rFonts w:asciiTheme="minorHAnsi" w:hAnsiTheme="minorHAnsi" w:cstheme="minorHAnsi"/>
          <w:color w:val="000000"/>
        </w:rPr>
        <w:t>Vielen Dank für Ihre Mitarbeit.</w:t>
      </w:r>
    </w:p>
    <w:p w14:paraId="7AA0CC55" w14:textId="77777777" w:rsidR="00B54CDF" w:rsidRPr="00B54CDF" w:rsidRDefault="00B54CDF" w:rsidP="00B54CDF">
      <w:pPr>
        <w:rPr>
          <w:rFonts w:asciiTheme="minorHAnsi" w:hAnsiTheme="minorHAnsi" w:cstheme="minorHAnsi"/>
          <w:b/>
          <w:bCs/>
          <w:color w:val="000000"/>
        </w:rPr>
      </w:pPr>
      <w:r>
        <w:rPr>
          <w:rFonts w:asciiTheme="minorHAnsi" w:hAnsiTheme="minorHAnsi" w:cstheme="minorHAnsi"/>
          <w:color w:val="000000"/>
        </w:rPr>
        <w:br w:type="page"/>
      </w:r>
      <w:bookmarkStart w:id="0" w:name="_Hlk188617401"/>
      <w:r w:rsidRPr="00B54CDF">
        <w:rPr>
          <w:rFonts w:asciiTheme="minorHAnsi" w:hAnsiTheme="minorHAnsi" w:cstheme="minorHAnsi"/>
          <w:b/>
          <w:bCs/>
          <w:color w:val="000000"/>
        </w:rPr>
        <w:lastRenderedPageBreak/>
        <w:t>Impressum</w:t>
      </w:r>
    </w:p>
    <w:p w14:paraId="05CBE453" w14:textId="77777777" w:rsidR="00B54CDF" w:rsidRPr="00B54CDF" w:rsidRDefault="00B54CDF" w:rsidP="00B54CDF">
      <w:pPr>
        <w:rPr>
          <w:rFonts w:asciiTheme="minorHAnsi" w:hAnsiTheme="minorHAnsi" w:cstheme="minorHAnsi"/>
          <w:color w:val="000000"/>
        </w:rPr>
      </w:pPr>
    </w:p>
    <w:p w14:paraId="7A02F8F9" w14:textId="77777777" w:rsidR="00B54CDF" w:rsidRPr="00B54CDF" w:rsidRDefault="00B54CDF" w:rsidP="00B54CDF">
      <w:pPr>
        <w:rPr>
          <w:rFonts w:asciiTheme="minorHAnsi" w:hAnsiTheme="minorHAnsi" w:cstheme="minorHAnsi"/>
          <w:b/>
          <w:bCs/>
          <w:color w:val="000000"/>
        </w:rPr>
      </w:pPr>
      <w:r w:rsidRPr="00B54CDF">
        <w:rPr>
          <w:rFonts w:asciiTheme="minorHAnsi" w:hAnsiTheme="minorHAnsi" w:cstheme="minorHAnsi"/>
          <w:b/>
          <w:bCs/>
          <w:color w:val="000000"/>
        </w:rPr>
        <w:t>Herausgeber</w:t>
      </w:r>
    </w:p>
    <w:p w14:paraId="5F166AD5" w14:textId="77777777" w:rsidR="00B54CDF" w:rsidRPr="00B54CDF" w:rsidRDefault="00B54CDF" w:rsidP="00B54CDF">
      <w:pPr>
        <w:rPr>
          <w:rFonts w:asciiTheme="minorHAnsi" w:hAnsiTheme="minorHAnsi" w:cstheme="minorHAnsi"/>
          <w:color w:val="000000"/>
        </w:rPr>
      </w:pPr>
    </w:p>
    <w:p w14:paraId="7A0D4950"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Landesfachstelle Prävention</w:t>
      </w:r>
    </w:p>
    <w:p w14:paraId="6AC27D64"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 xml:space="preserve">der Suchtkooperation NRW </w:t>
      </w:r>
    </w:p>
    <w:p w14:paraId="425164EE" w14:textId="77777777" w:rsidR="00B54CDF" w:rsidRPr="00B54CDF" w:rsidRDefault="00B54CDF" w:rsidP="00B54CDF">
      <w:pPr>
        <w:rPr>
          <w:rFonts w:asciiTheme="minorHAnsi" w:hAnsiTheme="minorHAnsi" w:cstheme="minorHAnsi"/>
          <w:color w:val="000000"/>
        </w:rPr>
      </w:pPr>
      <w:proofErr w:type="spellStart"/>
      <w:r w:rsidRPr="00B54CDF">
        <w:rPr>
          <w:rFonts w:asciiTheme="minorHAnsi" w:hAnsiTheme="minorHAnsi" w:cstheme="minorHAnsi"/>
          <w:color w:val="000000"/>
        </w:rPr>
        <w:t>ginko</w:t>
      </w:r>
      <w:proofErr w:type="spellEnd"/>
      <w:r w:rsidRPr="00B54CDF">
        <w:rPr>
          <w:rFonts w:asciiTheme="minorHAnsi" w:hAnsiTheme="minorHAnsi" w:cstheme="minorHAnsi"/>
          <w:color w:val="000000"/>
        </w:rPr>
        <w:t xml:space="preserve"> Stiftung für Prävention</w:t>
      </w:r>
    </w:p>
    <w:p w14:paraId="4799E51D"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Kaiserstr. 90</w:t>
      </w:r>
    </w:p>
    <w:p w14:paraId="75F75D87"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45468 Mülheim an der Ruhr</w:t>
      </w:r>
    </w:p>
    <w:p w14:paraId="2DCBF5A3" w14:textId="77777777" w:rsidR="00B54CDF" w:rsidRPr="00B54CDF" w:rsidRDefault="00B54CDF" w:rsidP="00B54CDF">
      <w:pPr>
        <w:rPr>
          <w:rFonts w:asciiTheme="minorHAnsi" w:hAnsiTheme="minorHAnsi" w:cstheme="minorHAnsi"/>
          <w:color w:val="000000"/>
        </w:rPr>
      </w:pPr>
    </w:p>
    <w:p w14:paraId="049B2FC8" w14:textId="77777777" w:rsidR="00B54CDF" w:rsidRPr="00B54CDF" w:rsidRDefault="00B54CDF" w:rsidP="00B54CDF">
      <w:pPr>
        <w:rPr>
          <w:rFonts w:asciiTheme="minorHAnsi" w:hAnsiTheme="minorHAnsi" w:cstheme="minorHAnsi"/>
          <w:b/>
          <w:bCs/>
          <w:color w:val="000000"/>
        </w:rPr>
      </w:pPr>
      <w:r w:rsidRPr="00B54CDF">
        <w:rPr>
          <w:rFonts w:asciiTheme="minorHAnsi" w:hAnsiTheme="minorHAnsi" w:cstheme="minorHAnsi"/>
          <w:b/>
          <w:bCs/>
          <w:color w:val="000000"/>
        </w:rPr>
        <w:t xml:space="preserve">Autor </w:t>
      </w:r>
    </w:p>
    <w:p w14:paraId="5084BCA9" w14:textId="77777777" w:rsidR="00B54CDF" w:rsidRPr="00B54CDF" w:rsidRDefault="00B54CDF" w:rsidP="00B54CDF">
      <w:pPr>
        <w:rPr>
          <w:rFonts w:asciiTheme="minorHAnsi" w:hAnsiTheme="minorHAnsi" w:cstheme="minorHAnsi"/>
          <w:color w:val="000000"/>
        </w:rPr>
      </w:pPr>
    </w:p>
    <w:p w14:paraId="0F46714B"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Gerd Rakete, Rakete Konzept GbR Berlin</w:t>
      </w:r>
    </w:p>
    <w:p w14:paraId="1C75122E" w14:textId="77777777" w:rsidR="00B54CDF" w:rsidRPr="00B54CDF" w:rsidRDefault="00B54CDF" w:rsidP="00B54CDF">
      <w:pPr>
        <w:rPr>
          <w:rFonts w:asciiTheme="minorHAnsi" w:hAnsiTheme="minorHAnsi" w:cstheme="minorHAnsi"/>
          <w:color w:val="000000"/>
        </w:rPr>
      </w:pPr>
    </w:p>
    <w:p w14:paraId="52473092" w14:textId="77777777" w:rsidR="00B54CDF" w:rsidRPr="00B54CDF" w:rsidRDefault="00B54CDF" w:rsidP="00B54CDF">
      <w:pPr>
        <w:rPr>
          <w:rFonts w:asciiTheme="minorHAnsi" w:hAnsiTheme="minorHAnsi" w:cstheme="minorHAnsi"/>
          <w:b/>
          <w:bCs/>
          <w:color w:val="000000"/>
        </w:rPr>
      </w:pPr>
      <w:r w:rsidRPr="00B54CDF">
        <w:rPr>
          <w:rFonts w:asciiTheme="minorHAnsi" w:hAnsiTheme="minorHAnsi" w:cstheme="minorHAnsi"/>
          <w:b/>
          <w:bCs/>
          <w:color w:val="000000"/>
        </w:rPr>
        <w:t>Beratung</w:t>
      </w:r>
    </w:p>
    <w:p w14:paraId="101F4448" w14:textId="77777777" w:rsidR="00B54CDF" w:rsidRPr="00B54CDF" w:rsidRDefault="00B54CDF" w:rsidP="00B54CDF">
      <w:pPr>
        <w:rPr>
          <w:rFonts w:asciiTheme="minorHAnsi" w:hAnsiTheme="minorHAnsi" w:cstheme="minorHAnsi"/>
          <w:color w:val="000000"/>
        </w:rPr>
      </w:pPr>
    </w:p>
    <w:p w14:paraId="7904F996" w14:textId="77777777" w:rsidR="00B54CDF" w:rsidRDefault="00B54CDF" w:rsidP="00B54CDF">
      <w:pPr>
        <w:rPr>
          <w:rFonts w:asciiTheme="minorHAnsi" w:hAnsiTheme="minorHAnsi" w:cstheme="minorHAnsi"/>
          <w:color w:val="000000"/>
        </w:rPr>
      </w:pPr>
      <w:r w:rsidRPr="00B54CDF">
        <w:rPr>
          <w:rFonts w:asciiTheme="minorHAnsi" w:hAnsiTheme="minorHAnsi" w:cstheme="minorHAnsi"/>
          <w:color w:val="000000"/>
        </w:rPr>
        <w:t xml:space="preserve">Brigitte </w:t>
      </w:r>
      <w:proofErr w:type="spellStart"/>
      <w:r w:rsidRPr="00B54CDF">
        <w:rPr>
          <w:rFonts w:asciiTheme="minorHAnsi" w:hAnsiTheme="minorHAnsi" w:cstheme="minorHAnsi"/>
          <w:color w:val="000000"/>
        </w:rPr>
        <w:t>Klute</w:t>
      </w:r>
      <w:proofErr w:type="spellEnd"/>
      <w:r w:rsidRPr="00B54CDF">
        <w:rPr>
          <w:rFonts w:asciiTheme="minorHAnsi" w:hAnsiTheme="minorHAnsi" w:cstheme="minorHAnsi"/>
          <w:color w:val="000000"/>
        </w:rPr>
        <w:t xml:space="preserve">, Drogenhilfe Münster, </w:t>
      </w:r>
    </w:p>
    <w:p w14:paraId="41CA0EBC" w14:textId="6193AA9B"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Saskia Engelhardt, Suchthilfe Aachen</w:t>
      </w:r>
    </w:p>
    <w:p w14:paraId="312E6512" w14:textId="77777777" w:rsidR="00B54CDF" w:rsidRDefault="00B54CDF" w:rsidP="00B54CDF">
      <w:pPr>
        <w:rPr>
          <w:rFonts w:asciiTheme="minorHAnsi" w:hAnsiTheme="minorHAnsi" w:cstheme="minorHAnsi"/>
          <w:color w:val="000000"/>
        </w:rPr>
      </w:pPr>
    </w:p>
    <w:p w14:paraId="7FA4098D" w14:textId="4EE7E44E" w:rsidR="00B54CDF" w:rsidRPr="00B54CDF" w:rsidRDefault="00B54CDF" w:rsidP="00B54CDF">
      <w:pPr>
        <w:rPr>
          <w:rFonts w:asciiTheme="minorHAnsi" w:hAnsiTheme="minorHAnsi" w:cstheme="minorHAnsi"/>
          <w:b/>
          <w:bCs/>
          <w:color w:val="000000"/>
        </w:rPr>
      </w:pPr>
      <w:r w:rsidRPr="00B54CDF">
        <w:rPr>
          <w:rFonts w:asciiTheme="minorHAnsi" w:hAnsiTheme="minorHAnsi" w:cstheme="minorHAnsi"/>
          <w:b/>
          <w:bCs/>
          <w:color w:val="000000"/>
        </w:rPr>
        <w:t xml:space="preserve">Redaktion </w:t>
      </w:r>
    </w:p>
    <w:p w14:paraId="530F5C75" w14:textId="77777777" w:rsidR="00B54CDF" w:rsidRPr="00B54CDF" w:rsidRDefault="00B54CDF" w:rsidP="00B54CDF">
      <w:pPr>
        <w:rPr>
          <w:rFonts w:asciiTheme="minorHAnsi" w:hAnsiTheme="minorHAnsi" w:cstheme="minorHAnsi"/>
          <w:color w:val="000000"/>
        </w:rPr>
      </w:pPr>
    </w:p>
    <w:p w14:paraId="0F5AE69F"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 xml:space="preserve">Tina Kolonko, </w:t>
      </w:r>
      <w:proofErr w:type="spellStart"/>
      <w:r w:rsidRPr="00B54CDF">
        <w:rPr>
          <w:rFonts w:asciiTheme="minorHAnsi" w:hAnsiTheme="minorHAnsi" w:cstheme="minorHAnsi"/>
          <w:color w:val="000000"/>
        </w:rPr>
        <w:t>ginko</w:t>
      </w:r>
      <w:proofErr w:type="spellEnd"/>
      <w:r w:rsidRPr="00B54CDF">
        <w:rPr>
          <w:rFonts w:asciiTheme="minorHAnsi" w:hAnsiTheme="minorHAnsi" w:cstheme="minorHAnsi"/>
          <w:color w:val="000000"/>
        </w:rPr>
        <w:t xml:space="preserve"> Stiftung für Prävention </w:t>
      </w:r>
    </w:p>
    <w:p w14:paraId="2D4E2DBE" w14:textId="77777777" w:rsidR="00B54CDF" w:rsidRPr="00B54CDF" w:rsidRDefault="00B54CDF" w:rsidP="00B54CDF">
      <w:pPr>
        <w:rPr>
          <w:rFonts w:asciiTheme="minorHAnsi" w:hAnsiTheme="minorHAnsi" w:cstheme="minorHAnsi"/>
          <w:color w:val="000000"/>
        </w:rPr>
      </w:pPr>
      <w:r w:rsidRPr="00B54CDF">
        <w:rPr>
          <w:rFonts w:asciiTheme="minorHAnsi" w:hAnsiTheme="minorHAnsi" w:cstheme="minorHAnsi"/>
          <w:color w:val="000000"/>
        </w:rPr>
        <w:t xml:space="preserve">Mina Schellschläger, </w:t>
      </w:r>
      <w:proofErr w:type="spellStart"/>
      <w:r w:rsidRPr="00B54CDF">
        <w:rPr>
          <w:rFonts w:asciiTheme="minorHAnsi" w:hAnsiTheme="minorHAnsi" w:cstheme="minorHAnsi"/>
          <w:color w:val="000000"/>
        </w:rPr>
        <w:t>ginko</w:t>
      </w:r>
      <w:proofErr w:type="spellEnd"/>
      <w:r w:rsidRPr="00B54CDF">
        <w:rPr>
          <w:rFonts w:asciiTheme="minorHAnsi" w:hAnsiTheme="minorHAnsi" w:cstheme="minorHAnsi"/>
          <w:color w:val="000000"/>
        </w:rPr>
        <w:t xml:space="preserve"> Stiftung für Prävention</w:t>
      </w:r>
    </w:p>
    <w:bookmarkEnd w:id="0"/>
    <w:p w14:paraId="2B3D8C8B" w14:textId="77777777" w:rsidR="00B54CDF" w:rsidRPr="00B54CDF" w:rsidRDefault="00B54CDF" w:rsidP="00B54CDF">
      <w:pPr>
        <w:rPr>
          <w:rFonts w:asciiTheme="minorHAnsi" w:hAnsiTheme="minorHAnsi" w:cstheme="minorHAnsi"/>
          <w:color w:val="000000"/>
        </w:rPr>
      </w:pPr>
    </w:p>
    <w:p w14:paraId="73458503" w14:textId="77777777" w:rsidR="00B54CDF" w:rsidRPr="00B54CDF" w:rsidRDefault="00B54CDF" w:rsidP="00B54CDF">
      <w:pPr>
        <w:rPr>
          <w:rFonts w:asciiTheme="minorHAnsi" w:hAnsiTheme="minorHAnsi" w:cstheme="minorHAnsi"/>
          <w:color w:val="000000"/>
        </w:rPr>
      </w:pPr>
    </w:p>
    <w:p w14:paraId="4D0CC018" w14:textId="77777777" w:rsidR="00B54CDF" w:rsidRPr="00B54CDF" w:rsidRDefault="00B54CDF" w:rsidP="00B54CDF">
      <w:pPr>
        <w:rPr>
          <w:rFonts w:asciiTheme="minorHAnsi" w:hAnsiTheme="minorHAnsi" w:cstheme="minorHAnsi"/>
          <w:color w:val="000000"/>
        </w:rPr>
      </w:pPr>
    </w:p>
    <w:p w14:paraId="7D324A3B" w14:textId="77777777" w:rsidR="00B54CDF" w:rsidRPr="00B54CDF" w:rsidRDefault="00B54CDF" w:rsidP="00B54CDF">
      <w:pPr>
        <w:rPr>
          <w:rFonts w:asciiTheme="minorHAnsi" w:hAnsiTheme="minorHAnsi" w:cstheme="minorHAnsi"/>
          <w:color w:val="000000"/>
        </w:rPr>
      </w:pPr>
    </w:p>
    <w:p w14:paraId="0D56C0C2" w14:textId="77777777" w:rsidR="00B54CDF" w:rsidRPr="00B54CDF" w:rsidRDefault="00B54CDF" w:rsidP="00B54CDF">
      <w:pPr>
        <w:rPr>
          <w:rFonts w:asciiTheme="minorHAnsi" w:hAnsiTheme="minorHAnsi" w:cstheme="minorHAnsi"/>
          <w:color w:val="000000"/>
        </w:rPr>
      </w:pPr>
    </w:p>
    <w:p w14:paraId="542D87C0" w14:textId="77777777" w:rsidR="00B54CDF" w:rsidRPr="00B54CDF" w:rsidRDefault="00B54CDF" w:rsidP="00B54CDF">
      <w:pPr>
        <w:rPr>
          <w:rFonts w:asciiTheme="minorHAnsi" w:hAnsiTheme="minorHAnsi" w:cstheme="minorHAnsi"/>
          <w:color w:val="000000"/>
        </w:rPr>
      </w:pPr>
    </w:p>
    <w:p w14:paraId="71BDB035" w14:textId="3A14AD2B" w:rsidR="00B54CDF" w:rsidRPr="00B54CDF" w:rsidRDefault="00B54CDF" w:rsidP="00B54CDF">
      <w:pPr>
        <w:rPr>
          <w:rFonts w:asciiTheme="minorHAnsi" w:hAnsiTheme="minorHAnsi" w:cstheme="minorHAnsi"/>
          <w:color w:val="000000"/>
        </w:rPr>
      </w:pPr>
      <w:r>
        <w:rPr>
          <w:noProof/>
        </w:rPr>
        <w:drawing>
          <wp:anchor distT="0" distB="0" distL="114300" distR="114300" simplePos="0" relativeHeight="251860480" behindDoc="1" locked="0" layoutInCell="1" allowOverlap="1" wp14:anchorId="65FE1A10" wp14:editId="01BA90AA">
            <wp:simplePos x="0" y="0"/>
            <wp:positionH relativeFrom="column">
              <wp:posOffset>-144780</wp:posOffset>
            </wp:positionH>
            <wp:positionV relativeFrom="paragraph">
              <wp:posOffset>73025</wp:posOffset>
            </wp:positionV>
            <wp:extent cx="2933700" cy="1981200"/>
            <wp:effectExtent l="0" t="0" r="0" b="0"/>
            <wp:wrapTight wrapText="bothSides">
              <wp:wrapPolygon edited="0">
                <wp:start x="0" y="0"/>
                <wp:lineTo x="0" y="21392"/>
                <wp:lineTo x="21460" y="21392"/>
                <wp:lineTo x="21460" y="0"/>
                <wp:lineTo x="0" y="0"/>
              </wp:wrapPolygon>
            </wp:wrapTight>
            <wp:docPr id="1008184753" name="Grafik 19"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84753" name="Grafik 19" descr="Ein Bild, das Text, Screenshot, Schrift, Logo enthält.&#10;&#10;Automatisch generierte Beschreibu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33700" cy="1981200"/>
                    </a:xfrm>
                    <a:prstGeom prst="rect">
                      <a:avLst/>
                    </a:prstGeom>
                    <a:noFill/>
                    <a:ln>
                      <a:noFill/>
                    </a:ln>
                  </pic:spPr>
                </pic:pic>
              </a:graphicData>
            </a:graphic>
          </wp:anchor>
        </w:drawing>
      </w:r>
    </w:p>
    <w:p w14:paraId="151DCAD5" w14:textId="3D0ACE44" w:rsidR="00B54CDF" w:rsidRPr="00B54CDF" w:rsidRDefault="00564831" w:rsidP="00B54CDF">
      <w:pPr>
        <w:rPr>
          <w:rFonts w:asciiTheme="minorHAnsi" w:hAnsiTheme="minorHAnsi" w:cstheme="minorHAnsi"/>
          <w:color w:val="000000"/>
        </w:rPr>
      </w:pPr>
      <w:r>
        <w:rPr>
          <w:rFonts w:asciiTheme="minorHAnsi" w:eastAsia="Arial Unicode MS" w:hAnsiTheme="minorHAnsi" w:cstheme="minorHAnsi"/>
          <w:noProof/>
        </w:rPr>
        <w:drawing>
          <wp:anchor distT="0" distB="0" distL="114300" distR="114300" simplePos="0" relativeHeight="251862528" behindDoc="1" locked="0" layoutInCell="1" allowOverlap="1" wp14:anchorId="5C5BA689" wp14:editId="0DFAA6BB">
            <wp:simplePos x="0" y="0"/>
            <wp:positionH relativeFrom="column">
              <wp:posOffset>3028950</wp:posOffset>
            </wp:positionH>
            <wp:positionV relativeFrom="paragraph">
              <wp:posOffset>130175</wp:posOffset>
            </wp:positionV>
            <wp:extent cx="30480" cy="1889760"/>
            <wp:effectExtent l="0" t="0" r="7620" b="0"/>
            <wp:wrapTight wrapText="bothSides">
              <wp:wrapPolygon edited="0">
                <wp:start x="0" y="0"/>
                <wp:lineTo x="0" y="21339"/>
                <wp:lineTo x="13500" y="21339"/>
                <wp:lineTo x="13500" y="0"/>
                <wp:lineTo x="0" y="0"/>
              </wp:wrapPolygon>
            </wp:wrapTight>
            <wp:docPr id="74399729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80" cy="1889760"/>
                    </a:xfrm>
                    <a:prstGeom prst="rect">
                      <a:avLst/>
                    </a:prstGeom>
                    <a:noFill/>
                  </pic:spPr>
                </pic:pic>
              </a:graphicData>
            </a:graphic>
          </wp:anchor>
        </w:drawing>
      </w:r>
    </w:p>
    <w:p w14:paraId="32FAFE4F" w14:textId="6F3FB37A" w:rsidR="00B54CDF" w:rsidRPr="00B54CDF" w:rsidRDefault="00B54CDF" w:rsidP="00B54CDF">
      <w:pPr>
        <w:rPr>
          <w:rFonts w:asciiTheme="minorHAnsi" w:hAnsiTheme="minorHAnsi" w:cstheme="minorHAnsi"/>
          <w:color w:val="000000"/>
        </w:rPr>
      </w:pPr>
    </w:p>
    <w:p w14:paraId="61FAE7A0" w14:textId="6CCAE818" w:rsidR="00B54CDF" w:rsidRPr="00B54CDF" w:rsidRDefault="00B54CDF" w:rsidP="00B54CDF">
      <w:pPr>
        <w:rPr>
          <w:rFonts w:asciiTheme="minorHAnsi" w:hAnsiTheme="minorHAnsi" w:cstheme="minorHAnsi"/>
          <w:color w:val="000000"/>
        </w:rPr>
      </w:pPr>
    </w:p>
    <w:p w14:paraId="7194D78A" w14:textId="5550450F" w:rsidR="00B54CDF" w:rsidRPr="00B54CDF" w:rsidRDefault="00B54CDF" w:rsidP="00B54CDF">
      <w:pPr>
        <w:rPr>
          <w:rFonts w:asciiTheme="minorHAnsi" w:hAnsiTheme="minorHAnsi" w:cstheme="minorHAnsi"/>
          <w:color w:val="000000"/>
        </w:rPr>
      </w:pPr>
    </w:p>
    <w:p w14:paraId="761DB0FB" w14:textId="1CEAD027" w:rsidR="00B54CDF" w:rsidRPr="00B54CDF" w:rsidRDefault="00B54CDF" w:rsidP="00B54CDF">
      <w:pPr>
        <w:rPr>
          <w:rFonts w:asciiTheme="minorHAnsi" w:hAnsiTheme="minorHAnsi" w:cstheme="minorHAnsi"/>
          <w:color w:val="000000"/>
        </w:rPr>
      </w:pPr>
    </w:p>
    <w:p w14:paraId="793A4267" w14:textId="137B6AB7" w:rsidR="00B54CDF" w:rsidRPr="0046386E" w:rsidRDefault="00B54CDF" w:rsidP="00564831">
      <w:pPr>
        <w:rPr>
          <w:rFonts w:ascii="Aptos" w:eastAsia="Arial Unicode MS" w:hAnsi="Aptos" w:cstheme="minorHAnsi"/>
          <w:sz w:val="14"/>
          <w:szCs w:val="14"/>
        </w:rPr>
      </w:pPr>
      <w:r w:rsidRPr="0046386E">
        <w:rPr>
          <w:rFonts w:ascii="Aptos" w:eastAsia="Arial Unicode MS" w:hAnsi="Aptos" w:cstheme="minorHAnsi"/>
          <w:sz w:val="14"/>
          <w:szCs w:val="14"/>
        </w:rPr>
        <w:t>Gefördert von der</w:t>
      </w:r>
    </w:p>
    <w:p w14:paraId="6C1B8418" w14:textId="0B864970" w:rsidR="00B54CDF" w:rsidRPr="00B54CDF" w:rsidRDefault="00B54CDF" w:rsidP="00B54CDF">
      <w:pPr>
        <w:rPr>
          <w:rFonts w:asciiTheme="minorHAnsi" w:hAnsiTheme="minorHAnsi" w:cstheme="minorHAnsi"/>
          <w:color w:val="000000"/>
        </w:rPr>
      </w:pPr>
    </w:p>
    <w:p w14:paraId="76A770BF" w14:textId="62071B3A" w:rsidR="00B54CDF" w:rsidRPr="00B54CDF" w:rsidRDefault="00B54CDF" w:rsidP="00B54CDF">
      <w:pPr>
        <w:rPr>
          <w:rFonts w:asciiTheme="minorHAnsi" w:hAnsiTheme="minorHAnsi" w:cstheme="minorHAnsi"/>
          <w:color w:val="000000"/>
        </w:rPr>
      </w:pPr>
    </w:p>
    <w:p w14:paraId="5561E39B" w14:textId="45AC6E5E" w:rsidR="00A03316" w:rsidRPr="005B508D" w:rsidRDefault="00564831" w:rsidP="00B54CDF">
      <w:pPr>
        <w:rPr>
          <w:rFonts w:asciiTheme="minorHAnsi" w:hAnsiTheme="minorHAnsi" w:cstheme="minorHAnsi"/>
          <w:color w:val="000000"/>
        </w:rPr>
      </w:pPr>
      <w:r w:rsidRPr="00A2685E">
        <w:rPr>
          <w:rFonts w:ascii="Calibri" w:hAnsi="Calibri" w:cs="Calibri"/>
          <w:noProof/>
        </w:rPr>
        <w:drawing>
          <wp:anchor distT="0" distB="0" distL="114300" distR="114300" simplePos="0" relativeHeight="251864576" behindDoc="1" locked="0" layoutInCell="1" allowOverlap="1" wp14:anchorId="6010F95C" wp14:editId="35A7D11A">
            <wp:simplePos x="0" y="0"/>
            <wp:positionH relativeFrom="column">
              <wp:posOffset>3222625</wp:posOffset>
            </wp:positionH>
            <wp:positionV relativeFrom="paragraph">
              <wp:posOffset>88265</wp:posOffset>
            </wp:positionV>
            <wp:extent cx="1043940" cy="368300"/>
            <wp:effectExtent l="0" t="0" r="3810" b="0"/>
            <wp:wrapTight wrapText="bothSides">
              <wp:wrapPolygon edited="0">
                <wp:start x="0" y="0"/>
                <wp:lineTo x="0" y="20110"/>
                <wp:lineTo x="21285" y="20110"/>
                <wp:lineTo x="21285" y="0"/>
                <wp:lineTo x="0" y="0"/>
              </wp:wrapPolygon>
            </wp:wrapTight>
            <wp:docPr id="74898906" name="Grafik 65" descr="Ein Bild, das Text, Schrift,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8906" name="Grafik 65" descr="Ein Bild, das Text, Schrift, Logo, Grafiken enthält.&#10;&#10;Automatisch generierte Beschreibu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4394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A03316" w:rsidRPr="005B508D" w:rsidSect="00A372AA">
      <w:type w:val="continuous"/>
      <w:pgSz w:w="11900" w:h="16840"/>
      <w:pgMar w:top="1109"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4818B" w14:textId="77777777" w:rsidR="00F51CE2" w:rsidRDefault="00F51CE2" w:rsidP="00B84620">
      <w:r>
        <w:separator/>
      </w:r>
    </w:p>
  </w:endnote>
  <w:endnote w:type="continuationSeparator" w:id="0">
    <w:p w14:paraId="44CA54F7" w14:textId="77777777" w:rsidR="00F51CE2" w:rsidRDefault="00F51CE2" w:rsidP="00B84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Textkörper)">
    <w:altName w:val="Calibri"/>
    <w:charset w:val="00"/>
    <w:family w:val="roman"/>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kraScript">
    <w:altName w:val="Arial"/>
    <w:charset w:val="00"/>
    <w:family w:val="swiss"/>
    <w:pitch w:val="default"/>
  </w:font>
  <w:font w:name="TheSansB W5 Plain">
    <w:altName w:val="Calibri"/>
    <w:charset w:val="00"/>
    <w:family w:val="swiss"/>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83770311"/>
      <w:docPartObj>
        <w:docPartGallery w:val="Page Numbers (Bottom of Page)"/>
        <w:docPartUnique/>
      </w:docPartObj>
    </w:sdtPr>
    <w:sdtEndPr>
      <w:rPr>
        <w:rStyle w:val="Seitenzahl"/>
      </w:rPr>
    </w:sdtEndPr>
    <w:sdtContent>
      <w:p w14:paraId="04CDC7AD" w14:textId="60EFE335" w:rsidR="004E2FD1" w:rsidRDefault="004E2FD1" w:rsidP="00E5110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47899960" w14:textId="77777777" w:rsidR="004E2FD1" w:rsidRDefault="004E2FD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00A93" w14:textId="5EDD5ED6" w:rsidR="00A27B8D" w:rsidRDefault="00A27B8D">
    <w:pPr>
      <w:pStyle w:val="Textkrper"/>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3703EA" w14:textId="77777777" w:rsidR="00F51CE2" w:rsidRDefault="00F51CE2" w:rsidP="00B84620">
      <w:r>
        <w:separator/>
      </w:r>
    </w:p>
  </w:footnote>
  <w:footnote w:type="continuationSeparator" w:id="0">
    <w:p w14:paraId="3BC1FC19" w14:textId="77777777" w:rsidR="00F51CE2" w:rsidRDefault="00F51CE2" w:rsidP="00B84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34910890"/>
      <w:docPartObj>
        <w:docPartGallery w:val="Page Numbers (Top of Page)"/>
        <w:docPartUnique/>
      </w:docPartObj>
    </w:sdtPr>
    <w:sdtEndPr>
      <w:rPr>
        <w:rStyle w:val="Seitenzahl"/>
      </w:rPr>
    </w:sdtEndPr>
    <w:sdtContent>
      <w:p w14:paraId="24A3641A" w14:textId="689163A5" w:rsidR="00015890" w:rsidRDefault="00015890" w:rsidP="00B4024B">
        <w:pPr>
          <w:pStyle w:val="Kopf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431F58ED" w14:textId="77777777" w:rsidR="00015890" w:rsidRDefault="0001589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2539285"/>
      <w:docPartObj>
        <w:docPartGallery w:val="Page Numbers (Top of Page)"/>
        <w:docPartUnique/>
      </w:docPartObj>
    </w:sdtPr>
    <w:sdtEndPr>
      <w:rPr>
        <w:rStyle w:val="Seitenzahl"/>
      </w:rPr>
    </w:sdtEndPr>
    <w:sdtContent>
      <w:p w14:paraId="0816F403" w14:textId="41F73153" w:rsidR="00B4024B" w:rsidRDefault="00B4024B" w:rsidP="00B3266C">
        <w:pPr>
          <w:pStyle w:val="Kopfzeile"/>
          <w:framePr w:wrap="none" w:vAnchor="text" w:hAnchor="margin" w:xAlign="center" w:y="1"/>
          <w:jc w:val="center"/>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25</w:t>
        </w:r>
        <w:r>
          <w:rPr>
            <w:rStyle w:val="Seitenzahl"/>
          </w:rPr>
          <w:fldChar w:fldCharType="end"/>
        </w:r>
      </w:p>
    </w:sdtContent>
  </w:sdt>
  <w:p w14:paraId="11F2A20C" w14:textId="28900442" w:rsidR="00015890" w:rsidRDefault="00015890" w:rsidP="0013198E">
    <w:pPr>
      <w:pStyle w:val="Kopfzeile"/>
      <w:framePr w:wrap="none" w:vAnchor="text" w:hAnchor="margin" w:xAlign="center" w:y="1"/>
      <w:rPr>
        <w:rStyle w:val="Seitenzahl"/>
      </w:rPr>
    </w:pPr>
  </w:p>
  <w:p w14:paraId="69B64E9C" w14:textId="77777777" w:rsidR="00015890" w:rsidRDefault="00015890" w:rsidP="00B3266C">
    <w:pPr>
      <w:pStyle w:val="Kopfzeil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8"/>
    <w:lvl w:ilvl="0">
      <w:start w:val="1"/>
      <w:numFmt w:val="bullet"/>
      <w:lvlText w:val=""/>
      <w:lvlJc w:val="left"/>
      <w:pPr>
        <w:tabs>
          <w:tab w:val="num" w:pos="1260"/>
        </w:tabs>
        <w:ind w:left="1260" w:hanging="360"/>
      </w:pPr>
      <w:rPr>
        <w:rFonts w:ascii="Wingdings" w:hAnsi="Wingdings"/>
      </w:rPr>
    </w:lvl>
  </w:abstractNum>
  <w:abstractNum w:abstractNumId="1" w15:restartNumberingAfterBreak="0">
    <w:nsid w:val="00000009"/>
    <w:multiLevelType w:val="singleLevel"/>
    <w:tmpl w:val="00000009"/>
    <w:name w:val="WW8Num9"/>
    <w:lvl w:ilvl="0">
      <w:start w:val="2"/>
      <w:numFmt w:val="decimal"/>
      <w:lvlText w:val="%1."/>
      <w:lvlJc w:val="left"/>
      <w:pPr>
        <w:tabs>
          <w:tab w:val="num" w:pos="502"/>
        </w:tabs>
        <w:ind w:left="502" w:hanging="360"/>
      </w:pPr>
    </w:lvl>
  </w:abstractNum>
  <w:abstractNum w:abstractNumId="2" w15:restartNumberingAfterBreak="0">
    <w:nsid w:val="0000000B"/>
    <w:multiLevelType w:val="singleLevel"/>
    <w:tmpl w:val="0000000B"/>
    <w:name w:val="WW8Num11"/>
    <w:lvl w:ilvl="0">
      <w:start w:val="1"/>
      <w:numFmt w:val="decimal"/>
      <w:lvlText w:val="%1."/>
      <w:lvlJc w:val="left"/>
      <w:pPr>
        <w:tabs>
          <w:tab w:val="num" w:pos="720"/>
        </w:tabs>
        <w:ind w:left="720" w:hanging="360"/>
      </w:pPr>
    </w:lvl>
  </w:abstractNum>
  <w:abstractNum w:abstractNumId="3" w15:restartNumberingAfterBreak="0">
    <w:nsid w:val="0000000C"/>
    <w:multiLevelType w:val="singleLevel"/>
    <w:tmpl w:val="0000000C"/>
    <w:name w:val="WW8Num12"/>
    <w:lvl w:ilvl="0">
      <w:start w:val="2"/>
      <w:numFmt w:val="decimal"/>
      <w:lvlText w:val="%1."/>
      <w:lvlJc w:val="left"/>
      <w:pPr>
        <w:tabs>
          <w:tab w:val="num" w:pos="502"/>
        </w:tabs>
        <w:ind w:left="502" w:hanging="360"/>
      </w:pPr>
    </w:lvl>
  </w:abstractNum>
  <w:abstractNum w:abstractNumId="4" w15:restartNumberingAfterBreak="0">
    <w:nsid w:val="00000013"/>
    <w:multiLevelType w:val="singleLevel"/>
    <w:tmpl w:val="00000013"/>
    <w:name w:val="WW8Num19"/>
    <w:lvl w:ilvl="0">
      <w:start w:val="1"/>
      <w:numFmt w:val="decimal"/>
      <w:lvlText w:val="%1."/>
      <w:lvlJc w:val="left"/>
      <w:pPr>
        <w:tabs>
          <w:tab w:val="num" w:pos="540"/>
        </w:tabs>
        <w:ind w:left="540" w:hanging="360"/>
      </w:pPr>
    </w:lvl>
  </w:abstractNum>
  <w:abstractNum w:abstractNumId="5" w15:restartNumberingAfterBreak="0">
    <w:nsid w:val="00000017"/>
    <w:multiLevelType w:val="singleLevel"/>
    <w:tmpl w:val="00000017"/>
    <w:name w:val="WW8Num23"/>
    <w:lvl w:ilvl="0">
      <w:start w:val="1"/>
      <w:numFmt w:val="decimal"/>
      <w:lvlText w:val="%1."/>
      <w:lvlJc w:val="left"/>
      <w:pPr>
        <w:tabs>
          <w:tab w:val="num" w:pos="720"/>
        </w:tabs>
        <w:ind w:left="720" w:hanging="360"/>
      </w:pPr>
    </w:lvl>
  </w:abstractNum>
  <w:abstractNum w:abstractNumId="6" w15:restartNumberingAfterBreak="0">
    <w:nsid w:val="017635F5"/>
    <w:multiLevelType w:val="hybridMultilevel"/>
    <w:tmpl w:val="69A674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2DC6EB3"/>
    <w:multiLevelType w:val="hybridMultilevel"/>
    <w:tmpl w:val="4ABC6038"/>
    <w:lvl w:ilvl="0" w:tplc="9C6ECD9A">
      <w:start w:val="3"/>
      <w:numFmt w:val="bullet"/>
      <w:pStyle w:val="Formatvorlage4"/>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0A9C2A3C"/>
    <w:multiLevelType w:val="multilevel"/>
    <w:tmpl w:val="0E02C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AB6193B"/>
    <w:multiLevelType w:val="hybridMultilevel"/>
    <w:tmpl w:val="2DC084B4"/>
    <w:lvl w:ilvl="0" w:tplc="04070003">
      <w:start w:val="1"/>
      <w:numFmt w:val="bullet"/>
      <w:lvlText w:val="o"/>
      <w:lvlJc w:val="left"/>
      <w:pPr>
        <w:ind w:left="1080" w:hanging="360"/>
      </w:pPr>
      <w:rPr>
        <w:rFonts w:ascii="Courier New" w:hAnsi="Courier New" w:cs="Courier New"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15:restartNumberingAfterBreak="0">
    <w:nsid w:val="1065196A"/>
    <w:multiLevelType w:val="hybridMultilevel"/>
    <w:tmpl w:val="71E289AE"/>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1" w15:restartNumberingAfterBreak="0">
    <w:nsid w:val="13030F2A"/>
    <w:multiLevelType w:val="hybridMultilevel"/>
    <w:tmpl w:val="E8E657B8"/>
    <w:lvl w:ilvl="0" w:tplc="04070001">
      <w:start w:val="1"/>
      <w:numFmt w:val="bullet"/>
      <w:lvlText w:val=""/>
      <w:lvlJc w:val="left"/>
      <w:pPr>
        <w:ind w:left="1591" w:hanging="360"/>
      </w:pPr>
      <w:rPr>
        <w:rFonts w:ascii="Symbol" w:hAnsi="Symbol" w:hint="default"/>
        <w:w w:val="100"/>
      </w:rPr>
    </w:lvl>
    <w:lvl w:ilvl="1" w:tplc="FFFFFFFF">
      <w:numFmt w:val="bullet"/>
      <w:lvlText w:val=""/>
      <w:lvlJc w:val="left"/>
      <w:pPr>
        <w:ind w:left="2116" w:hanging="362"/>
      </w:pPr>
      <w:rPr>
        <w:rFonts w:ascii="Symbol" w:eastAsia="Symbol" w:hAnsi="Symbol" w:cs="Symbol" w:hint="default"/>
        <w:b w:val="0"/>
        <w:bCs w:val="0"/>
        <w:i w:val="0"/>
        <w:iCs w:val="0"/>
        <w:w w:val="93"/>
        <w:sz w:val="15"/>
        <w:szCs w:val="15"/>
      </w:rPr>
    </w:lvl>
    <w:lvl w:ilvl="2" w:tplc="FFFFFFFF">
      <w:numFmt w:val="bullet"/>
      <w:lvlText w:val="•"/>
      <w:lvlJc w:val="left"/>
      <w:pPr>
        <w:ind w:left="2939" w:hanging="362"/>
      </w:pPr>
      <w:rPr>
        <w:rFonts w:hint="default"/>
      </w:rPr>
    </w:lvl>
    <w:lvl w:ilvl="3" w:tplc="FFFFFFFF">
      <w:numFmt w:val="bullet"/>
      <w:lvlText w:val="•"/>
      <w:lvlJc w:val="left"/>
      <w:pPr>
        <w:ind w:left="3758" w:hanging="362"/>
      </w:pPr>
      <w:rPr>
        <w:rFonts w:hint="default"/>
      </w:rPr>
    </w:lvl>
    <w:lvl w:ilvl="4" w:tplc="FFFFFFFF">
      <w:numFmt w:val="bullet"/>
      <w:lvlText w:val="•"/>
      <w:lvlJc w:val="left"/>
      <w:pPr>
        <w:ind w:left="4578" w:hanging="362"/>
      </w:pPr>
      <w:rPr>
        <w:rFonts w:hint="default"/>
      </w:rPr>
    </w:lvl>
    <w:lvl w:ilvl="5" w:tplc="FFFFFFFF">
      <w:numFmt w:val="bullet"/>
      <w:lvlText w:val="•"/>
      <w:lvlJc w:val="left"/>
      <w:pPr>
        <w:ind w:left="5397" w:hanging="362"/>
      </w:pPr>
      <w:rPr>
        <w:rFonts w:hint="default"/>
      </w:rPr>
    </w:lvl>
    <w:lvl w:ilvl="6" w:tplc="FFFFFFFF">
      <w:numFmt w:val="bullet"/>
      <w:lvlText w:val="•"/>
      <w:lvlJc w:val="left"/>
      <w:pPr>
        <w:ind w:left="6217" w:hanging="362"/>
      </w:pPr>
      <w:rPr>
        <w:rFonts w:hint="default"/>
      </w:rPr>
    </w:lvl>
    <w:lvl w:ilvl="7" w:tplc="FFFFFFFF">
      <w:numFmt w:val="bullet"/>
      <w:lvlText w:val="•"/>
      <w:lvlJc w:val="left"/>
      <w:pPr>
        <w:ind w:left="7036" w:hanging="362"/>
      </w:pPr>
      <w:rPr>
        <w:rFonts w:hint="default"/>
      </w:rPr>
    </w:lvl>
    <w:lvl w:ilvl="8" w:tplc="FFFFFFFF">
      <w:numFmt w:val="bullet"/>
      <w:lvlText w:val="•"/>
      <w:lvlJc w:val="left"/>
      <w:pPr>
        <w:ind w:left="7856" w:hanging="362"/>
      </w:pPr>
      <w:rPr>
        <w:rFonts w:hint="default"/>
      </w:rPr>
    </w:lvl>
  </w:abstractNum>
  <w:abstractNum w:abstractNumId="12" w15:restartNumberingAfterBreak="0">
    <w:nsid w:val="133C1C3B"/>
    <w:multiLevelType w:val="hybridMultilevel"/>
    <w:tmpl w:val="BDFE6700"/>
    <w:lvl w:ilvl="0" w:tplc="F64A1EEC">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13" w15:restartNumberingAfterBreak="0">
    <w:nsid w:val="1B4C69AB"/>
    <w:multiLevelType w:val="hybridMultilevel"/>
    <w:tmpl w:val="4A96D51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C42342E"/>
    <w:multiLevelType w:val="hybridMultilevel"/>
    <w:tmpl w:val="0C54536C"/>
    <w:lvl w:ilvl="0" w:tplc="04070003">
      <w:start w:val="1"/>
      <w:numFmt w:val="bullet"/>
      <w:lvlText w:val="o"/>
      <w:lvlJc w:val="left"/>
      <w:pPr>
        <w:ind w:left="1080" w:hanging="360"/>
      </w:pPr>
      <w:rPr>
        <w:rFonts w:ascii="Courier New" w:hAnsi="Courier New" w:cs="Courier New"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5" w15:restartNumberingAfterBreak="0">
    <w:nsid w:val="21BC55A1"/>
    <w:multiLevelType w:val="hybridMultilevel"/>
    <w:tmpl w:val="7CBA7148"/>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241A3939"/>
    <w:multiLevelType w:val="hybridMultilevel"/>
    <w:tmpl w:val="A5A4091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7" w15:restartNumberingAfterBreak="0">
    <w:nsid w:val="2B396582"/>
    <w:multiLevelType w:val="hybridMultilevel"/>
    <w:tmpl w:val="FE1E9308"/>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59309B7"/>
    <w:multiLevelType w:val="hybridMultilevel"/>
    <w:tmpl w:val="9F9EF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20D37A7"/>
    <w:multiLevelType w:val="hybridMultilevel"/>
    <w:tmpl w:val="78C2324A"/>
    <w:lvl w:ilvl="0" w:tplc="B394C622">
      <w:start w:val="1"/>
      <w:numFmt w:val="bullet"/>
      <w:pStyle w:val="Formatvorlage3"/>
      <w:lvlText w:val=""/>
      <w:lvlJc w:val="left"/>
      <w:pPr>
        <w:ind w:left="1146" w:hanging="360"/>
      </w:pPr>
      <w:rPr>
        <w:rFonts w:ascii="Wingdings" w:hAnsi="Wingdings" w:cs="Wingdings"/>
      </w:rPr>
    </w:lvl>
    <w:lvl w:ilvl="1" w:tplc="04070003">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0" w15:restartNumberingAfterBreak="0">
    <w:nsid w:val="443157AE"/>
    <w:multiLevelType w:val="hybridMultilevel"/>
    <w:tmpl w:val="27F2D882"/>
    <w:lvl w:ilvl="0" w:tplc="0407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4621213C"/>
    <w:multiLevelType w:val="hybridMultilevel"/>
    <w:tmpl w:val="039A6870"/>
    <w:lvl w:ilvl="0" w:tplc="DC320848">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48B639C6"/>
    <w:multiLevelType w:val="hybridMultilevel"/>
    <w:tmpl w:val="7E4233C2"/>
    <w:lvl w:ilvl="0" w:tplc="59161024">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23" w15:restartNumberingAfterBreak="0">
    <w:nsid w:val="495E4EDB"/>
    <w:multiLevelType w:val="hybridMultilevel"/>
    <w:tmpl w:val="1DDA86E8"/>
    <w:lvl w:ilvl="0" w:tplc="FFFFFFFF">
      <w:numFmt w:val="bullet"/>
      <w:lvlText w:val=""/>
      <w:lvlJc w:val="left"/>
      <w:pPr>
        <w:ind w:left="436" w:hanging="360"/>
      </w:pPr>
      <w:rPr>
        <w:rFonts w:ascii="Symbol" w:eastAsia="Symbol" w:hAnsi="Symbol" w:cs="Symbol" w:hint="default"/>
        <w:b w:val="0"/>
        <w:bCs w:val="0"/>
        <w:i w:val="0"/>
        <w:iCs w:val="0"/>
        <w:w w:val="93"/>
        <w:sz w:val="15"/>
        <w:szCs w:val="15"/>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24" w15:restartNumberingAfterBreak="0">
    <w:nsid w:val="4A7D59B0"/>
    <w:multiLevelType w:val="hybridMultilevel"/>
    <w:tmpl w:val="55A2A298"/>
    <w:lvl w:ilvl="0" w:tplc="FFFFFFFF">
      <w:start w:val="1"/>
      <w:numFmt w:val="decimal"/>
      <w:lvlText w:val="%1."/>
      <w:lvlJc w:val="left"/>
      <w:pPr>
        <w:ind w:left="392" w:hanging="360"/>
      </w:pPr>
      <w:rPr>
        <w:rFonts w:hint="default"/>
      </w:rPr>
    </w:lvl>
    <w:lvl w:ilvl="1" w:tplc="FFFFFFFF" w:tentative="1">
      <w:start w:val="1"/>
      <w:numFmt w:val="lowerLetter"/>
      <w:lvlText w:val="%2."/>
      <w:lvlJc w:val="left"/>
      <w:pPr>
        <w:ind w:left="1112" w:hanging="360"/>
      </w:pPr>
    </w:lvl>
    <w:lvl w:ilvl="2" w:tplc="FFFFFFFF" w:tentative="1">
      <w:start w:val="1"/>
      <w:numFmt w:val="lowerRoman"/>
      <w:lvlText w:val="%3."/>
      <w:lvlJc w:val="right"/>
      <w:pPr>
        <w:ind w:left="1832" w:hanging="180"/>
      </w:pPr>
    </w:lvl>
    <w:lvl w:ilvl="3" w:tplc="FFFFFFFF" w:tentative="1">
      <w:start w:val="1"/>
      <w:numFmt w:val="decimal"/>
      <w:lvlText w:val="%4."/>
      <w:lvlJc w:val="left"/>
      <w:pPr>
        <w:ind w:left="2552" w:hanging="360"/>
      </w:pPr>
    </w:lvl>
    <w:lvl w:ilvl="4" w:tplc="FFFFFFFF" w:tentative="1">
      <w:start w:val="1"/>
      <w:numFmt w:val="lowerLetter"/>
      <w:lvlText w:val="%5."/>
      <w:lvlJc w:val="left"/>
      <w:pPr>
        <w:ind w:left="3272" w:hanging="360"/>
      </w:pPr>
    </w:lvl>
    <w:lvl w:ilvl="5" w:tplc="FFFFFFFF" w:tentative="1">
      <w:start w:val="1"/>
      <w:numFmt w:val="lowerRoman"/>
      <w:lvlText w:val="%6."/>
      <w:lvlJc w:val="right"/>
      <w:pPr>
        <w:ind w:left="3992" w:hanging="180"/>
      </w:pPr>
    </w:lvl>
    <w:lvl w:ilvl="6" w:tplc="FFFFFFFF" w:tentative="1">
      <w:start w:val="1"/>
      <w:numFmt w:val="decimal"/>
      <w:lvlText w:val="%7."/>
      <w:lvlJc w:val="left"/>
      <w:pPr>
        <w:ind w:left="4712" w:hanging="360"/>
      </w:pPr>
    </w:lvl>
    <w:lvl w:ilvl="7" w:tplc="FFFFFFFF" w:tentative="1">
      <w:start w:val="1"/>
      <w:numFmt w:val="lowerLetter"/>
      <w:lvlText w:val="%8."/>
      <w:lvlJc w:val="left"/>
      <w:pPr>
        <w:ind w:left="5432" w:hanging="360"/>
      </w:pPr>
    </w:lvl>
    <w:lvl w:ilvl="8" w:tplc="FFFFFFFF" w:tentative="1">
      <w:start w:val="1"/>
      <w:numFmt w:val="lowerRoman"/>
      <w:lvlText w:val="%9."/>
      <w:lvlJc w:val="right"/>
      <w:pPr>
        <w:ind w:left="6152" w:hanging="180"/>
      </w:pPr>
    </w:lvl>
  </w:abstractNum>
  <w:abstractNum w:abstractNumId="25" w15:restartNumberingAfterBreak="0">
    <w:nsid w:val="4E1008DB"/>
    <w:multiLevelType w:val="multilevel"/>
    <w:tmpl w:val="F92A6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026F82"/>
    <w:multiLevelType w:val="multilevel"/>
    <w:tmpl w:val="1FA20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A8E40C9"/>
    <w:multiLevelType w:val="hybridMultilevel"/>
    <w:tmpl w:val="5C20903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F1B69F9"/>
    <w:multiLevelType w:val="multilevel"/>
    <w:tmpl w:val="60B43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73370A"/>
    <w:multiLevelType w:val="hybridMultilevel"/>
    <w:tmpl w:val="866C820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57D3442"/>
    <w:multiLevelType w:val="multilevel"/>
    <w:tmpl w:val="1F00A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B2A00F7"/>
    <w:multiLevelType w:val="hybridMultilevel"/>
    <w:tmpl w:val="64928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8D26CE0"/>
    <w:multiLevelType w:val="hybridMultilevel"/>
    <w:tmpl w:val="16588C74"/>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33" w15:restartNumberingAfterBreak="0">
    <w:nsid w:val="7A990F16"/>
    <w:multiLevelType w:val="multilevel"/>
    <w:tmpl w:val="D37A7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2893103">
    <w:abstractNumId w:val="7"/>
  </w:num>
  <w:num w:numId="2" w16cid:durableId="2091612199">
    <w:abstractNumId w:val="19"/>
  </w:num>
  <w:num w:numId="3" w16cid:durableId="429396889">
    <w:abstractNumId w:val="13"/>
  </w:num>
  <w:num w:numId="4" w16cid:durableId="13580101">
    <w:abstractNumId w:val="24"/>
  </w:num>
  <w:num w:numId="5" w16cid:durableId="27875970">
    <w:abstractNumId w:val="12"/>
  </w:num>
  <w:num w:numId="6" w16cid:durableId="205991166">
    <w:abstractNumId w:val="18"/>
  </w:num>
  <w:num w:numId="7" w16cid:durableId="1748460449">
    <w:abstractNumId w:val="11"/>
  </w:num>
  <w:num w:numId="8" w16cid:durableId="1753500707">
    <w:abstractNumId w:val="33"/>
  </w:num>
  <w:num w:numId="9" w16cid:durableId="1209030683">
    <w:abstractNumId w:val="8"/>
  </w:num>
  <w:num w:numId="10" w16cid:durableId="1842088314">
    <w:abstractNumId w:val="25"/>
  </w:num>
  <w:num w:numId="11" w16cid:durableId="1967202329">
    <w:abstractNumId w:val="28"/>
  </w:num>
  <w:num w:numId="12" w16cid:durableId="1682121902">
    <w:abstractNumId w:val="30"/>
  </w:num>
  <w:num w:numId="13" w16cid:durableId="38673101">
    <w:abstractNumId w:val="16"/>
  </w:num>
  <w:num w:numId="14" w16cid:durableId="1448810209">
    <w:abstractNumId w:val="31"/>
  </w:num>
  <w:num w:numId="15" w16cid:durableId="741297785">
    <w:abstractNumId w:val="6"/>
  </w:num>
  <w:num w:numId="16" w16cid:durableId="1219050583">
    <w:abstractNumId w:val="10"/>
  </w:num>
  <w:num w:numId="17" w16cid:durableId="627785429">
    <w:abstractNumId w:val="15"/>
  </w:num>
  <w:num w:numId="18" w16cid:durableId="1992515874">
    <w:abstractNumId w:val="17"/>
  </w:num>
  <w:num w:numId="19" w16cid:durableId="467208194">
    <w:abstractNumId w:val="27"/>
  </w:num>
  <w:num w:numId="20" w16cid:durableId="1987129483">
    <w:abstractNumId w:val="20"/>
  </w:num>
  <w:num w:numId="21" w16cid:durableId="980958369">
    <w:abstractNumId w:val="14"/>
  </w:num>
  <w:num w:numId="22" w16cid:durableId="2080901313">
    <w:abstractNumId w:val="9"/>
  </w:num>
  <w:num w:numId="23" w16cid:durableId="770979759">
    <w:abstractNumId w:val="29"/>
  </w:num>
  <w:num w:numId="24" w16cid:durableId="967010155">
    <w:abstractNumId w:val="23"/>
  </w:num>
  <w:num w:numId="25" w16cid:durableId="3435516">
    <w:abstractNumId w:val="32"/>
  </w:num>
  <w:num w:numId="26" w16cid:durableId="1502428917">
    <w:abstractNumId w:val="21"/>
  </w:num>
  <w:num w:numId="27" w16cid:durableId="21508958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28" w16cid:durableId="136139177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1EB2"/>
    <w:rsid w:val="0000313B"/>
    <w:rsid w:val="000033EE"/>
    <w:rsid w:val="00003729"/>
    <w:rsid w:val="000056C4"/>
    <w:rsid w:val="00005EBE"/>
    <w:rsid w:val="00006922"/>
    <w:rsid w:val="00007316"/>
    <w:rsid w:val="00007784"/>
    <w:rsid w:val="000105C6"/>
    <w:rsid w:val="00010D19"/>
    <w:rsid w:val="00011130"/>
    <w:rsid w:val="000111AC"/>
    <w:rsid w:val="00012213"/>
    <w:rsid w:val="00012F1E"/>
    <w:rsid w:val="0001433E"/>
    <w:rsid w:val="00014852"/>
    <w:rsid w:val="000149A1"/>
    <w:rsid w:val="00015890"/>
    <w:rsid w:val="000170B4"/>
    <w:rsid w:val="00017E22"/>
    <w:rsid w:val="00017E8B"/>
    <w:rsid w:val="000205A7"/>
    <w:rsid w:val="000218EE"/>
    <w:rsid w:val="00021D18"/>
    <w:rsid w:val="000229C2"/>
    <w:rsid w:val="00025BB5"/>
    <w:rsid w:val="00026577"/>
    <w:rsid w:val="00026B08"/>
    <w:rsid w:val="00026B5F"/>
    <w:rsid w:val="00027403"/>
    <w:rsid w:val="00027D1E"/>
    <w:rsid w:val="00027E8F"/>
    <w:rsid w:val="00030794"/>
    <w:rsid w:val="000321DE"/>
    <w:rsid w:val="00032E1C"/>
    <w:rsid w:val="000332BD"/>
    <w:rsid w:val="00033B36"/>
    <w:rsid w:val="00033FFB"/>
    <w:rsid w:val="00035EF7"/>
    <w:rsid w:val="00036023"/>
    <w:rsid w:val="00036758"/>
    <w:rsid w:val="000367BC"/>
    <w:rsid w:val="00036B31"/>
    <w:rsid w:val="00040396"/>
    <w:rsid w:val="000417C9"/>
    <w:rsid w:val="00042507"/>
    <w:rsid w:val="00043CE6"/>
    <w:rsid w:val="000449B1"/>
    <w:rsid w:val="00045F87"/>
    <w:rsid w:val="000508B7"/>
    <w:rsid w:val="00052FAC"/>
    <w:rsid w:val="000530F3"/>
    <w:rsid w:val="000538B1"/>
    <w:rsid w:val="00053B15"/>
    <w:rsid w:val="00053D51"/>
    <w:rsid w:val="00056178"/>
    <w:rsid w:val="00056D2D"/>
    <w:rsid w:val="000570D1"/>
    <w:rsid w:val="000572A8"/>
    <w:rsid w:val="00057A8A"/>
    <w:rsid w:val="00057D0C"/>
    <w:rsid w:val="00060A06"/>
    <w:rsid w:val="000631E4"/>
    <w:rsid w:val="000637EE"/>
    <w:rsid w:val="00064506"/>
    <w:rsid w:val="00064828"/>
    <w:rsid w:val="0006607C"/>
    <w:rsid w:val="00066CC5"/>
    <w:rsid w:val="00067746"/>
    <w:rsid w:val="0007012A"/>
    <w:rsid w:val="00070AD5"/>
    <w:rsid w:val="0007106D"/>
    <w:rsid w:val="00071214"/>
    <w:rsid w:val="0007473C"/>
    <w:rsid w:val="00075E6C"/>
    <w:rsid w:val="000808BE"/>
    <w:rsid w:val="00080E5A"/>
    <w:rsid w:val="000810AD"/>
    <w:rsid w:val="00081211"/>
    <w:rsid w:val="000827CC"/>
    <w:rsid w:val="00084268"/>
    <w:rsid w:val="000852D2"/>
    <w:rsid w:val="00085831"/>
    <w:rsid w:val="00085959"/>
    <w:rsid w:val="000859A6"/>
    <w:rsid w:val="0008613F"/>
    <w:rsid w:val="00086642"/>
    <w:rsid w:val="00086FE2"/>
    <w:rsid w:val="0008734C"/>
    <w:rsid w:val="00087549"/>
    <w:rsid w:val="0009018E"/>
    <w:rsid w:val="00090656"/>
    <w:rsid w:val="00090E31"/>
    <w:rsid w:val="000915D9"/>
    <w:rsid w:val="00091615"/>
    <w:rsid w:val="00091E6A"/>
    <w:rsid w:val="00094162"/>
    <w:rsid w:val="00095B29"/>
    <w:rsid w:val="00096DC5"/>
    <w:rsid w:val="000973A8"/>
    <w:rsid w:val="000A122C"/>
    <w:rsid w:val="000A28D0"/>
    <w:rsid w:val="000A3E3E"/>
    <w:rsid w:val="000A3F76"/>
    <w:rsid w:val="000A5F87"/>
    <w:rsid w:val="000A6026"/>
    <w:rsid w:val="000A6CFA"/>
    <w:rsid w:val="000A6CFD"/>
    <w:rsid w:val="000A72B3"/>
    <w:rsid w:val="000A74A8"/>
    <w:rsid w:val="000B04E0"/>
    <w:rsid w:val="000B11B7"/>
    <w:rsid w:val="000B2AD8"/>
    <w:rsid w:val="000B3341"/>
    <w:rsid w:val="000B3918"/>
    <w:rsid w:val="000B3B8B"/>
    <w:rsid w:val="000B583F"/>
    <w:rsid w:val="000B5ABD"/>
    <w:rsid w:val="000B5D4C"/>
    <w:rsid w:val="000B5ECF"/>
    <w:rsid w:val="000B60F5"/>
    <w:rsid w:val="000B6C1F"/>
    <w:rsid w:val="000B7B4C"/>
    <w:rsid w:val="000C2155"/>
    <w:rsid w:val="000C2FBF"/>
    <w:rsid w:val="000C3A7F"/>
    <w:rsid w:val="000C4B4D"/>
    <w:rsid w:val="000C4DFD"/>
    <w:rsid w:val="000C4F80"/>
    <w:rsid w:val="000C5B07"/>
    <w:rsid w:val="000C5EAC"/>
    <w:rsid w:val="000D0817"/>
    <w:rsid w:val="000D0ADE"/>
    <w:rsid w:val="000D15D2"/>
    <w:rsid w:val="000D1F5E"/>
    <w:rsid w:val="000D2371"/>
    <w:rsid w:val="000D2F43"/>
    <w:rsid w:val="000D4045"/>
    <w:rsid w:val="000D411A"/>
    <w:rsid w:val="000D4337"/>
    <w:rsid w:val="000D4822"/>
    <w:rsid w:val="000D5043"/>
    <w:rsid w:val="000D50E7"/>
    <w:rsid w:val="000D668A"/>
    <w:rsid w:val="000D6FD4"/>
    <w:rsid w:val="000D7138"/>
    <w:rsid w:val="000D716E"/>
    <w:rsid w:val="000D71B5"/>
    <w:rsid w:val="000E1334"/>
    <w:rsid w:val="000E4BBA"/>
    <w:rsid w:val="000E541E"/>
    <w:rsid w:val="000E5C0C"/>
    <w:rsid w:val="000F0199"/>
    <w:rsid w:val="000F0242"/>
    <w:rsid w:val="000F0D9A"/>
    <w:rsid w:val="000F0EB0"/>
    <w:rsid w:val="000F1777"/>
    <w:rsid w:val="000F3029"/>
    <w:rsid w:val="000F363C"/>
    <w:rsid w:val="000F457D"/>
    <w:rsid w:val="000F577D"/>
    <w:rsid w:val="000F7D99"/>
    <w:rsid w:val="0010000A"/>
    <w:rsid w:val="001005FD"/>
    <w:rsid w:val="001007B9"/>
    <w:rsid w:val="00101978"/>
    <w:rsid w:val="0010212D"/>
    <w:rsid w:val="00104E96"/>
    <w:rsid w:val="001063FB"/>
    <w:rsid w:val="00106584"/>
    <w:rsid w:val="00107241"/>
    <w:rsid w:val="001073A7"/>
    <w:rsid w:val="0011020F"/>
    <w:rsid w:val="00110739"/>
    <w:rsid w:val="00110A9F"/>
    <w:rsid w:val="00110EDF"/>
    <w:rsid w:val="001124E8"/>
    <w:rsid w:val="00113293"/>
    <w:rsid w:val="001134AF"/>
    <w:rsid w:val="001148F0"/>
    <w:rsid w:val="001153D4"/>
    <w:rsid w:val="001156B0"/>
    <w:rsid w:val="00117976"/>
    <w:rsid w:val="00117FE9"/>
    <w:rsid w:val="001210B4"/>
    <w:rsid w:val="001218F1"/>
    <w:rsid w:val="001224C7"/>
    <w:rsid w:val="001234C5"/>
    <w:rsid w:val="001238F7"/>
    <w:rsid w:val="00123DAE"/>
    <w:rsid w:val="00124C1A"/>
    <w:rsid w:val="00125176"/>
    <w:rsid w:val="001252D6"/>
    <w:rsid w:val="00125765"/>
    <w:rsid w:val="00127190"/>
    <w:rsid w:val="00127D78"/>
    <w:rsid w:val="0013078F"/>
    <w:rsid w:val="001308EC"/>
    <w:rsid w:val="00130E6A"/>
    <w:rsid w:val="0013198E"/>
    <w:rsid w:val="00132A7C"/>
    <w:rsid w:val="00134E06"/>
    <w:rsid w:val="00135EED"/>
    <w:rsid w:val="0013604C"/>
    <w:rsid w:val="001362B6"/>
    <w:rsid w:val="001371FC"/>
    <w:rsid w:val="0014001B"/>
    <w:rsid w:val="001407D5"/>
    <w:rsid w:val="00141498"/>
    <w:rsid w:val="001426D0"/>
    <w:rsid w:val="00145CBD"/>
    <w:rsid w:val="00147611"/>
    <w:rsid w:val="00147FA1"/>
    <w:rsid w:val="001514D9"/>
    <w:rsid w:val="00152F6C"/>
    <w:rsid w:val="00155DF7"/>
    <w:rsid w:val="00157AAA"/>
    <w:rsid w:val="00157E04"/>
    <w:rsid w:val="00160CCF"/>
    <w:rsid w:val="0016149D"/>
    <w:rsid w:val="001616E8"/>
    <w:rsid w:val="00162CDA"/>
    <w:rsid w:val="00164912"/>
    <w:rsid w:val="00165306"/>
    <w:rsid w:val="00166AFB"/>
    <w:rsid w:val="00166E5E"/>
    <w:rsid w:val="001673E7"/>
    <w:rsid w:val="00170082"/>
    <w:rsid w:val="00170B11"/>
    <w:rsid w:val="001762EE"/>
    <w:rsid w:val="00176C1B"/>
    <w:rsid w:val="00182011"/>
    <w:rsid w:val="001821FD"/>
    <w:rsid w:val="0018347E"/>
    <w:rsid w:val="001835E4"/>
    <w:rsid w:val="0018385A"/>
    <w:rsid w:val="00185A75"/>
    <w:rsid w:val="00186851"/>
    <w:rsid w:val="00186B09"/>
    <w:rsid w:val="001871D7"/>
    <w:rsid w:val="00187357"/>
    <w:rsid w:val="0018744A"/>
    <w:rsid w:val="00190A60"/>
    <w:rsid w:val="00192B0A"/>
    <w:rsid w:val="00192F3F"/>
    <w:rsid w:val="00196F2D"/>
    <w:rsid w:val="001976B6"/>
    <w:rsid w:val="00197A13"/>
    <w:rsid w:val="001A012D"/>
    <w:rsid w:val="001A1450"/>
    <w:rsid w:val="001A16CB"/>
    <w:rsid w:val="001A1DD2"/>
    <w:rsid w:val="001A218F"/>
    <w:rsid w:val="001A36F0"/>
    <w:rsid w:val="001A3DA2"/>
    <w:rsid w:val="001A4467"/>
    <w:rsid w:val="001A54F3"/>
    <w:rsid w:val="001A565C"/>
    <w:rsid w:val="001A56F7"/>
    <w:rsid w:val="001A6875"/>
    <w:rsid w:val="001A6B9C"/>
    <w:rsid w:val="001B1335"/>
    <w:rsid w:val="001B1D23"/>
    <w:rsid w:val="001B1F91"/>
    <w:rsid w:val="001B2686"/>
    <w:rsid w:val="001B2F3F"/>
    <w:rsid w:val="001B3106"/>
    <w:rsid w:val="001B3D0F"/>
    <w:rsid w:val="001B45FD"/>
    <w:rsid w:val="001B4920"/>
    <w:rsid w:val="001B4A53"/>
    <w:rsid w:val="001B6321"/>
    <w:rsid w:val="001B7775"/>
    <w:rsid w:val="001C1D94"/>
    <w:rsid w:val="001C3BB9"/>
    <w:rsid w:val="001C5050"/>
    <w:rsid w:val="001C674F"/>
    <w:rsid w:val="001C6971"/>
    <w:rsid w:val="001C6CB4"/>
    <w:rsid w:val="001C7836"/>
    <w:rsid w:val="001D00B9"/>
    <w:rsid w:val="001D19C9"/>
    <w:rsid w:val="001D23D8"/>
    <w:rsid w:val="001D2422"/>
    <w:rsid w:val="001D2C0C"/>
    <w:rsid w:val="001D30E6"/>
    <w:rsid w:val="001D542E"/>
    <w:rsid w:val="001D6C8F"/>
    <w:rsid w:val="001E0A3E"/>
    <w:rsid w:val="001E3BF9"/>
    <w:rsid w:val="001E492D"/>
    <w:rsid w:val="001E5669"/>
    <w:rsid w:val="001E5F54"/>
    <w:rsid w:val="001E7751"/>
    <w:rsid w:val="001E7CDA"/>
    <w:rsid w:val="001F0090"/>
    <w:rsid w:val="001F123F"/>
    <w:rsid w:val="001F24AC"/>
    <w:rsid w:val="001F4315"/>
    <w:rsid w:val="001F469C"/>
    <w:rsid w:val="001F49BC"/>
    <w:rsid w:val="001F4F8F"/>
    <w:rsid w:val="001F55F0"/>
    <w:rsid w:val="001F5FE7"/>
    <w:rsid w:val="001F6413"/>
    <w:rsid w:val="001F6982"/>
    <w:rsid w:val="001F755B"/>
    <w:rsid w:val="0020124B"/>
    <w:rsid w:val="00202B21"/>
    <w:rsid w:val="0020357A"/>
    <w:rsid w:val="00203BE4"/>
    <w:rsid w:val="0020418A"/>
    <w:rsid w:val="00204A03"/>
    <w:rsid w:val="00205045"/>
    <w:rsid w:val="0020645C"/>
    <w:rsid w:val="00206BB0"/>
    <w:rsid w:val="00207DE8"/>
    <w:rsid w:val="0021077B"/>
    <w:rsid w:val="00210B90"/>
    <w:rsid w:val="00210E9E"/>
    <w:rsid w:val="0021178D"/>
    <w:rsid w:val="0021272F"/>
    <w:rsid w:val="00212B45"/>
    <w:rsid w:val="00212C8A"/>
    <w:rsid w:val="00216A4D"/>
    <w:rsid w:val="00216ABF"/>
    <w:rsid w:val="0022011E"/>
    <w:rsid w:val="00220DD4"/>
    <w:rsid w:val="00221B68"/>
    <w:rsid w:val="00221BA4"/>
    <w:rsid w:val="00221E7B"/>
    <w:rsid w:val="00223580"/>
    <w:rsid w:val="00223ED6"/>
    <w:rsid w:val="00224174"/>
    <w:rsid w:val="00227FE2"/>
    <w:rsid w:val="0023058B"/>
    <w:rsid w:val="0023106A"/>
    <w:rsid w:val="00231765"/>
    <w:rsid w:val="0023233E"/>
    <w:rsid w:val="00232825"/>
    <w:rsid w:val="00235D3F"/>
    <w:rsid w:val="00235F93"/>
    <w:rsid w:val="00236B2F"/>
    <w:rsid w:val="0023718B"/>
    <w:rsid w:val="002372BC"/>
    <w:rsid w:val="002405CF"/>
    <w:rsid w:val="002407BF"/>
    <w:rsid w:val="00240AE9"/>
    <w:rsid w:val="00242F0D"/>
    <w:rsid w:val="00243DF2"/>
    <w:rsid w:val="0024410D"/>
    <w:rsid w:val="002445E2"/>
    <w:rsid w:val="00245592"/>
    <w:rsid w:val="00246362"/>
    <w:rsid w:val="00246D90"/>
    <w:rsid w:val="0024788A"/>
    <w:rsid w:val="00251524"/>
    <w:rsid w:val="00251E34"/>
    <w:rsid w:val="00252060"/>
    <w:rsid w:val="00252602"/>
    <w:rsid w:val="00254774"/>
    <w:rsid w:val="002555D4"/>
    <w:rsid w:val="00255650"/>
    <w:rsid w:val="00256013"/>
    <w:rsid w:val="0025750F"/>
    <w:rsid w:val="00257E14"/>
    <w:rsid w:val="00260A18"/>
    <w:rsid w:val="002631BE"/>
    <w:rsid w:val="0026391E"/>
    <w:rsid w:val="002649EF"/>
    <w:rsid w:val="00265C33"/>
    <w:rsid w:val="0026625C"/>
    <w:rsid w:val="00271113"/>
    <w:rsid w:val="0027122D"/>
    <w:rsid w:val="0027191D"/>
    <w:rsid w:val="0027227D"/>
    <w:rsid w:val="00272C8E"/>
    <w:rsid w:val="00273026"/>
    <w:rsid w:val="0027343A"/>
    <w:rsid w:val="00273942"/>
    <w:rsid w:val="00274740"/>
    <w:rsid w:val="00274E1F"/>
    <w:rsid w:val="002751C2"/>
    <w:rsid w:val="002762A4"/>
    <w:rsid w:val="002763A4"/>
    <w:rsid w:val="002769CD"/>
    <w:rsid w:val="00277A86"/>
    <w:rsid w:val="002816BF"/>
    <w:rsid w:val="00285F10"/>
    <w:rsid w:val="0028659D"/>
    <w:rsid w:val="00290238"/>
    <w:rsid w:val="00292418"/>
    <w:rsid w:val="00292E5A"/>
    <w:rsid w:val="00293719"/>
    <w:rsid w:val="00297231"/>
    <w:rsid w:val="002A02EF"/>
    <w:rsid w:val="002A1B64"/>
    <w:rsid w:val="002A1BC0"/>
    <w:rsid w:val="002A340F"/>
    <w:rsid w:val="002A4553"/>
    <w:rsid w:val="002A4945"/>
    <w:rsid w:val="002A5A45"/>
    <w:rsid w:val="002A6AA3"/>
    <w:rsid w:val="002A749B"/>
    <w:rsid w:val="002A7567"/>
    <w:rsid w:val="002A7897"/>
    <w:rsid w:val="002B08E9"/>
    <w:rsid w:val="002B10BB"/>
    <w:rsid w:val="002B3318"/>
    <w:rsid w:val="002B4BE5"/>
    <w:rsid w:val="002B6650"/>
    <w:rsid w:val="002B6C96"/>
    <w:rsid w:val="002B7781"/>
    <w:rsid w:val="002C0527"/>
    <w:rsid w:val="002C10C9"/>
    <w:rsid w:val="002C1447"/>
    <w:rsid w:val="002C1A11"/>
    <w:rsid w:val="002C1B71"/>
    <w:rsid w:val="002C1D0C"/>
    <w:rsid w:val="002C2A40"/>
    <w:rsid w:val="002C2FBE"/>
    <w:rsid w:val="002C3238"/>
    <w:rsid w:val="002C4307"/>
    <w:rsid w:val="002C476B"/>
    <w:rsid w:val="002C4CD4"/>
    <w:rsid w:val="002C61E0"/>
    <w:rsid w:val="002C6E85"/>
    <w:rsid w:val="002C7938"/>
    <w:rsid w:val="002D0772"/>
    <w:rsid w:val="002D1074"/>
    <w:rsid w:val="002D37FD"/>
    <w:rsid w:val="002D3DDA"/>
    <w:rsid w:val="002D45E2"/>
    <w:rsid w:val="002D4D42"/>
    <w:rsid w:val="002D4F02"/>
    <w:rsid w:val="002D5013"/>
    <w:rsid w:val="002D5216"/>
    <w:rsid w:val="002D5E03"/>
    <w:rsid w:val="002E06A6"/>
    <w:rsid w:val="002E156B"/>
    <w:rsid w:val="002E38E9"/>
    <w:rsid w:val="002E402A"/>
    <w:rsid w:val="002E43FC"/>
    <w:rsid w:val="002E4563"/>
    <w:rsid w:val="002E5B38"/>
    <w:rsid w:val="002E60D2"/>
    <w:rsid w:val="002E639D"/>
    <w:rsid w:val="002E6B54"/>
    <w:rsid w:val="002E6BB1"/>
    <w:rsid w:val="002F02C6"/>
    <w:rsid w:val="002F0AD3"/>
    <w:rsid w:val="002F1501"/>
    <w:rsid w:val="002F3BBB"/>
    <w:rsid w:val="002F41D3"/>
    <w:rsid w:val="002F5CFA"/>
    <w:rsid w:val="002F6694"/>
    <w:rsid w:val="002F69DC"/>
    <w:rsid w:val="0030081A"/>
    <w:rsid w:val="00300E82"/>
    <w:rsid w:val="00301B52"/>
    <w:rsid w:val="00301DDE"/>
    <w:rsid w:val="00302301"/>
    <w:rsid w:val="00302A16"/>
    <w:rsid w:val="00303020"/>
    <w:rsid w:val="003042FA"/>
    <w:rsid w:val="0030444E"/>
    <w:rsid w:val="00305543"/>
    <w:rsid w:val="00305C66"/>
    <w:rsid w:val="00305C92"/>
    <w:rsid w:val="00305CA9"/>
    <w:rsid w:val="00305EB2"/>
    <w:rsid w:val="00306CA7"/>
    <w:rsid w:val="00306FC7"/>
    <w:rsid w:val="00306FE4"/>
    <w:rsid w:val="00310D3C"/>
    <w:rsid w:val="00311279"/>
    <w:rsid w:val="0031245C"/>
    <w:rsid w:val="003124D8"/>
    <w:rsid w:val="00312C19"/>
    <w:rsid w:val="00313BCE"/>
    <w:rsid w:val="0031453D"/>
    <w:rsid w:val="00314BEF"/>
    <w:rsid w:val="00315C05"/>
    <w:rsid w:val="00316492"/>
    <w:rsid w:val="0031786E"/>
    <w:rsid w:val="00317EF1"/>
    <w:rsid w:val="00317F15"/>
    <w:rsid w:val="0032068F"/>
    <w:rsid w:val="003238ED"/>
    <w:rsid w:val="00323AD6"/>
    <w:rsid w:val="00330923"/>
    <w:rsid w:val="00331490"/>
    <w:rsid w:val="00331579"/>
    <w:rsid w:val="00332425"/>
    <w:rsid w:val="003324EB"/>
    <w:rsid w:val="00332549"/>
    <w:rsid w:val="00332DD3"/>
    <w:rsid w:val="00333132"/>
    <w:rsid w:val="00334552"/>
    <w:rsid w:val="003351C8"/>
    <w:rsid w:val="00335272"/>
    <w:rsid w:val="00335669"/>
    <w:rsid w:val="00340DDA"/>
    <w:rsid w:val="00340EE8"/>
    <w:rsid w:val="00341811"/>
    <w:rsid w:val="00341A2D"/>
    <w:rsid w:val="003431FE"/>
    <w:rsid w:val="00343850"/>
    <w:rsid w:val="00343F89"/>
    <w:rsid w:val="00343FA5"/>
    <w:rsid w:val="003453B2"/>
    <w:rsid w:val="00345464"/>
    <w:rsid w:val="00346447"/>
    <w:rsid w:val="0034655F"/>
    <w:rsid w:val="00346F26"/>
    <w:rsid w:val="0034765F"/>
    <w:rsid w:val="003479C4"/>
    <w:rsid w:val="003503CE"/>
    <w:rsid w:val="003508B8"/>
    <w:rsid w:val="0035275D"/>
    <w:rsid w:val="00353B91"/>
    <w:rsid w:val="00354787"/>
    <w:rsid w:val="00355A9A"/>
    <w:rsid w:val="00356721"/>
    <w:rsid w:val="00357D26"/>
    <w:rsid w:val="003607D7"/>
    <w:rsid w:val="00361677"/>
    <w:rsid w:val="0036296A"/>
    <w:rsid w:val="00362B0C"/>
    <w:rsid w:val="00363B34"/>
    <w:rsid w:val="00364447"/>
    <w:rsid w:val="00364671"/>
    <w:rsid w:val="00365043"/>
    <w:rsid w:val="003654A8"/>
    <w:rsid w:val="003665BF"/>
    <w:rsid w:val="0036666A"/>
    <w:rsid w:val="00367487"/>
    <w:rsid w:val="003709B6"/>
    <w:rsid w:val="00370C7A"/>
    <w:rsid w:val="00372992"/>
    <w:rsid w:val="00373F8B"/>
    <w:rsid w:val="00374F79"/>
    <w:rsid w:val="003755F1"/>
    <w:rsid w:val="00375899"/>
    <w:rsid w:val="00377DED"/>
    <w:rsid w:val="00380182"/>
    <w:rsid w:val="00380A51"/>
    <w:rsid w:val="00381493"/>
    <w:rsid w:val="00381920"/>
    <w:rsid w:val="003828B5"/>
    <w:rsid w:val="00383015"/>
    <w:rsid w:val="00384A33"/>
    <w:rsid w:val="00384E28"/>
    <w:rsid w:val="00385BF6"/>
    <w:rsid w:val="00385E3A"/>
    <w:rsid w:val="00386479"/>
    <w:rsid w:val="003919BA"/>
    <w:rsid w:val="00391DA6"/>
    <w:rsid w:val="00392C96"/>
    <w:rsid w:val="003937F5"/>
    <w:rsid w:val="00394724"/>
    <w:rsid w:val="00395835"/>
    <w:rsid w:val="0039749E"/>
    <w:rsid w:val="00397D55"/>
    <w:rsid w:val="003A0E67"/>
    <w:rsid w:val="003A1C39"/>
    <w:rsid w:val="003A1EA3"/>
    <w:rsid w:val="003A24D3"/>
    <w:rsid w:val="003A31FE"/>
    <w:rsid w:val="003A3AE7"/>
    <w:rsid w:val="003A46BB"/>
    <w:rsid w:val="003A4799"/>
    <w:rsid w:val="003A4F1E"/>
    <w:rsid w:val="003A511E"/>
    <w:rsid w:val="003A5D3C"/>
    <w:rsid w:val="003A63EE"/>
    <w:rsid w:val="003A7DD2"/>
    <w:rsid w:val="003B0641"/>
    <w:rsid w:val="003B0CF0"/>
    <w:rsid w:val="003B0D0B"/>
    <w:rsid w:val="003B1F6C"/>
    <w:rsid w:val="003B236D"/>
    <w:rsid w:val="003B461B"/>
    <w:rsid w:val="003B613F"/>
    <w:rsid w:val="003C0F88"/>
    <w:rsid w:val="003C0FC6"/>
    <w:rsid w:val="003C1703"/>
    <w:rsid w:val="003C203F"/>
    <w:rsid w:val="003C3122"/>
    <w:rsid w:val="003C38D4"/>
    <w:rsid w:val="003C4BF7"/>
    <w:rsid w:val="003C4F36"/>
    <w:rsid w:val="003D0280"/>
    <w:rsid w:val="003D09B0"/>
    <w:rsid w:val="003D1D3D"/>
    <w:rsid w:val="003D2BCB"/>
    <w:rsid w:val="003D6CE4"/>
    <w:rsid w:val="003D742D"/>
    <w:rsid w:val="003D7B54"/>
    <w:rsid w:val="003E010E"/>
    <w:rsid w:val="003E0509"/>
    <w:rsid w:val="003E314D"/>
    <w:rsid w:val="003E3731"/>
    <w:rsid w:val="003E3877"/>
    <w:rsid w:val="003E46E7"/>
    <w:rsid w:val="003E69FD"/>
    <w:rsid w:val="003F0E38"/>
    <w:rsid w:val="003F17B6"/>
    <w:rsid w:val="003F2EA1"/>
    <w:rsid w:val="003F2EAB"/>
    <w:rsid w:val="003F49DF"/>
    <w:rsid w:val="003F4F16"/>
    <w:rsid w:val="003F4F44"/>
    <w:rsid w:val="003F5125"/>
    <w:rsid w:val="003F5FF8"/>
    <w:rsid w:val="003F61A7"/>
    <w:rsid w:val="003F720E"/>
    <w:rsid w:val="003F7908"/>
    <w:rsid w:val="00402846"/>
    <w:rsid w:val="00403956"/>
    <w:rsid w:val="00403982"/>
    <w:rsid w:val="00403BD8"/>
    <w:rsid w:val="00404022"/>
    <w:rsid w:val="004046F5"/>
    <w:rsid w:val="00405AE3"/>
    <w:rsid w:val="00405F13"/>
    <w:rsid w:val="0040646D"/>
    <w:rsid w:val="0040648B"/>
    <w:rsid w:val="004066D7"/>
    <w:rsid w:val="00406971"/>
    <w:rsid w:val="0040763B"/>
    <w:rsid w:val="00407BFA"/>
    <w:rsid w:val="00412425"/>
    <w:rsid w:val="00413332"/>
    <w:rsid w:val="0041584B"/>
    <w:rsid w:val="00415CF6"/>
    <w:rsid w:val="00416EFD"/>
    <w:rsid w:val="00421752"/>
    <w:rsid w:val="0042308E"/>
    <w:rsid w:val="0042532D"/>
    <w:rsid w:val="00425882"/>
    <w:rsid w:val="00427B65"/>
    <w:rsid w:val="00431B61"/>
    <w:rsid w:val="00431EB8"/>
    <w:rsid w:val="0043202E"/>
    <w:rsid w:val="004320A3"/>
    <w:rsid w:val="0043231E"/>
    <w:rsid w:val="0043487B"/>
    <w:rsid w:val="00435D0F"/>
    <w:rsid w:val="00441C9B"/>
    <w:rsid w:val="00441D46"/>
    <w:rsid w:val="0044450E"/>
    <w:rsid w:val="00445FA7"/>
    <w:rsid w:val="004466CC"/>
    <w:rsid w:val="00450238"/>
    <w:rsid w:val="00451267"/>
    <w:rsid w:val="00452440"/>
    <w:rsid w:val="00453183"/>
    <w:rsid w:val="00457A06"/>
    <w:rsid w:val="00460196"/>
    <w:rsid w:val="00462040"/>
    <w:rsid w:val="0046321E"/>
    <w:rsid w:val="00464BBD"/>
    <w:rsid w:val="0046507F"/>
    <w:rsid w:val="00467B24"/>
    <w:rsid w:val="00467C73"/>
    <w:rsid w:val="0047021B"/>
    <w:rsid w:val="00470DC3"/>
    <w:rsid w:val="00471FBB"/>
    <w:rsid w:val="00471FD4"/>
    <w:rsid w:val="004722ED"/>
    <w:rsid w:val="004727ED"/>
    <w:rsid w:val="00472896"/>
    <w:rsid w:val="00472B03"/>
    <w:rsid w:val="00472C3C"/>
    <w:rsid w:val="00472EA9"/>
    <w:rsid w:val="004733B4"/>
    <w:rsid w:val="0047354D"/>
    <w:rsid w:val="00473B0E"/>
    <w:rsid w:val="0047578D"/>
    <w:rsid w:val="00475C46"/>
    <w:rsid w:val="004775E2"/>
    <w:rsid w:val="00480303"/>
    <w:rsid w:val="004817B1"/>
    <w:rsid w:val="0048209A"/>
    <w:rsid w:val="00482931"/>
    <w:rsid w:val="00482DBC"/>
    <w:rsid w:val="0048497B"/>
    <w:rsid w:val="00485A9B"/>
    <w:rsid w:val="00485AC4"/>
    <w:rsid w:val="00485CEC"/>
    <w:rsid w:val="00486DAE"/>
    <w:rsid w:val="004873BB"/>
    <w:rsid w:val="00487698"/>
    <w:rsid w:val="00490844"/>
    <w:rsid w:val="004911A5"/>
    <w:rsid w:val="00491F2E"/>
    <w:rsid w:val="00492B6B"/>
    <w:rsid w:val="0049374F"/>
    <w:rsid w:val="00493CFB"/>
    <w:rsid w:val="00493DB1"/>
    <w:rsid w:val="00494AE1"/>
    <w:rsid w:val="00495113"/>
    <w:rsid w:val="00495612"/>
    <w:rsid w:val="0049572A"/>
    <w:rsid w:val="004A03FC"/>
    <w:rsid w:val="004A04F1"/>
    <w:rsid w:val="004A1318"/>
    <w:rsid w:val="004A1918"/>
    <w:rsid w:val="004A1B84"/>
    <w:rsid w:val="004A28D1"/>
    <w:rsid w:val="004A324F"/>
    <w:rsid w:val="004A3921"/>
    <w:rsid w:val="004A63A3"/>
    <w:rsid w:val="004A687C"/>
    <w:rsid w:val="004A7B0A"/>
    <w:rsid w:val="004B37B4"/>
    <w:rsid w:val="004B3A95"/>
    <w:rsid w:val="004B4BED"/>
    <w:rsid w:val="004B6A3E"/>
    <w:rsid w:val="004B6C98"/>
    <w:rsid w:val="004B7F7E"/>
    <w:rsid w:val="004C0A67"/>
    <w:rsid w:val="004C0D03"/>
    <w:rsid w:val="004C3027"/>
    <w:rsid w:val="004C31E2"/>
    <w:rsid w:val="004C3904"/>
    <w:rsid w:val="004C3C49"/>
    <w:rsid w:val="004C5C4E"/>
    <w:rsid w:val="004C6B1E"/>
    <w:rsid w:val="004C78B1"/>
    <w:rsid w:val="004D0C8C"/>
    <w:rsid w:val="004D0CD8"/>
    <w:rsid w:val="004D2120"/>
    <w:rsid w:val="004D258F"/>
    <w:rsid w:val="004D2E7D"/>
    <w:rsid w:val="004D30F0"/>
    <w:rsid w:val="004D3574"/>
    <w:rsid w:val="004D35C6"/>
    <w:rsid w:val="004D3CF4"/>
    <w:rsid w:val="004D4140"/>
    <w:rsid w:val="004D4CB4"/>
    <w:rsid w:val="004D501E"/>
    <w:rsid w:val="004D541C"/>
    <w:rsid w:val="004D69CE"/>
    <w:rsid w:val="004D7962"/>
    <w:rsid w:val="004D7E10"/>
    <w:rsid w:val="004D7F1C"/>
    <w:rsid w:val="004E0BFD"/>
    <w:rsid w:val="004E1D14"/>
    <w:rsid w:val="004E2FD1"/>
    <w:rsid w:val="004E3491"/>
    <w:rsid w:val="004E3536"/>
    <w:rsid w:val="004E502A"/>
    <w:rsid w:val="004E5E98"/>
    <w:rsid w:val="004E68E8"/>
    <w:rsid w:val="004F0775"/>
    <w:rsid w:val="004F0B8D"/>
    <w:rsid w:val="004F220D"/>
    <w:rsid w:val="004F33ED"/>
    <w:rsid w:val="004F4471"/>
    <w:rsid w:val="004F499E"/>
    <w:rsid w:val="004F4FB8"/>
    <w:rsid w:val="004F5083"/>
    <w:rsid w:val="004F5BC4"/>
    <w:rsid w:val="004F6163"/>
    <w:rsid w:val="004F71BF"/>
    <w:rsid w:val="005013BF"/>
    <w:rsid w:val="00501B9F"/>
    <w:rsid w:val="00501CBF"/>
    <w:rsid w:val="00501D56"/>
    <w:rsid w:val="00502F24"/>
    <w:rsid w:val="005045CF"/>
    <w:rsid w:val="00505846"/>
    <w:rsid w:val="00506ADE"/>
    <w:rsid w:val="00506D7A"/>
    <w:rsid w:val="00507938"/>
    <w:rsid w:val="00510E94"/>
    <w:rsid w:val="00511348"/>
    <w:rsid w:val="00511504"/>
    <w:rsid w:val="00511CA5"/>
    <w:rsid w:val="0051343D"/>
    <w:rsid w:val="00514CE0"/>
    <w:rsid w:val="0051569E"/>
    <w:rsid w:val="00515F27"/>
    <w:rsid w:val="00516BF3"/>
    <w:rsid w:val="005172A7"/>
    <w:rsid w:val="005179EA"/>
    <w:rsid w:val="00517AB4"/>
    <w:rsid w:val="00517B16"/>
    <w:rsid w:val="00517D13"/>
    <w:rsid w:val="00517E9B"/>
    <w:rsid w:val="00522C33"/>
    <w:rsid w:val="00525BD7"/>
    <w:rsid w:val="00525BE6"/>
    <w:rsid w:val="005262E2"/>
    <w:rsid w:val="00526B3A"/>
    <w:rsid w:val="00530C0F"/>
    <w:rsid w:val="00530F55"/>
    <w:rsid w:val="0053109E"/>
    <w:rsid w:val="00532675"/>
    <w:rsid w:val="00532ABD"/>
    <w:rsid w:val="00533153"/>
    <w:rsid w:val="0053348E"/>
    <w:rsid w:val="00534A10"/>
    <w:rsid w:val="00535B0B"/>
    <w:rsid w:val="0053612D"/>
    <w:rsid w:val="0053786B"/>
    <w:rsid w:val="00540C4B"/>
    <w:rsid w:val="005432E4"/>
    <w:rsid w:val="00543462"/>
    <w:rsid w:val="00543E31"/>
    <w:rsid w:val="00544CAF"/>
    <w:rsid w:val="00544E68"/>
    <w:rsid w:val="00545685"/>
    <w:rsid w:val="00547380"/>
    <w:rsid w:val="00547665"/>
    <w:rsid w:val="005507BB"/>
    <w:rsid w:val="00551061"/>
    <w:rsid w:val="005521CE"/>
    <w:rsid w:val="00552D81"/>
    <w:rsid w:val="00552E7C"/>
    <w:rsid w:val="00553A45"/>
    <w:rsid w:val="00555468"/>
    <w:rsid w:val="00560C63"/>
    <w:rsid w:val="005611FC"/>
    <w:rsid w:val="005615D2"/>
    <w:rsid w:val="005615DC"/>
    <w:rsid w:val="00561A2C"/>
    <w:rsid w:val="00561BC5"/>
    <w:rsid w:val="00564831"/>
    <w:rsid w:val="005654BB"/>
    <w:rsid w:val="005659DC"/>
    <w:rsid w:val="00567BE3"/>
    <w:rsid w:val="00571B3D"/>
    <w:rsid w:val="00572E6D"/>
    <w:rsid w:val="00572F79"/>
    <w:rsid w:val="005730CF"/>
    <w:rsid w:val="005749BF"/>
    <w:rsid w:val="00574A81"/>
    <w:rsid w:val="00574BC5"/>
    <w:rsid w:val="00575351"/>
    <w:rsid w:val="0057564A"/>
    <w:rsid w:val="00575BB9"/>
    <w:rsid w:val="00576A94"/>
    <w:rsid w:val="0057786B"/>
    <w:rsid w:val="0057796E"/>
    <w:rsid w:val="005800E7"/>
    <w:rsid w:val="005812B1"/>
    <w:rsid w:val="005815C6"/>
    <w:rsid w:val="005819DF"/>
    <w:rsid w:val="00582BFE"/>
    <w:rsid w:val="00583D0A"/>
    <w:rsid w:val="005847CB"/>
    <w:rsid w:val="00585343"/>
    <w:rsid w:val="0058744E"/>
    <w:rsid w:val="00590AA7"/>
    <w:rsid w:val="00591434"/>
    <w:rsid w:val="00592008"/>
    <w:rsid w:val="00594990"/>
    <w:rsid w:val="00594A8F"/>
    <w:rsid w:val="00594B69"/>
    <w:rsid w:val="00596296"/>
    <w:rsid w:val="005966C8"/>
    <w:rsid w:val="00597100"/>
    <w:rsid w:val="00597225"/>
    <w:rsid w:val="0059759A"/>
    <w:rsid w:val="005A0717"/>
    <w:rsid w:val="005A3150"/>
    <w:rsid w:val="005A3F24"/>
    <w:rsid w:val="005A3FBC"/>
    <w:rsid w:val="005A6176"/>
    <w:rsid w:val="005A6258"/>
    <w:rsid w:val="005A6A31"/>
    <w:rsid w:val="005A6C15"/>
    <w:rsid w:val="005A747E"/>
    <w:rsid w:val="005A74D6"/>
    <w:rsid w:val="005B0261"/>
    <w:rsid w:val="005B0D15"/>
    <w:rsid w:val="005B14C1"/>
    <w:rsid w:val="005B178A"/>
    <w:rsid w:val="005B35DF"/>
    <w:rsid w:val="005B3C21"/>
    <w:rsid w:val="005B508D"/>
    <w:rsid w:val="005B6344"/>
    <w:rsid w:val="005B63B0"/>
    <w:rsid w:val="005B6BE0"/>
    <w:rsid w:val="005B738A"/>
    <w:rsid w:val="005B7914"/>
    <w:rsid w:val="005C013F"/>
    <w:rsid w:val="005C1C80"/>
    <w:rsid w:val="005C1DC8"/>
    <w:rsid w:val="005C1E63"/>
    <w:rsid w:val="005C21C8"/>
    <w:rsid w:val="005D0126"/>
    <w:rsid w:val="005D09CF"/>
    <w:rsid w:val="005D2721"/>
    <w:rsid w:val="005D2F94"/>
    <w:rsid w:val="005D3A98"/>
    <w:rsid w:val="005D4A71"/>
    <w:rsid w:val="005D4D4D"/>
    <w:rsid w:val="005D64FB"/>
    <w:rsid w:val="005D69E7"/>
    <w:rsid w:val="005D6A76"/>
    <w:rsid w:val="005D778E"/>
    <w:rsid w:val="005E0DFD"/>
    <w:rsid w:val="005E2CA9"/>
    <w:rsid w:val="005E33E7"/>
    <w:rsid w:val="005E37E7"/>
    <w:rsid w:val="005E4BFD"/>
    <w:rsid w:val="005E5459"/>
    <w:rsid w:val="005E582D"/>
    <w:rsid w:val="005E6049"/>
    <w:rsid w:val="005E64E3"/>
    <w:rsid w:val="005E6D7D"/>
    <w:rsid w:val="005E73E6"/>
    <w:rsid w:val="005E7CE8"/>
    <w:rsid w:val="005F186E"/>
    <w:rsid w:val="005F2747"/>
    <w:rsid w:val="005F27CB"/>
    <w:rsid w:val="005F5DBB"/>
    <w:rsid w:val="005F73F0"/>
    <w:rsid w:val="0060013C"/>
    <w:rsid w:val="0060122F"/>
    <w:rsid w:val="00602839"/>
    <w:rsid w:val="00606C34"/>
    <w:rsid w:val="00607303"/>
    <w:rsid w:val="00607C95"/>
    <w:rsid w:val="00613CA7"/>
    <w:rsid w:val="00614764"/>
    <w:rsid w:val="00615760"/>
    <w:rsid w:val="0061587B"/>
    <w:rsid w:val="00615B9B"/>
    <w:rsid w:val="00615CD4"/>
    <w:rsid w:val="0061658B"/>
    <w:rsid w:val="00617D68"/>
    <w:rsid w:val="006246B6"/>
    <w:rsid w:val="0062562F"/>
    <w:rsid w:val="006263A8"/>
    <w:rsid w:val="00627A57"/>
    <w:rsid w:val="00630258"/>
    <w:rsid w:val="00630AD9"/>
    <w:rsid w:val="0063118F"/>
    <w:rsid w:val="0063144C"/>
    <w:rsid w:val="0063325F"/>
    <w:rsid w:val="0063344C"/>
    <w:rsid w:val="00635D01"/>
    <w:rsid w:val="00636085"/>
    <w:rsid w:val="006376D2"/>
    <w:rsid w:val="006378B1"/>
    <w:rsid w:val="00640D61"/>
    <w:rsid w:val="006423F3"/>
    <w:rsid w:val="0064380D"/>
    <w:rsid w:val="00643D46"/>
    <w:rsid w:val="006478C4"/>
    <w:rsid w:val="00651C9B"/>
    <w:rsid w:val="0065250E"/>
    <w:rsid w:val="00652B38"/>
    <w:rsid w:val="00652D7E"/>
    <w:rsid w:val="00652F57"/>
    <w:rsid w:val="00653EFE"/>
    <w:rsid w:val="006542CC"/>
    <w:rsid w:val="00654D40"/>
    <w:rsid w:val="00660DD4"/>
    <w:rsid w:val="00661760"/>
    <w:rsid w:val="006625D5"/>
    <w:rsid w:val="00663E50"/>
    <w:rsid w:val="006661CC"/>
    <w:rsid w:val="006667E0"/>
    <w:rsid w:val="00666C54"/>
    <w:rsid w:val="00667730"/>
    <w:rsid w:val="00670873"/>
    <w:rsid w:val="006717E7"/>
    <w:rsid w:val="00672E52"/>
    <w:rsid w:val="00673221"/>
    <w:rsid w:val="0067368F"/>
    <w:rsid w:val="0067381A"/>
    <w:rsid w:val="00674089"/>
    <w:rsid w:val="00674232"/>
    <w:rsid w:val="0067495B"/>
    <w:rsid w:val="0067675C"/>
    <w:rsid w:val="006769CD"/>
    <w:rsid w:val="00676F3D"/>
    <w:rsid w:val="00681272"/>
    <w:rsid w:val="006816F5"/>
    <w:rsid w:val="0068177D"/>
    <w:rsid w:val="00681DC4"/>
    <w:rsid w:val="00682379"/>
    <w:rsid w:val="006823E5"/>
    <w:rsid w:val="006824D1"/>
    <w:rsid w:val="00682631"/>
    <w:rsid w:val="00682DD7"/>
    <w:rsid w:val="00683A78"/>
    <w:rsid w:val="00683BA0"/>
    <w:rsid w:val="00686DEA"/>
    <w:rsid w:val="00687F6F"/>
    <w:rsid w:val="0069066D"/>
    <w:rsid w:val="00692CD1"/>
    <w:rsid w:val="00694820"/>
    <w:rsid w:val="00694A30"/>
    <w:rsid w:val="00695EF7"/>
    <w:rsid w:val="006A02E6"/>
    <w:rsid w:val="006A04B2"/>
    <w:rsid w:val="006A0D99"/>
    <w:rsid w:val="006A1175"/>
    <w:rsid w:val="006A14A6"/>
    <w:rsid w:val="006A5525"/>
    <w:rsid w:val="006A5951"/>
    <w:rsid w:val="006A6DB6"/>
    <w:rsid w:val="006A706C"/>
    <w:rsid w:val="006A7168"/>
    <w:rsid w:val="006B062F"/>
    <w:rsid w:val="006B0746"/>
    <w:rsid w:val="006B08C1"/>
    <w:rsid w:val="006B1902"/>
    <w:rsid w:val="006B23B7"/>
    <w:rsid w:val="006B294D"/>
    <w:rsid w:val="006B298B"/>
    <w:rsid w:val="006B2F0E"/>
    <w:rsid w:val="006B4282"/>
    <w:rsid w:val="006B45FC"/>
    <w:rsid w:val="006B538D"/>
    <w:rsid w:val="006B544A"/>
    <w:rsid w:val="006B5DBC"/>
    <w:rsid w:val="006B5F41"/>
    <w:rsid w:val="006C0A95"/>
    <w:rsid w:val="006C0BFB"/>
    <w:rsid w:val="006C3675"/>
    <w:rsid w:val="006C6355"/>
    <w:rsid w:val="006C67D7"/>
    <w:rsid w:val="006C67E0"/>
    <w:rsid w:val="006D0314"/>
    <w:rsid w:val="006D1952"/>
    <w:rsid w:val="006D1C89"/>
    <w:rsid w:val="006D1DDD"/>
    <w:rsid w:val="006D1E4F"/>
    <w:rsid w:val="006D208E"/>
    <w:rsid w:val="006D2338"/>
    <w:rsid w:val="006D3066"/>
    <w:rsid w:val="006D3D13"/>
    <w:rsid w:val="006D4911"/>
    <w:rsid w:val="006D55C9"/>
    <w:rsid w:val="006D5ECB"/>
    <w:rsid w:val="006D756B"/>
    <w:rsid w:val="006D790C"/>
    <w:rsid w:val="006D7A38"/>
    <w:rsid w:val="006D7DB3"/>
    <w:rsid w:val="006D7F89"/>
    <w:rsid w:val="006E01C7"/>
    <w:rsid w:val="006E1D87"/>
    <w:rsid w:val="006E2868"/>
    <w:rsid w:val="006E2C9F"/>
    <w:rsid w:val="006E32EE"/>
    <w:rsid w:val="006E43A2"/>
    <w:rsid w:val="006E4698"/>
    <w:rsid w:val="006E5DB7"/>
    <w:rsid w:val="006E69C0"/>
    <w:rsid w:val="006E6C6E"/>
    <w:rsid w:val="006E6D27"/>
    <w:rsid w:val="006E6FA5"/>
    <w:rsid w:val="006E7060"/>
    <w:rsid w:val="006E7726"/>
    <w:rsid w:val="006E7AE5"/>
    <w:rsid w:val="006E7F2E"/>
    <w:rsid w:val="006F0CBA"/>
    <w:rsid w:val="006F11AC"/>
    <w:rsid w:val="006F1EF3"/>
    <w:rsid w:val="006F2BB9"/>
    <w:rsid w:val="006F2D9B"/>
    <w:rsid w:val="006F5AF2"/>
    <w:rsid w:val="006F7994"/>
    <w:rsid w:val="0070040F"/>
    <w:rsid w:val="007004D9"/>
    <w:rsid w:val="007005DD"/>
    <w:rsid w:val="0070078A"/>
    <w:rsid w:val="0070124C"/>
    <w:rsid w:val="007012FD"/>
    <w:rsid w:val="007016A9"/>
    <w:rsid w:val="00701D16"/>
    <w:rsid w:val="00701E2D"/>
    <w:rsid w:val="007020FA"/>
    <w:rsid w:val="00702172"/>
    <w:rsid w:val="00703DC4"/>
    <w:rsid w:val="00704069"/>
    <w:rsid w:val="007043E8"/>
    <w:rsid w:val="007048EC"/>
    <w:rsid w:val="007053BA"/>
    <w:rsid w:val="00705B55"/>
    <w:rsid w:val="00705BF0"/>
    <w:rsid w:val="00706D39"/>
    <w:rsid w:val="00706E4F"/>
    <w:rsid w:val="00707710"/>
    <w:rsid w:val="00711988"/>
    <w:rsid w:val="00713D20"/>
    <w:rsid w:val="00713D6D"/>
    <w:rsid w:val="0071436F"/>
    <w:rsid w:val="00715BC8"/>
    <w:rsid w:val="00715C9D"/>
    <w:rsid w:val="00715EFB"/>
    <w:rsid w:val="007160F9"/>
    <w:rsid w:val="0071748E"/>
    <w:rsid w:val="00717C0B"/>
    <w:rsid w:val="00721B2E"/>
    <w:rsid w:val="00721BE5"/>
    <w:rsid w:val="00722AAD"/>
    <w:rsid w:val="0072326E"/>
    <w:rsid w:val="00723310"/>
    <w:rsid w:val="007236BB"/>
    <w:rsid w:val="007236FA"/>
    <w:rsid w:val="00723CBE"/>
    <w:rsid w:val="00724D5E"/>
    <w:rsid w:val="00725186"/>
    <w:rsid w:val="00725CD6"/>
    <w:rsid w:val="007265CC"/>
    <w:rsid w:val="00726FD2"/>
    <w:rsid w:val="00727015"/>
    <w:rsid w:val="007301F0"/>
    <w:rsid w:val="0073092F"/>
    <w:rsid w:val="00731D33"/>
    <w:rsid w:val="00732240"/>
    <w:rsid w:val="007329CA"/>
    <w:rsid w:val="00732A2E"/>
    <w:rsid w:val="00732DEA"/>
    <w:rsid w:val="007331BE"/>
    <w:rsid w:val="007335AD"/>
    <w:rsid w:val="0073375A"/>
    <w:rsid w:val="007339E5"/>
    <w:rsid w:val="0073466C"/>
    <w:rsid w:val="00735B32"/>
    <w:rsid w:val="00735C1E"/>
    <w:rsid w:val="00735DE5"/>
    <w:rsid w:val="00736EC7"/>
    <w:rsid w:val="007378A5"/>
    <w:rsid w:val="00740F7C"/>
    <w:rsid w:val="00741496"/>
    <w:rsid w:val="00741E14"/>
    <w:rsid w:val="00741E29"/>
    <w:rsid w:val="00742A92"/>
    <w:rsid w:val="00742FA3"/>
    <w:rsid w:val="00743BEE"/>
    <w:rsid w:val="00743E71"/>
    <w:rsid w:val="00743F85"/>
    <w:rsid w:val="00745261"/>
    <w:rsid w:val="00746C77"/>
    <w:rsid w:val="00746FF9"/>
    <w:rsid w:val="00747902"/>
    <w:rsid w:val="007511B5"/>
    <w:rsid w:val="00751962"/>
    <w:rsid w:val="007529F5"/>
    <w:rsid w:val="00752CF6"/>
    <w:rsid w:val="007547F8"/>
    <w:rsid w:val="007550CD"/>
    <w:rsid w:val="00755DA2"/>
    <w:rsid w:val="00756142"/>
    <w:rsid w:val="007570C7"/>
    <w:rsid w:val="00761DB1"/>
    <w:rsid w:val="00761EA4"/>
    <w:rsid w:val="00762668"/>
    <w:rsid w:val="00762AA9"/>
    <w:rsid w:val="00762D0A"/>
    <w:rsid w:val="007635C6"/>
    <w:rsid w:val="00764094"/>
    <w:rsid w:val="00764186"/>
    <w:rsid w:val="00764199"/>
    <w:rsid w:val="00765556"/>
    <w:rsid w:val="00766659"/>
    <w:rsid w:val="00767A14"/>
    <w:rsid w:val="00770240"/>
    <w:rsid w:val="0077027D"/>
    <w:rsid w:val="00770984"/>
    <w:rsid w:val="00770B06"/>
    <w:rsid w:val="00770BBF"/>
    <w:rsid w:val="00771329"/>
    <w:rsid w:val="00773748"/>
    <w:rsid w:val="00776554"/>
    <w:rsid w:val="00776A56"/>
    <w:rsid w:val="007820E8"/>
    <w:rsid w:val="00782987"/>
    <w:rsid w:val="00784844"/>
    <w:rsid w:val="0078521C"/>
    <w:rsid w:val="00785292"/>
    <w:rsid w:val="0078582F"/>
    <w:rsid w:val="00785830"/>
    <w:rsid w:val="0078628B"/>
    <w:rsid w:val="00786E3C"/>
    <w:rsid w:val="007875B9"/>
    <w:rsid w:val="00790AEC"/>
    <w:rsid w:val="00790CAB"/>
    <w:rsid w:val="007915F3"/>
    <w:rsid w:val="0079275E"/>
    <w:rsid w:val="00792D63"/>
    <w:rsid w:val="0079310E"/>
    <w:rsid w:val="00793823"/>
    <w:rsid w:val="00794E83"/>
    <w:rsid w:val="0079536F"/>
    <w:rsid w:val="007953E4"/>
    <w:rsid w:val="00795E9E"/>
    <w:rsid w:val="00797644"/>
    <w:rsid w:val="007A1232"/>
    <w:rsid w:val="007A237D"/>
    <w:rsid w:val="007A2B77"/>
    <w:rsid w:val="007A383A"/>
    <w:rsid w:val="007A6020"/>
    <w:rsid w:val="007A7267"/>
    <w:rsid w:val="007B0870"/>
    <w:rsid w:val="007B0A72"/>
    <w:rsid w:val="007B10C9"/>
    <w:rsid w:val="007B13F3"/>
    <w:rsid w:val="007B3272"/>
    <w:rsid w:val="007B5793"/>
    <w:rsid w:val="007B649D"/>
    <w:rsid w:val="007B7541"/>
    <w:rsid w:val="007B7C31"/>
    <w:rsid w:val="007B7F0F"/>
    <w:rsid w:val="007C02F3"/>
    <w:rsid w:val="007C0718"/>
    <w:rsid w:val="007C1B1C"/>
    <w:rsid w:val="007C269C"/>
    <w:rsid w:val="007C273F"/>
    <w:rsid w:val="007C3DC4"/>
    <w:rsid w:val="007C5BCA"/>
    <w:rsid w:val="007C6DDF"/>
    <w:rsid w:val="007C6E47"/>
    <w:rsid w:val="007C7FCE"/>
    <w:rsid w:val="007D0FC2"/>
    <w:rsid w:val="007D111F"/>
    <w:rsid w:val="007D15F2"/>
    <w:rsid w:val="007D2407"/>
    <w:rsid w:val="007D24EF"/>
    <w:rsid w:val="007D3ED9"/>
    <w:rsid w:val="007D670E"/>
    <w:rsid w:val="007D6788"/>
    <w:rsid w:val="007D7EF6"/>
    <w:rsid w:val="007E065A"/>
    <w:rsid w:val="007E0C89"/>
    <w:rsid w:val="007E0E13"/>
    <w:rsid w:val="007E1A90"/>
    <w:rsid w:val="007E307B"/>
    <w:rsid w:val="007E325A"/>
    <w:rsid w:val="007E4F93"/>
    <w:rsid w:val="007E5262"/>
    <w:rsid w:val="007E5966"/>
    <w:rsid w:val="007E627D"/>
    <w:rsid w:val="007E6B34"/>
    <w:rsid w:val="007F0005"/>
    <w:rsid w:val="007F0057"/>
    <w:rsid w:val="007F1419"/>
    <w:rsid w:val="007F26A3"/>
    <w:rsid w:val="007F2834"/>
    <w:rsid w:val="007F3A8E"/>
    <w:rsid w:val="007F3EF6"/>
    <w:rsid w:val="007F44DA"/>
    <w:rsid w:val="007F7846"/>
    <w:rsid w:val="007F7B77"/>
    <w:rsid w:val="0080002F"/>
    <w:rsid w:val="00800A0F"/>
    <w:rsid w:val="00801491"/>
    <w:rsid w:val="008014CB"/>
    <w:rsid w:val="008035D4"/>
    <w:rsid w:val="00805FB6"/>
    <w:rsid w:val="0080656F"/>
    <w:rsid w:val="008071A0"/>
    <w:rsid w:val="00807895"/>
    <w:rsid w:val="008109B7"/>
    <w:rsid w:val="008112B3"/>
    <w:rsid w:val="00812D91"/>
    <w:rsid w:val="00814AB4"/>
    <w:rsid w:val="00814B4C"/>
    <w:rsid w:val="00815236"/>
    <w:rsid w:val="00820222"/>
    <w:rsid w:val="00820495"/>
    <w:rsid w:val="008206E4"/>
    <w:rsid w:val="0082074D"/>
    <w:rsid w:val="00821063"/>
    <w:rsid w:val="008223B8"/>
    <w:rsid w:val="008223EA"/>
    <w:rsid w:val="0082268A"/>
    <w:rsid w:val="00823276"/>
    <w:rsid w:val="00823DE8"/>
    <w:rsid w:val="008243CE"/>
    <w:rsid w:val="008243FC"/>
    <w:rsid w:val="0082763D"/>
    <w:rsid w:val="0083069B"/>
    <w:rsid w:val="00830B05"/>
    <w:rsid w:val="008316D9"/>
    <w:rsid w:val="008327BE"/>
    <w:rsid w:val="00835F8F"/>
    <w:rsid w:val="008362F3"/>
    <w:rsid w:val="008365E8"/>
    <w:rsid w:val="008368DB"/>
    <w:rsid w:val="00836B3B"/>
    <w:rsid w:val="00840805"/>
    <w:rsid w:val="00842530"/>
    <w:rsid w:val="00843331"/>
    <w:rsid w:val="00843475"/>
    <w:rsid w:val="00846072"/>
    <w:rsid w:val="00846AB7"/>
    <w:rsid w:val="008470A4"/>
    <w:rsid w:val="008503A9"/>
    <w:rsid w:val="008507B6"/>
    <w:rsid w:val="00851192"/>
    <w:rsid w:val="008538E6"/>
    <w:rsid w:val="00854370"/>
    <w:rsid w:val="00856944"/>
    <w:rsid w:val="008572D1"/>
    <w:rsid w:val="0086022B"/>
    <w:rsid w:val="008606B2"/>
    <w:rsid w:val="00862660"/>
    <w:rsid w:val="00862A75"/>
    <w:rsid w:val="008631E6"/>
    <w:rsid w:val="008632A5"/>
    <w:rsid w:val="00863F64"/>
    <w:rsid w:val="008647C7"/>
    <w:rsid w:val="00864B0F"/>
    <w:rsid w:val="008651F0"/>
    <w:rsid w:val="00866043"/>
    <w:rsid w:val="008665A7"/>
    <w:rsid w:val="00866C50"/>
    <w:rsid w:val="0087083F"/>
    <w:rsid w:val="00872409"/>
    <w:rsid w:val="00873282"/>
    <w:rsid w:val="008733B5"/>
    <w:rsid w:val="0087408B"/>
    <w:rsid w:val="00875B2C"/>
    <w:rsid w:val="00877992"/>
    <w:rsid w:val="0088016A"/>
    <w:rsid w:val="008809AC"/>
    <w:rsid w:val="0088118D"/>
    <w:rsid w:val="008845C0"/>
    <w:rsid w:val="00884E7C"/>
    <w:rsid w:val="00885A45"/>
    <w:rsid w:val="00885E2C"/>
    <w:rsid w:val="00886732"/>
    <w:rsid w:val="008874DB"/>
    <w:rsid w:val="008877C3"/>
    <w:rsid w:val="00893D30"/>
    <w:rsid w:val="00893E40"/>
    <w:rsid w:val="00893EF4"/>
    <w:rsid w:val="00895670"/>
    <w:rsid w:val="0089583F"/>
    <w:rsid w:val="0089698A"/>
    <w:rsid w:val="008969FD"/>
    <w:rsid w:val="00897100"/>
    <w:rsid w:val="008A034F"/>
    <w:rsid w:val="008A0AB6"/>
    <w:rsid w:val="008A0E79"/>
    <w:rsid w:val="008A0F7E"/>
    <w:rsid w:val="008A149E"/>
    <w:rsid w:val="008A1671"/>
    <w:rsid w:val="008A2185"/>
    <w:rsid w:val="008A2256"/>
    <w:rsid w:val="008A2796"/>
    <w:rsid w:val="008A4598"/>
    <w:rsid w:val="008B01DE"/>
    <w:rsid w:val="008B05F1"/>
    <w:rsid w:val="008B07E4"/>
    <w:rsid w:val="008B09DE"/>
    <w:rsid w:val="008B0CB8"/>
    <w:rsid w:val="008B2313"/>
    <w:rsid w:val="008B299A"/>
    <w:rsid w:val="008B2A67"/>
    <w:rsid w:val="008B3185"/>
    <w:rsid w:val="008B31F6"/>
    <w:rsid w:val="008B3581"/>
    <w:rsid w:val="008B481A"/>
    <w:rsid w:val="008B5EDB"/>
    <w:rsid w:val="008B65FC"/>
    <w:rsid w:val="008B6625"/>
    <w:rsid w:val="008C0C0E"/>
    <w:rsid w:val="008C2B94"/>
    <w:rsid w:val="008C4EF2"/>
    <w:rsid w:val="008C4FE4"/>
    <w:rsid w:val="008C51C3"/>
    <w:rsid w:val="008C55C4"/>
    <w:rsid w:val="008C6DB2"/>
    <w:rsid w:val="008C6F52"/>
    <w:rsid w:val="008C7A05"/>
    <w:rsid w:val="008D0CC5"/>
    <w:rsid w:val="008D286B"/>
    <w:rsid w:val="008D387D"/>
    <w:rsid w:val="008D4DB5"/>
    <w:rsid w:val="008D4EE1"/>
    <w:rsid w:val="008D7B60"/>
    <w:rsid w:val="008E05DA"/>
    <w:rsid w:val="008E0F90"/>
    <w:rsid w:val="008E133A"/>
    <w:rsid w:val="008E1651"/>
    <w:rsid w:val="008E1747"/>
    <w:rsid w:val="008E1EAA"/>
    <w:rsid w:val="008E2251"/>
    <w:rsid w:val="008E340B"/>
    <w:rsid w:val="008E532E"/>
    <w:rsid w:val="008E67C0"/>
    <w:rsid w:val="008E72CA"/>
    <w:rsid w:val="008F07FC"/>
    <w:rsid w:val="008F25FC"/>
    <w:rsid w:val="008F3730"/>
    <w:rsid w:val="008F404C"/>
    <w:rsid w:val="008F4120"/>
    <w:rsid w:val="008F460F"/>
    <w:rsid w:val="008F4FB9"/>
    <w:rsid w:val="00900F80"/>
    <w:rsid w:val="00901770"/>
    <w:rsid w:val="00902123"/>
    <w:rsid w:val="00902320"/>
    <w:rsid w:val="00902DE0"/>
    <w:rsid w:val="009030D8"/>
    <w:rsid w:val="00903411"/>
    <w:rsid w:val="00903803"/>
    <w:rsid w:val="009046F3"/>
    <w:rsid w:val="00905E7B"/>
    <w:rsid w:val="009076E9"/>
    <w:rsid w:val="009077CA"/>
    <w:rsid w:val="00910B20"/>
    <w:rsid w:val="009115D5"/>
    <w:rsid w:val="0091384C"/>
    <w:rsid w:val="00914485"/>
    <w:rsid w:val="00914744"/>
    <w:rsid w:val="009159EE"/>
    <w:rsid w:val="00916015"/>
    <w:rsid w:val="0091642D"/>
    <w:rsid w:val="00916BDD"/>
    <w:rsid w:val="00916D89"/>
    <w:rsid w:val="009174D8"/>
    <w:rsid w:val="00917997"/>
    <w:rsid w:val="00920860"/>
    <w:rsid w:val="00921406"/>
    <w:rsid w:val="00921C66"/>
    <w:rsid w:val="009239A8"/>
    <w:rsid w:val="00924067"/>
    <w:rsid w:val="00925AB6"/>
    <w:rsid w:val="00925D53"/>
    <w:rsid w:val="0092697D"/>
    <w:rsid w:val="00926F59"/>
    <w:rsid w:val="0092703B"/>
    <w:rsid w:val="009300FA"/>
    <w:rsid w:val="00930A34"/>
    <w:rsid w:val="00933D47"/>
    <w:rsid w:val="0093473F"/>
    <w:rsid w:val="0093577E"/>
    <w:rsid w:val="0093656A"/>
    <w:rsid w:val="00937285"/>
    <w:rsid w:val="00937AF7"/>
    <w:rsid w:val="00940DE6"/>
    <w:rsid w:val="00940E19"/>
    <w:rsid w:val="00941D95"/>
    <w:rsid w:val="00941E56"/>
    <w:rsid w:val="00942552"/>
    <w:rsid w:val="009434FF"/>
    <w:rsid w:val="00943569"/>
    <w:rsid w:val="00945A6E"/>
    <w:rsid w:val="009464D2"/>
    <w:rsid w:val="00946C92"/>
    <w:rsid w:val="009505EE"/>
    <w:rsid w:val="00951580"/>
    <w:rsid w:val="00951CED"/>
    <w:rsid w:val="00951D01"/>
    <w:rsid w:val="00952318"/>
    <w:rsid w:val="00953371"/>
    <w:rsid w:val="00953D66"/>
    <w:rsid w:val="00954E87"/>
    <w:rsid w:val="009550EF"/>
    <w:rsid w:val="00955648"/>
    <w:rsid w:val="00956B63"/>
    <w:rsid w:val="00956FA8"/>
    <w:rsid w:val="009577E8"/>
    <w:rsid w:val="009579C3"/>
    <w:rsid w:val="009605CB"/>
    <w:rsid w:val="0096168A"/>
    <w:rsid w:val="00963510"/>
    <w:rsid w:val="009637A8"/>
    <w:rsid w:val="00963C71"/>
    <w:rsid w:val="009647BB"/>
    <w:rsid w:val="00964806"/>
    <w:rsid w:val="0096568C"/>
    <w:rsid w:val="00966A46"/>
    <w:rsid w:val="00971074"/>
    <w:rsid w:val="009712D1"/>
    <w:rsid w:val="00971ECB"/>
    <w:rsid w:val="00972A36"/>
    <w:rsid w:val="00975857"/>
    <w:rsid w:val="00975955"/>
    <w:rsid w:val="00976603"/>
    <w:rsid w:val="00976BB1"/>
    <w:rsid w:val="00980B1C"/>
    <w:rsid w:val="00980F8F"/>
    <w:rsid w:val="0098137A"/>
    <w:rsid w:val="0098155E"/>
    <w:rsid w:val="00981CA8"/>
    <w:rsid w:val="00981D7E"/>
    <w:rsid w:val="00982724"/>
    <w:rsid w:val="00982CE4"/>
    <w:rsid w:val="0098364F"/>
    <w:rsid w:val="00983C91"/>
    <w:rsid w:val="00984536"/>
    <w:rsid w:val="009845D0"/>
    <w:rsid w:val="00985900"/>
    <w:rsid w:val="00990D3E"/>
    <w:rsid w:val="00990E5D"/>
    <w:rsid w:val="009915B1"/>
    <w:rsid w:val="00991CBC"/>
    <w:rsid w:val="00994403"/>
    <w:rsid w:val="009944D6"/>
    <w:rsid w:val="00994CDE"/>
    <w:rsid w:val="0099504E"/>
    <w:rsid w:val="00995624"/>
    <w:rsid w:val="009958DD"/>
    <w:rsid w:val="00995A8E"/>
    <w:rsid w:val="009A02BC"/>
    <w:rsid w:val="009A03A5"/>
    <w:rsid w:val="009A05D6"/>
    <w:rsid w:val="009A1E6B"/>
    <w:rsid w:val="009A2105"/>
    <w:rsid w:val="009A26F6"/>
    <w:rsid w:val="009A2895"/>
    <w:rsid w:val="009A3B79"/>
    <w:rsid w:val="009A4EFB"/>
    <w:rsid w:val="009A59BE"/>
    <w:rsid w:val="009A5A30"/>
    <w:rsid w:val="009A73C7"/>
    <w:rsid w:val="009B00BC"/>
    <w:rsid w:val="009B238B"/>
    <w:rsid w:val="009B4B7E"/>
    <w:rsid w:val="009B6E3F"/>
    <w:rsid w:val="009B6F97"/>
    <w:rsid w:val="009B772A"/>
    <w:rsid w:val="009B7949"/>
    <w:rsid w:val="009C0B1F"/>
    <w:rsid w:val="009C2AA2"/>
    <w:rsid w:val="009C379A"/>
    <w:rsid w:val="009C3CE7"/>
    <w:rsid w:val="009C4F15"/>
    <w:rsid w:val="009C592F"/>
    <w:rsid w:val="009C5D5D"/>
    <w:rsid w:val="009C790C"/>
    <w:rsid w:val="009C7989"/>
    <w:rsid w:val="009C7C9B"/>
    <w:rsid w:val="009D0787"/>
    <w:rsid w:val="009D1508"/>
    <w:rsid w:val="009D2522"/>
    <w:rsid w:val="009D34AB"/>
    <w:rsid w:val="009D3B80"/>
    <w:rsid w:val="009D402C"/>
    <w:rsid w:val="009D5F62"/>
    <w:rsid w:val="009E119F"/>
    <w:rsid w:val="009E1470"/>
    <w:rsid w:val="009E1A12"/>
    <w:rsid w:val="009E2832"/>
    <w:rsid w:val="009E3888"/>
    <w:rsid w:val="009E3A48"/>
    <w:rsid w:val="009E537B"/>
    <w:rsid w:val="009E68DA"/>
    <w:rsid w:val="009E6F03"/>
    <w:rsid w:val="009E70C0"/>
    <w:rsid w:val="009E76E1"/>
    <w:rsid w:val="009E78B5"/>
    <w:rsid w:val="009F01A0"/>
    <w:rsid w:val="009F064C"/>
    <w:rsid w:val="009F0D6E"/>
    <w:rsid w:val="009F0E19"/>
    <w:rsid w:val="009F1AA7"/>
    <w:rsid w:val="009F1F15"/>
    <w:rsid w:val="009F49EB"/>
    <w:rsid w:val="009F4CE2"/>
    <w:rsid w:val="009F5569"/>
    <w:rsid w:val="009F578D"/>
    <w:rsid w:val="009F667B"/>
    <w:rsid w:val="009F7141"/>
    <w:rsid w:val="00A001C6"/>
    <w:rsid w:val="00A02B1C"/>
    <w:rsid w:val="00A02E00"/>
    <w:rsid w:val="00A03316"/>
    <w:rsid w:val="00A038E5"/>
    <w:rsid w:val="00A056A6"/>
    <w:rsid w:val="00A06A2A"/>
    <w:rsid w:val="00A06B25"/>
    <w:rsid w:val="00A100AF"/>
    <w:rsid w:val="00A10B1B"/>
    <w:rsid w:val="00A111AB"/>
    <w:rsid w:val="00A11431"/>
    <w:rsid w:val="00A1148E"/>
    <w:rsid w:val="00A124EF"/>
    <w:rsid w:val="00A12A60"/>
    <w:rsid w:val="00A12E8E"/>
    <w:rsid w:val="00A145D0"/>
    <w:rsid w:val="00A14D5E"/>
    <w:rsid w:val="00A156B9"/>
    <w:rsid w:val="00A165E8"/>
    <w:rsid w:val="00A16F15"/>
    <w:rsid w:val="00A1710C"/>
    <w:rsid w:val="00A17566"/>
    <w:rsid w:val="00A20E37"/>
    <w:rsid w:val="00A2105E"/>
    <w:rsid w:val="00A23ACA"/>
    <w:rsid w:val="00A23B83"/>
    <w:rsid w:val="00A25261"/>
    <w:rsid w:val="00A259FC"/>
    <w:rsid w:val="00A26004"/>
    <w:rsid w:val="00A265B0"/>
    <w:rsid w:val="00A27B8D"/>
    <w:rsid w:val="00A27BA6"/>
    <w:rsid w:val="00A31121"/>
    <w:rsid w:val="00A318A6"/>
    <w:rsid w:val="00A31F64"/>
    <w:rsid w:val="00A32AA6"/>
    <w:rsid w:val="00A35DDF"/>
    <w:rsid w:val="00A3699C"/>
    <w:rsid w:val="00A372AA"/>
    <w:rsid w:val="00A4010E"/>
    <w:rsid w:val="00A40F7F"/>
    <w:rsid w:val="00A41AAE"/>
    <w:rsid w:val="00A41EB2"/>
    <w:rsid w:val="00A43EA9"/>
    <w:rsid w:val="00A44006"/>
    <w:rsid w:val="00A44542"/>
    <w:rsid w:val="00A4608E"/>
    <w:rsid w:val="00A46938"/>
    <w:rsid w:val="00A47581"/>
    <w:rsid w:val="00A4795F"/>
    <w:rsid w:val="00A51B3E"/>
    <w:rsid w:val="00A53C45"/>
    <w:rsid w:val="00A541C6"/>
    <w:rsid w:val="00A5746A"/>
    <w:rsid w:val="00A578BF"/>
    <w:rsid w:val="00A61F0A"/>
    <w:rsid w:val="00A622ED"/>
    <w:rsid w:val="00A6256A"/>
    <w:rsid w:val="00A6264B"/>
    <w:rsid w:val="00A63A51"/>
    <w:rsid w:val="00A63B4F"/>
    <w:rsid w:val="00A65507"/>
    <w:rsid w:val="00A6636D"/>
    <w:rsid w:val="00A66641"/>
    <w:rsid w:val="00A67C95"/>
    <w:rsid w:val="00A70FCF"/>
    <w:rsid w:val="00A71C1A"/>
    <w:rsid w:val="00A71C99"/>
    <w:rsid w:val="00A740A9"/>
    <w:rsid w:val="00A74365"/>
    <w:rsid w:val="00A74BCD"/>
    <w:rsid w:val="00A74DEF"/>
    <w:rsid w:val="00A752EC"/>
    <w:rsid w:val="00A75A7A"/>
    <w:rsid w:val="00A77F9C"/>
    <w:rsid w:val="00A80475"/>
    <w:rsid w:val="00A813C4"/>
    <w:rsid w:val="00A817BB"/>
    <w:rsid w:val="00A81C45"/>
    <w:rsid w:val="00A8224F"/>
    <w:rsid w:val="00A822C3"/>
    <w:rsid w:val="00A82CD1"/>
    <w:rsid w:val="00A830D9"/>
    <w:rsid w:val="00A83D04"/>
    <w:rsid w:val="00A8654E"/>
    <w:rsid w:val="00A87378"/>
    <w:rsid w:val="00A916A8"/>
    <w:rsid w:val="00A92054"/>
    <w:rsid w:val="00A92762"/>
    <w:rsid w:val="00A9399A"/>
    <w:rsid w:val="00A943C7"/>
    <w:rsid w:val="00A94670"/>
    <w:rsid w:val="00A951C9"/>
    <w:rsid w:val="00A95B42"/>
    <w:rsid w:val="00A96A9C"/>
    <w:rsid w:val="00A96E72"/>
    <w:rsid w:val="00A970BF"/>
    <w:rsid w:val="00A97CC2"/>
    <w:rsid w:val="00AA0033"/>
    <w:rsid w:val="00AA0DB6"/>
    <w:rsid w:val="00AA0F17"/>
    <w:rsid w:val="00AA13AA"/>
    <w:rsid w:val="00AA2DC8"/>
    <w:rsid w:val="00AA2F9B"/>
    <w:rsid w:val="00AA374C"/>
    <w:rsid w:val="00AA38C4"/>
    <w:rsid w:val="00AA4294"/>
    <w:rsid w:val="00AA4E98"/>
    <w:rsid w:val="00AA4F3E"/>
    <w:rsid w:val="00AA5A2B"/>
    <w:rsid w:val="00AA5ABA"/>
    <w:rsid w:val="00AA6A3B"/>
    <w:rsid w:val="00AB116D"/>
    <w:rsid w:val="00AB1E36"/>
    <w:rsid w:val="00AB1E59"/>
    <w:rsid w:val="00AB2922"/>
    <w:rsid w:val="00AB2C55"/>
    <w:rsid w:val="00AB51C5"/>
    <w:rsid w:val="00AB5FDC"/>
    <w:rsid w:val="00AC00EE"/>
    <w:rsid w:val="00AC0DA9"/>
    <w:rsid w:val="00AC0E8B"/>
    <w:rsid w:val="00AC114C"/>
    <w:rsid w:val="00AC1C7F"/>
    <w:rsid w:val="00AC327C"/>
    <w:rsid w:val="00AC4650"/>
    <w:rsid w:val="00AC4C77"/>
    <w:rsid w:val="00AC65D0"/>
    <w:rsid w:val="00AC7A27"/>
    <w:rsid w:val="00AC7F6E"/>
    <w:rsid w:val="00AD1C1D"/>
    <w:rsid w:val="00AD2C54"/>
    <w:rsid w:val="00AD3941"/>
    <w:rsid w:val="00AD40D4"/>
    <w:rsid w:val="00AD4344"/>
    <w:rsid w:val="00AD6A24"/>
    <w:rsid w:val="00AE2DB3"/>
    <w:rsid w:val="00AE31CC"/>
    <w:rsid w:val="00AE3F62"/>
    <w:rsid w:val="00AE49D4"/>
    <w:rsid w:val="00AE4E8E"/>
    <w:rsid w:val="00AE512A"/>
    <w:rsid w:val="00AE570E"/>
    <w:rsid w:val="00AE5D32"/>
    <w:rsid w:val="00AE6BF7"/>
    <w:rsid w:val="00AF13EC"/>
    <w:rsid w:val="00AF15C9"/>
    <w:rsid w:val="00AF29DD"/>
    <w:rsid w:val="00AF3106"/>
    <w:rsid w:val="00AF37EF"/>
    <w:rsid w:val="00AF38A0"/>
    <w:rsid w:val="00AF559A"/>
    <w:rsid w:val="00AF5613"/>
    <w:rsid w:val="00AF6049"/>
    <w:rsid w:val="00AF7F80"/>
    <w:rsid w:val="00B02084"/>
    <w:rsid w:val="00B02E3B"/>
    <w:rsid w:val="00B045EA"/>
    <w:rsid w:val="00B05E3F"/>
    <w:rsid w:val="00B061B3"/>
    <w:rsid w:val="00B0632B"/>
    <w:rsid w:val="00B0693E"/>
    <w:rsid w:val="00B06B30"/>
    <w:rsid w:val="00B07962"/>
    <w:rsid w:val="00B07A0F"/>
    <w:rsid w:val="00B07E17"/>
    <w:rsid w:val="00B101D9"/>
    <w:rsid w:val="00B104A5"/>
    <w:rsid w:val="00B10578"/>
    <w:rsid w:val="00B11B53"/>
    <w:rsid w:val="00B11CC5"/>
    <w:rsid w:val="00B13075"/>
    <w:rsid w:val="00B13DC1"/>
    <w:rsid w:val="00B1421F"/>
    <w:rsid w:val="00B1498E"/>
    <w:rsid w:val="00B16CA0"/>
    <w:rsid w:val="00B176BB"/>
    <w:rsid w:val="00B179D0"/>
    <w:rsid w:val="00B20269"/>
    <w:rsid w:val="00B21131"/>
    <w:rsid w:val="00B2113A"/>
    <w:rsid w:val="00B21429"/>
    <w:rsid w:val="00B22420"/>
    <w:rsid w:val="00B22C5F"/>
    <w:rsid w:val="00B23609"/>
    <w:rsid w:val="00B23CCE"/>
    <w:rsid w:val="00B23FB1"/>
    <w:rsid w:val="00B24DDC"/>
    <w:rsid w:val="00B25C49"/>
    <w:rsid w:val="00B267FC"/>
    <w:rsid w:val="00B26FCB"/>
    <w:rsid w:val="00B3266C"/>
    <w:rsid w:val="00B338A0"/>
    <w:rsid w:val="00B33EFC"/>
    <w:rsid w:val="00B36541"/>
    <w:rsid w:val="00B4024B"/>
    <w:rsid w:val="00B40D85"/>
    <w:rsid w:val="00B411B6"/>
    <w:rsid w:val="00B4250E"/>
    <w:rsid w:val="00B430AB"/>
    <w:rsid w:val="00B466F7"/>
    <w:rsid w:val="00B4715E"/>
    <w:rsid w:val="00B47A94"/>
    <w:rsid w:val="00B5049C"/>
    <w:rsid w:val="00B5073A"/>
    <w:rsid w:val="00B5077A"/>
    <w:rsid w:val="00B507D5"/>
    <w:rsid w:val="00B50929"/>
    <w:rsid w:val="00B50FC2"/>
    <w:rsid w:val="00B5358E"/>
    <w:rsid w:val="00B54A73"/>
    <w:rsid w:val="00B54CDF"/>
    <w:rsid w:val="00B55D7F"/>
    <w:rsid w:val="00B56E9F"/>
    <w:rsid w:val="00B5794E"/>
    <w:rsid w:val="00B60872"/>
    <w:rsid w:val="00B613BE"/>
    <w:rsid w:val="00B621AC"/>
    <w:rsid w:val="00B63672"/>
    <w:rsid w:val="00B6470E"/>
    <w:rsid w:val="00B648A4"/>
    <w:rsid w:val="00B656CC"/>
    <w:rsid w:val="00B6615D"/>
    <w:rsid w:val="00B663BA"/>
    <w:rsid w:val="00B66A6D"/>
    <w:rsid w:val="00B6763C"/>
    <w:rsid w:val="00B701D7"/>
    <w:rsid w:val="00B717C7"/>
    <w:rsid w:val="00B7212C"/>
    <w:rsid w:val="00B72A76"/>
    <w:rsid w:val="00B72C47"/>
    <w:rsid w:val="00B730FC"/>
    <w:rsid w:val="00B7487F"/>
    <w:rsid w:val="00B76603"/>
    <w:rsid w:val="00B77396"/>
    <w:rsid w:val="00B77A5C"/>
    <w:rsid w:val="00B77A9B"/>
    <w:rsid w:val="00B77E4E"/>
    <w:rsid w:val="00B80068"/>
    <w:rsid w:val="00B80A20"/>
    <w:rsid w:val="00B8127E"/>
    <w:rsid w:val="00B812AF"/>
    <w:rsid w:val="00B82A49"/>
    <w:rsid w:val="00B8334D"/>
    <w:rsid w:val="00B83FB1"/>
    <w:rsid w:val="00B84620"/>
    <w:rsid w:val="00B85C2F"/>
    <w:rsid w:val="00B86098"/>
    <w:rsid w:val="00B863E7"/>
    <w:rsid w:val="00B914ED"/>
    <w:rsid w:val="00B9291F"/>
    <w:rsid w:val="00B92ADD"/>
    <w:rsid w:val="00B92D84"/>
    <w:rsid w:val="00B93E51"/>
    <w:rsid w:val="00B96D14"/>
    <w:rsid w:val="00B971C2"/>
    <w:rsid w:val="00B97A49"/>
    <w:rsid w:val="00BA037C"/>
    <w:rsid w:val="00BA0D29"/>
    <w:rsid w:val="00BA17B4"/>
    <w:rsid w:val="00BA356C"/>
    <w:rsid w:val="00BA3B6E"/>
    <w:rsid w:val="00BA48A2"/>
    <w:rsid w:val="00BA4A39"/>
    <w:rsid w:val="00BA5187"/>
    <w:rsid w:val="00BA5E38"/>
    <w:rsid w:val="00BA69FC"/>
    <w:rsid w:val="00BA6F26"/>
    <w:rsid w:val="00BA74E3"/>
    <w:rsid w:val="00BB12AD"/>
    <w:rsid w:val="00BB272C"/>
    <w:rsid w:val="00BB314A"/>
    <w:rsid w:val="00BB5D71"/>
    <w:rsid w:val="00BB6011"/>
    <w:rsid w:val="00BB734C"/>
    <w:rsid w:val="00BC066A"/>
    <w:rsid w:val="00BC1539"/>
    <w:rsid w:val="00BC233B"/>
    <w:rsid w:val="00BC4016"/>
    <w:rsid w:val="00BC4DFD"/>
    <w:rsid w:val="00BC4FD3"/>
    <w:rsid w:val="00BC57ED"/>
    <w:rsid w:val="00BC6391"/>
    <w:rsid w:val="00BC7A75"/>
    <w:rsid w:val="00BD0D6B"/>
    <w:rsid w:val="00BD19DF"/>
    <w:rsid w:val="00BD4E0C"/>
    <w:rsid w:val="00BD5D0D"/>
    <w:rsid w:val="00BD5FF2"/>
    <w:rsid w:val="00BD68E3"/>
    <w:rsid w:val="00BD7B3D"/>
    <w:rsid w:val="00BE1E6E"/>
    <w:rsid w:val="00BE2474"/>
    <w:rsid w:val="00BE37D6"/>
    <w:rsid w:val="00BE406B"/>
    <w:rsid w:val="00BE47B8"/>
    <w:rsid w:val="00BE5849"/>
    <w:rsid w:val="00BE6717"/>
    <w:rsid w:val="00BE68B6"/>
    <w:rsid w:val="00BE6F46"/>
    <w:rsid w:val="00BE7A61"/>
    <w:rsid w:val="00BF031C"/>
    <w:rsid w:val="00BF1E4C"/>
    <w:rsid w:val="00BF2409"/>
    <w:rsid w:val="00BF317F"/>
    <w:rsid w:val="00BF5460"/>
    <w:rsid w:val="00BF5F75"/>
    <w:rsid w:val="00BF6C44"/>
    <w:rsid w:val="00C00F10"/>
    <w:rsid w:val="00C01667"/>
    <w:rsid w:val="00C02E79"/>
    <w:rsid w:val="00C03DC7"/>
    <w:rsid w:val="00C03F4B"/>
    <w:rsid w:val="00C0433C"/>
    <w:rsid w:val="00C044D2"/>
    <w:rsid w:val="00C045FD"/>
    <w:rsid w:val="00C05F61"/>
    <w:rsid w:val="00C07410"/>
    <w:rsid w:val="00C07D1D"/>
    <w:rsid w:val="00C07E89"/>
    <w:rsid w:val="00C1086B"/>
    <w:rsid w:val="00C115C7"/>
    <w:rsid w:val="00C12189"/>
    <w:rsid w:val="00C13238"/>
    <w:rsid w:val="00C13FDB"/>
    <w:rsid w:val="00C1552E"/>
    <w:rsid w:val="00C15E95"/>
    <w:rsid w:val="00C16271"/>
    <w:rsid w:val="00C162F1"/>
    <w:rsid w:val="00C20AB1"/>
    <w:rsid w:val="00C21014"/>
    <w:rsid w:val="00C21251"/>
    <w:rsid w:val="00C229C1"/>
    <w:rsid w:val="00C234A8"/>
    <w:rsid w:val="00C24C46"/>
    <w:rsid w:val="00C24D17"/>
    <w:rsid w:val="00C251E7"/>
    <w:rsid w:val="00C25225"/>
    <w:rsid w:val="00C25A4E"/>
    <w:rsid w:val="00C25CFA"/>
    <w:rsid w:val="00C2618C"/>
    <w:rsid w:val="00C27219"/>
    <w:rsid w:val="00C27B95"/>
    <w:rsid w:val="00C3098F"/>
    <w:rsid w:val="00C32CFC"/>
    <w:rsid w:val="00C33416"/>
    <w:rsid w:val="00C35436"/>
    <w:rsid w:val="00C3610E"/>
    <w:rsid w:val="00C37B02"/>
    <w:rsid w:val="00C40AEE"/>
    <w:rsid w:val="00C40C98"/>
    <w:rsid w:val="00C420D4"/>
    <w:rsid w:val="00C42149"/>
    <w:rsid w:val="00C443AF"/>
    <w:rsid w:val="00C44461"/>
    <w:rsid w:val="00C44B01"/>
    <w:rsid w:val="00C44CEA"/>
    <w:rsid w:val="00C459CF"/>
    <w:rsid w:val="00C46EE7"/>
    <w:rsid w:val="00C4709D"/>
    <w:rsid w:val="00C47F86"/>
    <w:rsid w:val="00C512CD"/>
    <w:rsid w:val="00C52EAD"/>
    <w:rsid w:val="00C53F60"/>
    <w:rsid w:val="00C54A31"/>
    <w:rsid w:val="00C55F6B"/>
    <w:rsid w:val="00C56B14"/>
    <w:rsid w:val="00C56B99"/>
    <w:rsid w:val="00C578FF"/>
    <w:rsid w:val="00C60793"/>
    <w:rsid w:val="00C60A4A"/>
    <w:rsid w:val="00C628B4"/>
    <w:rsid w:val="00C63F9B"/>
    <w:rsid w:val="00C663A8"/>
    <w:rsid w:val="00C66F68"/>
    <w:rsid w:val="00C671C8"/>
    <w:rsid w:val="00C6759B"/>
    <w:rsid w:val="00C67C25"/>
    <w:rsid w:val="00C70535"/>
    <w:rsid w:val="00C70E30"/>
    <w:rsid w:val="00C71082"/>
    <w:rsid w:val="00C729C7"/>
    <w:rsid w:val="00C72C8E"/>
    <w:rsid w:val="00C72EC3"/>
    <w:rsid w:val="00C746FE"/>
    <w:rsid w:val="00C749AA"/>
    <w:rsid w:val="00C74A9A"/>
    <w:rsid w:val="00C74FC0"/>
    <w:rsid w:val="00C75FE2"/>
    <w:rsid w:val="00C76680"/>
    <w:rsid w:val="00C76826"/>
    <w:rsid w:val="00C7690C"/>
    <w:rsid w:val="00C76AAB"/>
    <w:rsid w:val="00C778AD"/>
    <w:rsid w:val="00C80E24"/>
    <w:rsid w:val="00C817B4"/>
    <w:rsid w:val="00C81DEF"/>
    <w:rsid w:val="00C831E9"/>
    <w:rsid w:val="00C876AA"/>
    <w:rsid w:val="00C9034F"/>
    <w:rsid w:val="00C90989"/>
    <w:rsid w:val="00C90EA5"/>
    <w:rsid w:val="00C918E1"/>
    <w:rsid w:val="00C927E9"/>
    <w:rsid w:val="00C92902"/>
    <w:rsid w:val="00C93326"/>
    <w:rsid w:val="00C93B07"/>
    <w:rsid w:val="00C96B3B"/>
    <w:rsid w:val="00C96EEB"/>
    <w:rsid w:val="00C9711B"/>
    <w:rsid w:val="00CA06FD"/>
    <w:rsid w:val="00CA0AE2"/>
    <w:rsid w:val="00CA1E37"/>
    <w:rsid w:val="00CA291B"/>
    <w:rsid w:val="00CA2AAF"/>
    <w:rsid w:val="00CA2B92"/>
    <w:rsid w:val="00CA394B"/>
    <w:rsid w:val="00CA4EA5"/>
    <w:rsid w:val="00CA689A"/>
    <w:rsid w:val="00CA6C15"/>
    <w:rsid w:val="00CA7E13"/>
    <w:rsid w:val="00CB0354"/>
    <w:rsid w:val="00CB39E8"/>
    <w:rsid w:val="00CB39FA"/>
    <w:rsid w:val="00CB43AE"/>
    <w:rsid w:val="00CB4E72"/>
    <w:rsid w:val="00CB58B4"/>
    <w:rsid w:val="00CB5A62"/>
    <w:rsid w:val="00CB6301"/>
    <w:rsid w:val="00CB785A"/>
    <w:rsid w:val="00CC008F"/>
    <w:rsid w:val="00CC0B53"/>
    <w:rsid w:val="00CC0D96"/>
    <w:rsid w:val="00CC0EB6"/>
    <w:rsid w:val="00CC2110"/>
    <w:rsid w:val="00CC2981"/>
    <w:rsid w:val="00CC370B"/>
    <w:rsid w:val="00CC395C"/>
    <w:rsid w:val="00CC3E46"/>
    <w:rsid w:val="00CC4172"/>
    <w:rsid w:val="00CC53D8"/>
    <w:rsid w:val="00CC5924"/>
    <w:rsid w:val="00CC67B3"/>
    <w:rsid w:val="00CC6D5A"/>
    <w:rsid w:val="00CC6D95"/>
    <w:rsid w:val="00CD2AE0"/>
    <w:rsid w:val="00CD3858"/>
    <w:rsid w:val="00CD4B1E"/>
    <w:rsid w:val="00CD519B"/>
    <w:rsid w:val="00CD551F"/>
    <w:rsid w:val="00CD7576"/>
    <w:rsid w:val="00CE012A"/>
    <w:rsid w:val="00CE0372"/>
    <w:rsid w:val="00CE0B75"/>
    <w:rsid w:val="00CE18AC"/>
    <w:rsid w:val="00CE1D11"/>
    <w:rsid w:val="00CE3A8E"/>
    <w:rsid w:val="00CE484F"/>
    <w:rsid w:val="00CE503A"/>
    <w:rsid w:val="00CE5EEA"/>
    <w:rsid w:val="00CE6206"/>
    <w:rsid w:val="00CE6614"/>
    <w:rsid w:val="00CE6C75"/>
    <w:rsid w:val="00CE783D"/>
    <w:rsid w:val="00CF0A48"/>
    <w:rsid w:val="00CF41A5"/>
    <w:rsid w:val="00CF4596"/>
    <w:rsid w:val="00D001AD"/>
    <w:rsid w:val="00D001B2"/>
    <w:rsid w:val="00D02C83"/>
    <w:rsid w:val="00D03946"/>
    <w:rsid w:val="00D043FB"/>
    <w:rsid w:val="00D048B1"/>
    <w:rsid w:val="00D0548F"/>
    <w:rsid w:val="00D06865"/>
    <w:rsid w:val="00D07E98"/>
    <w:rsid w:val="00D1115C"/>
    <w:rsid w:val="00D11394"/>
    <w:rsid w:val="00D11F58"/>
    <w:rsid w:val="00D13A00"/>
    <w:rsid w:val="00D15AD2"/>
    <w:rsid w:val="00D208B6"/>
    <w:rsid w:val="00D227FC"/>
    <w:rsid w:val="00D2394F"/>
    <w:rsid w:val="00D23FF7"/>
    <w:rsid w:val="00D2591F"/>
    <w:rsid w:val="00D25A34"/>
    <w:rsid w:val="00D27B82"/>
    <w:rsid w:val="00D30838"/>
    <w:rsid w:val="00D31E8B"/>
    <w:rsid w:val="00D32ACF"/>
    <w:rsid w:val="00D337F1"/>
    <w:rsid w:val="00D34B01"/>
    <w:rsid w:val="00D372D0"/>
    <w:rsid w:val="00D37B3E"/>
    <w:rsid w:val="00D4059E"/>
    <w:rsid w:val="00D41565"/>
    <w:rsid w:val="00D43065"/>
    <w:rsid w:val="00D43B7B"/>
    <w:rsid w:val="00D463B7"/>
    <w:rsid w:val="00D46C27"/>
    <w:rsid w:val="00D47689"/>
    <w:rsid w:val="00D47FC8"/>
    <w:rsid w:val="00D501CF"/>
    <w:rsid w:val="00D50862"/>
    <w:rsid w:val="00D523B2"/>
    <w:rsid w:val="00D52677"/>
    <w:rsid w:val="00D52C16"/>
    <w:rsid w:val="00D5393C"/>
    <w:rsid w:val="00D53E26"/>
    <w:rsid w:val="00D55288"/>
    <w:rsid w:val="00D568A5"/>
    <w:rsid w:val="00D572F8"/>
    <w:rsid w:val="00D574A7"/>
    <w:rsid w:val="00D57597"/>
    <w:rsid w:val="00D57E87"/>
    <w:rsid w:val="00D60359"/>
    <w:rsid w:val="00D60FB6"/>
    <w:rsid w:val="00D61952"/>
    <w:rsid w:val="00D61DEB"/>
    <w:rsid w:val="00D6332C"/>
    <w:rsid w:val="00D63BF2"/>
    <w:rsid w:val="00D643C8"/>
    <w:rsid w:val="00D64565"/>
    <w:rsid w:val="00D646A7"/>
    <w:rsid w:val="00D64CF6"/>
    <w:rsid w:val="00D65097"/>
    <w:rsid w:val="00D66FD8"/>
    <w:rsid w:val="00D6712C"/>
    <w:rsid w:val="00D672B9"/>
    <w:rsid w:val="00D67B03"/>
    <w:rsid w:val="00D701F5"/>
    <w:rsid w:val="00D711DE"/>
    <w:rsid w:val="00D72460"/>
    <w:rsid w:val="00D72B3A"/>
    <w:rsid w:val="00D72BC9"/>
    <w:rsid w:val="00D72DA8"/>
    <w:rsid w:val="00D742CC"/>
    <w:rsid w:val="00D767CA"/>
    <w:rsid w:val="00D80914"/>
    <w:rsid w:val="00D80D95"/>
    <w:rsid w:val="00D80D97"/>
    <w:rsid w:val="00D80EE1"/>
    <w:rsid w:val="00D81898"/>
    <w:rsid w:val="00D824A1"/>
    <w:rsid w:val="00D833AE"/>
    <w:rsid w:val="00D83FBC"/>
    <w:rsid w:val="00D8474A"/>
    <w:rsid w:val="00D86902"/>
    <w:rsid w:val="00D86E17"/>
    <w:rsid w:val="00D87CFA"/>
    <w:rsid w:val="00D908A6"/>
    <w:rsid w:val="00D90C2B"/>
    <w:rsid w:val="00D93113"/>
    <w:rsid w:val="00D94756"/>
    <w:rsid w:val="00D94CDB"/>
    <w:rsid w:val="00D958A5"/>
    <w:rsid w:val="00D965EE"/>
    <w:rsid w:val="00D9720D"/>
    <w:rsid w:val="00D978B5"/>
    <w:rsid w:val="00D978D1"/>
    <w:rsid w:val="00D97FB6"/>
    <w:rsid w:val="00DA183E"/>
    <w:rsid w:val="00DA27E8"/>
    <w:rsid w:val="00DA43B8"/>
    <w:rsid w:val="00DA4CC3"/>
    <w:rsid w:val="00DA7C8F"/>
    <w:rsid w:val="00DB0BF6"/>
    <w:rsid w:val="00DB1A5B"/>
    <w:rsid w:val="00DB1D02"/>
    <w:rsid w:val="00DB2417"/>
    <w:rsid w:val="00DB2791"/>
    <w:rsid w:val="00DB364B"/>
    <w:rsid w:val="00DB3671"/>
    <w:rsid w:val="00DB5553"/>
    <w:rsid w:val="00DB562D"/>
    <w:rsid w:val="00DB574E"/>
    <w:rsid w:val="00DC22FA"/>
    <w:rsid w:val="00DC284C"/>
    <w:rsid w:val="00DC31AE"/>
    <w:rsid w:val="00DC4D33"/>
    <w:rsid w:val="00DC4EC2"/>
    <w:rsid w:val="00DC4FE9"/>
    <w:rsid w:val="00DC5FC2"/>
    <w:rsid w:val="00DC7800"/>
    <w:rsid w:val="00DC7A71"/>
    <w:rsid w:val="00DC7B96"/>
    <w:rsid w:val="00DC7F95"/>
    <w:rsid w:val="00DD02C6"/>
    <w:rsid w:val="00DD1252"/>
    <w:rsid w:val="00DD342A"/>
    <w:rsid w:val="00DD49EF"/>
    <w:rsid w:val="00DD5795"/>
    <w:rsid w:val="00DD5DC7"/>
    <w:rsid w:val="00DD765B"/>
    <w:rsid w:val="00DD7972"/>
    <w:rsid w:val="00DD79A7"/>
    <w:rsid w:val="00DD7A75"/>
    <w:rsid w:val="00DE25F2"/>
    <w:rsid w:val="00DE42C6"/>
    <w:rsid w:val="00DE5660"/>
    <w:rsid w:val="00DE5FEF"/>
    <w:rsid w:val="00DE7B25"/>
    <w:rsid w:val="00DE7E01"/>
    <w:rsid w:val="00DF088E"/>
    <w:rsid w:val="00DF0AA7"/>
    <w:rsid w:val="00DF17C4"/>
    <w:rsid w:val="00DF1E26"/>
    <w:rsid w:val="00DF32BF"/>
    <w:rsid w:val="00DF32E5"/>
    <w:rsid w:val="00DF355D"/>
    <w:rsid w:val="00DF3934"/>
    <w:rsid w:val="00DF3E2B"/>
    <w:rsid w:val="00DF40ED"/>
    <w:rsid w:val="00DF442C"/>
    <w:rsid w:val="00DF4AF0"/>
    <w:rsid w:val="00DF586C"/>
    <w:rsid w:val="00DF592B"/>
    <w:rsid w:val="00DF6E44"/>
    <w:rsid w:val="00E00E06"/>
    <w:rsid w:val="00E013A6"/>
    <w:rsid w:val="00E0333E"/>
    <w:rsid w:val="00E042A7"/>
    <w:rsid w:val="00E065D3"/>
    <w:rsid w:val="00E07884"/>
    <w:rsid w:val="00E07C1E"/>
    <w:rsid w:val="00E101B6"/>
    <w:rsid w:val="00E10556"/>
    <w:rsid w:val="00E109EB"/>
    <w:rsid w:val="00E112B3"/>
    <w:rsid w:val="00E117D6"/>
    <w:rsid w:val="00E176FE"/>
    <w:rsid w:val="00E208D5"/>
    <w:rsid w:val="00E210E1"/>
    <w:rsid w:val="00E21739"/>
    <w:rsid w:val="00E2221B"/>
    <w:rsid w:val="00E22697"/>
    <w:rsid w:val="00E246CE"/>
    <w:rsid w:val="00E24827"/>
    <w:rsid w:val="00E251F5"/>
    <w:rsid w:val="00E257AC"/>
    <w:rsid w:val="00E262FA"/>
    <w:rsid w:val="00E26CBC"/>
    <w:rsid w:val="00E27C97"/>
    <w:rsid w:val="00E27DFC"/>
    <w:rsid w:val="00E30CEA"/>
    <w:rsid w:val="00E30FC1"/>
    <w:rsid w:val="00E33CD6"/>
    <w:rsid w:val="00E3512A"/>
    <w:rsid w:val="00E3562C"/>
    <w:rsid w:val="00E3589F"/>
    <w:rsid w:val="00E3592F"/>
    <w:rsid w:val="00E36178"/>
    <w:rsid w:val="00E36C39"/>
    <w:rsid w:val="00E40495"/>
    <w:rsid w:val="00E4068E"/>
    <w:rsid w:val="00E41293"/>
    <w:rsid w:val="00E42DE1"/>
    <w:rsid w:val="00E43796"/>
    <w:rsid w:val="00E442F5"/>
    <w:rsid w:val="00E44476"/>
    <w:rsid w:val="00E45675"/>
    <w:rsid w:val="00E462B6"/>
    <w:rsid w:val="00E46800"/>
    <w:rsid w:val="00E471B3"/>
    <w:rsid w:val="00E506FE"/>
    <w:rsid w:val="00E51DFB"/>
    <w:rsid w:val="00E51E45"/>
    <w:rsid w:val="00E53060"/>
    <w:rsid w:val="00E533C9"/>
    <w:rsid w:val="00E539A4"/>
    <w:rsid w:val="00E56F86"/>
    <w:rsid w:val="00E5710F"/>
    <w:rsid w:val="00E57207"/>
    <w:rsid w:val="00E573A7"/>
    <w:rsid w:val="00E60504"/>
    <w:rsid w:val="00E60C11"/>
    <w:rsid w:val="00E61B72"/>
    <w:rsid w:val="00E61CCA"/>
    <w:rsid w:val="00E6220F"/>
    <w:rsid w:val="00E62240"/>
    <w:rsid w:val="00E652F5"/>
    <w:rsid w:val="00E653FE"/>
    <w:rsid w:val="00E659A3"/>
    <w:rsid w:val="00E66352"/>
    <w:rsid w:val="00E669AD"/>
    <w:rsid w:val="00E67998"/>
    <w:rsid w:val="00E72887"/>
    <w:rsid w:val="00E73611"/>
    <w:rsid w:val="00E736EB"/>
    <w:rsid w:val="00E73DFE"/>
    <w:rsid w:val="00E743CB"/>
    <w:rsid w:val="00E75755"/>
    <w:rsid w:val="00E76174"/>
    <w:rsid w:val="00E7651F"/>
    <w:rsid w:val="00E772F3"/>
    <w:rsid w:val="00E80647"/>
    <w:rsid w:val="00E811D3"/>
    <w:rsid w:val="00E81402"/>
    <w:rsid w:val="00E819EB"/>
    <w:rsid w:val="00E81FAC"/>
    <w:rsid w:val="00E83075"/>
    <w:rsid w:val="00E83082"/>
    <w:rsid w:val="00E832D4"/>
    <w:rsid w:val="00E83F28"/>
    <w:rsid w:val="00E84BFB"/>
    <w:rsid w:val="00E86EC2"/>
    <w:rsid w:val="00E904F7"/>
    <w:rsid w:val="00E9082A"/>
    <w:rsid w:val="00E93051"/>
    <w:rsid w:val="00E94048"/>
    <w:rsid w:val="00E95446"/>
    <w:rsid w:val="00E96280"/>
    <w:rsid w:val="00EA0AED"/>
    <w:rsid w:val="00EA211A"/>
    <w:rsid w:val="00EA2DF4"/>
    <w:rsid w:val="00EA4131"/>
    <w:rsid w:val="00EA43EC"/>
    <w:rsid w:val="00EA6916"/>
    <w:rsid w:val="00EA69D9"/>
    <w:rsid w:val="00EB0424"/>
    <w:rsid w:val="00EB0571"/>
    <w:rsid w:val="00EB1496"/>
    <w:rsid w:val="00EB19A0"/>
    <w:rsid w:val="00EB2AA5"/>
    <w:rsid w:val="00EB361B"/>
    <w:rsid w:val="00EB3D5E"/>
    <w:rsid w:val="00EB42B0"/>
    <w:rsid w:val="00EB4A60"/>
    <w:rsid w:val="00EB6E2E"/>
    <w:rsid w:val="00EB7776"/>
    <w:rsid w:val="00EB7F24"/>
    <w:rsid w:val="00EC07D3"/>
    <w:rsid w:val="00EC0A20"/>
    <w:rsid w:val="00EC0B50"/>
    <w:rsid w:val="00EC2D39"/>
    <w:rsid w:val="00EC3181"/>
    <w:rsid w:val="00EC3E8E"/>
    <w:rsid w:val="00EC602A"/>
    <w:rsid w:val="00EC649D"/>
    <w:rsid w:val="00EC7933"/>
    <w:rsid w:val="00ED07A7"/>
    <w:rsid w:val="00ED0F6A"/>
    <w:rsid w:val="00ED121B"/>
    <w:rsid w:val="00ED15B4"/>
    <w:rsid w:val="00ED2279"/>
    <w:rsid w:val="00ED2516"/>
    <w:rsid w:val="00ED2A18"/>
    <w:rsid w:val="00ED2AA3"/>
    <w:rsid w:val="00ED346E"/>
    <w:rsid w:val="00ED4B44"/>
    <w:rsid w:val="00ED526A"/>
    <w:rsid w:val="00ED535B"/>
    <w:rsid w:val="00ED53BB"/>
    <w:rsid w:val="00ED544A"/>
    <w:rsid w:val="00ED54B4"/>
    <w:rsid w:val="00ED6748"/>
    <w:rsid w:val="00EE10CF"/>
    <w:rsid w:val="00EE192C"/>
    <w:rsid w:val="00EE1D15"/>
    <w:rsid w:val="00EE22F7"/>
    <w:rsid w:val="00EE2CA8"/>
    <w:rsid w:val="00EE2FC7"/>
    <w:rsid w:val="00EE536C"/>
    <w:rsid w:val="00EE55F6"/>
    <w:rsid w:val="00EE5A31"/>
    <w:rsid w:val="00EE5BD2"/>
    <w:rsid w:val="00EE624E"/>
    <w:rsid w:val="00EE6872"/>
    <w:rsid w:val="00EE74DF"/>
    <w:rsid w:val="00EF0EA8"/>
    <w:rsid w:val="00EF1C03"/>
    <w:rsid w:val="00EF3603"/>
    <w:rsid w:val="00EF3B55"/>
    <w:rsid w:val="00EF4893"/>
    <w:rsid w:val="00EF5D5C"/>
    <w:rsid w:val="00EF5DAB"/>
    <w:rsid w:val="00EF6EDE"/>
    <w:rsid w:val="00F000B6"/>
    <w:rsid w:val="00F0025C"/>
    <w:rsid w:val="00F01DD1"/>
    <w:rsid w:val="00F03646"/>
    <w:rsid w:val="00F03815"/>
    <w:rsid w:val="00F03A0F"/>
    <w:rsid w:val="00F044E7"/>
    <w:rsid w:val="00F051E2"/>
    <w:rsid w:val="00F06729"/>
    <w:rsid w:val="00F070D2"/>
    <w:rsid w:val="00F104F7"/>
    <w:rsid w:val="00F11BCA"/>
    <w:rsid w:val="00F12210"/>
    <w:rsid w:val="00F1492F"/>
    <w:rsid w:val="00F14CB9"/>
    <w:rsid w:val="00F177E6"/>
    <w:rsid w:val="00F1781A"/>
    <w:rsid w:val="00F200B3"/>
    <w:rsid w:val="00F2041F"/>
    <w:rsid w:val="00F2126F"/>
    <w:rsid w:val="00F221E0"/>
    <w:rsid w:val="00F22A10"/>
    <w:rsid w:val="00F241A3"/>
    <w:rsid w:val="00F24B40"/>
    <w:rsid w:val="00F2514E"/>
    <w:rsid w:val="00F25C0C"/>
    <w:rsid w:val="00F25E34"/>
    <w:rsid w:val="00F26E3B"/>
    <w:rsid w:val="00F278FD"/>
    <w:rsid w:val="00F313E2"/>
    <w:rsid w:val="00F31473"/>
    <w:rsid w:val="00F31AEB"/>
    <w:rsid w:val="00F32657"/>
    <w:rsid w:val="00F32FE6"/>
    <w:rsid w:val="00F33819"/>
    <w:rsid w:val="00F33DD8"/>
    <w:rsid w:val="00F34438"/>
    <w:rsid w:val="00F356DD"/>
    <w:rsid w:val="00F373E1"/>
    <w:rsid w:val="00F374A0"/>
    <w:rsid w:val="00F40794"/>
    <w:rsid w:val="00F41078"/>
    <w:rsid w:val="00F4134B"/>
    <w:rsid w:val="00F426B9"/>
    <w:rsid w:val="00F42DD4"/>
    <w:rsid w:val="00F4412C"/>
    <w:rsid w:val="00F44E07"/>
    <w:rsid w:val="00F4507B"/>
    <w:rsid w:val="00F45D22"/>
    <w:rsid w:val="00F46644"/>
    <w:rsid w:val="00F475DB"/>
    <w:rsid w:val="00F50250"/>
    <w:rsid w:val="00F50950"/>
    <w:rsid w:val="00F50F80"/>
    <w:rsid w:val="00F51CE2"/>
    <w:rsid w:val="00F526CA"/>
    <w:rsid w:val="00F55472"/>
    <w:rsid w:val="00F604D4"/>
    <w:rsid w:val="00F609AA"/>
    <w:rsid w:val="00F60C53"/>
    <w:rsid w:val="00F61E9B"/>
    <w:rsid w:val="00F626EA"/>
    <w:rsid w:val="00F64631"/>
    <w:rsid w:val="00F64D1C"/>
    <w:rsid w:val="00F64D51"/>
    <w:rsid w:val="00F6535C"/>
    <w:rsid w:val="00F65B0A"/>
    <w:rsid w:val="00F70B7F"/>
    <w:rsid w:val="00F70C0B"/>
    <w:rsid w:val="00F71809"/>
    <w:rsid w:val="00F729AE"/>
    <w:rsid w:val="00F732AA"/>
    <w:rsid w:val="00F75E23"/>
    <w:rsid w:val="00F760C8"/>
    <w:rsid w:val="00F76570"/>
    <w:rsid w:val="00F77506"/>
    <w:rsid w:val="00F775E9"/>
    <w:rsid w:val="00F8011B"/>
    <w:rsid w:val="00F81419"/>
    <w:rsid w:val="00F81DFF"/>
    <w:rsid w:val="00F820C1"/>
    <w:rsid w:val="00F82DEC"/>
    <w:rsid w:val="00F85A87"/>
    <w:rsid w:val="00F85AFD"/>
    <w:rsid w:val="00F86D81"/>
    <w:rsid w:val="00F871E6"/>
    <w:rsid w:val="00F919F9"/>
    <w:rsid w:val="00F93142"/>
    <w:rsid w:val="00F9453F"/>
    <w:rsid w:val="00F94803"/>
    <w:rsid w:val="00F9501D"/>
    <w:rsid w:val="00F96276"/>
    <w:rsid w:val="00FA1E5B"/>
    <w:rsid w:val="00FA2D9B"/>
    <w:rsid w:val="00FA33AC"/>
    <w:rsid w:val="00FA3437"/>
    <w:rsid w:val="00FA3937"/>
    <w:rsid w:val="00FA3C7C"/>
    <w:rsid w:val="00FA52A2"/>
    <w:rsid w:val="00FA5DDB"/>
    <w:rsid w:val="00FA61FF"/>
    <w:rsid w:val="00FA68AA"/>
    <w:rsid w:val="00FA7156"/>
    <w:rsid w:val="00FA74A5"/>
    <w:rsid w:val="00FB0CAF"/>
    <w:rsid w:val="00FB0F63"/>
    <w:rsid w:val="00FB1BB8"/>
    <w:rsid w:val="00FB5A20"/>
    <w:rsid w:val="00FB6995"/>
    <w:rsid w:val="00FB789E"/>
    <w:rsid w:val="00FB7EFA"/>
    <w:rsid w:val="00FB7FD6"/>
    <w:rsid w:val="00FC0A7B"/>
    <w:rsid w:val="00FC0AEB"/>
    <w:rsid w:val="00FC14E4"/>
    <w:rsid w:val="00FC212B"/>
    <w:rsid w:val="00FC326E"/>
    <w:rsid w:val="00FC33D8"/>
    <w:rsid w:val="00FC35DD"/>
    <w:rsid w:val="00FC39D0"/>
    <w:rsid w:val="00FC418E"/>
    <w:rsid w:val="00FC5C65"/>
    <w:rsid w:val="00FD006D"/>
    <w:rsid w:val="00FD01FF"/>
    <w:rsid w:val="00FD1ACB"/>
    <w:rsid w:val="00FD1F8C"/>
    <w:rsid w:val="00FD33A2"/>
    <w:rsid w:val="00FD3BA0"/>
    <w:rsid w:val="00FD4DE3"/>
    <w:rsid w:val="00FD66FD"/>
    <w:rsid w:val="00FE10E4"/>
    <w:rsid w:val="00FE11B4"/>
    <w:rsid w:val="00FE3449"/>
    <w:rsid w:val="00FE38F7"/>
    <w:rsid w:val="00FE457C"/>
    <w:rsid w:val="00FE4B91"/>
    <w:rsid w:val="00FE6BA6"/>
    <w:rsid w:val="00FE6F2A"/>
    <w:rsid w:val="00FE764D"/>
    <w:rsid w:val="00FF060A"/>
    <w:rsid w:val="00FF0B12"/>
    <w:rsid w:val="00FF13DB"/>
    <w:rsid w:val="00FF1901"/>
    <w:rsid w:val="00FF2132"/>
    <w:rsid w:val="00FF2677"/>
    <w:rsid w:val="00FF29F9"/>
    <w:rsid w:val="00FF4166"/>
    <w:rsid w:val="00FF4607"/>
    <w:rsid w:val="00FF481F"/>
    <w:rsid w:val="00FF4CE9"/>
    <w:rsid w:val="00FF4D1D"/>
    <w:rsid w:val="00FF6C43"/>
    <w:rsid w:val="00FF6D6A"/>
    <w:rsid w:val="00FF6F00"/>
    <w:rsid w:val="00FF77F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89CB0E"/>
  <w15:chartTrackingRefBased/>
  <w15:docId w15:val="{F7839447-04BA-4DC9-98CE-237B5A7D5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Calibri (Textkörper)"/>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B6995"/>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406971"/>
    <w:pPr>
      <w:spacing w:before="100" w:beforeAutospacing="1" w:after="100" w:afterAutospacing="1"/>
      <w:outlineLvl w:val="0"/>
    </w:pPr>
    <w:rPr>
      <w:rFonts w:asciiTheme="minorHAnsi" w:eastAsiaTheme="minorHAnsi" w:hAnsiTheme="minorHAnsi" w:cs="Calibri (Textkörper)"/>
      <w:b/>
      <w:bCs/>
      <w:kern w:val="36"/>
      <w:sz w:val="48"/>
      <w:szCs w:val="48"/>
      <w:lang w:eastAsia="en-US"/>
    </w:rPr>
  </w:style>
  <w:style w:type="paragraph" w:styleId="berschrift2">
    <w:name w:val="heading 2"/>
    <w:basedOn w:val="Standard"/>
    <w:next w:val="Standard"/>
    <w:link w:val="berschrift2Zchn"/>
    <w:uiPriority w:val="9"/>
    <w:unhideWhenUsed/>
    <w:qFormat/>
    <w:rsid w:val="001B7775"/>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berschrift3">
    <w:name w:val="heading 3"/>
    <w:basedOn w:val="Standard"/>
    <w:link w:val="berschrift3Zchn"/>
    <w:qFormat/>
    <w:rsid w:val="00406971"/>
    <w:pPr>
      <w:spacing w:before="100" w:beforeAutospacing="1" w:after="100" w:afterAutospacing="1"/>
      <w:outlineLvl w:val="2"/>
    </w:pPr>
    <w:rPr>
      <w:rFonts w:asciiTheme="minorHAnsi" w:eastAsiaTheme="minorHAnsi" w:hAnsiTheme="minorHAnsi" w:cs="Calibri (Textkörper)"/>
      <w:b/>
      <w:bCs/>
      <w:sz w:val="27"/>
      <w:szCs w:val="27"/>
      <w:lang w:eastAsia="en-US"/>
    </w:rPr>
  </w:style>
  <w:style w:type="paragraph" w:styleId="berschrift4">
    <w:name w:val="heading 4"/>
    <w:basedOn w:val="Standard"/>
    <w:next w:val="Standard"/>
    <w:link w:val="berschrift4Zchn"/>
    <w:uiPriority w:val="9"/>
    <w:unhideWhenUsed/>
    <w:qFormat/>
    <w:rsid w:val="00C75FE2"/>
    <w:pPr>
      <w:keepNext/>
      <w:keepLines/>
      <w:spacing w:before="40"/>
      <w:outlineLvl w:val="3"/>
    </w:pPr>
    <w:rPr>
      <w:rFonts w:asciiTheme="majorHAnsi" w:eastAsiaTheme="majorEastAsia" w:hAnsiTheme="majorHAnsi" w:cstheme="majorBidi"/>
      <w:i/>
      <w:iCs/>
      <w:color w:val="2F5496" w:themeColor="accent1" w:themeShade="BF"/>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06971"/>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1B7775"/>
    <w:rPr>
      <w:rFonts w:asciiTheme="majorHAnsi" w:eastAsiaTheme="majorEastAsia" w:hAnsiTheme="majorHAnsi" w:cstheme="majorBidi"/>
      <w:color w:val="2F5496" w:themeColor="accent1" w:themeShade="BF"/>
      <w:sz w:val="26"/>
      <w:szCs w:val="26"/>
      <w:lang w:eastAsia="de-DE"/>
    </w:rPr>
  </w:style>
  <w:style w:type="character" w:customStyle="1" w:styleId="berschrift3Zchn">
    <w:name w:val="Überschrift 3 Zchn"/>
    <w:basedOn w:val="Absatz-Standardschriftart"/>
    <w:link w:val="berschrift3"/>
    <w:rsid w:val="00406971"/>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C75FE2"/>
    <w:rPr>
      <w:rFonts w:asciiTheme="majorHAnsi" w:eastAsiaTheme="majorEastAsia" w:hAnsiTheme="majorHAnsi" w:cstheme="majorBidi"/>
      <w:i/>
      <w:iCs/>
      <w:color w:val="2F5496" w:themeColor="accent1" w:themeShade="BF"/>
    </w:rPr>
  </w:style>
  <w:style w:type="paragraph" w:styleId="Listenabsatz">
    <w:name w:val="List Paragraph"/>
    <w:basedOn w:val="Standard"/>
    <w:link w:val="ListenabsatzZchn"/>
    <w:uiPriority w:val="34"/>
    <w:qFormat/>
    <w:rsid w:val="00A41EB2"/>
    <w:pPr>
      <w:ind w:left="720"/>
      <w:contextualSpacing/>
    </w:pPr>
    <w:rPr>
      <w:rFonts w:asciiTheme="minorHAnsi" w:eastAsiaTheme="minorHAnsi" w:hAnsiTheme="minorHAnsi" w:cs="Calibri (Textkörper)"/>
      <w:lang w:eastAsia="en-US"/>
    </w:rPr>
  </w:style>
  <w:style w:type="character" w:customStyle="1" w:styleId="ListenabsatzZchn">
    <w:name w:val="Listenabsatz Zchn"/>
    <w:basedOn w:val="Absatz-Standardschriftart"/>
    <w:link w:val="Listenabsatz"/>
    <w:uiPriority w:val="34"/>
    <w:rsid w:val="005F186E"/>
  </w:style>
  <w:style w:type="paragraph" w:styleId="StandardWeb">
    <w:name w:val="Normal (Web)"/>
    <w:basedOn w:val="Standard"/>
    <w:uiPriority w:val="99"/>
    <w:unhideWhenUsed/>
    <w:rsid w:val="00E042A7"/>
    <w:pPr>
      <w:spacing w:before="100" w:beforeAutospacing="1" w:after="100" w:afterAutospacing="1"/>
    </w:pPr>
    <w:rPr>
      <w:rFonts w:asciiTheme="minorHAnsi" w:eastAsiaTheme="minorHAnsi" w:hAnsiTheme="minorHAnsi" w:cs="Calibri (Textkörper)"/>
      <w:lang w:eastAsia="en-US"/>
    </w:rPr>
  </w:style>
  <w:style w:type="paragraph" w:styleId="Kopfzeile">
    <w:name w:val="header"/>
    <w:basedOn w:val="Standard"/>
    <w:link w:val="KopfzeileZchn"/>
    <w:uiPriority w:val="99"/>
    <w:unhideWhenUsed/>
    <w:rsid w:val="00B84620"/>
    <w:pPr>
      <w:tabs>
        <w:tab w:val="center" w:pos="4536"/>
        <w:tab w:val="right" w:pos="9072"/>
      </w:tabs>
    </w:pPr>
    <w:rPr>
      <w:rFonts w:asciiTheme="minorHAnsi" w:eastAsiaTheme="minorHAnsi" w:hAnsiTheme="minorHAnsi" w:cs="Calibri (Textkörper)"/>
      <w:lang w:eastAsia="en-US"/>
    </w:rPr>
  </w:style>
  <w:style w:type="character" w:customStyle="1" w:styleId="KopfzeileZchn">
    <w:name w:val="Kopfzeile Zchn"/>
    <w:basedOn w:val="Absatz-Standardschriftart"/>
    <w:link w:val="Kopfzeile"/>
    <w:uiPriority w:val="99"/>
    <w:rsid w:val="00B84620"/>
  </w:style>
  <w:style w:type="character" w:styleId="Seitenzahl">
    <w:name w:val="page number"/>
    <w:basedOn w:val="Absatz-Standardschriftart"/>
    <w:uiPriority w:val="99"/>
    <w:semiHidden/>
    <w:unhideWhenUsed/>
    <w:rsid w:val="00B84620"/>
  </w:style>
  <w:style w:type="character" w:styleId="Hyperlink">
    <w:name w:val="Hyperlink"/>
    <w:basedOn w:val="Absatz-Standardschriftart"/>
    <w:uiPriority w:val="99"/>
    <w:unhideWhenUsed/>
    <w:rsid w:val="00A17566"/>
    <w:rPr>
      <w:color w:val="0000FF"/>
      <w:u w:val="single"/>
    </w:rPr>
  </w:style>
  <w:style w:type="paragraph" w:styleId="Sprechblasentext">
    <w:name w:val="Balloon Text"/>
    <w:basedOn w:val="Standard"/>
    <w:link w:val="SprechblasentextZchn"/>
    <w:uiPriority w:val="99"/>
    <w:semiHidden/>
    <w:unhideWhenUsed/>
    <w:rsid w:val="00A100AF"/>
    <w:rPr>
      <w:rFonts w:asciiTheme="minorHAnsi" w:eastAsiaTheme="minorHAnsi" w:hAnsiTheme="minorHAnsi" w:cs="Calibri (Textkörper)"/>
      <w:sz w:val="18"/>
      <w:szCs w:val="18"/>
      <w:lang w:eastAsia="en-US"/>
    </w:rPr>
  </w:style>
  <w:style w:type="character" w:customStyle="1" w:styleId="SprechblasentextZchn">
    <w:name w:val="Sprechblasentext Zchn"/>
    <w:basedOn w:val="Absatz-Standardschriftart"/>
    <w:link w:val="Sprechblasentext"/>
    <w:uiPriority w:val="99"/>
    <w:semiHidden/>
    <w:rsid w:val="00A100AF"/>
    <w:rPr>
      <w:rFonts w:ascii="Times New Roman" w:hAnsi="Times New Roman" w:cs="Times New Roman"/>
      <w:sz w:val="18"/>
      <w:szCs w:val="18"/>
    </w:rPr>
  </w:style>
  <w:style w:type="paragraph" w:styleId="Fuzeile">
    <w:name w:val="footer"/>
    <w:basedOn w:val="Standard"/>
    <w:link w:val="FuzeileZchn"/>
    <w:uiPriority w:val="99"/>
    <w:unhideWhenUsed/>
    <w:rsid w:val="004A1918"/>
    <w:pPr>
      <w:tabs>
        <w:tab w:val="center" w:pos="4536"/>
        <w:tab w:val="right" w:pos="9072"/>
      </w:tabs>
    </w:pPr>
    <w:rPr>
      <w:rFonts w:asciiTheme="minorHAnsi" w:eastAsiaTheme="minorHAnsi" w:hAnsiTheme="minorHAnsi" w:cs="Calibri (Textkörper)"/>
      <w:lang w:eastAsia="en-US"/>
    </w:rPr>
  </w:style>
  <w:style w:type="character" w:customStyle="1" w:styleId="FuzeileZchn">
    <w:name w:val="Fußzeile Zchn"/>
    <w:basedOn w:val="Absatz-Standardschriftart"/>
    <w:link w:val="Fuzeile"/>
    <w:uiPriority w:val="99"/>
    <w:rsid w:val="004A1918"/>
    <w:rPr>
      <w:rFonts w:ascii="Times New Roman" w:eastAsia="Times New Roman" w:hAnsi="Times New Roman" w:cs="Times New Roman"/>
      <w:lang w:eastAsia="de-DE"/>
    </w:rPr>
  </w:style>
  <w:style w:type="character" w:styleId="NichtaufgelsteErwhnung">
    <w:name w:val="Unresolved Mention"/>
    <w:basedOn w:val="Absatz-Standardschriftart"/>
    <w:uiPriority w:val="99"/>
    <w:semiHidden/>
    <w:unhideWhenUsed/>
    <w:rsid w:val="00723310"/>
    <w:rPr>
      <w:color w:val="605E5C"/>
      <w:shd w:val="clear" w:color="auto" w:fill="E1DFDD"/>
    </w:rPr>
  </w:style>
  <w:style w:type="paragraph" w:customStyle="1" w:styleId="Formatvorlage1">
    <w:name w:val="Formatvorlage1"/>
    <w:basedOn w:val="Standard"/>
    <w:qFormat/>
    <w:rsid w:val="00C13FDB"/>
    <w:pPr>
      <w:spacing w:after="120"/>
      <w:jc w:val="center"/>
    </w:pPr>
    <w:rPr>
      <w:rFonts w:asciiTheme="minorHAnsi" w:eastAsiaTheme="minorHAnsi" w:hAnsiTheme="minorHAnsi" w:cstheme="minorHAnsi"/>
      <w:b/>
      <w:bCs/>
      <w:color w:val="8EAADB" w:themeColor="accent1" w:themeTint="99"/>
      <w:sz w:val="96"/>
      <w:szCs w:val="96"/>
      <w:lang w:eastAsia="en-US"/>
      <w14:textOutline w14:w="12700" w14:cap="rnd" w14:cmpd="sng" w14:algn="ctr">
        <w14:solidFill>
          <w14:schemeClr w14:val="tx2">
            <w14:lumMod w14:val="75000"/>
          </w14:schemeClr>
        </w14:solidFill>
        <w14:prstDash w14:val="solid"/>
        <w14:bevel/>
      </w14:textOutline>
    </w:rPr>
  </w:style>
  <w:style w:type="character" w:customStyle="1" w:styleId="citation">
    <w:name w:val="citation"/>
    <w:basedOn w:val="Absatz-Standardschriftart"/>
    <w:rsid w:val="00E76174"/>
  </w:style>
  <w:style w:type="character" w:customStyle="1" w:styleId="ref-journal">
    <w:name w:val="ref-journal"/>
    <w:basedOn w:val="Absatz-Standardschriftart"/>
    <w:rsid w:val="00E76174"/>
  </w:style>
  <w:style w:type="character" w:customStyle="1" w:styleId="ref-vol">
    <w:name w:val="ref-vol"/>
    <w:basedOn w:val="Absatz-Standardschriftart"/>
    <w:rsid w:val="00E76174"/>
  </w:style>
  <w:style w:type="character" w:customStyle="1" w:styleId="nowrap">
    <w:name w:val="nowrap"/>
    <w:basedOn w:val="Absatz-Standardschriftart"/>
    <w:rsid w:val="00E76174"/>
  </w:style>
  <w:style w:type="paragraph" w:customStyle="1" w:styleId="Default">
    <w:name w:val="Default"/>
    <w:rsid w:val="000C4B4D"/>
    <w:pPr>
      <w:autoSpaceDE w:val="0"/>
      <w:autoSpaceDN w:val="0"/>
      <w:adjustRightInd w:val="0"/>
    </w:pPr>
    <w:rPr>
      <w:rFonts w:ascii="Arial" w:eastAsia="Times New Roman" w:hAnsi="Arial" w:cs="Arial"/>
      <w:color w:val="000000"/>
      <w:lang w:eastAsia="de-DE"/>
    </w:rPr>
  </w:style>
  <w:style w:type="character" w:styleId="Fett">
    <w:name w:val="Strong"/>
    <w:basedOn w:val="Absatz-Standardschriftart"/>
    <w:uiPriority w:val="22"/>
    <w:qFormat/>
    <w:rsid w:val="00C6759B"/>
    <w:rPr>
      <w:b/>
      <w:bCs/>
    </w:rPr>
  </w:style>
  <w:style w:type="paragraph" w:customStyle="1" w:styleId="defaultol">
    <w:name w:val="defaultol"/>
    <w:basedOn w:val="Standard"/>
    <w:rsid w:val="00C6759B"/>
    <w:pPr>
      <w:spacing w:before="100" w:beforeAutospacing="1" w:after="100" w:afterAutospacing="1"/>
    </w:pPr>
    <w:rPr>
      <w:rFonts w:asciiTheme="minorHAnsi" w:eastAsiaTheme="minorHAnsi" w:hAnsiTheme="minorHAnsi" w:cs="Calibri (Textkörper)"/>
      <w:lang w:eastAsia="en-US"/>
    </w:rPr>
  </w:style>
  <w:style w:type="character" w:styleId="BesuchterLink">
    <w:name w:val="FollowedHyperlink"/>
    <w:basedOn w:val="Absatz-Standardschriftart"/>
    <w:uiPriority w:val="99"/>
    <w:semiHidden/>
    <w:unhideWhenUsed/>
    <w:rsid w:val="002E5B38"/>
    <w:rPr>
      <w:color w:val="954F72" w:themeColor="followedHyperlink"/>
      <w:u w:val="single"/>
    </w:rPr>
  </w:style>
  <w:style w:type="paragraph" w:customStyle="1" w:styleId="p194">
    <w:name w:val="p194"/>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195">
    <w:name w:val="p195"/>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217">
    <w:name w:val="p217"/>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196">
    <w:name w:val="p196"/>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197">
    <w:name w:val="p197"/>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198">
    <w:name w:val="p198"/>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199">
    <w:name w:val="p199"/>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200">
    <w:name w:val="p200"/>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p201">
    <w:name w:val="p201"/>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dropdown">
    <w:name w:val="dropdown"/>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active">
    <w:name w:val="active"/>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np32">
    <w:name w:val="np32"/>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Titel1">
    <w:name w:val="Titel1"/>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newsletter">
    <w:name w:val="newsletter"/>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rss">
    <w:name w:val="rss"/>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twitter">
    <w:name w:val="twitter"/>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youtube">
    <w:name w:val="youtube"/>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banner">
    <w:name w:val="banner"/>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titel">
    <w:name w:val="titel"/>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rebue">
    <w:name w:val="rebue"/>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blau">
    <w:name w:val="blau"/>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bildmitbu">
    <w:name w:val="bildmitbu"/>
    <w:basedOn w:val="Standard"/>
    <w:rsid w:val="00406971"/>
    <w:pPr>
      <w:spacing w:before="100" w:beforeAutospacing="1" w:after="100" w:afterAutospacing="1"/>
    </w:pPr>
    <w:rPr>
      <w:rFonts w:asciiTheme="minorHAnsi" w:eastAsiaTheme="minorHAnsi" w:hAnsiTheme="minorHAnsi" w:cs="Calibri (Textkörper)"/>
      <w:lang w:eastAsia="en-US"/>
    </w:rPr>
  </w:style>
  <w:style w:type="paragraph" w:customStyle="1" w:styleId="defaultul">
    <w:name w:val="defaultul"/>
    <w:basedOn w:val="Standard"/>
    <w:rsid w:val="00406971"/>
    <w:pPr>
      <w:spacing w:before="100" w:beforeAutospacing="1" w:after="100" w:afterAutospacing="1"/>
    </w:pPr>
    <w:rPr>
      <w:rFonts w:asciiTheme="minorHAnsi" w:eastAsiaTheme="minorHAnsi" w:hAnsiTheme="minorHAnsi" w:cs="Calibri (Textkörper)"/>
      <w:lang w:eastAsia="en-US"/>
    </w:rPr>
  </w:style>
  <w:style w:type="character" w:customStyle="1" w:styleId="cloakedemail">
    <w:name w:val="cloaked_email"/>
    <w:basedOn w:val="Absatz-Standardschriftart"/>
    <w:rsid w:val="00F200B3"/>
  </w:style>
  <w:style w:type="table" w:styleId="Tabellenraster">
    <w:name w:val="Table Grid"/>
    <w:basedOn w:val="NormaleTabelle"/>
    <w:uiPriority w:val="39"/>
    <w:rsid w:val="00EB4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s-quiztoggle">
    <w:name w:val="js-quiztoggle"/>
    <w:basedOn w:val="Absatz-Standardschriftart"/>
    <w:rsid w:val="00C90989"/>
  </w:style>
  <w:style w:type="character" w:customStyle="1" w:styleId="articleshifted-jump-label">
    <w:name w:val="article__shifted-jump-label"/>
    <w:basedOn w:val="Absatz-Standardschriftart"/>
    <w:rsid w:val="00C90989"/>
  </w:style>
  <w:style w:type="paragraph" w:customStyle="1" w:styleId="image-caption">
    <w:name w:val="image-caption"/>
    <w:basedOn w:val="Standard"/>
    <w:rsid w:val="0067495B"/>
    <w:pPr>
      <w:spacing w:before="100" w:beforeAutospacing="1" w:after="100" w:afterAutospacing="1"/>
    </w:pPr>
    <w:rPr>
      <w:rFonts w:asciiTheme="minorHAnsi" w:eastAsiaTheme="minorHAnsi" w:hAnsiTheme="minorHAnsi" w:cs="Calibri (Textkörper)"/>
      <w:lang w:eastAsia="en-US"/>
    </w:rPr>
  </w:style>
  <w:style w:type="character" w:customStyle="1" w:styleId="source">
    <w:name w:val="source"/>
    <w:basedOn w:val="Absatz-Standardschriftart"/>
    <w:rsid w:val="0061658B"/>
  </w:style>
  <w:style w:type="paragraph" w:customStyle="1" w:styleId="Standa1">
    <w:name w:val="Standa1"/>
    <w:link w:val="Standa1Zchn"/>
    <w:rsid w:val="00CE1D11"/>
    <w:pPr>
      <w:widowControl w:val="0"/>
      <w:suppressAutoHyphens/>
    </w:pPr>
    <w:rPr>
      <w:rFonts w:ascii="Times New Roman" w:eastAsia="Arial" w:hAnsi="Times New Roman" w:cs="Times New Roman"/>
      <w:lang w:eastAsia="de-DE" w:bidi="de-DE"/>
    </w:rPr>
  </w:style>
  <w:style w:type="character" w:customStyle="1" w:styleId="Standa1Zchn">
    <w:name w:val="Standa1 Zchn"/>
    <w:basedOn w:val="Absatz-Standardschriftart"/>
    <w:link w:val="Standa1"/>
    <w:rsid w:val="00F81419"/>
    <w:rPr>
      <w:rFonts w:ascii="Times New Roman" w:eastAsia="Arial" w:hAnsi="Times New Roman" w:cs="Times New Roman"/>
      <w:lang w:eastAsia="de-DE" w:bidi="de-DE"/>
    </w:rPr>
  </w:style>
  <w:style w:type="paragraph" w:customStyle="1" w:styleId="rv-ueberschrift-2-85-f-z">
    <w:name w:val="rv-ueberschrift-2-85-f-z"/>
    <w:basedOn w:val="Standard"/>
    <w:rsid w:val="00574BC5"/>
    <w:pPr>
      <w:spacing w:before="100" w:beforeAutospacing="1" w:after="100" w:afterAutospacing="1"/>
    </w:pPr>
    <w:rPr>
      <w:rFonts w:asciiTheme="minorHAnsi" w:eastAsiaTheme="minorHAnsi" w:hAnsiTheme="minorHAnsi" w:cs="Calibri (Textkörper)"/>
      <w:lang w:eastAsia="en-US"/>
    </w:rPr>
  </w:style>
  <w:style w:type="paragraph" w:customStyle="1" w:styleId="rv-fliesstext-1-75-n-b">
    <w:name w:val="rv-fliesstext-1-75-n-b"/>
    <w:basedOn w:val="Standard"/>
    <w:rsid w:val="00574BC5"/>
    <w:pPr>
      <w:spacing w:before="100" w:beforeAutospacing="1" w:after="100" w:afterAutospacing="1"/>
    </w:pPr>
    <w:rPr>
      <w:rFonts w:asciiTheme="minorHAnsi" w:eastAsiaTheme="minorHAnsi" w:hAnsiTheme="minorHAnsi" w:cs="Calibri (Textkörper)"/>
      <w:lang w:eastAsia="en-US"/>
    </w:rPr>
  </w:style>
  <w:style w:type="paragraph" w:customStyle="1" w:styleId="rv-ueberschrift-1-100-f-z">
    <w:name w:val="rv-ueberschrift-1-100-f-z"/>
    <w:basedOn w:val="Standard"/>
    <w:rsid w:val="00574BC5"/>
    <w:pPr>
      <w:spacing w:before="100" w:beforeAutospacing="1" w:after="100" w:afterAutospacing="1"/>
    </w:pPr>
    <w:rPr>
      <w:rFonts w:asciiTheme="minorHAnsi" w:eastAsiaTheme="minorHAnsi" w:hAnsiTheme="minorHAnsi" w:cs="Calibri (Textkörper)"/>
      <w:lang w:eastAsia="en-US"/>
    </w:rPr>
  </w:style>
  <w:style w:type="paragraph" w:customStyle="1" w:styleId="rv-ueberschrift-2-85-n-z">
    <w:name w:val="rv-ueberschrift-2-85-n-z"/>
    <w:basedOn w:val="Standard"/>
    <w:rsid w:val="00574BC5"/>
    <w:pPr>
      <w:spacing w:before="100" w:beforeAutospacing="1" w:after="100" w:afterAutospacing="1"/>
    </w:pPr>
    <w:rPr>
      <w:rFonts w:asciiTheme="minorHAnsi" w:eastAsiaTheme="minorHAnsi" w:hAnsiTheme="minorHAnsi" w:cs="Calibri (Textkörper)"/>
      <w:lang w:eastAsia="en-US"/>
    </w:rPr>
  </w:style>
  <w:style w:type="paragraph" w:customStyle="1" w:styleId="Standa2">
    <w:name w:val="Standa2"/>
    <w:rsid w:val="00C42149"/>
    <w:pPr>
      <w:widowControl w:val="0"/>
      <w:suppressAutoHyphens/>
    </w:pPr>
    <w:rPr>
      <w:rFonts w:ascii="Times New Roman" w:eastAsia="Arial" w:hAnsi="Times New Roman" w:cs="Times New Roman"/>
      <w:lang w:eastAsia="de-DE" w:bidi="de-DE"/>
    </w:rPr>
  </w:style>
  <w:style w:type="paragraph" w:customStyle="1" w:styleId="Textkrpe">
    <w:name w:val="Textk_rpe"/>
    <w:basedOn w:val="Standa2"/>
    <w:rsid w:val="00C42149"/>
    <w:rPr>
      <w:rFonts w:ascii="Tahoma" w:hAnsi="Tahoma" w:cs="Tahoma"/>
      <w:sz w:val="20"/>
    </w:rPr>
  </w:style>
  <w:style w:type="paragraph" w:customStyle="1" w:styleId="Standa">
    <w:name w:val="Standa"/>
    <w:rsid w:val="00C42149"/>
    <w:pPr>
      <w:widowControl w:val="0"/>
      <w:suppressAutoHyphens/>
    </w:pPr>
    <w:rPr>
      <w:rFonts w:ascii="Times New Roman" w:eastAsia="Arial" w:hAnsi="Times New Roman" w:cs="Times New Roman"/>
      <w:lang w:eastAsia="de-DE" w:bidi="de-DE"/>
    </w:rPr>
  </w:style>
  <w:style w:type="paragraph" w:customStyle="1" w:styleId="TabelleKopfMitte">
    <w:name w:val="TabelleKopfMitte"/>
    <w:basedOn w:val="Standa2"/>
    <w:rsid w:val="002D3DDA"/>
    <w:pPr>
      <w:spacing w:before="20" w:after="20" w:line="280" w:lineRule="atLeast"/>
      <w:jc w:val="center"/>
    </w:pPr>
    <w:rPr>
      <w:rFonts w:ascii="Arial" w:hAnsi="Arial"/>
      <w:b/>
      <w:sz w:val="18"/>
      <w:szCs w:val="18"/>
    </w:rPr>
  </w:style>
  <w:style w:type="paragraph" w:customStyle="1" w:styleId="TabelleLinks">
    <w:name w:val="TabelleLinks"/>
    <w:basedOn w:val="Standa2"/>
    <w:rsid w:val="002D3DDA"/>
    <w:pPr>
      <w:spacing w:line="280" w:lineRule="atLeast"/>
      <w:ind w:left="181"/>
    </w:pPr>
    <w:rPr>
      <w:rFonts w:ascii="Arial" w:hAnsi="Arial" w:cs="Arial"/>
      <w:sz w:val="18"/>
      <w:szCs w:val="18"/>
    </w:rPr>
  </w:style>
  <w:style w:type="paragraph" w:customStyle="1" w:styleId="TabelleMitte">
    <w:name w:val="TabelleMitte"/>
    <w:basedOn w:val="Standa2"/>
    <w:rsid w:val="002D3DDA"/>
    <w:pPr>
      <w:spacing w:before="20" w:after="20" w:line="280" w:lineRule="atLeast"/>
      <w:jc w:val="center"/>
    </w:pPr>
    <w:rPr>
      <w:rFonts w:ascii="Arial" w:hAnsi="Arial"/>
      <w:sz w:val="18"/>
      <w:szCs w:val="18"/>
    </w:rPr>
  </w:style>
  <w:style w:type="paragraph" w:customStyle="1" w:styleId="berschrift16Blau">
    <w:name w:val="Überschrift 16 Blau"/>
    <w:basedOn w:val="Standard"/>
    <w:link w:val="berschrift16BlauZchn"/>
    <w:qFormat/>
    <w:rsid w:val="009159EE"/>
    <w:rPr>
      <w:rFonts w:asciiTheme="minorHAnsi" w:eastAsiaTheme="minorHAnsi" w:hAnsiTheme="minorHAnsi" w:cstheme="minorHAnsi"/>
      <w:b/>
      <w:bCs/>
      <w:color w:val="2F5496" w:themeColor="accent1" w:themeShade="BF"/>
      <w:sz w:val="32"/>
      <w:szCs w:val="32"/>
      <w:lang w:eastAsia="en-US"/>
      <w14:textOutline w14:w="19050" w14:cap="rnd" w14:cmpd="sng" w14:algn="ctr">
        <w14:noFill/>
        <w14:prstDash w14:val="solid"/>
        <w14:bevel/>
      </w14:textOutline>
    </w:rPr>
  </w:style>
  <w:style w:type="character" w:customStyle="1" w:styleId="berschrift16BlauZchn">
    <w:name w:val="Überschrift 16 Blau Zchn"/>
    <w:basedOn w:val="Absatz-Standardschriftart"/>
    <w:link w:val="berschrift16Blau"/>
    <w:rsid w:val="009159EE"/>
    <w:rPr>
      <w:rFonts w:cstheme="minorHAnsi"/>
      <w:b/>
      <w:bCs/>
      <w:color w:val="2F5496" w:themeColor="accent1" w:themeShade="BF"/>
      <w:sz w:val="32"/>
      <w:szCs w:val="32"/>
      <w14:textOutline w14:w="19050" w14:cap="rnd" w14:cmpd="sng" w14:algn="ctr">
        <w14:noFill/>
        <w14:prstDash w14:val="solid"/>
        <w14:bevel/>
      </w14:textOutline>
    </w:rPr>
  </w:style>
  <w:style w:type="paragraph" w:customStyle="1" w:styleId="berschrift14Blau">
    <w:name w:val="Überschrift 14 Blau"/>
    <w:basedOn w:val="Standard"/>
    <w:link w:val="berschrift14BlauZchn"/>
    <w:qFormat/>
    <w:rsid w:val="009159EE"/>
    <w:pPr>
      <w:spacing w:before="60" w:after="120"/>
      <w:ind w:left="142" w:right="196"/>
      <w:jc w:val="both"/>
    </w:pPr>
    <w:rPr>
      <w:rFonts w:asciiTheme="minorHAnsi" w:eastAsiaTheme="minorHAnsi" w:hAnsiTheme="minorHAnsi" w:cstheme="minorHAnsi"/>
      <w:b/>
      <w:bCs/>
      <w:color w:val="2F5496" w:themeColor="accent1" w:themeShade="BF"/>
      <w:sz w:val="28"/>
      <w:szCs w:val="28"/>
      <w:lang w:eastAsia="en-US"/>
    </w:rPr>
  </w:style>
  <w:style w:type="character" w:customStyle="1" w:styleId="berschrift14BlauZchn">
    <w:name w:val="Überschrift 14 Blau Zchn"/>
    <w:basedOn w:val="Absatz-Standardschriftart"/>
    <w:link w:val="berschrift14Blau"/>
    <w:rsid w:val="009159EE"/>
    <w:rPr>
      <w:rFonts w:cstheme="minorHAnsi"/>
      <w:b/>
      <w:bCs/>
      <w:color w:val="2F5496" w:themeColor="accent1" w:themeShade="BF"/>
      <w:sz w:val="28"/>
      <w:szCs w:val="28"/>
    </w:rPr>
  </w:style>
  <w:style w:type="character" w:customStyle="1" w:styleId="e24kjd">
    <w:name w:val="e24kjd"/>
    <w:basedOn w:val="Absatz-Standardschriftart"/>
    <w:rsid w:val="00470DC3"/>
  </w:style>
  <w:style w:type="paragraph" w:customStyle="1" w:styleId="Formatvorlage4">
    <w:name w:val="Formatvorlage4"/>
    <w:basedOn w:val="Listenabsatz"/>
    <w:link w:val="Formatvorlage4Zchn"/>
    <w:qFormat/>
    <w:rsid w:val="00F81419"/>
    <w:pPr>
      <w:numPr>
        <w:numId w:val="1"/>
      </w:numPr>
      <w:spacing w:after="120"/>
      <w:jc w:val="both"/>
    </w:pPr>
    <w:rPr>
      <w:rFonts w:cstheme="minorHAnsi"/>
    </w:rPr>
  </w:style>
  <w:style w:type="character" w:customStyle="1" w:styleId="Formatvorlage4Zchn">
    <w:name w:val="Formatvorlage4 Zchn"/>
    <w:basedOn w:val="Absatz-Standardschriftart"/>
    <w:link w:val="Formatvorlage4"/>
    <w:rsid w:val="00F81419"/>
    <w:rPr>
      <w:rFonts w:cstheme="minorHAnsi"/>
    </w:rPr>
  </w:style>
  <w:style w:type="paragraph" w:customStyle="1" w:styleId="Formatvorlage8">
    <w:name w:val="Formatvorlage8"/>
    <w:basedOn w:val="Standard"/>
    <w:link w:val="Formatvorlage8Zchn"/>
    <w:qFormat/>
    <w:rsid w:val="00F81419"/>
    <w:pPr>
      <w:spacing w:before="240" w:after="120"/>
      <w:jc w:val="both"/>
    </w:pPr>
    <w:rPr>
      <w:rFonts w:asciiTheme="minorHAnsi" w:eastAsiaTheme="minorHAnsi" w:hAnsiTheme="minorHAnsi" w:cstheme="minorHAnsi"/>
      <w:b/>
      <w:bCs/>
      <w:color w:val="9B2214"/>
      <w:sz w:val="28"/>
      <w:szCs w:val="28"/>
      <w:lang w:eastAsia="en-US"/>
    </w:rPr>
  </w:style>
  <w:style w:type="character" w:customStyle="1" w:styleId="Formatvorlage8Zchn">
    <w:name w:val="Formatvorlage8 Zchn"/>
    <w:basedOn w:val="Absatz-Standardschriftart"/>
    <w:link w:val="Formatvorlage8"/>
    <w:rsid w:val="00F81419"/>
    <w:rPr>
      <w:rFonts w:cstheme="minorHAnsi"/>
      <w:b/>
      <w:bCs/>
      <w:color w:val="9B2214"/>
      <w:sz w:val="28"/>
      <w:szCs w:val="28"/>
    </w:rPr>
  </w:style>
  <w:style w:type="character" w:customStyle="1" w:styleId="reference-text">
    <w:name w:val="reference-text"/>
    <w:basedOn w:val="Absatz-Standardschriftart"/>
    <w:rsid w:val="00297231"/>
  </w:style>
  <w:style w:type="paragraph" w:styleId="Aufzhlungszeichen">
    <w:name w:val="List Bullet"/>
    <w:basedOn w:val="Standard"/>
    <w:autoRedefine/>
    <w:unhideWhenUsed/>
    <w:rsid w:val="0065250E"/>
    <w:pPr>
      <w:tabs>
        <w:tab w:val="left" w:pos="0"/>
        <w:tab w:val="left" w:pos="709"/>
      </w:tabs>
      <w:spacing w:after="120"/>
    </w:pPr>
    <w:rPr>
      <w:rFonts w:ascii="Calibri" w:hAnsi="Calibri" w:cs="Arial"/>
    </w:rPr>
  </w:style>
  <w:style w:type="character" w:customStyle="1" w:styleId="st">
    <w:name w:val="st"/>
    <w:basedOn w:val="Absatz-Standardschriftart"/>
    <w:rsid w:val="004066D7"/>
  </w:style>
  <w:style w:type="character" w:styleId="Hervorhebung">
    <w:name w:val="Emphasis"/>
    <w:basedOn w:val="Absatz-Standardschriftart"/>
    <w:uiPriority w:val="20"/>
    <w:qFormat/>
    <w:rsid w:val="004066D7"/>
    <w:rPr>
      <w:i/>
      <w:iCs/>
    </w:rPr>
  </w:style>
  <w:style w:type="paragraph" w:customStyle="1" w:styleId="heading">
    <w:name w:val="heading"/>
    <w:basedOn w:val="Standard"/>
    <w:rsid w:val="00BC233B"/>
    <w:pPr>
      <w:spacing w:before="100" w:beforeAutospacing="1" w:after="100" w:afterAutospacing="1"/>
    </w:pPr>
  </w:style>
  <w:style w:type="paragraph" w:customStyle="1" w:styleId="abstract">
    <w:name w:val="abstract"/>
    <w:basedOn w:val="Standard"/>
    <w:rsid w:val="00BC233B"/>
    <w:pPr>
      <w:spacing w:before="100" w:beforeAutospacing="1" w:after="100" w:afterAutospacing="1"/>
    </w:pPr>
  </w:style>
  <w:style w:type="paragraph" w:customStyle="1" w:styleId="linked-commentary">
    <w:name w:val="linked-commentary"/>
    <w:basedOn w:val="Standard"/>
    <w:rsid w:val="00BC233B"/>
    <w:pPr>
      <w:spacing w:before="100" w:beforeAutospacing="1" w:after="100" w:afterAutospacing="1"/>
    </w:pPr>
  </w:style>
  <w:style w:type="paragraph" w:customStyle="1" w:styleId="similar">
    <w:name w:val="similar"/>
    <w:basedOn w:val="Standard"/>
    <w:rsid w:val="00BC233B"/>
    <w:pPr>
      <w:spacing w:before="100" w:beforeAutospacing="1" w:after="100" w:afterAutospacing="1"/>
    </w:pPr>
  </w:style>
  <w:style w:type="paragraph" w:customStyle="1" w:styleId="citedby">
    <w:name w:val="citedby"/>
    <w:basedOn w:val="Standard"/>
    <w:rsid w:val="00BC233B"/>
    <w:pPr>
      <w:spacing w:before="100" w:beforeAutospacing="1" w:after="100" w:afterAutospacing="1"/>
    </w:pPr>
  </w:style>
  <w:style w:type="paragraph" w:customStyle="1" w:styleId="publication-types">
    <w:name w:val="publication-types"/>
    <w:basedOn w:val="Standard"/>
    <w:rsid w:val="00BC233B"/>
    <w:pPr>
      <w:spacing w:before="100" w:beforeAutospacing="1" w:after="100" w:afterAutospacing="1"/>
    </w:pPr>
  </w:style>
  <w:style w:type="paragraph" w:customStyle="1" w:styleId="mesh-terms">
    <w:name w:val="mesh-terms"/>
    <w:basedOn w:val="Standard"/>
    <w:rsid w:val="00BC233B"/>
    <w:pPr>
      <w:spacing w:before="100" w:beforeAutospacing="1" w:after="100" w:afterAutospacing="1"/>
    </w:pPr>
  </w:style>
  <w:style w:type="paragraph" w:customStyle="1" w:styleId="linkout">
    <w:name w:val="linkout"/>
    <w:basedOn w:val="Standard"/>
    <w:rsid w:val="00BC233B"/>
    <w:pPr>
      <w:spacing w:before="100" w:beforeAutospacing="1" w:after="100" w:afterAutospacing="1"/>
    </w:pPr>
  </w:style>
  <w:style w:type="character" w:customStyle="1" w:styleId="period">
    <w:name w:val="period"/>
    <w:basedOn w:val="Absatz-Standardschriftart"/>
    <w:rsid w:val="00BC233B"/>
  </w:style>
  <w:style w:type="character" w:customStyle="1" w:styleId="cit">
    <w:name w:val="cit"/>
    <w:basedOn w:val="Absatz-Standardschriftart"/>
    <w:rsid w:val="00BC233B"/>
  </w:style>
  <w:style w:type="character" w:customStyle="1" w:styleId="authors-list-item">
    <w:name w:val="authors-list-item"/>
    <w:basedOn w:val="Absatz-Standardschriftart"/>
    <w:rsid w:val="00BC233B"/>
  </w:style>
  <w:style w:type="character" w:customStyle="1" w:styleId="author-sup-separator">
    <w:name w:val="author-sup-separator"/>
    <w:basedOn w:val="Absatz-Standardschriftart"/>
    <w:rsid w:val="00BC233B"/>
  </w:style>
  <w:style w:type="character" w:customStyle="1" w:styleId="comma">
    <w:name w:val="comma"/>
    <w:basedOn w:val="Absatz-Standardschriftart"/>
    <w:rsid w:val="00BC233B"/>
  </w:style>
  <w:style w:type="character" w:customStyle="1" w:styleId="nobr">
    <w:name w:val="nobr"/>
    <w:basedOn w:val="Absatz-Standardschriftart"/>
    <w:rsid w:val="00C75FE2"/>
  </w:style>
  <w:style w:type="character" w:customStyle="1" w:styleId="author">
    <w:name w:val="author"/>
    <w:basedOn w:val="Absatz-Standardschriftart"/>
    <w:rsid w:val="00C75FE2"/>
  </w:style>
  <w:style w:type="character" w:customStyle="1" w:styleId="authors">
    <w:name w:val="authors"/>
    <w:basedOn w:val="Absatz-Standardschriftart"/>
    <w:rsid w:val="00DC22FA"/>
  </w:style>
  <w:style w:type="character" w:customStyle="1" w:styleId="timestamp">
    <w:name w:val="timestamp"/>
    <w:basedOn w:val="Absatz-Standardschriftart"/>
    <w:rsid w:val="00182011"/>
  </w:style>
  <w:style w:type="paragraph" w:customStyle="1" w:styleId="c-article-identifiersitem">
    <w:name w:val="c-article-identifiers__item"/>
    <w:basedOn w:val="Standard"/>
    <w:rsid w:val="00D65097"/>
    <w:pPr>
      <w:spacing w:before="100" w:beforeAutospacing="1" w:after="100" w:afterAutospacing="1"/>
    </w:pPr>
  </w:style>
  <w:style w:type="character" w:customStyle="1" w:styleId="c-article-identifiersopen">
    <w:name w:val="c-article-identifiers__open"/>
    <w:basedOn w:val="Absatz-Standardschriftart"/>
    <w:rsid w:val="00D65097"/>
  </w:style>
  <w:style w:type="paragraph" w:customStyle="1" w:styleId="c-author-listitem">
    <w:name w:val="c-author-list__item"/>
    <w:basedOn w:val="Standard"/>
    <w:rsid w:val="00D65097"/>
    <w:pPr>
      <w:spacing w:before="100" w:beforeAutospacing="1" w:after="100" w:afterAutospacing="1"/>
    </w:pPr>
  </w:style>
  <w:style w:type="paragraph" w:customStyle="1" w:styleId="c-article-info-details">
    <w:name w:val="c-article-info-details"/>
    <w:basedOn w:val="Standard"/>
    <w:rsid w:val="00D65097"/>
    <w:pPr>
      <w:spacing w:before="100" w:beforeAutospacing="1" w:after="100" w:afterAutospacing="1"/>
    </w:pPr>
  </w:style>
  <w:style w:type="character" w:customStyle="1" w:styleId="u-visually-hidden">
    <w:name w:val="u-visually-hidden"/>
    <w:basedOn w:val="Absatz-Standardschriftart"/>
    <w:rsid w:val="00D65097"/>
  </w:style>
  <w:style w:type="paragraph" w:customStyle="1" w:styleId="bodytext">
    <w:name w:val="bodytext"/>
    <w:basedOn w:val="Standard"/>
    <w:rsid w:val="002C2FBE"/>
    <w:pPr>
      <w:spacing w:before="100" w:beforeAutospacing="1" w:after="100" w:afterAutospacing="1"/>
    </w:pPr>
  </w:style>
  <w:style w:type="character" w:customStyle="1" w:styleId="smallfont">
    <w:name w:val="smallfont"/>
    <w:basedOn w:val="Absatz-Standardschriftart"/>
    <w:rsid w:val="002C2FBE"/>
  </w:style>
  <w:style w:type="character" w:customStyle="1" w:styleId="contribdegrees">
    <w:name w:val="contribdegrees"/>
    <w:basedOn w:val="Absatz-Standardschriftart"/>
    <w:rsid w:val="004B7F7E"/>
  </w:style>
  <w:style w:type="character" w:customStyle="1" w:styleId="more-than">
    <w:name w:val="more-than"/>
    <w:basedOn w:val="Absatz-Standardschriftart"/>
    <w:rsid w:val="004B7F7E"/>
  </w:style>
  <w:style w:type="character" w:customStyle="1" w:styleId="identifier">
    <w:name w:val="identifier"/>
    <w:basedOn w:val="Absatz-Standardschriftart"/>
    <w:rsid w:val="000D5043"/>
  </w:style>
  <w:style w:type="character" w:customStyle="1" w:styleId="id-label">
    <w:name w:val="id-label"/>
    <w:basedOn w:val="Absatz-Standardschriftart"/>
    <w:rsid w:val="000D5043"/>
  </w:style>
  <w:style w:type="character" w:customStyle="1" w:styleId="citation-part">
    <w:name w:val="citation-part"/>
    <w:basedOn w:val="Absatz-Standardschriftart"/>
    <w:rsid w:val="00EF6EDE"/>
  </w:style>
  <w:style w:type="character" w:customStyle="1" w:styleId="docsum-pmid">
    <w:name w:val="docsum-pmid"/>
    <w:basedOn w:val="Absatz-Standardschriftart"/>
    <w:rsid w:val="00EF6EDE"/>
  </w:style>
  <w:style w:type="character" w:customStyle="1" w:styleId="doi">
    <w:name w:val="doi"/>
    <w:basedOn w:val="Absatz-Standardschriftart"/>
    <w:rsid w:val="00A20E37"/>
  </w:style>
  <w:style w:type="character" w:customStyle="1" w:styleId="a-size-extra-large">
    <w:name w:val="a-size-extra-large"/>
    <w:basedOn w:val="Absatz-Standardschriftart"/>
    <w:rsid w:val="00E26CBC"/>
  </w:style>
  <w:style w:type="character" w:customStyle="1" w:styleId="a-size-large">
    <w:name w:val="a-size-large"/>
    <w:basedOn w:val="Absatz-Standardschriftart"/>
    <w:rsid w:val="00E26CBC"/>
  </w:style>
  <w:style w:type="character" w:customStyle="1" w:styleId="contribution">
    <w:name w:val="contribution"/>
    <w:basedOn w:val="Absatz-Standardschriftart"/>
    <w:rsid w:val="00E26CBC"/>
  </w:style>
  <w:style w:type="character" w:customStyle="1" w:styleId="a-color-secondary">
    <w:name w:val="a-color-secondary"/>
    <w:basedOn w:val="Absatz-Standardschriftart"/>
    <w:rsid w:val="00E26CBC"/>
  </w:style>
  <w:style w:type="paragraph" w:customStyle="1" w:styleId="grundschriftmiteinzug">
    <w:name w:val="grundschrift_mit_einzug"/>
    <w:basedOn w:val="Standard"/>
    <w:rsid w:val="0007106D"/>
    <w:pPr>
      <w:spacing w:before="100" w:beforeAutospacing="1" w:after="100" w:afterAutospacing="1"/>
    </w:pPr>
  </w:style>
  <w:style w:type="paragraph" w:customStyle="1" w:styleId="Formatvorlage2">
    <w:name w:val="Formatvorlage2"/>
    <w:basedOn w:val="Standa1"/>
    <w:link w:val="Formatvorlage2Zchn"/>
    <w:qFormat/>
    <w:rsid w:val="00D81898"/>
    <w:pPr>
      <w:tabs>
        <w:tab w:val="left" w:pos="0"/>
        <w:tab w:val="left" w:pos="426"/>
      </w:tabs>
      <w:autoSpaceDE w:val="0"/>
      <w:spacing w:after="60"/>
      <w:jc w:val="both"/>
    </w:pPr>
    <w:rPr>
      <w:rFonts w:cstheme="minorHAnsi"/>
      <w:bCs/>
      <w:iCs/>
      <w:color w:val="9B2214"/>
      <w:szCs w:val="28"/>
    </w:rPr>
  </w:style>
  <w:style w:type="character" w:customStyle="1" w:styleId="Formatvorlage2Zchn">
    <w:name w:val="Formatvorlage2 Zchn"/>
    <w:basedOn w:val="Standa1Zchn"/>
    <w:link w:val="Formatvorlage2"/>
    <w:rsid w:val="00D81898"/>
    <w:rPr>
      <w:rFonts w:ascii="Times New Roman" w:eastAsia="Arial" w:hAnsi="Times New Roman" w:cstheme="minorHAnsi"/>
      <w:bCs/>
      <w:iCs/>
      <w:color w:val="9B2214"/>
      <w:szCs w:val="28"/>
      <w:lang w:eastAsia="de-DE" w:bidi="de-DE"/>
    </w:rPr>
  </w:style>
  <w:style w:type="paragraph" w:customStyle="1" w:styleId="Formatvorlage3">
    <w:name w:val="Formatvorlage3"/>
    <w:basedOn w:val="Formatvorlage2"/>
    <w:link w:val="Formatvorlage3Zchn"/>
    <w:qFormat/>
    <w:rsid w:val="00D81898"/>
    <w:pPr>
      <w:numPr>
        <w:numId w:val="2"/>
      </w:numPr>
    </w:pPr>
    <w:rPr>
      <w:i/>
      <w:iCs w:val="0"/>
    </w:rPr>
  </w:style>
  <w:style w:type="character" w:customStyle="1" w:styleId="Formatvorlage3Zchn">
    <w:name w:val="Formatvorlage3 Zchn"/>
    <w:basedOn w:val="Formatvorlage2Zchn"/>
    <w:link w:val="Formatvorlage3"/>
    <w:rsid w:val="00D81898"/>
    <w:rPr>
      <w:rFonts w:ascii="Times New Roman" w:eastAsia="Arial" w:hAnsi="Times New Roman" w:cstheme="minorHAnsi"/>
      <w:bCs/>
      <w:i/>
      <w:iCs w:val="0"/>
      <w:color w:val="9B2214"/>
      <w:szCs w:val="28"/>
      <w:lang w:eastAsia="de-DE" w:bidi="de-DE"/>
    </w:rPr>
  </w:style>
  <w:style w:type="character" w:styleId="Kommentarzeichen">
    <w:name w:val="annotation reference"/>
    <w:basedOn w:val="Absatz-Standardschriftart"/>
    <w:semiHidden/>
    <w:unhideWhenUsed/>
    <w:rsid w:val="00D81898"/>
    <w:rPr>
      <w:sz w:val="16"/>
      <w:szCs w:val="16"/>
    </w:rPr>
  </w:style>
  <w:style w:type="paragraph" w:styleId="Kommentartext">
    <w:name w:val="annotation text"/>
    <w:basedOn w:val="Standard"/>
    <w:link w:val="KommentartextZchn"/>
    <w:unhideWhenUsed/>
    <w:rsid w:val="00D81898"/>
    <w:rPr>
      <w:rFonts w:asciiTheme="minorHAnsi" w:eastAsiaTheme="minorHAnsi" w:hAnsiTheme="minorHAnsi" w:cs="Calibri (Textkörper)"/>
      <w:sz w:val="20"/>
      <w:szCs w:val="20"/>
      <w:lang w:eastAsia="en-US"/>
    </w:rPr>
  </w:style>
  <w:style w:type="character" w:customStyle="1" w:styleId="KommentartextZchn">
    <w:name w:val="Kommentartext Zchn"/>
    <w:basedOn w:val="Absatz-Standardschriftart"/>
    <w:link w:val="Kommentartext"/>
    <w:rsid w:val="00D81898"/>
    <w:rPr>
      <w:sz w:val="20"/>
      <w:szCs w:val="20"/>
    </w:rPr>
  </w:style>
  <w:style w:type="paragraph" w:styleId="Kommentarthema">
    <w:name w:val="annotation subject"/>
    <w:basedOn w:val="Kommentartext"/>
    <w:next w:val="Kommentartext"/>
    <w:link w:val="KommentarthemaZchn"/>
    <w:uiPriority w:val="99"/>
    <w:semiHidden/>
    <w:unhideWhenUsed/>
    <w:rsid w:val="00D81898"/>
    <w:rPr>
      <w:b/>
      <w:bCs/>
    </w:rPr>
  </w:style>
  <w:style w:type="character" w:customStyle="1" w:styleId="KommentarthemaZchn">
    <w:name w:val="Kommentarthema Zchn"/>
    <w:basedOn w:val="KommentartextZchn"/>
    <w:link w:val="Kommentarthema"/>
    <w:uiPriority w:val="99"/>
    <w:semiHidden/>
    <w:rsid w:val="00D81898"/>
    <w:rPr>
      <w:b/>
      <w:bCs/>
      <w:sz w:val="20"/>
      <w:szCs w:val="20"/>
    </w:rPr>
  </w:style>
  <w:style w:type="paragraph" w:customStyle="1" w:styleId="Formatvorlage5">
    <w:name w:val="Formatvorlage5"/>
    <w:basedOn w:val="Formatvorlage3"/>
    <w:link w:val="Formatvorlage5Zchn"/>
    <w:rsid w:val="00D81898"/>
    <w:pPr>
      <w:spacing w:before="120" w:after="120"/>
      <w:contextualSpacing/>
    </w:pPr>
  </w:style>
  <w:style w:type="character" w:customStyle="1" w:styleId="Formatvorlage5Zchn">
    <w:name w:val="Formatvorlage5 Zchn"/>
    <w:basedOn w:val="Formatvorlage3Zchn"/>
    <w:link w:val="Formatvorlage5"/>
    <w:rsid w:val="00D81898"/>
    <w:rPr>
      <w:rFonts w:ascii="Times New Roman" w:eastAsia="Arial" w:hAnsi="Times New Roman" w:cstheme="minorHAnsi"/>
      <w:bCs/>
      <w:i/>
      <w:iCs w:val="0"/>
      <w:color w:val="9B2214"/>
      <w:szCs w:val="28"/>
      <w:lang w:eastAsia="de-DE" w:bidi="de-DE"/>
    </w:rPr>
  </w:style>
  <w:style w:type="paragraph" w:customStyle="1" w:styleId="Formatvorlage6">
    <w:name w:val="Formatvorlage6"/>
    <w:basedOn w:val="Formatvorlage5"/>
    <w:link w:val="Formatvorlage6Zchn"/>
    <w:rsid w:val="00D81898"/>
  </w:style>
  <w:style w:type="character" w:customStyle="1" w:styleId="Formatvorlage6Zchn">
    <w:name w:val="Formatvorlage6 Zchn"/>
    <w:basedOn w:val="Formatvorlage5Zchn"/>
    <w:link w:val="Formatvorlage6"/>
    <w:rsid w:val="00D81898"/>
    <w:rPr>
      <w:rFonts w:ascii="Times New Roman" w:eastAsia="Arial" w:hAnsi="Times New Roman" w:cstheme="minorHAnsi"/>
      <w:bCs/>
      <w:i/>
      <w:iCs w:val="0"/>
      <w:color w:val="9B2214"/>
      <w:szCs w:val="28"/>
      <w:lang w:eastAsia="de-DE" w:bidi="de-DE"/>
    </w:rPr>
  </w:style>
  <w:style w:type="paragraph" w:customStyle="1" w:styleId="Formatvorlage7">
    <w:name w:val="Formatvorlage7"/>
    <w:basedOn w:val="Formatvorlage6"/>
    <w:link w:val="Formatvorlage7Zchn"/>
    <w:qFormat/>
    <w:rsid w:val="00D81898"/>
    <w:pPr>
      <w:contextualSpacing w:val="0"/>
    </w:pPr>
  </w:style>
  <w:style w:type="character" w:customStyle="1" w:styleId="Formatvorlage7Zchn">
    <w:name w:val="Formatvorlage7 Zchn"/>
    <w:basedOn w:val="Formatvorlage6Zchn"/>
    <w:link w:val="Formatvorlage7"/>
    <w:rsid w:val="00D81898"/>
    <w:rPr>
      <w:rFonts w:ascii="Times New Roman" w:eastAsia="Arial" w:hAnsi="Times New Roman" w:cstheme="minorHAnsi"/>
      <w:bCs/>
      <w:i/>
      <w:iCs w:val="0"/>
      <w:color w:val="9B2214"/>
      <w:szCs w:val="28"/>
      <w:lang w:eastAsia="de-DE" w:bidi="de-DE"/>
    </w:rPr>
  </w:style>
  <w:style w:type="character" w:styleId="HTMLZitat">
    <w:name w:val="HTML Cite"/>
    <w:basedOn w:val="Absatz-Standardschriftart"/>
    <w:uiPriority w:val="99"/>
    <w:rsid w:val="00F044E7"/>
    <w:rPr>
      <w:i/>
      <w:iCs/>
    </w:rPr>
  </w:style>
  <w:style w:type="paragraph" w:styleId="Textkrper-Einzug2">
    <w:name w:val="Body Text Indent 2"/>
    <w:basedOn w:val="Standard"/>
    <w:link w:val="Textkrper-Einzug2Zchn"/>
    <w:rsid w:val="00F044E7"/>
    <w:pPr>
      <w:spacing w:after="120" w:line="480" w:lineRule="auto"/>
      <w:ind w:left="283"/>
    </w:pPr>
  </w:style>
  <w:style w:type="character" w:customStyle="1" w:styleId="Textkrper-Einzug2Zchn">
    <w:name w:val="Textkörper-Einzug 2 Zchn"/>
    <w:basedOn w:val="Absatz-Standardschriftart"/>
    <w:link w:val="Textkrper-Einzug2"/>
    <w:rsid w:val="00F044E7"/>
    <w:rPr>
      <w:rFonts w:ascii="Times New Roman" w:eastAsia="Times New Roman" w:hAnsi="Times New Roman" w:cs="Times New Roman"/>
      <w:lang w:eastAsia="de-DE"/>
    </w:rPr>
  </w:style>
  <w:style w:type="paragraph" w:styleId="Textkrper3">
    <w:name w:val="Body Text 3"/>
    <w:basedOn w:val="Standard"/>
    <w:link w:val="Textkrper3Zchn"/>
    <w:rsid w:val="00F044E7"/>
    <w:pPr>
      <w:spacing w:after="120"/>
    </w:pPr>
    <w:rPr>
      <w:sz w:val="16"/>
      <w:szCs w:val="16"/>
    </w:rPr>
  </w:style>
  <w:style w:type="character" w:customStyle="1" w:styleId="Textkrper3Zchn">
    <w:name w:val="Textkörper 3 Zchn"/>
    <w:basedOn w:val="Absatz-Standardschriftart"/>
    <w:link w:val="Textkrper3"/>
    <w:rsid w:val="00F044E7"/>
    <w:rPr>
      <w:rFonts w:ascii="Times New Roman" w:eastAsia="Times New Roman" w:hAnsi="Times New Roman" w:cs="Times New Roman"/>
      <w:sz w:val="16"/>
      <w:szCs w:val="16"/>
      <w:lang w:eastAsia="de-DE"/>
    </w:rPr>
  </w:style>
  <w:style w:type="paragraph" w:styleId="Textkrper-Zeileneinzug">
    <w:name w:val="Body Text Indent"/>
    <w:basedOn w:val="Standard"/>
    <w:link w:val="Textkrper-ZeileneinzugZchn"/>
    <w:uiPriority w:val="99"/>
    <w:semiHidden/>
    <w:unhideWhenUsed/>
    <w:rsid w:val="00F044E7"/>
    <w:pPr>
      <w:spacing w:after="120"/>
      <w:ind w:left="283"/>
    </w:pPr>
    <w:rPr>
      <w:rFonts w:asciiTheme="minorHAnsi" w:eastAsiaTheme="minorHAnsi" w:hAnsiTheme="minorHAnsi" w:cstheme="minorBidi"/>
      <w:lang w:eastAsia="en-US"/>
    </w:rPr>
  </w:style>
  <w:style w:type="character" w:customStyle="1" w:styleId="Textkrper-ZeileneinzugZchn">
    <w:name w:val="Textkörper-Zeileneinzug Zchn"/>
    <w:basedOn w:val="Absatz-Standardschriftart"/>
    <w:link w:val="Textkrper-Zeileneinzug"/>
    <w:uiPriority w:val="99"/>
    <w:semiHidden/>
    <w:rsid w:val="00F044E7"/>
    <w:rPr>
      <w:rFonts w:cstheme="minorBidi"/>
    </w:rPr>
  </w:style>
  <w:style w:type="character" w:customStyle="1" w:styleId="TextkrperZchn">
    <w:name w:val="Textkörper Zchn"/>
    <w:basedOn w:val="Absatz-Standardschriftart"/>
    <w:link w:val="Textkrper"/>
    <w:uiPriority w:val="99"/>
    <w:rsid w:val="00F044E7"/>
    <w:rPr>
      <w:rFonts w:cstheme="minorBidi"/>
    </w:rPr>
  </w:style>
  <w:style w:type="paragraph" w:styleId="Textkrper">
    <w:name w:val="Body Text"/>
    <w:basedOn w:val="Standard"/>
    <w:link w:val="TextkrperZchn"/>
    <w:uiPriority w:val="99"/>
    <w:unhideWhenUsed/>
    <w:rsid w:val="00F044E7"/>
    <w:pPr>
      <w:spacing w:after="120"/>
    </w:pPr>
    <w:rPr>
      <w:rFonts w:asciiTheme="minorHAnsi" w:eastAsiaTheme="minorHAnsi" w:hAnsiTheme="minorHAnsi" w:cstheme="minorBidi"/>
      <w:lang w:eastAsia="en-US"/>
    </w:rPr>
  </w:style>
  <w:style w:type="character" w:customStyle="1" w:styleId="apple-converted-space">
    <w:name w:val="apple-converted-space"/>
    <w:basedOn w:val="Absatz-Standardschriftart"/>
    <w:rsid w:val="00F044E7"/>
  </w:style>
  <w:style w:type="table" w:customStyle="1" w:styleId="TableNormal">
    <w:name w:val="Table Normal"/>
    <w:uiPriority w:val="2"/>
    <w:semiHidden/>
    <w:unhideWhenUsed/>
    <w:qFormat/>
    <w:rsid w:val="005172A7"/>
    <w:pPr>
      <w:widowControl w:val="0"/>
      <w:autoSpaceDE w:val="0"/>
      <w:autoSpaceDN w:val="0"/>
    </w:pPr>
    <w:rPr>
      <w:rFonts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5172A7"/>
    <w:pPr>
      <w:widowControl w:val="0"/>
      <w:autoSpaceDE w:val="0"/>
      <w:autoSpaceDN w:val="0"/>
    </w:pPr>
    <w:rPr>
      <w:rFonts w:ascii="Calibri" w:eastAsia="Calibri" w:hAnsi="Calibri" w:cs="Calibri"/>
      <w:sz w:val="22"/>
      <w:szCs w:val="22"/>
      <w:lang w:val="en-US" w:eastAsia="en-US"/>
    </w:rPr>
  </w:style>
  <w:style w:type="character" w:customStyle="1" w:styleId="content-navigationcontenttype">
    <w:name w:val="content-navigation__contenttype"/>
    <w:basedOn w:val="Absatz-Standardschriftart"/>
    <w:rsid w:val="00CE6614"/>
  </w:style>
  <w:style w:type="character" w:customStyle="1" w:styleId="hlfld-title">
    <w:name w:val="hlfld-title"/>
    <w:basedOn w:val="Absatz-Standardschriftart"/>
    <w:rsid w:val="00CE6614"/>
  </w:style>
  <w:style w:type="character" w:customStyle="1" w:styleId="hlfld-contribauthor">
    <w:name w:val="hlfld-contribauthor"/>
    <w:basedOn w:val="Absatz-Standardschriftart"/>
    <w:rsid w:val="00CE6614"/>
  </w:style>
  <w:style w:type="character" w:customStyle="1" w:styleId="comma-separator">
    <w:name w:val="comma-separator"/>
    <w:basedOn w:val="Absatz-Standardschriftart"/>
    <w:rsid w:val="00CE6614"/>
  </w:style>
  <w:style w:type="character" w:customStyle="1" w:styleId="cit-title">
    <w:name w:val="cit-title"/>
    <w:basedOn w:val="Absatz-Standardschriftart"/>
    <w:rsid w:val="00CE6614"/>
  </w:style>
  <w:style w:type="character" w:customStyle="1" w:styleId="cit-year-info">
    <w:name w:val="cit-year-info"/>
    <w:basedOn w:val="Absatz-Standardschriftart"/>
    <w:rsid w:val="00CE6614"/>
  </w:style>
  <w:style w:type="character" w:customStyle="1" w:styleId="cit-volume">
    <w:name w:val="cit-volume"/>
    <w:basedOn w:val="Absatz-Standardschriftart"/>
    <w:rsid w:val="00CE6614"/>
  </w:style>
  <w:style w:type="character" w:customStyle="1" w:styleId="cit-issue">
    <w:name w:val="cit-issue"/>
    <w:basedOn w:val="Absatz-Standardschriftart"/>
    <w:rsid w:val="00CE6614"/>
  </w:style>
  <w:style w:type="character" w:customStyle="1" w:styleId="cit-pagerange">
    <w:name w:val="cit-pagerange"/>
    <w:basedOn w:val="Absatz-Standardschriftart"/>
    <w:rsid w:val="00CE6614"/>
  </w:style>
  <w:style w:type="character" w:customStyle="1" w:styleId="pub-date">
    <w:name w:val="pub-date"/>
    <w:basedOn w:val="Absatz-Standardschriftart"/>
    <w:rsid w:val="00CE6614"/>
  </w:style>
  <w:style w:type="character" w:customStyle="1" w:styleId="date-separator">
    <w:name w:val="date-separator"/>
    <w:basedOn w:val="Absatz-Standardschriftart"/>
    <w:rsid w:val="00CE6614"/>
  </w:style>
  <w:style w:type="character" w:customStyle="1" w:styleId="pub-date-value">
    <w:name w:val="pub-date-value"/>
    <w:basedOn w:val="Absatz-Standardschriftart"/>
    <w:rsid w:val="00CE6614"/>
  </w:style>
  <w:style w:type="character" w:customStyle="1" w:styleId="highwire-access-icon">
    <w:name w:val="highwire-access-icon"/>
    <w:basedOn w:val="Absatz-Standardschriftart"/>
    <w:rsid w:val="00372992"/>
  </w:style>
  <w:style w:type="character" w:customStyle="1" w:styleId="name">
    <w:name w:val="name"/>
    <w:basedOn w:val="Absatz-Standardschriftart"/>
    <w:rsid w:val="00372992"/>
  </w:style>
  <w:style w:type="paragraph" w:customStyle="1" w:styleId="berschri">
    <w:name w:val="†berschri"/>
    <w:basedOn w:val="Standa2"/>
    <w:next w:val="Standa2"/>
    <w:rsid w:val="00E659A3"/>
    <w:pPr>
      <w:keepNext/>
      <w:jc w:val="both"/>
    </w:pPr>
    <w:rPr>
      <w:rFonts w:ascii="Tahoma" w:hAnsi="Tahoma" w:cs="Tahoma"/>
      <w:sz w:val="28"/>
      <w:szCs w:val="28"/>
    </w:rPr>
  </w:style>
  <w:style w:type="paragraph" w:styleId="berarbeitung">
    <w:name w:val="Revision"/>
    <w:hidden/>
    <w:uiPriority w:val="99"/>
    <w:semiHidden/>
    <w:rsid w:val="00170082"/>
    <w:rPr>
      <w:rFonts w:ascii="Times New Roman" w:eastAsia="Times New Roman" w:hAnsi="Times New Roman" w:cs="Times New Roman"/>
      <w:lang w:eastAsia="de-DE"/>
    </w:rPr>
  </w:style>
  <w:style w:type="paragraph" w:customStyle="1" w:styleId="DEKRA-Text">
    <w:name w:val="DEKRA-Text"/>
    <w:basedOn w:val="Standard"/>
    <w:rsid w:val="00BB734C"/>
    <w:pPr>
      <w:tabs>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overflowPunct w:val="0"/>
      <w:autoSpaceDE w:val="0"/>
      <w:autoSpaceDN w:val="0"/>
      <w:adjustRightInd w:val="0"/>
      <w:spacing w:line="240" w:lineRule="atLeast"/>
      <w:ind w:left="2268"/>
      <w:textAlignment w:val="baseline"/>
    </w:pPr>
    <w:rPr>
      <w:rFonts w:ascii="DekraScript" w:hAnsi="DekraScript"/>
      <w:szCs w:val="20"/>
    </w:rPr>
  </w:style>
  <w:style w:type="character" w:customStyle="1" w:styleId="tx-contagged-tooltip">
    <w:name w:val="tx-contagged-tooltip"/>
    <w:basedOn w:val="Absatz-Standardschriftart"/>
    <w:rsid w:val="000C4DFD"/>
  </w:style>
  <w:style w:type="character" w:customStyle="1" w:styleId="css-1bmnxg7">
    <w:name w:val="css-1bmnxg7"/>
    <w:basedOn w:val="Absatz-Standardschriftart"/>
    <w:rsid w:val="0041584B"/>
  </w:style>
  <w:style w:type="character" w:customStyle="1" w:styleId="css-z9kcw4">
    <w:name w:val="css-z9kcw4"/>
    <w:basedOn w:val="Absatz-Standardschriftart"/>
    <w:rsid w:val="0041584B"/>
  </w:style>
  <w:style w:type="paragraph" w:customStyle="1" w:styleId="css-wxxpzm">
    <w:name w:val="css-wxxpzm"/>
    <w:basedOn w:val="Standard"/>
    <w:rsid w:val="0041584B"/>
    <w:pPr>
      <w:spacing w:before="100" w:beforeAutospacing="1" w:after="100" w:afterAutospacing="1"/>
    </w:pPr>
  </w:style>
  <w:style w:type="paragraph" w:styleId="Beschriftung">
    <w:name w:val="caption"/>
    <w:basedOn w:val="Standard"/>
    <w:next w:val="Standard"/>
    <w:uiPriority w:val="35"/>
    <w:unhideWhenUsed/>
    <w:qFormat/>
    <w:rsid w:val="00DD1252"/>
    <w:pPr>
      <w:spacing w:after="200"/>
    </w:pPr>
    <w:rPr>
      <w:i/>
      <w:iCs/>
      <w:color w:val="44546A" w:themeColor="text2"/>
      <w:sz w:val="18"/>
      <w:szCs w:val="18"/>
    </w:rPr>
  </w:style>
  <w:style w:type="paragraph" w:customStyle="1" w:styleId="Pa12">
    <w:name w:val="Pa12"/>
    <w:basedOn w:val="Default"/>
    <w:next w:val="Default"/>
    <w:uiPriority w:val="99"/>
    <w:rsid w:val="00DD79A7"/>
    <w:pPr>
      <w:spacing w:line="171" w:lineRule="atLeast"/>
    </w:pPr>
    <w:rPr>
      <w:rFonts w:ascii="TheSansB W5 Plain" w:eastAsiaTheme="minorHAnsi" w:hAnsi="TheSansB W5 Plain" w:cs="Calibri (Textkörpe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5441">
      <w:bodyDiv w:val="1"/>
      <w:marLeft w:val="0"/>
      <w:marRight w:val="0"/>
      <w:marTop w:val="0"/>
      <w:marBottom w:val="0"/>
      <w:divBdr>
        <w:top w:val="none" w:sz="0" w:space="0" w:color="auto"/>
        <w:left w:val="none" w:sz="0" w:space="0" w:color="auto"/>
        <w:bottom w:val="none" w:sz="0" w:space="0" w:color="auto"/>
        <w:right w:val="none" w:sz="0" w:space="0" w:color="auto"/>
      </w:divBdr>
    </w:div>
    <w:div w:id="46728790">
      <w:bodyDiv w:val="1"/>
      <w:marLeft w:val="0"/>
      <w:marRight w:val="0"/>
      <w:marTop w:val="0"/>
      <w:marBottom w:val="0"/>
      <w:divBdr>
        <w:top w:val="none" w:sz="0" w:space="0" w:color="auto"/>
        <w:left w:val="none" w:sz="0" w:space="0" w:color="auto"/>
        <w:bottom w:val="none" w:sz="0" w:space="0" w:color="auto"/>
        <w:right w:val="none" w:sz="0" w:space="0" w:color="auto"/>
      </w:divBdr>
    </w:div>
    <w:div w:id="66343289">
      <w:bodyDiv w:val="1"/>
      <w:marLeft w:val="0"/>
      <w:marRight w:val="0"/>
      <w:marTop w:val="0"/>
      <w:marBottom w:val="0"/>
      <w:divBdr>
        <w:top w:val="none" w:sz="0" w:space="0" w:color="auto"/>
        <w:left w:val="none" w:sz="0" w:space="0" w:color="auto"/>
        <w:bottom w:val="none" w:sz="0" w:space="0" w:color="auto"/>
        <w:right w:val="none" w:sz="0" w:space="0" w:color="auto"/>
      </w:divBdr>
      <w:divsChild>
        <w:div w:id="1989937463">
          <w:marLeft w:val="0"/>
          <w:marRight w:val="0"/>
          <w:marTop w:val="0"/>
          <w:marBottom w:val="0"/>
          <w:divBdr>
            <w:top w:val="none" w:sz="0" w:space="0" w:color="auto"/>
            <w:left w:val="none" w:sz="0" w:space="0" w:color="auto"/>
            <w:bottom w:val="none" w:sz="0" w:space="0" w:color="auto"/>
            <w:right w:val="none" w:sz="0" w:space="0" w:color="auto"/>
          </w:divBdr>
          <w:divsChild>
            <w:div w:id="1970435734">
              <w:marLeft w:val="0"/>
              <w:marRight w:val="0"/>
              <w:marTop w:val="0"/>
              <w:marBottom w:val="0"/>
              <w:divBdr>
                <w:top w:val="none" w:sz="0" w:space="0" w:color="auto"/>
                <w:left w:val="none" w:sz="0" w:space="0" w:color="auto"/>
                <w:bottom w:val="none" w:sz="0" w:space="0" w:color="auto"/>
                <w:right w:val="none" w:sz="0" w:space="0" w:color="auto"/>
              </w:divBdr>
              <w:divsChild>
                <w:div w:id="46550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55954">
      <w:bodyDiv w:val="1"/>
      <w:marLeft w:val="0"/>
      <w:marRight w:val="0"/>
      <w:marTop w:val="0"/>
      <w:marBottom w:val="0"/>
      <w:divBdr>
        <w:top w:val="none" w:sz="0" w:space="0" w:color="auto"/>
        <w:left w:val="none" w:sz="0" w:space="0" w:color="auto"/>
        <w:bottom w:val="none" w:sz="0" w:space="0" w:color="auto"/>
        <w:right w:val="none" w:sz="0" w:space="0" w:color="auto"/>
      </w:divBdr>
    </w:div>
    <w:div w:id="84234966">
      <w:bodyDiv w:val="1"/>
      <w:marLeft w:val="0"/>
      <w:marRight w:val="0"/>
      <w:marTop w:val="0"/>
      <w:marBottom w:val="0"/>
      <w:divBdr>
        <w:top w:val="none" w:sz="0" w:space="0" w:color="auto"/>
        <w:left w:val="none" w:sz="0" w:space="0" w:color="auto"/>
        <w:bottom w:val="none" w:sz="0" w:space="0" w:color="auto"/>
        <w:right w:val="none" w:sz="0" w:space="0" w:color="auto"/>
      </w:divBdr>
      <w:divsChild>
        <w:div w:id="695737162">
          <w:marLeft w:val="0"/>
          <w:marRight w:val="0"/>
          <w:marTop w:val="0"/>
          <w:marBottom w:val="0"/>
          <w:divBdr>
            <w:top w:val="none" w:sz="0" w:space="0" w:color="auto"/>
            <w:left w:val="none" w:sz="0" w:space="0" w:color="auto"/>
            <w:bottom w:val="none" w:sz="0" w:space="0" w:color="auto"/>
            <w:right w:val="none" w:sz="0" w:space="0" w:color="auto"/>
          </w:divBdr>
          <w:divsChild>
            <w:div w:id="440809357">
              <w:marLeft w:val="0"/>
              <w:marRight w:val="0"/>
              <w:marTop w:val="0"/>
              <w:marBottom w:val="0"/>
              <w:divBdr>
                <w:top w:val="none" w:sz="0" w:space="0" w:color="auto"/>
                <w:left w:val="none" w:sz="0" w:space="0" w:color="auto"/>
                <w:bottom w:val="none" w:sz="0" w:space="0" w:color="auto"/>
                <w:right w:val="none" w:sz="0" w:space="0" w:color="auto"/>
              </w:divBdr>
              <w:divsChild>
                <w:div w:id="1936473657">
                  <w:marLeft w:val="0"/>
                  <w:marRight w:val="0"/>
                  <w:marTop w:val="0"/>
                  <w:marBottom w:val="0"/>
                  <w:divBdr>
                    <w:top w:val="none" w:sz="0" w:space="0" w:color="auto"/>
                    <w:left w:val="none" w:sz="0" w:space="0" w:color="auto"/>
                    <w:bottom w:val="none" w:sz="0" w:space="0" w:color="auto"/>
                    <w:right w:val="none" w:sz="0" w:space="0" w:color="auto"/>
                  </w:divBdr>
                  <w:divsChild>
                    <w:div w:id="1335766119">
                      <w:marLeft w:val="0"/>
                      <w:marRight w:val="0"/>
                      <w:marTop w:val="0"/>
                      <w:marBottom w:val="0"/>
                      <w:divBdr>
                        <w:top w:val="none" w:sz="0" w:space="0" w:color="auto"/>
                        <w:left w:val="none" w:sz="0" w:space="0" w:color="auto"/>
                        <w:bottom w:val="none" w:sz="0" w:space="0" w:color="auto"/>
                        <w:right w:val="none" w:sz="0" w:space="0" w:color="auto"/>
                      </w:divBdr>
                      <w:divsChild>
                        <w:div w:id="1631008000">
                          <w:marLeft w:val="0"/>
                          <w:marRight w:val="0"/>
                          <w:marTop w:val="0"/>
                          <w:marBottom w:val="0"/>
                          <w:divBdr>
                            <w:top w:val="none" w:sz="0" w:space="0" w:color="auto"/>
                            <w:left w:val="none" w:sz="0" w:space="0" w:color="auto"/>
                            <w:bottom w:val="none" w:sz="0" w:space="0" w:color="auto"/>
                            <w:right w:val="none" w:sz="0" w:space="0" w:color="auto"/>
                          </w:divBdr>
                          <w:divsChild>
                            <w:div w:id="84541819">
                              <w:marLeft w:val="0"/>
                              <w:marRight w:val="0"/>
                              <w:marTop w:val="0"/>
                              <w:marBottom w:val="0"/>
                              <w:divBdr>
                                <w:top w:val="none" w:sz="0" w:space="0" w:color="auto"/>
                                <w:left w:val="none" w:sz="0" w:space="0" w:color="auto"/>
                                <w:bottom w:val="none" w:sz="0" w:space="0" w:color="auto"/>
                                <w:right w:val="none" w:sz="0" w:space="0" w:color="auto"/>
                              </w:divBdr>
                              <w:divsChild>
                                <w:div w:id="1551921670">
                                  <w:marLeft w:val="0"/>
                                  <w:marRight w:val="0"/>
                                  <w:marTop w:val="0"/>
                                  <w:marBottom w:val="0"/>
                                  <w:divBdr>
                                    <w:top w:val="none" w:sz="0" w:space="0" w:color="auto"/>
                                    <w:left w:val="none" w:sz="0" w:space="0" w:color="auto"/>
                                    <w:bottom w:val="none" w:sz="0" w:space="0" w:color="auto"/>
                                    <w:right w:val="none" w:sz="0" w:space="0" w:color="auto"/>
                                  </w:divBdr>
                                  <w:divsChild>
                                    <w:div w:id="133178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612221">
      <w:bodyDiv w:val="1"/>
      <w:marLeft w:val="0"/>
      <w:marRight w:val="0"/>
      <w:marTop w:val="0"/>
      <w:marBottom w:val="0"/>
      <w:divBdr>
        <w:top w:val="none" w:sz="0" w:space="0" w:color="auto"/>
        <w:left w:val="none" w:sz="0" w:space="0" w:color="auto"/>
        <w:bottom w:val="none" w:sz="0" w:space="0" w:color="auto"/>
        <w:right w:val="none" w:sz="0" w:space="0" w:color="auto"/>
      </w:divBdr>
    </w:div>
    <w:div w:id="93869204">
      <w:bodyDiv w:val="1"/>
      <w:marLeft w:val="0"/>
      <w:marRight w:val="0"/>
      <w:marTop w:val="0"/>
      <w:marBottom w:val="0"/>
      <w:divBdr>
        <w:top w:val="none" w:sz="0" w:space="0" w:color="auto"/>
        <w:left w:val="none" w:sz="0" w:space="0" w:color="auto"/>
        <w:bottom w:val="none" w:sz="0" w:space="0" w:color="auto"/>
        <w:right w:val="none" w:sz="0" w:space="0" w:color="auto"/>
      </w:divBdr>
    </w:div>
    <w:div w:id="110635703">
      <w:bodyDiv w:val="1"/>
      <w:marLeft w:val="0"/>
      <w:marRight w:val="0"/>
      <w:marTop w:val="0"/>
      <w:marBottom w:val="0"/>
      <w:divBdr>
        <w:top w:val="none" w:sz="0" w:space="0" w:color="auto"/>
        <w:left w:val="none" w:sz="0" w:space="0" w:color="auto"/>
        <w:bottom w:val="none" w:sz="0" w:space="0" w:color="auto"/>
        <w:right w:val="none" w:sz="0" w:space="0" w:color="auto"/>
      </w:divBdr>
    </w:div>
    <w:div w:id="112094019">
      <w:bodyDiv w:val="1"/>
      <w:marLeft w:val="0"/>
      <w:marRight w:val="0"/>
      <w:marTop w:val="0"/>
      <w:marBottom w:val="0"/>
      <w:divBdr>
        <w:top w:val="none" w:sz="0" w:space="0" w:color="auto"/>
        <w:left w:val="none" w:sz="0" w:space="0" w:color="auto"/>
        <w:bottom w:val="none" w:sz="0" w:space="0" w:color="auto"/>
        <w:right w:val="none" w:sz="0" w:space="0" w:color="auto"/>
      </w:divBdr>
    </w:div>
    <w:div w:id="125245630">
      <w:bodyDiv w:val="1"/>
      <w:marLeft w:val="0"/>
      <w:marRight w:val="0"/>
      <w:marTop w:val="0"/>
      <w:marBottom w:val="0"/>
      <w:divBdr>
        <w:top w:val="none" w:sz="0" w:space="0" w:color="auto"/>
        <w:left w:val="none" w:sz="0" w:space="0" w:color="auto"/>
        <w:bottom w:val="none" w:sz="0" w:space="0" w:color="auto"/>
        <w:right w:val="none" w:sz="0" w:space="0" w:color="auto"/>
      </w:divBdr>
    </w:div>
    <w:div w:id="126706259">
      <w:bodyDiv w:val="1"/>
      <w:marLeft w:val="0"/>
      <w:marRight w:val="0"/>
      <w:marTop w:val="0"/>
      <w:marBottom w:val="0"/>
      <w:divBdr>
        <w:top w:val="none" w:sz="0" w:space="0" w:color="auto"/>
        <w:left w:val="none" w:sz="0" w:space="0" w:color="auto"/>
        <w:bottom w:val="none" w:sz="0" w:space="0" w:color="auto"/>
        <w:right w:val="none" w:sz="0" w:space="0" w:color="auto"/>
      </w:divBdr>
      <w:divsChild>
        <w:div w:id="177013697">
          <w:marLeft w:val="0"/>
          <w:marRight w:val="0"/>
          <w:marTop w:val="0"/>
          <w:marBottom w:val="0"/>
          <w:divBdr>
            <w:top w:val="none" w:sz="0" w:space="0" w:color="auto"/>
            <w:left w:val="none" w:sz="0" w:space="0" w:color="auto"/>
            <w:bottom w:val="none" w:sz="0" w:space="0" w:color="auto"/>
            <w:right w:val="none" w:sz="0" w:space="0" w:color="auto"/>
          </w:divBdr>
          <w:divsChild>
            <w:div w:id="1041243228">
              <w:marLeft w:val="0"/>
              <w:marRight w:val="0"/>
              <w:marTop w:val="0"/>
              <w:marBottom w:val="0"/>
              <w:divBdr>
                <w:top w:val="none" w:sz="0" w:space="0" w:color="auto"/>
                <w:left w:val="none" w:sz="0" w:space="0" w:color="auto"/>
                <w:bottom w:val="none" w:sz="0" w:space="0" w:color="auto"/>
                <w:right w:val="none" w:sz="0" w:space="0" w:color="auto"/>
              </w:divBdr>
              <w:divsChild>
                <w:div w:id="961032734">
                  <w:marLeft w:val="0"/>
                  <w:marRight w:val="0"/>
                  <w:marTop w:val="0"/>
                  <w:marBottom w:val="0"/>
                  <w:divBdr>
                    <w:top w:val="none" w:sz="0" w:space="0" w:color="auto"/>
                    <w:left w:val="none" w:sz="0" w:space="0" w:color="auto"/>
                    <w:bottom w:val="none" w:sz="0" w:space="0" w:color="auto"/>
                    <w:right w:val="none" w:sz="0" w:space="0" w:color="auto"/>
                  </w:divBdr>
                  <w:divsChild>
                    <w:div w:id="308096775">
                      <w:marLeft w:val="0"/>
                      <w:marRight w:val="0"/>
                      <w:marTop w:val="0"/>
                      <w:marBottom w:val="0"/>
                      <w:divBdr>
                        <w:top w:val="none" w:sz="0" w:space="0" w:color="auto"/>
                        <w:left w:val="none" w:sz="0" w:space="0" w:color="auto"/>
                        <w:bottom w:val="none" w:sz="0" w:space="0" w:color="auto"/>
                        <w:right w:val="none" w:sz="0" w:space="0" w:color="auto"/>
                      </w:divBdr>
                      <w:divsChild>
                        <w:div w:id="979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24316">
      <w:bodyDiv w:val="1"/>
      <w:marLeft w:val="0"/>
      <w:marRight w:val="0"/>
      <w:marTop w:val="0"/>
      <w:marBottom w:val="0"/>
      <w:divBdr>
        <w:top w:val="none" w:sz="0" w:space="0" w:color="auto"/>
        <w:left w:val="none" w:sz="0" w:space="0" w:color="auto"/>
        <w:bottom w:val="none" w:sz="0" w:space="0" w:color="auto"/>
        <w:right w:val="none" w:sz="0" w:space="0" w:color="auto"/>
      </w:divBdr>
    </w:div>
    <w:div w:id="162280148">
      <w:bodyDiv w:val="1"/>
      <w:marLeft w:val="0"/>
      <w:marRight w:val="0"/>
      <w:marTop w:val="0"/>
      <w:marBottom w:val="0"/>
      <w:divBdr>
        <w:top w:val="none" w:sz="0" w:space="0" w:color="auto"/>
        <w:left w:val="none" w:sz="0" w:space="0" w:color="auto"/>
        <w:bottom w:val="none" w:sz="0" w:space="0" w:color="auto"/>
        <w:right w:val="none" w:sz="0" w:space="0" w:color="auto"/>
      </w:divBdr>
      <w:divsChild>
        <w:div w:id="773942690">
          <w:marLeft w:val="0"/>
          <w:marRight w:val="0"/>
          <w:marTop w:val="0"/>
          <w:marBottom w:val="0"/>
          <w:divBdr>
            <w:top w:val="none" w:sz="0" w:space="0" w:color="auto"/>
            <w:left w:val="none" w:sz="0" w:space="0" w:color="auto"/>
            <w:bottom w:val="none" w:sz="0" w:space="0" w:color="auto"/>
            <w:right w:val="none" w:sz="0" w:space="0" w:color="auto"/>
          </w:divBdr>
          <w:divsChild>
            <w:div w:id="1227110622">
              <w:marLeft w:val="0"/>
              <w:marRight w:val="0"/>
              <w:marTop w:val="0"/>
              <w:marBottom w:val="0"/>
              <w:divBdr>
                <w:top w:val="none" w:sz="0" w:space="0" w:color="auto"/>
                <w:left w:val="none" w:sz="0" w:space="0" w:color="auto"/>
                <w:bottom w:val="none" w:sz="0" w:space="0" w:color="auto"/>
                <w:right w:val="none" w:sz="0" w:space="0" w:color="auto"/>
              </w:divBdr>
              <w:divsChild>
                <w:div w:id="204239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4358">
      <w:bodyDiv w:val="1"/>
      <w:marLeft w:val="0"/>
      <w:marRight w:val="0"/>
      <w:marTop w:val="0"/>
      <w:marBottom w:val="0"/>
      <w:divBdr>
        <w:top w:val="none" w:sz="0" w:space="0" w:color="auto"/>
        <w:left w:val="none" w:sz="0" w:space="0" w:color="auto"/>
        <w:bottom w:val="none" w:sz="0" w:space="0" w:color="auto"/>
        <w:right w:val="none" w:sz="0" w:space="0" w:color="auto"/>
      </w:divBdr>
    </w:div>
    <w:div w:id="168179119">
      <w:bodyDiv w:val="1"/>
      <w:marLeft w:val="0"/>
      <w:marRight w:val="0"/>
      <w:marTop w:val="0"/>
      <w:marBottom w:val="0"/>
      <w:divBdr>
        <w:top w:val="none" w:sz="0" w:space="0" w:color="auto"/>
        <w:left w:val="none" w:sz="0" w:space="0" w:color="auto"/>
        <w:bottom w:val="none" w:sz="0" w:space="0" w:color="auto"/>
        <w:right w:val="none" w:sz="0" w:space="0" w:color="auto"/>
      </w:divBdr>
    </w:div>
    <w:div w:id="178198189">
      <w:bodyDiv w:val="1"/>
      <w:marLeft w:val="0"/>
      <w:marRight w:val="0"/>
      <w:marTop w:val="0"/>
      <w:marBottom w:val="0"/>
      <w:divBdr>
        <w:top w:val="none" w:sz="0" w:space="0" w:color="auto"/>
        <w:left w:val="none" w:sz="0" w:space="0" w:color="auto"/>
        <w:bottom w:val="none" w:sz="0" w:space="0" w:color="auto"/>
        <w:right w:val="none" w:sz="0" w:space="0" w:color="auto"/>
      </w:divBdr>
    </w:div>
    <w:div w:id="182673329">
      <w:bodyDiv w:val="1"/>
      <w:marLeft w:val="0"/>
      <w:marRight w:val="0"/>
      <w:marTop w:val="0"/>
      <w:marBottom w:val="0"/>
      <w:divBdr>
        <w:top w:val="none" w:sz="0" w:space="0" w:color="auto"/>
        <w:left w:val="none" w:sz="0" w:space="0" w:color="auto"/>
        <w:bottom w:val="none" w:sz="0" w:space="0" w:color="auto"/>
        <w:right w:val="none" w:sz="0" w:space="0" w:color="auto"/>
      </w:divBdr>
    </w:div>
    <w:div w:id="218976407">
      <w:bodyDiv w:val="1"/>
      <w:marLeft w:val="0"/>
      <w:marRight w:val="0"/>
      <w:marTop w:val="0"/>
      <w:marBottom w:val="0"/>
      <w:divBdr>
        <w:top w:val="none" w:sz="0" w:space="0" w:color="auto"/>
        <w:left w:val="none" w:sz="0" w:space="0" w:color="auto"/>
        <w:bottom w:val="none" w:sz="0" w:space="0" w:color="auto"/>
        <w:right w:val="none" w:sz="0" w:space="0" w:color="auto"/>
      </w:divBdr>
    </w:div>
    <w:div w:id="228349718">
      <w:bodyDiv w:val="1"/>
      <w:marLeft w:val="0"/>
      <w:marRight w:val="0"/>
      <w:marTop w:val="0"/>
      <w:marBottom w:val="0"/>
      <w:divBdr>
        <w:top w:val="none" w:sz="0" w:space="0" w:color="auto"/>
        <w:left w:val="none" w:sz="0" w:space="0" w:color="auto"/>
        <w:bottom w:val="none" w:sz="0" w:space="0" w:color="auto"/>
        <w:right w:val="none" w:sz="0" w:space="0" w:color="auto"/>
      </w:divBdr>
    </w:div>
    <w:div w:id="234631287">
      <w:bodyDiv w:val="1"/>
      <w:marLeft w:val="0"/>
      <w:marRight w:val="0"/>
      <w:marTop w:val="0"/>
      <w:marBottom w:val="0"/>
      <w:divBdr>
        <w:top w:val="none" w:sz="0" w:space="0" w:color="auto"/>
        <w:left w:val="none" w:sz="0" w:space="0" w:color="auto"/>
        <w:bottom w:val="none" w:sz="0" w:space="0" w:color="auto"/>
        <w:right w:val="none" w:sz="0" w:space="0" w:color="auto"/>
      </w:divBdr>
    </w:div>
    <w:div w:id="238054142">
      <w:bodyDiv w:val="1"/>
      <w:marLeft w:val="0"/>
      <w:marRight w:val="0"/>
      <w:marTop w:val="0"/>
      <w:marBottom w:val="0"/>
      <w:divBdr>
        <w:top w:val="none" w:sz="0" w:space="0" w:color="auto"/>
        <w:left w:val="none" w:sz="0" w:space="0" w:color="auto"/>
        <w:bottom w:val="none" w:sz="0" w:space="0" w:color="auto"/>
        <w:right w:val="none" w:sz="0" w:space="0" w:color="auto"/>
      </w:divBdr>
    </w:div>
    <w:div w:id="242371513">
      <w:bodyDiv w:val="1"/>
      <w:marLeft w:val="0"/>
      <w:marRight w:val="0"/>
      <w:marTop w:val="0"/>
      <w:marBottom w:val="0"/>
      <w:divBdr>
        <w:top w:val="none" w:sz="0" w:space="0" w:color="auto"/>
        <w:left w:val="none" w:sz="0" w:space="0" w:color="auto"/>
        <w:bottom w:val="none" w:sz="0" w:space="0" w:color="auto"/>
        <w:right w:val="none" w:sz="0" w:space="0" w:color="auto"/>
      </w:divBdr>
    </w:div>
    <w:div w:id="258762005">
      <w:bodyDiv w:val="1"/>
      <w:marLeft w:val="0"/>
      <w:marRight w:val="0"/>
      <w:marTop w:val="0"/>
      <w:marBottom w:val="0"/>
      <w:divBdr>
        <w:top w:val="none" w:sz="0" w:space="0" w:color="auto"/>
        <w:left w:val="none" w:sz="0" w:space="0" w:color="auto"/>
        <w:bottom w:val="none" w:sz="0" w:space="0" w:color="auto"/>
        <w:right w:val="none" w:sz="0" w:space="0" w:color="auto"/>
      </w:divBdr>
    </w:div>
    <w:div w:id="260258729">
      <w:bodyDiv w:val="1"/>
      <w:marLeft w:val="0"/>
      <w:marRight w:val="0"/>
      <w:marTop w:val="0"/>
      <w:marBottom w:val="0"/>
      <w:divBdr>
        <w:top w:val="none" w:sz="0" w:space="0" w:color="auto"/>
        <w:left w:val="none" w:sz="0" w:space="0" w:color="auto"/>
        <w:bottom w:val="none" w:sz="0" w:space="0" w:color="auto"/>
        <w:right w:val="none" w:sz="0" w:space="0" w:color="auto"/>
      </w:divBdr>
    </w:div>
    <w:div w:id="273481754">
      <w:bodyDiv w:val="1"/>
      <w:marLeft w:val="0"/>
      <w:marRight w:val="0"/>
      <w:marTop w:val="0"/>
      <w:marBottom w:val="0"/>
      <w:divBdr>
        <w:top w:val="none" w:sz="0" w:space="0" w:color="auto"/>
        <w:left w:val="none" w:sz="0" w:space="0" w:color="auto"/>
        <w:bottom w:val="none" w:sz="0" w:space="0" w:color="auto"/>
        <w:right w:val="none" w:sz="0" w:space="0" w:color="auto"/>
      </w:divBdr>
      <w:divsChild>
        <w:div w:id="92090871">
          <w:marLeft w:val="576"/>
          <w:marRight w:val="0"/>
          <w:marTop w:val="0"/>
          <w:marBottom w:val="120"/>
          <w:divBdr>
            <w:top w:val="none" w:sz="0" w:space="0" w:color="auto"/>
            <w:left w:val="none" w:sz="0" w:space="0" w:color="auto"/>
            <w:bottom w:val="none" w:sz="0" w:space="0" w:color="auto"/>
            <w:right w:val="none" w:sz="0" w:space="0" w:color="auto"/>
          </w:divBdr>
        </w:div>
        <w:div w:id="503932076">
          <w:marLeft w:val="576"/>
          <w:marRight w:val="0"/>
          <w:marTop w:val="0"/>
          <w:marBottom w:val="0"/>
          <w:divBdr>
            <w:top w:val="none" w:sz="0" w:space="0" w:color="auto"/>
            <w:left w:val="none" w:sz="0" w:space="0" w:color="auto"/>
            <w:bottom w:val="none" w:sz="0" w:space="0" w:color="auto"/>
            <w:right w:val="none" w:sz="0" w:space="0" w:color="auto"/>
          </w:divBdr>
        </w:div>
        <w:div w:id="954143155">
          <w:marLeft w:val="576"/>
          <w:marRight w:val="0"/>
          <w:marTop w:val="0"/>
          <w:marBottom w:val="120"/>
          <w:divBdr>
            <w:top w:val="none" w:sz="0" w:space="0" w:color="auto"/>
            <w:left w:val="none" w:sz="0" w:space="0" w:color="auto"/>
            <w:bottom w:val="none" w:sz="0" w:space="0" w:color="auto"/>
            <w:right w:val="none" w:sz="0" w:space="0" w:color="auto"/>
          </w:divBdr>
        </w:div>
        <w:div w:id="1038630760">
          <w:marLeft w:val="576"/>
          <w:marRight w:val="0"/>
          <w:marTop w:val="96"/>
          <w:marBottom w:val="0"/>
          <w:divBdr>
            <w:top w:val="none" w:sz="0" w:space="0" w:color="auto"/>
            <w:left w:val="none" w:sz="0" w:space="0" w:color="auto"/>
            <w:bottom w:val="none" w:sz="0" w:space="0" w:color="auto"/>
            <w:right w:val="none" w:sz="0" w:space="0" w:color="auto"/>
          </w:divBdr>
        </w:div>
        <w:div w:id="1066684743">
          <w:marLeft w:val="576"/>
          <w:marRight w:val="0"/>
          <w:marTop w:val="96"/>
          <w:marBottom w:val="0"/>
          <w:divBdr>
            <w:top w:val="none" w:sz="0" w:space="0" w:color="auto"/>
            <w:left w:val="none" w:sz="0" w:space="0" w:color="auto"/>
            <w:bottom w:val="none" w:sz="0" w:space="0" w:color="auto"/>
            <w:right w:val="none" w:sz="0" w:space="0" w:color="auto"/>
          </w:divBdr>
        </w:div>
        <w:div w:id="1121221017">
          <w:marLeft w:val="576"/>
          <w:marRight w:val="0"/>
          <w:marTop w:val="96"/>
          <w:marBottom w:val="0"/>
          <w:divBdr>
            <w:top w:val="none" w:sz="0" w:space="0" w:color="auto"/>
            <w:left w:val="none" w:sz="0" w:space="0" w:color="auto"/>
            <w:bottom w:val="none" w:sz="0" w:space="0" w:color="auto"/>
            <w:right w:val="none" w:sz="0" w:space="0" w:color="auto"/>
          </w:divBdr>
        </w:div>
        <w:div w:id="1623658182">
          <w:marLeft w:val="576"/>
          <w:marRight w:val="0"/>
          <w:marTop w:val="72"/>
          <w:marBottom w:val="0"/>
          <w:divBdr>
            <w:top w:val="none" w:sz="0" w:space="0" w:color="auto"/>
            <w:left w:val="none" w:sz="0" w:space="0" w:color="auto"/>
            <w:bottom w:val="none" w:sz="0" w:space="0" w:color="auto"/>
            <w:right w:val="none" w:sz="0" w:space="0" w:color="auto"/>
          </w:divBdr>
        </w:div>
      </w:divsChild>
    </w:div>
    <w:div w:id="285084444">
      <w:bodyDiv w:val="1"/>
      <w:marLeft w:val="0"/>
      <w:marRight w:val="0"/>
      <w:marTop w:val="0"/>
      <w:marBottom w:val="0"/>
      <w:divBdr>
        <w:top w:val="none" w:sz="0" w:space="0" w:color="auto"/>
        <w:left w:val="none" w:sz="0" w:space="0" w:color="auto"/>
        <w:bottom w:val="none" w:sz="0" w:space="0" w:color="auto"/>
        <w:right w:val="none" w:sz="0" w:space="0" w:color="auto"/>
      </w:divBdr>
    </w:div>
    <w:div w:id="293952609">
      <w:bodyDiv w:val="1"/>
      <w:marLeft w:val="0"/>
      <w:marRight w:val="0"/>
      <w:marTop w:val="0"/>
      <w:marBottom w:val="0"/>
      <w:divBdr>
        <w:top w:val="none" w:sz="0" w:space="0" w:color="auto"/>
        <w:left w:val="none" w:sz="0" w:space="0" w:color="auto"/>
        <w:bottom w:val="none" w:sz="0" w:space="0" w:color="auto"/>
        <w:right w:val="none" w:sz="0" w:space="0" w:color="auto"/>
      </w:divBdr>
    </w:div>
    <w:div w:id="295455037">
      <w:bodyDiv w:val="1"/>
      <w:marLeft w:val="0"/>
      <w:marRight w:val="0"/>
      <w:marTop w:val="0"/>
      <w:marBottom w:val="0"/>
      <w:divBdr>
        <w:top w:val="none" w:sz="0" w:space="0" w:color="auto"/>
        <w:left w:val="none" w:sz="0" w:space="0" w:color="auto"/>
        <w:bottom w:val="none" w:sz="0" w:space="0" w:color="auto"/>
        <w:right w:val="none" w:sz="0" w:space="0" w:color="auto"/>
      </w:divBdr>
    </w:div>
    <w:div w:id="309021844">
      <w:bodyDiv w:val="1"/>
      <w:marLeft w:val="0"/>
      <w:marRight w:val="0"/>
      <w:marTop w:val="0"/>
      <w:marBottom w:val="0"/>
      <w:divBdr>
        <w:top w:val="none" w:sz="0" w:space="0" w:color="auto"/>
        <w:left w:val="none" w:sz="0" w:space="0" w:color="auto"/>
        <w:bottom w:val="none" w:sz="0" w:space="0" w:color="auto"/>
        <w:right w:val="none" w:sz="0" w:space="0" w:color="auto"/>
      </w:divBdr>
    </w:div>
    <w:div w:id="317541342">
      <w:bodyDiv w:val="1"/>
      <w:marLeft w:val="0"/>
      <w:marRight w:val="0"/>
      <w:marTop w:val="0"/>
      <w:marBottom w:val="0"/>
      <w:divBdr>
        <w:top w:val="none" w:sz="0" w:space="0" w:color="auto"/>
        <w:left w:val="none" w:sz="0" w:space="0" w:color="auto"/>
        <w:bottom w:val="none" w:sz="0" w:space="0" w:color="auto"/>
        <w:right w:val="none" w:sz="0" w:space="0" w:color="auto"/>
      </w:divBdr>
    </w:div>
    <w:div w:id="331298582">
      <w:bodyDiv w:val="1"/>
      <w:marLeft w:val="0"/>
      <w:marRight w:val="0"/>
      <w:marTop w:val="0"/>
      <w:marBottom w:val="0"/>
      <w:divBdr>
        <w:top w:val="none" w:sz="0" w:space="0" w:color="auto"/>
        <w:left w:val="none" w:sz="0" w:space="0" w:color="auto"/>
        <w:bottom w:val="none" w:sz="0" w:space="0" w:color="auto"/>
        <w:right w:val="none" w:sz="0" w:space="0" w:color="auto"/>
      </w:divBdr>
    </w:div>
    <w:div w:id="348070696">
      <w:bodyDiv w:val="1"/>
      <w:marLeft w:val="0"/>
      <w:marRight w:val="0"/>
      <w:marTop w:val="0"/>
      <w:marBottom w:val="0"/>
      <w:divBdr>
        <w:top w:val="none" w:sz="0" w:space="0" w:color="auto"/>
        <w:left w:val="none" w:sz="0" w:space="0" w:color="auto"/>
        <w:bottom w:val="none" w:sz="0" w:space="0" w:color="auto"/>
        <w:right w:val="none" w:sz="0" w:space="0" w:color="auto"/>
      </w:divBdr>
    </w:div>
    <w:div w:id="354580503">
      <w:bodyDiv w:val="1"/>
      <w:marLeft w:val="0"/>
      <w:marRight w:val="0"/>
      <w:marTop w:val="0"/>
      <w:marBottom w:val="0"/>
      <w:divBdr>
        <w:top w:val="none" w:sz="0" w:space="0" w:color="auto"/>
        <w:left w:val="none" w:sz="0" w:space="0" w:color="auto"/>
        <w:bottom w:val="none" w:sz="0" w:space="0" w:color="auto"/>
        <w:right w:val="none" w:sz="0" w:space="0" w:color="auto"/>
      </w:divBdr>
    </w:div>
    <w:div w:id="365302308">
      <w:bodyDiv w:val="1"/>
      <w:marLeft w:val="0"/>
      <w:marRight w:val="0"/>
      <w:marTop w:val="0"/>
      <w:marBottom w:val="0"/>
      <w:divBdr>
        <w:top w:val="none" w:sz="0" w:space="0" w:color="auto"/>
        <w:left w:val="none" w:sz="0" w:space="0" w:color="auto"/>
        <w:bottom w:val="none" w:sz="0" w:space="0" w:color="auto"/>
        <w:right w:val="none" w:sz="0" w:space="0" w:color="auto"/>
      </w:divBdr>
    </w:div>
    <w:div w:id="370809984">
      <w:bodyDiv w:val="1"/>
      <w:marLeft w:val="0"/>
      <w:marRight w:val="0"/>
      <w:marTop w:val="0"/>
      <w:marBottom w:val="0"/>
      <w:divBdr>
        <w:top w:val="none" w:sz="0" w:space="0" w:color="auto"/>
        <w:left w:val="none" w:sz="0" w:space="0" w:color="auto"/>
        <w:bottom w:val="none" w:sz="0" w:space="0" w:color="auto"/>
        <w:right w:val="none" w:sz="0" w:space="0" w:color="auto"/>
      </w:divBdr>
    </w:div>
    <w:div w:id="375282071">
      <w:bodyDiv w:val="1"/>
      <w:marLeft w:val="0"/>
      <w:marRight w:val="0"/>
      <w:marTop w:val="0"/>
      <w:marBottom w:val="0"/>
      <w:divBdr>
        <w:top w:val="none" w:sz="0" w:space="0" w:color="auto"/>
        <w:left w:val="none" w:sz="0" w:space="0" w:color="auto"/>
        <w:bottom w:val="none" w:sz="0" w:space="0" w:color="auto"/>
        <w:right w:val="none" w:sz="0" w:space="0" w:color="auto"/>
      </w:divBdr>
    </w:div>
    <w:div w:id="379519123">
      <w:bodyDiv w:val="1"/>
      <w:marLeft w:val="0"/>
      <w:marRight w:val="0"/>
      <w:marTop w:val="0"/>
      <w:marBottom w:val="0"/>
      <w:divBdr>
        <w:top w:val="none" w:sz="0" w:space="0" w:color="auto"/>
        <w:left w:val="none" w:sz="0" w:space="0" w:color="auto"/>
        <w:bottom w:val="none" w:sz="0" w:space="0" w:color="auto"/>
        <w:right w:val="none" w:sz="0" w:space="0" w:color="auto"/>
      </w:divBdr>
    </w:div>
    <w:div w:id="391778684">
      <w:bodyDiv w:val="1"/>
      <w:marLeft w:val="0"/>
      <w:marRight w:val="0"/>
      <w:marTop w:val="0"/>
      <w:marBottom w:val="0"/>
      <w:divBdr>
        <w:top w:val="none" w:sz="0" w:space="0" w:color="auto"/>
        <w:left w:val="none" w:sz="0" w:space="0" w:color="auto"/>
        <w:bottom w:val="none" w:sz="0" w:space="0" w:color="auto"/>
        <w:right w:val="none" w:sz="0" w:space="0" w:color="auto"/>
      </w:divBdr>
    </w:div>
    <w:div w:id="406920705">
      <w:bodyDiv w:val="1"/>
      <w:marLeft w:val="0"/>
      <w:marRight w:val="0"/>
      <w:marTop w:val="0"/>
      <w:marBottom w:val="0"/>
      <w:divBdr>
        <w:top w:val="none" w:sz="0" w:space="0" w:color="auto"/>
        <w:left w:val="none" w:sz="0" w:space="0" w:color="auto"/>
        <w:bottom w:val="none" w:sz="0" w:space="0" w:color="auto"/>
        <w:right w:val="none" w:sz="0" w:space="0" w:color="auto"/>
      </w:divBdr>
      <w:divsChild>
        <w:div w:id="220752574">
          <w:marLeft w:val="0"/>
          <w:marRight w:val="0"/>
          <w:marTop w:val="0"/>
          <w:marBottom w:val="0"/>
          <w:divBdr>
            <w:top w:val="none" w:sz="0" w:space="0" w:color="auto"/>
            <w:left w:val="none" w:sz="0" w:space="0" w:color="auto"/>
            <w:bottom w:val="none" w:sz="0" w:space="0" w:color="auto"/>
            <w:right w:val="none" w:sz="0" w:space="0" w:color="auto"/>
          </w:divBdr>
          <w:divsChild>
            <w:div w:id="1914074647">
              <w:marLeft w:val="0"/>
              <w:marRight w:val="0"/>
              <w:marTop w:val="0"/>
              <w:marBottom w:val="0"/>
              <w:divBdr>
                <w:top w:val="none" w:sz="0" w:space="0" w:color="auto"/>
                <w:left w:val="none" w:sz="0" w:space="0" w:color="auto"/>
                <w:bottom w:val="none" w:sz="0" w:space="0" w:color="auto"/>
                <w:right w:val="none" w:sz="0" w:space="0" w:color="auto"/>
              </w:divBdr>
            </w:div>
          </w:divsChild>
        </w:div>
        <w:div w:id="434903872">
          <w:marLeft w:val="0"/>
          <w:marRight w:val="0"/>
          <w:marTop w:val="0"/>
          <w:marBottom w:val="0"/>
          <w:divBdr>
            <w:top w:val="none" w:sz="0" w:space="0" w:color="auto"/>
            <w:left w:val="none" w:sz="0" w:space="0" w:color="auto"/>
            <w:bottom w:val="none" w:sz="0" w:space="0" w:color="auto"/>
            <w:right w:val="none" w:sz="0" w:space="0" w:color="auto"/>
          </w:divBdr>
          <w:divsChild>
            <w:div w:id="1134837435">
              <w:marLeft w:val="0"/>
              <w:marRight w:val="0"/>
              <w:marTop w:val="0"/>
              <w:marBottom w:val="0"/>
              <w:divBdr>
                <w:top w:val="none" w:sz="0" w:space="0" w:color="auto"/>
                <w:left w:val="none" w:sz="0" w:space="0" w:color="auto"/>
                <w:bottom w:val="none" w:sz="0" w:space="0" w:color="auto"/>
                <w:right w:val="none" w:sz="0" w:space="0" w:color="auto"/>
              </w:divBdr>
            </w:div>
          </w:divsChild>
        </w:div>
        <w:div w:id="1023167644">
          <w:marLeft w:val="0"/>
          <w:marRight w:val="0"/>
          <w:marTop w:val="0"/>
          <w:marBottom w:val="0"/>
          <w:divBdr>
            <w:top w:val="none" w:sz="0" w:space="0" w:color="auto"/>
            <w:left w:val="none" w:sz="0" w:space="0" w:color="auto"/>
            <w:bottom w:val="none" w:sz="0" w:space="0" w:color="auto"/>
            <w:right w:val="none" w:sz="0" w:space="0" w:color="auto"/>
          </w:divBdr>
          <w:divsChild>
            <w:div w:id="32309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436526">
      <w:bodyDiv w:val="1"/>
      <w:marLeft w:val="0"/>
      <w:marRight w:val="0"/>
      <w:marTop w:val="0"/>
      <w:marBottom w:val="0"/>
      <w:divBdr>
        <w:top w:val="none" w:sz="0" w:space="0" w:color="auto"/>
        <w:left w:val="none" w:sz="0" w:space="0" w:color="auto"/>
        <w:bottom w:val="none" w:sz="0" w:space="0" w:color="auto"/>
        <w:right w:val="none" w:sz="0" w:space="0" w:color="auto"/>
      </w:divBdr>
      <w:divsChild>
        <w:div w:id="842470171">
          <w:marLeft w:val="0"/>
          <w:marRight w:val="0"/>
          <w:marTop w:val="0"/>
          <w:marBottom w:val="0"/>
          <w:divBdr>
            <w:top w:val="none" w:sz="0" w:space="0" w:color="auto"/>
            <w:left w:val="none" w:sz="0" w:space="0" w:color="auto"/>
            <w:bottom w:val="none" w:sz="0" w:space="0" w:color="auto"/>
            <w:right w:val="none" w:sz="0" w:space="0" w:color="auto"/>
          </w:divBdr>
          <w:divsChild>
            <w:div w:id="615602494">
              <w:marLeft w:val="0"/>
              <w:marRight w:val="0"/>
              <w:marTop w:val="0"/>
              <w:marBottom w:val="0"/>
              <w:divBdr>
                <w:top w:val="none" w:sz="0" w:space="0" w:color="auto"/>
                <w:left w:val="none" w:sz="0" w:space="0" w:color="auto"/>
                <w:bottom w:val="none" w:sz="0" w:space="0" w:color="auto"/>
                <w:right w:val="none" w:sz="0" w:space="0" w:color="auto"/>
              </w:divBdr>
            </w:div>
          </w:divsChild>
        </w:div>
        <w:div w:id="1995985820">
          <w:marLeft w:val="0"/>
          <w:marRight w:val="0"/>
          <w:marTop w:val="0"/>
          <w:marBottom w:val="0"/>
          <w:divBdr>
            <w:top w:val="none" w:sz="0" w:space="0" w:color="auto"/>
            <w:left w:val="none" w:sz="0" w:space="0" w:color="auto"/>
            <w:bottom w:val="none" w:sz="0" w:space="0" w:color="auto"/>
            <w:right w:val="none" w:sz="0" w:space="0" w:color="auto"/>
          </w:divBdr>
          <w:divsChild>
            <w:div w:id="207080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716448">
      <w:bodyDiv w:val="1"/>
      <w:marLeft w:val="0"/>
      <w:marRight w:val="0"/>
      <w:marTop w:val="0"/>
      <w:marBottom w:val="0"/>
      <w:divBdr>
        <w:top w:val="none" w:sz="0" w:space="0" w:color="auto"/>
        <w:left w:val="none" w:sz="0" w:space="0" w:color="auto"/>
        <w:bottom w:val="none" w:sz="0" w:space="0" w:color="auto"/>
        <w:right w:val="none" w:sz="0" w:space="0" w:color="auto"/>
      </w:divBdr>
    </w:div>
    <w:div w:id="414866717">
      <w:bodyDiv w:val="1"/>
      <w:marLeft w:val="0"/>
      <w:marRight w:val="0"/>
      <w:marTop w:val="0"/>
      <w:marBottom w:val="0"/>
      <w:divBdr>
        <w:top w:val="none" w:sz="0" w:space="0" w:color="auto"/>
        <w:left w:val="none" w:sz="0" w:space="0" w:color="auto"/>
        <w:bottom w:val="none" w:sz="0" w:space="0" w:color="auto"/>
        <w:right w:val="none" w:sz="0" w:space="0" w:color="auto"/>
      </w:divBdr>
    </w:div>
    <w:div w:id="427701885">
      <w:bodyDiv w:val="1"/>
      <w:marLeft w:val="0"/>
      <w:marRight w:val="0"/>
      <w:marTop w:val="0"/>
      <w:marBottom w:val="0"/>
      <w:divBdr>
        <w:top w:val="none" w:sz="0" w:space="0" w:color="auto"/>
        <w:left w:val="none" w:sz="0" w:space="0" w:color="auto"/>
        <w:bottom w:val="none" w:sz="0" w:space="0" w:color="auto"/>
        <w:right w:val="none" w:sz="0" w:space="0" w:color="auto"/>
      </w:divBdr>
      <w:divsChild>
        <w:div w:id="760957114">
          <w:marLeft w:val="0"/>
          <w:marRight w:val="0"/>
          <w:marTop w:val="0"/>
          <w:marBottom w:val="0"/>
          <w:divBdr>
            <w:top w:val="none" w:sz="0" w:space="0" w:color="auto"/>
            <w:left w:val="none" w:sz="0" w:space="0" w:color="auto"/>
            <w:bottom w:val="none" w:sz="0" w:space="0" w:color="auto"/>
            <w:right w:val="none" w:sz="0" w:space="0" w:color="auto"/>
          </w:divBdr>
          <w:divsChild>
            <w:div w:id="22950830">
              <w:marLeft w:val="0"/>
              <w:marRight w:val="0"/>
              <w:marTop w:val="0"/>
              <w:marBottom w:val="0"/>
              <w:divBdr>
                <w:top w:val="none" w:sz="0" w:space="0" w:color="auto"/>
                <w:left w:val="none" w:sz="0" w:space="0" w:color="auto"/>
                <w:bottom w:val="none" w:sz="0" w:space="0" w:color="auto"/>
                <w:right w:val="none" w:sz="0" w:space="0" w:color="auto"/>
              </w:divBdr>
              <w:divsChild>
                <w:div w:id="1615212544">
                  <w:marLeft w:val="0"/>
                  <w:marRight w:val="0"/>
                  <w:marTop w:val="0"/>
                  <w:marBottom w:val="0"/>
                  <w:divBdr>
                    <w:top w:val="none" w:sz="0" w:space="0" w:color="auto"/>
                    <w:left w:val="none" w:sz="0" w:space="0" w:color="auto"/>
                    <w:bottom w:val="none" w:sz="0" w:space="0" w:color="auto"/>
                    <w:right w:val="none" w:sz="0" w:space="0" w:color="auto"/>
                  </w:divBdr>
                  <w:divsChild>
                    <w:div w:id="555318707">
                      <w:marLeft w:val="0"/>
                      <w:marRight w:val="0"/>
                      <w:marTop w:val="0"/>
                      <w:marBottom w:val="0"/>
                      <w:divBdr>
                        <w:top w:val="none" w:sz="0" w:space="0" w:color="auto"/>
                        <w:left w:val="none" w:sz="0" w:space="0" w:color="auto"/>
                        <w:bottom w:val="none" w:sz="0" w:space="0" w:color="auto"/>
                        <w:right w:val="none" w:sz="0" w:space="0" w:color="auto"/>
                      </w:divBdr>
                      <w:divsChild>
                        <w:div w:id="1432817446">
                          <w:marLeft w:val="0"/>
                          <w:marRight w:val="0"/>
                          <w:marTop w:val="0"/>
                          <w:marBottom w:val="0"/>
                          <w:divBdr>
                            <w:top w:val="none" w:sz="0" w:space="0" w:color="auto"/>
                            <w:left w:val="none" w:sz="0" w:space="0" w:color="auto"/>
                            <w:bottom w:val="none" w:sz="0" w:space="0" w:color="auto"/>
                            <w:right w:val="none" w:sz="0" w:space="0" w:color="auto"/>
                          </w:divBdr>
                          <w:divsChild>
                            <w:div w:id="91986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6625354">
          <w:marLeft w:val="0"/>
          <w:marRight w:val="0"/>
          <w:marTop w:val="0"/>
          <w:marBottom w:val="0"/>
          <w:divBdr>
            <w:top w:val="none" w:sz="0" w:space="0" w:color="auto"/>
            <w:left w:val="none" w:sz="0" w:space="0" w:color="auto"/>
            <w:bottom w:val="none" w:sz="0" w:space="0" w:color="auto"/>
            <w:right w:val="none" w:sz="0" w:space="0" w:color="auto"/>
          </w:divBdr>
          <w:divsChild>
            <w:div w:id="1876429050">
              <w:marLeft w:val="0"/>
              <w:marRight w:val="0"/>
              <w:marTop w:val="0"/>
              <w:marBottom w:val="0"/>
              <w:divBdr>
                <w:top w:val="none" w:sz="0" w:space="0" w:color="auto"/>
                <w:left w:val="none" w:sz="0" w:space="0" w:color="auto"/>
                <w:bottom w:val="none" w:sz="0" w:space="0" w:color="auto"/>
                <w:right w:val="none" w:sz="0" w:space="0" w:color="auto"/>
              </w:divBdr>
              <w:divsChild>
                <w:div w:id="68504167">
                  <w:marLeft w:val="0"/>
                  <w:marRight w:val="0"/>
                  <w:marTop w:val="0"/>
                  <w:marBottom w:val="0"/>
                  <w:divBdr>
                    <w:top w:val="none" w:sz="0" w:space="0" w:color="auto"/>
                    <w:left w:val="none" w:sz="0" w:space="0" w:color="auto"/>
                    <w:bottom w:val="none" w:sz="0" w:space="0" w:color="auto"/>
                    <w:right w:val="none" w:sz="0" w:space="0" w:color="auto"/>
                  </w:divBdr>
                  <w:divsChild>
                    <w:div w:id="2039426078">
                      <w:marLeft w:val="0"/>
                      <w:marRight w:val="0"/>
                      <w:marTop w:val="0"/>
                      <w:marBottom w:val="0"/>
                      <w:divBdr>
                        <w:top w:val="none" w:sz="0" w:space="0" w:color="auto"/>
                        <w:left w:val="none" w:sz="0" w:space="0" w:color="auto"/>
                        <w:bottom w:val="none" w:sz="0" w:space="0" w:color="auto"/>
                        <w:right w:val="none" w:sz="0" w:space="0" w:color="auto"/>
                      </w:divBdr>
                      <w:divsChild>
                        <w:div w:id="362093296">
                          <w:marLeft w:val="0"/>
                          <w:marRight w:val="0"/>
                          <w:marTop w:val="0"/>
                          <w:marBottom w:val="0"/>
                          <w:divBdr>
                            <w:top w:val="none" w:sz="0" w:space="0" w:color="auto"/>
                            <w:left w:val="none" w:sz="0" w:space="0" w:color="auto"/>
                            <w:bottom w:val="none" w:sz="0" w:space="0" w:color="auto"/>
                            <w:right w:val="none" w:sz="0" w:space="0" w:color="auto"/>
                          </w:divBdr>
                          <w:divsChild>
                            <w:div w:id="331958217">
                              <w:marLeft w:val="0"/>
                              <w:marRight w:val="0"/>
                              <w:marTop w:val="0"/>
                              <w:marBottom w:val="0"/>
                              <w:divBdr>
                                <w:top w:val="none" w:sz="0" w:space="0" w:color="auto"/>
                                <w:left w:val="none" w:sz="0" w:space="0" w:color="auto"/>
                                <w:bottom w:val="none" w:sz="0" w:space="0" w:color="auto"/>
                                <w:right w:val="none" w:sz="0" w:space="0" w:color="auto"/>
                              </w:divBdr>
                            </w:div>
                            <w:div w:id="39744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4256770">
      <w:bodyDiv w:val="1"/>
      <w:marLeft w:val="0"/>
      <w:marRight w:val="0"/>
      <w:marTop w:val="0"/>
      <w:marBottom w:val="0"/>
      <w:divBdr>
        <w:top w:val="none" w:sz="0" w:space="0" w:color="auto"/>
        <w:left w:val="none" w:sz="0" w:space="0" w:color="auto"/>
        <w:bottom w:val="none" w:sz="0" w:space="0" w:color="auto"/>
        <w:right w:val="none" w:sz="0" w:space="0" w:color="auto"/>
      </w:divBdr>
    </w:div>
    <w:div w:id="440539128">
      <w:bodyDiv w:val="1"/>
      <w:marLeft w:val="0"/>
      <w:marRight w:val="0"/>
      <w:marTop w:val="0"/>
      <w:marBottom w:val="0"/>
      <w:divBdr>
        <w:top w:val="none" w:sz="0" w:space="0" w:color="auto"/>
        <w:left w:val="none" w:sz="0" w:space="0" w:color="auto"/>
        <w:bottom w:val="none" w:sz="0" w:space="0" w:color="auto"/>
        <w:right w:val="none" w:sz="0" w:space="0" w:color="auto"/>
      </w:divBdr>
    </w:div>
    <w:div w:id="444035353">
      <w:bodyDiv w:val="1"/>
      <w:marLeft w:val="0"/>
      <w:marRight w:val="0"/>
      <w:marTop w:val="0"/>
      <w:marBottom w:val="0"/>
      <w:divBdr>
        <w:top w:val="none" w:sz="0" w:space="0" w:color="auto"/>
        <w:left w:val="none" w:sz="0" w:space="0" w:color="auto"/>
        <w:bottom w:val="none" w:sz="0" w:space="0" w:color="auto"/>
        <w:right w:val="none" w:sz="0" w:space="0" w:color="auto"/>
      </w:divBdr>
      <w:divsChild>
        <w:div w:id="1155149111">
          <w:marLeft w:val="720"/>
          <w:marRight w:val="0"/>
          <w:marTop w:val="240"/>
          <w:marBottom w:val="0"/>
          <w:divBdr>
            <w:top w:val="none" w:sz="0" w:space="0" w:color="auto"/>
            <w:left w:val="none" w:sz="0" w:space="0" w:color="auto"/>
            <w:bottom w:val="none" w:sz="0" w:space="0" w:color="auto"/>
            <w:right w:val="none" w:sz="0" w:space="0" w:color="auto"/>
          </w:divBdr>
        </w:div>
      </w:divsChild>
    </w:div>
    <w:div w:id="449863361">
      <w:bodyDiv w:val="1"/>
      <w:marLeft w:val="0"/>
      <w:marRight w:val="0"/>
      <w:marTop w:val="0"/>
      <w:marBottom w:val="0"/>
      <w:divBdr>
        <w:top w:val="none" w:sz="0" w:space="0" w:color="auto"/>
        <w:left w:val="none" w:sz="0" w:space="0" w:color="auto"/>
        <w:bottom w:val="none" w:sz="0" w:space="0" w:color="auto"/>
        <w:right w:val="none" w:sz="0" w:space="0" w:color="auto"/>
      </w:divBdr>
    </w:div>
    <w:div w:id="452946717">
      <w:bodyDiv w:val="1"/>
      <w:marLeft w:val="0"/>
      <w:marRight w:val="0"/>
      <w:marTop w:val="0"/>
      <w:marBottom w:val="0"/>
      <w:divBdr>
        <w:top w:val="none" w:sz="0" w:space="0" w:color="auto"/>
        <w:left w:val="none" w:sz="0" w:space="0" w:color="auto"/>
        <w:bottom w:val="none" w:sz="0" w:space="0" w:color="auto"/>
        <w:right w:val="none" w:sz="0" w:space="0" w:color="auto"/>
      </w:divBdr>
    </w:div>
    <w:div w:id="469398928">
      <w:bodyDiv w:val="1"/>
      <w:marLeft w:val="0"/>
      <w:marRight w:val="0"/>
      <w:marTop w:val="0"/>
      <w:marBottom w:val="0"/>
      <w:divBdr>
        <w:top w:val="none" w:sz="0" w:space="0" w:color="auto"/>
        <w:left w:val="none" w:sz="0" w:space="0" w:color="auto"/>
        <w:bottom w:val="none" w:sz="0" w:space="0" w:color="auto"/>
        <w:right w:val="none" w:sz="0" w:space="0" w:color="auto"/>
      </w:divBdr>
    </w:div>
    <w:div w:id="472871126">
      <w:bodyDiv w:val="1"/>
      <w:marLeft w:val="0"/>
      <w:marRight w:val="0"/>
      <w:marTop w:val="0"/>
      <w:marBottom w:val="0"/>
      <w:divBdr>
        <w:top w:val="none" w:sz="0" w:space="0" w:color="auto"/>
        <w:left w:val="none" w:sz="0" w:space="0" w:color="auto"/>
        <w:bottom w:val="none" w:sz="0" w:space="0" w:color="auto"/>
        <w:right w:val="none" w:sz="0" w:space="0" w:color="auto"/>
      </w:divBdr>
    </w:div>
    <w:div w:id="475149526">
      <w:bodyDiv w:val="1"/>
      <w:marLeft w:val="0"/>
      <w:marRight w:val="0"/>
      <w:marTop w:val="0"/>
      <w:marBottom w:val="0"/>
      <w:divBdr>
        <w:top w:val="none" w:sz="0" w:space="0" w:color="auto"/>
        <w:left w:val="none" w:sz="0" w:space="0" w:color="auto"/>
        <w:bottom w:val="none" w:sz="0" w:space="0" w:color="auto"/>
        <w:right w:val="none" w:sz="0" w:space="0" w:color="auto"/>
      </w:divBdr>
      <w:divsChild>
        <w:div w:id="596326428">
          <w:marLeft w:val="0"/>
          <w:marRight w:val="0"/>
          <w:marTop w:val="0"/>
          <w:marBottom w:val="0"/>
          <w:divBdr>
            <w:top w:val="none" w:sz="0" w:space="0" w:color="auto"/>
            <w:left w:val="none" w:sz="0" w:space="0" w:color="auto"/>
            <w:bottom w:val="none" w:sz="0" w:space="0" w:color="auto"/>
            <w:right w:val="none" w:sz="0" w:space="0" w:color="auto"/>
          </w:divBdr>
          <w:divsChild>
            <w:div w:id="175314319">
              <w:marLeft w:val="0"/>
              <w:marRight w:val="0"/>
              <w:marTop w:val="0"/>
              <w:marBottom w:val="0"/>
              <w:divBdr>
                <w:top w:val="none" w:sz="0" w:space="0" w:color="auto"/>
                <w:left w:val="none" w:sz="0" w:space="0" w:color="auto"/>
                <w:bottom w:val="none" w:sz="0" w:space="0" w:color="auto"/>
                <w:right w:val="none" w:sz="0" w:space="0" w:color="auto"/>
              </w:divBdr>
              <w:divsChild>
                <w:div w:id="596444674">
                  <w:marLeft w:val="0"/>
                  <w:marRight w:val="0"/>
                  <w:marTop w:val="0"/>
                  <w:marBottom w:val="0"/>
                  <w:divBdr>
                    <w:top w:val="none" w:sz="0" w:space="0" w:color="auto"/>
                    <w:left w:val="none" w:sz="0" w:space="0" w:color="auto"/>
                    <w:bottom w:val="none" w:sz="0" w:space="0" w:color="auto"/>
                    <w:right w:val="none" w:sz="0" w:space="0" w:color="auto"/>
                  </w:divBdr>
                  <w:divsChild>
                    <w:div w:id="1934128144">
                      <w:marLeft w:val="0"/>
                      <w:marRight w:val="0"/>
                      <w:marTop w:val="0"/>
                      <w:marBottom w:val="0"/>
                      <w:divBdr>
                        <w:top w:val="none" w:sz="0" w:space="0" w:color="auto"/>
                        <w:left w:val="none" w:sz="0" w:space="0" w:color="auto"/>
                        <w:bottom w:val="none" w:sz="0" w:space="0" w:color="auto"/>
                        <w:right w:val="none" w:sz="0" w:space="0" w:color="auto"/>
                      </w:divBdr>
                      <w:divsChild>
                        <w:div w:id="214197028">
                          <w:marLeft w:val="0"/>
                          <w:marRight w:val="0"/>
                          <w:marTop w:val="0"/>
                          <w:marBottom w:val="0"/>
                          <w:divBdr>
                            <w:top w:val="none" w:sz="0" w:space="0" w:color="auto"/>
                            <w:left w:val="none" w:sz="0" w:space="0" w:color="auto"/>
                            <w:bottom w:val="none" w:sz="0" w:space="0" w:color="auto"/>
                            <w:right w:val="none" w:sz="0" w:space="0" w:color="auto"/>
                          </w:divBdr>
                        </w:div>
                        <w:div w:id="351079878">
                          <w:marLeft w:val="0"/>
                          <w:marRight w:val="0"/>
                          <w:marTop w:val="0"/>
                          <w:marBottom w:val="0"/>
                          <w:divBdr>
                            <w:top w:val="none" w:sz="0" w:space="0" w:color="auto"/>
                            <w:left w:val="none" w:sz="0" w:space="0" w:color="auto"/>
                            <w:bottom w:val="none" w:sz="0" w:space="0" w:color="auto"/>
                            <w:right w:val="none" w:sz="0" w:space="0" w:color="auto"/>
                          </w:divBdr>
                          <w:divsChild>
                            <w:div w:id="1703749735">
                              <w:marLeft w:val="0"/>
                              <w:marRight w:val="0"/>
                              <w:marTop w:val="0"/>
                              <w:marBottom w:val="0"/>
                              <w:divBdr>
                                <w:top w:val="none" w:sz="0" w:space="0" w:color="auto"/>
                                <w:left w:val="none" w:sz="0" w:space="0" w:color="auto"/>
                                <w:bottom w:val="none" w:sz="0" w:space="0" w:color="auto"/>
                                <w:right w:val="none" w:sz="0" w:space="0" w:color="auto"/>
                              </w:divBdr>
                              <w:divsChild>
                                <w:div w:id="1454322334">
                                  <w:marLeft w:val="0"/>
                                  <w:marRight w:val="0"/>
                                  <w:marTop w:val="0"/>
                                  <w:marBottom w:val="0"/>
                                  <w:divBdr>
                                    <w:top w:val="none" w:sz="0" w:space="0" w:color="auto"/>
                                    <w:left w:val="none" w:sz="0" w:space="0" w:color="auto"/>
                                    <w:bottom w:val="none" w:sz="0" w:space="0" w:color="auto"/>
                                    <w:right w:val="none" w:sz="0" w:space="0" w:color="auto"/>
                                  </w:divBdr>
                                  <w:divsChild>
                                    <w:div w:id="4267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7530997">
                  <w:marLeft w:val="0"/>
                  <w:marRight w:val="0"/>
                  <w:marTop w:val="0"/>
                  <w:marBottom w:val="0"/>
                  <w:divBdr>
                    <w:top w:val="none" w:sz="0" w:space="0" w:color="auto"/>
                    <w:left w:val="none" w:sz="0" w:space="0" w:color="auto"/>
                    <w:bottom w:val="none" w:sz="0" w:space="0" w:color="auto"/>
                    <w:right w:val="none" w:sz="0" w:space="0" w:color="auto"/>
                  </w:divBdr>
                  <w:divsChild>
                    <w:div w:id="144010542">
                      <w:marLeft w:val="0"/>
                      <w:marRight w:val="0"/>
                      <w:marTop w:val="0"/>
                      <w:marBottom w:val="0"/>
                      <w:divBdr>
                        <w:top w:val="none" w:sz="0" w:space="0" w:color="auto"/>
                        <w:left w:val="none" w:sz="0" w:space="0" w:color="auto"/>
                        <w:bottom w:val="none" w:sz="0" w:space="0" w:color="auto"/>
                        <w:right w:val="none" w:sz="0" w:space="0" w:color="auto"/>
                      </w:divBdr>
                    </w:div>
                    <w:div w:id="95879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193409">
          <w:marLeft w:val="0"/>
          <w:marRight w:val="0"/>
          <w:marTop w:val="0"/>
          <w:marBottom w:val="0"/>
          <w:divBdr>
            <w:top w:val="none" w:sz="0" w:space="0" w:color="auto"/>
            <w:left w:val="none" w:sz="0" w:space="0" w:color="auto"/>
            <w:bottom w:val="none" w:sz="0" w:space="0" w:color="auto"/>
            <w:right w:val="none" w:sz="0" w:space="0" w:color="auto"/>
          </w:divBdr>
          <w:divsChild>
            <w:div w:id="1592085660">
              <w:marLeft w:val="0"/>
              <w:marRight w:val="0"/>
              <w:marTop w:val="0"/>
              <w:marBottom w:val="0"/>
              <w:divBdr>
                <w:top w:val="none" w:sz="0" w:space="0" w:color="auto"/>
                <w:left w:val="none" w:sz="0" w:space="0" w:color="auto"/>
                <w:bottom w:val="none" w:sz="0" w:space="0" w:color="auto"/>
                <w:right w:val="none" w:sz="0" w:space="0" w:color="auto"/>
              </w:divBdr>
              <w:divsChild>
                <w:div w:id="306515381">
                  <w:marLeft w:val="0"/>
                  <w:marRight w:val="0"/>
                  <w:marTop w:val="0"/>
                  <w:marBottom w:val="0"/>
                  <w:divBdr>
                    <w:top w:val="none" w:sz="0" w:space="0" w:color="auto"/>
                    <w:left w:val="none" w:sz="0" w:space="0" w:color="auto"/>
                    <w:bottom w:val="none" w:sz="0" w:space="0" w:color="auto"/>
                    <w:right w:val="none" w:sz="0" w:space="0" w:color="auto"/>
                  </w:divBdr>
                  <w:divsChild>
                    <w:div w:id="1963613094">
                      <w:marLeft w:val="0"/>
                      <w:marRight w:val="0"/>
                      <w:marTop w:val="0"/>
                      <w:marBottom w:val="0"/>
                      <w:divBdr>
                        <w:top w:val="none" w:sz="0" w:space="0" w:color="auto"/>
                        <w:left w:val="none" w:sz="0" w:space="0" w:color="auto"/>
                        <w:bottom w:val="none" w:sz="0" w:space="0" w:color="auto"/>
                        <w:right w:val="none" w:sz="0" w:space="0" w:color="auto"/>
                      </w:divBdr>
                    </w:div>
                  </w:divsChild>
                </w:div>
                <w:div w:id="712264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60096">
      <w:bodyDiv w:val="1"/>
      <w:marLeft w:val="0"/>
      <w:marRight w:val="0"/>
      <w:marTop w:val="0"/>
      <w:marBottom w:val="0"/>
      <w:divBdr>
        <w:top w:val="none" w:sz="0" w:space="0" w:color="auto"/>
        <w:left w:val="none" w:sz="0" w:space="0" w:color="auto"/>
        <w:bottom w:val="none" w:sz="0" w:space="0" w:color="auto"/>
        <w:right w:val="none" w:sz="0" w:space="0" w:color="auto"/>
      </w:divBdr>
    </w:div>
    <w:div w:id="484587648">
      <w:bodyDiv w:val="1"/>
      <w:marLeft w:val="0"/>
      <w:marRight w:val="0"/>
      <w:marTop w:val="0"/>
      <w:marBottom w:val="0"/>
      <w:divBdr>
        <w:top w:val="none" w:sz="0" w:space="0" w:color="auto"/>
        <w:left w:val="none" w:sz="0" w:space="0" w:color="auto"/>
        <w:bottom w:val="none" w:sz="0" w:space="0" w:color="auto"/>
        <w:right w:val="none" w:sz="0" w:space="0" w:color="auto"/>
      </w:divBdr>
    </w:div>
    <w:div w:id="506407700">
      <w:bodyDiv w:val="1"/>
      <w:marLeft w:val="0"/>
      <w:marRight w:val="0"/>
      <w:marTop w:val="0"/>
      <w:marBottom w:val="0"/>
      <w:divBdr>
        <w:top w:val="none" w:sz="0" w:space="0" w:color="auto"/>
        <w:left w:val="none" w:sz="0" w:space="0" w:color="auto"/>
        <w:bottom w:val="none" w:sz="0" w:space="0" w:color="auto"/>
        <w:right w:val="none" w:sz="0" w:space="0" w:color="auto"/>
      </w:divBdr>
      <w:divsChild>
        <w:div w:id="72747986">
          <w:marLeft w:val="576"/>
          <w:marRight w:val="0"/>
          <w:marTop w:val="86"/>
          <w:marBottom w:val="0"/>
          <w:divBdr>
            <w:top w:val="none" w:sz="0" w:space="0" w:color="auto"/>
            <w:left w:val="none" w:sz="0" w:space="0" w:color="auto"/>
            <w:bottom w:val="none" w:sz="0" w:space="0" w:color="auto"/>
            <w:right w:val="none" w:sz="0" w:space="0" w:color="auto"/>
          </w:divBdr>
        </w:div>
        <w:div w:id="107283530">
          <w:marLeft w:val="576"/>
          <w:marRight w:val="0"/>
          <w:marTop w:val="86"/>
          <w:marBottom w:val="0"/>
          <w:divBdr>
            <w:top w:val="none" w:sz="0" w:space="0" w:color="auto"/>
            <w:left w:val="none" w:sz="0" w:space="0" w:color="auto"/>
            <w:bottom w:val="none" w:sz="0" w:space="0" w:color="auto"/>
            <w:right w:val="none" w:sz="0" w:space="0" w:color="auto"/>
          </w:divBdr>
        </w:div>
        <w:div w:id="1452016025">
          <w:marLeft w:val="576"/>
          <w:marRight w:val="0"/>
          <w:marTop w:val="86"/>
          <w:marBottom w:val="0"/>
          <w:divBdr>
            <w:top w:val="none" w:sz="0" w:space="0" w:color="auto"/>
            <w:left w:val="none" w:sz="0" w:space="0" w:color="auto"/>
            <w:bottom w:val="none" w:sz="0" w:space="0" w:color="auto"/>
            <w:right w:val="none" w:sz="0" w:space="0" w:color="auto"/>
          </w:divBdr>
        </w:div>
        <w:div w:id="1504781829">
          <w:marLeft w:val="576"/>
          <w:marRight w:val="0"/>
          <w:marTop w:val="86"/>
          <w:marBottom w:val="0"/>
          <w:divBdr>
            <w:top w:val="none" w:sz="0" w:space="0" w:color="auto"/>
            <w:left w:val="none" w:sz="0" w:space="0" w:color="auto"/>
            <w:bottom w:val="none" w:sz="0" w:space="0" w:color="auto"/>
            <w:right w:val="none" w:sz="0" w:space="0" w:color="auto"/>
          </w:divBdr>
        </w:div>
        <w:div w:id="1741444652">
          <w:marLeft w:val="576"/>
          <w:marRight w:val="0"/>
          <w:marTop w:val="86"/>
          <w:marBottom w:val="0"/>
          <w:divBdr>
            <w:top w:val="none" w:sz="0" w:space="0" w:color="auto"/>
            <w:left w:val="none" w:sz="0" w:space="0" w:color="auto"/>
            <w:bottom w:val="none" w:sz="0" w:space="0" w:color="auto"/>
            <w:right w:val="none" w:sz="0" w:space="0" w:color="auto"/>
          </w:divBdr>
        </w:div>
        <w:div w:id="1773473534">
          <w:marLeft w:val="576"/>
          <w:marRight w:val="0"/>
          <w:marTop w:val="86"/>
          <w:marBottom w:val="0"/>
          <w:divBdr>
            <w:top w:val="none" w:sz="0" w:space="0" w:color="auto"/>
            <w:left w:val="none" w:sz="0" w:space="0" w:color="auto"/>
            <w:bottom w:val="none" w:sz="0" w:space="0" w:color="auto"/>
            <w:right w:val="none" w:sz="0" w:space="0" w:color="auto"/>
          </w:divBdr>
        </w:div>
      </w:divsChild>
    </w:div>
    <w:div w:id="511337880">
      <w:bodyDiv w:val="1"/>
      <w:marLeft w:val="0"/>
      <w:marRight w:val="0"/>
      <w:marTop w:val="0"/>
      <w:marBottom w:val="0"/>
      <w:divBdr>
        <w:top w:val="none" w:sz="0" w:space="0" w:color="auto"/>
        <w:left w:val="none" w:sz="0" w:space="0" w:color="auto"/>
        <w:bottom w:val="none" w:sz="0" w:space="0" w:color="auto"/>
        <w:right w:val="none" w:sz="0" w:space="0" w:color="auto"/>
      </w:divBdr>
    </w:div>
    <w:div w:id="515079631">
      <w:bodyDiv w:val="1"/>
      <w:marLeft w:val="0"/>
      <w:marRight w:val="0"/>
      <w:marTop w:val="0"/>
      <w:marBottom w:val="0"/>
      <w:divBdr>
        <w:top w:val="none" w:sz="0" w:space="0" w:color="auto"/>
        <w:left w:val="none" w:sz="0" w:space="0" w:color="auto"/>
        <w:bottom w:val="none" w:sz="0" w:space="0" w:color="auto"/>
        <w:right w:val="none" w:sz="0" w:space="0" w:color="auto"/>
      </w:divBdr>
    </w:div>
    <w:div w:id="516895614">
      <w:bodyDiv w:val="1"/>
      <w:marLeft w:val="0"/>
      <w:marRight w:val="0"/>
      <w:marTop w:val="0"/>
      <w:marBottom w:val="0"/>
      <w:divBdr>
        <w:top w:val="none" w:sz="0" w:space="0" w:color="auto"/>
        <w:left w:val="none" w:sz="0" w:space="0" w:color="auto"/>
        <w:bottom w:val="none" w:sz="0" w:space="0" w:color="auto"/>
        <w:right w:val="none" w:sz="0" w:space="0" w:color="auto"/>
      </w:divBdr>
    </w:div>
    <w:div w:id="517737146">
      <w:bodyDiv w:val="1"/>
      <w:marLeft w:val="0"/>
      <w:marRight w:val="0"/>
      <w:marTop w:val="0"/>
      <w:marBottom w:val="0"/>
      <w:divBdr>
        <w:top w:val="none" w:sz="0" w:space="0" w:color="auto"/>
        <w:left w:val="none" w:sz="0" w:space="0" w:color="auto"/>
        <w:bottom w:val="none" w:sz="0" w:space="0" w:color="auto"/>
        <w:right w:val="none" w:sz="0" w:space="0" w:color="auto"/>
      </w:divBdr>
    </w:div>
    <w:div w:id="524560617">
      <w:bodyDiv w:val="1"/>
      <w:marLeft w:val="0"/>
      <w:marRight w:val="0"/>
      <w:marTop w:val="0"/>
      <w:marBottom w:val="0"/>
      <w:divBdr>
        <w:top w:val="none" w:sz="0" w:space="0" w:color="auto"/>
        <w:left w:val="none" w:sz="0" w:space="0" w:color="auto"/>
        <w:bottom w:val="none" w:sz="0" w:space="0" w:color="auto"/>
        <w:right w:val="none" w:sz="0" w:space="0" w:color="auto"/>
      </w:divBdr>
      <w:divsChild>
        <w:div w:id="795416902">
          <w:marLeft w:val="0"/>
          <w:marRight w:val="0"/>
          <w:marTop w:val="0"/>
          <w:marBottom w:val="0"/>
          <w:divBdr>
            <w:top w:val="none" w:sz="0" w:space="0" w:color="auto"/>
            <w:left w:val="none" w:sz="0" w:space="0" w:color="auto"/>
            <w:bottom w:val="none" w:sz="0" w:space="0" w:color="auto"/>
            <w:right w:val="none" w:sz="0" w:space="0" w:color="auto"/>
          </w:divBdr>
          <w:divsChild>
            <w:div w:id="354699647">
              <w:marLeft w:val="0"/>
              <w:marRight w:val="0"/>
              <w:marTop w:val="0"/>
              <w:marBottom w:val="0"/>
              <w:divBdr>
                <w:top w:val="none" w:sz="0" w:space="0" w:color="auto"/>
                <w:left w:val="none" w:sz="0" w:space="0" w:color="auto"/>
                <w:bottom w:val="none" w:sz="0" w:space="0" w:color="auto"/>
                <w:right w:val="none" w:sz="0" w:space="0" w:color="auto"/>
              </w:divBdr>
              <w:divsChild>
                <w:div w:id="1551840223">
                  <w:marLeft w:val="0"/>
                  <w:marRight w:val="0"/>
                  <w:marTop w:val="0"/>
                  <w:marBottom w:val="0"/>
                  <w:divBdr>
                    <w:top w:val="none" w:sz="0" w:space="0" w:color="auto"/>
                    <w:left w:val="none" w:sz="0" w:space="0" w:color="auto"/>
                    <w:bottom w:val="none" w:sz="0" w:space="0" w:color="auto"/>
                    <w:right w:val="none" w:sz="0" w:space="0" w:color="auto"/>
                  </w:divBdr>
                  <w:divsChild>
                    <w:div w:id="104393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790705">
      <w:bodyDiv w:val="1"/>
      <w:marLeft w:val="0"/>
      <w:marRight w:val="0"/>
      <w:marTop w:val="0"/>
      <w:marBottom w:val="0"/>
      <w:divBdr>
        <w:top w:val="none" w:sz="0" w:space="0" w:color="auto"/>
        <w:left w:val="none" w:sz="0" w:space="0" w:color="auto"/>
        <w:bottom w:val="none" w:sz="0" w:space="0" w:color="auto"/>
        <w:right w:val="none" w:sz="0" w:space="0" w:color="auto"/>
      </w:divBdr>
    </w:div>
    <w:div w:id="547113128">
      <w:bodyDiv w:val="1"/>
      <w:marLeft w:val="0"/>
      <w:marRight w:val="0"/>
      <w:marTop w:val="0"/>
      <w:marBottom w:val="0"/>
      <w:divBdr>
        <w:top w:val="none" w:sz="0" w:space="0" w:color="auto"/>
        <w:left w:val="none" w:sz="0" w:space="0" w:color="auto"/>
        <w:bottom w:val="none" w:sz="0" w:space="0" w:color="auto"/>
        <w:right w:val="none" w:sz="0" w:space="0" w:color="auto"/>
      </w:divBdr>
    </w:div>
    <w:div w:id="547884186">
      <w:bodyDiv w:val="1"/>
      <w:marLeft w:val="0"/>
      <w:marRight w:val="0"/>
      <w:marTop w:val="0"/>
      <w:marBottom w:val="0"/>
      <w:divBdr>
        <w:top w:val="none" w:sz="0" w:space="0" w:color="auto"/>
        <w:left w:val="none" w:sz="0" w:space="0" w:color="auto"/>
        <w:bottom w:val="none" w:sz="0" w:space="0" w:color="auto"/>
        <w:right w:val="none" w:sz="0" w:space="0" w:color="auto"/>
      </w:divBdr>
    </w:div>
    <w:div w:id="554971968">
      <w:bodyDiv w:val="1"/>
      <w:marLeft w:val="0"/>
      <w:marRight w:val="0"/>
      <w:marTop w:val="0"/>
      <w:marBottom w:val="0"/>
      <w:divBdr>
        <w:top w:val="none" w:sz="0" w:space="0" w:color="auto"/>
        <w:left w:val="none" w:sz="0" w:space="0" w:color="auto"/>
        <w:bottom w:val="none" w:sz="0" w:space="0" w:color="auto"/>
        <w:right w:val="none" w:sz="0" w:space="0" w:color="auto"/>
      </w:divBdr>
    </w:div>
    <w:div w:id="563108230">
      <w:bodyDiv w:val="1"/>
      <w:marLeft w:val="0"/>
      <w:marRight w:val="0"/>
      <w:marTop w:val="0"/>
      <w:marBottom w:val="0"/>
      <w:divBdr>
        <w:top w:val="none" w:sz="0" w:space="0" w:color="auto"/>
        <w:left w:val="none" w:sz="0" w:space="0" w:color="auto"/>
        <w:bottom w:val="none" w:sz="0" w:space="0" w:color="auto"/>
        <w:right w:val="none" w:sz="0" w:space="0" w:color="auto"/>
      </w:divBdr>
    </w:div>
    <w:div w:id="575941181">
      <w:bodyDiv w:val="1"/>
      <w:marLeft w:val="0"/>
      <w:marRight w:val="0"/>
      <w:marTop w:val="0"/>
      <w:marBottom w:val="0"/>
      <w:divBdr>
        <w:top w:val="none" w:sz="0" w:space="0" w:color="auto"/>
        <w:left w:val="none" w:sz="0" w:space="0" w:color="auto"/>
        <w:bottom w:val="none" w:sz="0" w:space="0" w:color="auto"/>
        <w:right w:val="none" w:sz="0" w:space="0" w:color="auto"/>
      </w:divBdr>
    </w:div>
    <w:div w:id="577330139">
      <w:bodyDiv w:val="1"/>
      <w:marLeft w:val="0"/>
      <w:marRight w:val="0"/>
      <w:marTop w:val="0"/>
      <w:marBottom w:val="0"/>
      <w:divBdr>
        <w:top w:val="none" w:sz="0" w:space="0" w:color="auto"/>
        <w:left w:val="none" w:sz="0" w:space="0" w:color="auto"/>
        <w:bottom w:val="none" w:sz="0" w:space="0" w:color="auto"/>
        <w:right w:val="none" w:sz="0" w:space="0" w:color="auto"/>
      </w:divBdr>
    </w:div>
    <w:div w:id="588932253">
      <w:bodyDiv w:val="1"/>
      <w:marLeft w:val="0"/>
      <w:marRight w:val="0"/>
      <w:marTop w:val="0"/>
      <w:marBottom w:val="0"/>
      <w:divBdr>
        <w:top w:val="none" w:sz="0" w:space="0" w:color="auto"/>
        <w:left w:val="none" w:sz="0" w:space="0" w:color="auto"/>
        <w:bottom w:val="none" w:sz="0" w:space="0" w:color="auto"/>
        <w:right w:val="none" w:sz="0" w:space="0" w:color="auto"/>
      </w:divBdr>
    </w:div>
    <w:div w:id="592015934">
      <w:bodyDiv w:val="1"/>
      <w:marLeft w:val="0"/>
      <w:marRight w:val="0"/>
      <w:marTop w:val="0"/>
      <w:marBottom w:val="0"/>
      <w:divBdr>
        <w:top w:val="none" w:sz="0" w:space="0" w:color="auto"/>
        <w:left w:val="none" w:sz="0" w:space="0" w:color="auto"/>
        <w:bottom w:val="none" w:sz="0" w:space="0" w:color="auto"/>
        <w:right w:val="none" w:sz="0" w:space="0" w:color="auto"/>
      </w:divBdr>
    </w:div>
    <w:div w:id="592975993">
      <w:bodyDiv w:val="1"/>
      <w:marLeft w:val="0"/>
      <w:marRight w:val="0"/>
      <w:marTop w:val="0"/>
      <w:marBottom w:val="0"/>
      <w:divBdr>
        <w:top w:val="none" w:sz="0" w:space="0" w:color="auto"/>
        <w:left w:val="none" w:sz="0" w:space="0" w:color="auto"/>
        <w:bottom w:val="none" w:sz="0" w:space="0" w:color="auto"/>
        <w:right w:val="none" w:sz="0" w:space="0" w:color="auto"/>
      </w:divBdr>
    </w:div>
    <w:div w:id="596328500">
      <w:bodyDiv w:val="1"/>
      <w:marLeft w:val="0"/>
      <w:marRight w:val="0"/>
      <w:marTop w:val="0"/>
      <w:marBottom w:val="0"/>
      <w:divBdr>
        <w:top w:val="none" w:sz="0" w:space="0" w:color="auto"/>
        <w:left w:val="none" w:sz="0" w:space="0" w:color="auto"/>
        <w:bottom w:val="none" w:sz="0" w:space="0" w:color="auto"/>
        <w:right w:val="none" w:sz="0" w:space="0" w:color="auto"/>
      </w:divBdr>
    </w:div>
    <w:div w:id="606739499">
      <w:bodyDiv w:val="1"/>
      <w:marLeft w:val="0"/>
      <w:marRight w:val="0"/>
      <w:marTop w:val="0"/>
      <w:marBottom w:val="0"/>
      <w:divBdr>
        <w:top w:val="none" w:sz="0" w:space="0" w:color="auto"/>
        <w:left w:val="none" w:sz="0" w:space="0" w:color="auto"/>
        <w:bottom w:val="none" w:sz="0" w:space="0" w:color="auto"/>
        <w:right w:val="none" w:sz="0" w:space="0" w:color="auto"/>
      </w:divBdr>
    </w:div>
    <w:div w:id="612709008">
      <w:bodyDiv w:val="1"/>
      <w:marLeft w:val="0"/>
      <w:marRight w:val="0"/>
      <w:marTop w:val="0"/>
      <w:marBottom w:val="0"/>
      <w:divBdr>
        <w:top w:val="none" w:sz="0" w:space="0" w:color="auto"/>
        <w:left w:val="none" w:sz="0" w:space="0" w:color="auto"/>
        <w:bottom w:val="none" w:sz="0" w:space="0" w:color="auto"/>
        <w:right w:val="none" w:sz="0" w:space="0" w:color="auto"/>
      </w:divBdr>
    </w:div>
    <w:div w:id="614481572">
      <w:bodyDiv w:val="1"/>
      <w:marLeft w:val="0"/>
      <w:marRight w:val="0"/>
      <w:marTop w:val="0"/>
      <w:marBottom w:val="0"/>
      <w:divBdr>
        <w:top w:val="none" w:sz="0" w:space="0" w:color="auto"/>
        <w:left w:val="none" w:sz="0" w:space="0" w:color="auto"/>
        <w:bottom w:val="none" w:sz="0" w:space="0" w:color="auto"/>
        <w:right w:val="none" w:sz="0" w:space="0" w:color="auto"/>
      </w:divBdr>
      <w:divsChild>
        <w:div w:id="129176952">
          <w:marLeft w:val="0"/>
          <w:marRight w:val="0"/>
          <w:marTop w:val="0"/>
          <w:marBottom w:val="0"/>
          <w:divBdr>
            <w:top w:val="none" w:sz="0" w:space="0" w:color="auto"/>
            <w:left w:val="none" w:sz="0" w:space="0" w:color="auto"/>
            <w:bottom w:val="none" w:sz="0" w:space="0" w:color="auto"/>
            <w:right w:val="none" w:sz="0" w:space="0" w:color="auto"/>
          </w:divBdr>
        </w:div>
      </w:divsChild>
    </w:div>
    <w:div w:id="618417793">
      <w:bodyDiv w:val="1"/>
      <w:marLeft w:val="0"/>
      <w:marRight w:val="0"/>
      <w:marTop w:val="0"/>
      <w:marBottom w:val="0"/>
      <w:divBdr>
        <w:top w:val="none" w:sz="0" w:space="0" w:color="auto"/>
        <w:left w:val="none" w:sz="0" w:space="0" w:color="auto"/>
        <w:bottom w:val="none" w:sz="0" w:space="0" w:color="auto"/>
        <w:right w:val="none" w:sz="0" w:space="0" w:color="auto"/>
      </w:divBdr>
    </w:div>
    <w:div w:id="623851056">
      <w:bodyDiv w:val="1"/>
      <w:marLeft w:val="0"/>
      <w:marRight w:val="0"/>
      <w:marTop w:val="0"/>
      <w:marBottom w:val="0"/>
      <w:divBdr>
        <w:top w:val="none" w:sz="0" w:space="0" w:color="auto"/>
        <w:left w:val="none" w:sz="0" w:space="0" w:color="auto"/>
        <w:bottom w:val="none" w:sz="0" w:space="0" w:color="auto"/>
        <w:right w:val="none" w:sz="0" w:space="0" w:color="auto"/>
      </w:divBdr>
    </w:div>
    <w:div w:id="624771570">
      <w:bodyDiv w:val="1"/>
      <w:marLeft w:val="0"/>
      <w:marRight w:val="0"/>
      <w:marTop w:val="0"/>
      <w:marBottom w:val="0"/>
      <w:divBdr>
        <w:top w:val="none" w:sz="0" w:space="0" w:color="auto"/>
        <w:left w:val="none" w:sz="0" w:space="0" w:color="auto"/>
        <w:bottom w:val="none" w:sz="0" w:space="0" w:color="auto"/>
        <w:right w:val="none" w:sz="0" w:space="0" w:color="auto"/>
      </w:divBdr>
      <w:divsChild>
        <w:div w:id="852720750">
          <w:marLeft w:val="0"/>
          <w:marRight w:val="0"/>
          <w:marTop w:val="0"/>
          <w:marBottom w:val="0"/>
          <w:divBdr>
            <w:top w:val="none" w:sz="0" w:space="0" w:color="auto"/>
            <w:left w:val="none" w:sz="0" w:space="0" w:color="auto"/>
            <w:bottom w:val="none" w:sz="0" w:space="0" w:color="auto"/>
            <w:right w:val="none" w:sz="0" w:space="0" w:color="auto"/>
          </w:divBdr>
          <w:divsChild>
            <w:div w:id="930048586">
              <w:marLeft w:val="0"/>
              <w:marRight w:val="0"/>
              <w:marTop w:val="0"/>
              <w:marBottom w:val="0"/>
              <w:divBdr>
                <w:top w:val="none" w:sz="0" w:space="0" w:color="auto"/>
                <w:left w:val="none" w:sz="0" w:space="0" w:color="auto"/>
                <w:bottom w:val="none" w:sz="0" w:space="0" w:color="auto"/>
                <w:right w:val="none" w:sz="0" w:space="0" w:color="auto"/>
              </w:divBdr>
              <w:divsChild>
                <w:div w:id="1698506839">
                  <w:marLeft w:val="0"/>
                  <w:marRight w:val="0"/>
                  <w:marTop w:val="0"/>
                  <w:marBottom w:val="0"/>
                  <w:divBdr>
                    <w:top w:val="none" w:sz="0" w:space="0" w:color="auto"/>
                    <w:left w:val="none" w:sz="0" w:space="0" w:color="auto"/>
                    <w:bottom w:val="none" w:sz="0" w:space="0" w:color="auto"/>
                    <w:right w:val="none" w:sz="0" w:space="0" w:color="auto"/>
                  </w:divBdr>
                  <w:divsChild>
                    <w:div w:id="1220940080">
                      <w:marLeft w:val="0"/>
                      <w:marRight w:val="0"/>
                      <w:marTop w:val="0"/>
                      <w:marBottom w:val="0"/>
                      <w:divBdr>
                        <w:top w:val="none" w:sz="0" w:space="0" w:color="auto"/>
                        <w:left w:val="none" w:sz="0" w:space="0" w:color="auto"/>
                        <w:bottom w:val="none" w:sz="0" w:space="0" w:color="auto"/>
                        <w:right w:val="none" w:sz="0" w:space="0" w:color="auto"/>
                      </w:divBdr>
                    </w:div>
                    <w:div w:id="172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6743470">
      <w:bodyDiv w:val="1"/>
      <w:marLeft w:val="0"/>
      <w:marRight w:val="0"/>
      <w:marTop w:val="0"/>
      <w:marBottom w:val="0"/>
      <w:divBdr>
        <w:top w:val="none" w:sz="0" w:space="0" w:color="auto"/>
        <w:left w:val="none" w:sz="0" w:space="0" w:color="auto"/>
        <w:bottom w:val="none" w:sz="0" w:space="0" w:color="auto"/>
        <w:right w:val="none" w:sz="0" w:space="0" w:color="auto"/>
      </w:divBdr>
      <w:divsChild>
        <w:div w:id="67390163">
          <w:marLeft w:val="0"/>
          <w:marRight w:val="0"/>
          <w:marTop w:val="0"/>
          <w:marBottom w:val="0"/>
          <w:divBdr>
            <w:top w:val="none" w:sz="0" w:space="0" w:color="auto"/>
            <w:left w:val="none" w:sz="0" w:space="0" w:color="auto"/>
            <w:bottom w:val="none" w:sz="0" w:space="0" w:color="auto"/>
            <w:right w:val="none" w:sz="0" w:space="0" w:color="auto"/>
          </w:divBdr>
          <w:divsChild>
            <w:div w:id="611597023">
              <w:marLeft w:val="0"/>
              <w:marRight w:val="0"/>
              <w:marTop w:val="0"/>
              <w:marBottom w:val="0"/>
              <w:divBdr>
                <w:top w:val="none" w:sz="0" w:space="0" w:color="auto"/>
                <w:left w:val="none" w:sz="0" w:space="0" w:color="auto"/>
                <w:bottom w:val="none" w:sz="0" w:space="0" w:color="auto"/>
                <w:right w:val="none" w:sz="0" w:space="0" w:color="auto"/>
              </w:divBdr>
              <w:divsChild>
                <w:div w:id="51854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52886">
          <w:marLeft w:val="0"/>
          <w:marRight w:val="0"/>
          <w:marTop w:val="0"/>
          <w:marBottom w:val="0"/>
          <w:divBdr>
            <w:top w:val="none" w:sz="0" w:space="0" w:color="auto"/>
            <w:left w:val="none" w:sz="0" w:space="0" w:color="auto"/>
            <w:bottom w:val="none" w:sz="0" w:space="0" w:color="auto"/>
            <w:right w:val="none" w:sz="0" w:space="0" w:color="auto"/>
          </w:divBdr>
        </w:div>
      </w:divsChild>
    </w:div>
    <w:div w:id="654258784">
      <w:bodyDiv w:val="1"/>
      <w:marLeft w:val="0"/>
      <w:marRight w:val="0"/>
      <w:marTop w:val="0"/>
      <w:marBottom w:val="0"/>
      <w:divBdr>
        <w:top w:val="none" w:sz="0" w:space="0" w:color="auto"/>
        <w:left w:val="none" w:sz="0" w:space="0" w:color="auto"/>
        <w:bottom w:val="none" w:sz="0" w:space="0" w:color="auto"/>
        <w:right w:val="none" w:sz="0" w:space="0" w:color="auto"/>
      </w:divBdr>
    </w:div>
    <w:div w:id="692193918">
      <w:bodyDiv w:val="1"/>
      <w:marLeft w:val="0"/>
      <w:marRight w:val="0"/>
      <w:marTop w:val="0"/>
      <w:marBottom w:val="0"/>
      <w:divBdr>
        <w:top w:val="none" w:sz="0" w:space="0" w:color="auto"/>
        <w:left w:val="none" w:sz="0" w:space="0" w:color="auto"/>
        <w:bottom w:val="none" w:sz="0" w:space="0" w:color="auto"/>
        <w:right w:val="none" w:sz="0" w:space="0" w:color="auto"/>
      </w:divBdr>
    </w:div>
    <w:div w:id="694305939">
      <w:bodyDiv w:val="1"/>
      <w:marLeft w:val="0"/>
      <w:marRight w:val="0"/>
      <w:marTop w:val="0"/>
      <w:marBottom w:val="0"/>
      <w:divBdr>
        <w:top w:val="none" w:sz="0" w:space="0" w:color="auto"/>
        <w:left w:val="none" w:sz="0" w:space="0" w:color="auto"/>
        <w:bottom w:val="none" w:sz="0" w:space="0" w:color="auto"/>
        <w:right w:val="none" w:sz="0" w:space="0" w:color="auto"/>
      </w:divBdr>
      <w:divsChild>
        <w:div w:id="268586581">
          <w:marLeft w:val="0"/>
          <w:marRight w:val="0"/>
          <w:marTop w:val="0"/>
          <w:marBottom w:val="0"/>
          <w:divBdr>
            <w:top w:val="none" w:sz="0" w:space="0" w:color="auto"/>
            <w:left w:val="none" w:sz="0" w:space="0" w:color="auto"/>
            <w:bottom w:val="none" w:sz="0" w:space="0" w:color="auto"/>
            <w:right w:val="none" w:sz="0" w:space="0" w:color="auto"/>
          </w:divBdr>
          <w:divsChild>
            <w:div w:id="667247173">
              <w:marLeft w:val="0"/>
              <w:marRight w:val="0"/>
              <w:marTop w:val="0"/>
              <w:marBottom w:val="0"/>
              <w:divBdr>
                <w:top w:val="none" w:sz="0" w:space="0" w:color="auto"/>
                <w:left w:val="none" w:sz="0" w:space="0" w:color="auto"/>
                <w:bottom w:val="none" w:sz="0" w:space="0" w:color="auto"/>
                <w:right w:val="none" w:sz="0" w:space="0" w:color="auto"/>
              </w:divBdr>
              <w:divsChild>
                <w:div w:id="1448964223">
                  <w:marLeft w:val="0"/>
                  <w:marRight w:val="0"/>
                  <w:marTop w:val="0"/>
                  <w:marBottom w:val="0"/>
                  <w:divBdr>
                    <w:top w:val="none" w:sz="0" w:space="0" w:color="auto"/>
                    <w:left w:val="none" w:sz="0" w:space="0" w:color="auto"/>
                    <w:bottom w:val="none" w:sz="0" w:space="0" w:color="auto"/>
                    <w:right w:val="none" w:sz="0" w:space="0" w:color="auto"/>
                  </w:divBdr>
                </w:div>
                <w:div w:id="1899824269">
                  <w:marLeft w:val="0"/>
                  <w:marRight w:val="0"/>
                  <w:marTop w:val="0"/>
                  <w:marBottom w:val="0"/>
                  <w:divBdr>
                    <w:top w:val="none" w:sz="0" w:space="0" w:color="auto"/>
                    <w:left w:val="none" w:sz="0" w:space="0" w:color="auto"/>
                    <w:bottom w:val="none" w:sz="0" w:space="0" w:color="auto"/>
                    <w:right w:val="none" w:sz="0" w:space="0" w:color="auto"/>
                  </w:divBdr>
                </w:div>
              </w:divsChild>
            </w:div>
            <w:div w:id="825366567">
              <w:marLeft w:val="0"/>
              <w:marRight w:val="0"/>
              <w:marTop w:val="0"/>
              <w:marBottom w:val="0"/>
              <w:divBdr>
                <w:top w:val="none" w:sz="0" w:space="0" w:color="auto"/>
                <w:left w:val="none" w:sz="0" w:space="0" w:color="auto"/>
                <w:bottom w:val="none" w:sz="0" w:space="0" w:color="auto"/>
                <w:right w:val="none" w:sz="0" w:space="0" w:color="auto"/>
              </w:divBdr>
              <w:divsChild>
                <w:div w:id="977339807">
                  <w:marLeft w:val="0"/>
                  <w:marRight w:val="0"/>
                  <w:marTop w:val="0"/>
                  <w:marBottom w:val="0"/>
                  <w:divBdr>
                    <w:top w:val="none" w:sz="0" w:space="0" w:color="auto"/>
                    <w:left w:val="none" w:sz="0" w:space="0" w:color="auto"/>
                    <w:bottom w:val="none" w:sz="0" w:space="0" w:color="auto"/>
                    <w:right w:val="none" w:sz="0" w:space="0" w:color="auto"/>
                  </w:divBdr>
                </w:div>
              </w:divsChild>
            </w:div>
            <w:div w:id="1137796266">
              <w:marLeft w:val="0"/>
              <w:marRight w:val="0"/>
              <w:marTop w:val="0"/>
              <w:marBottom w:val="0"/>
              <w:divBdr>
                <w:top w:val="none" w:sz="0" w:space="0" w:color="auto"/>
                <w:left w:val="none" w:sz="0" w:space="0" w:color="auto"/>
                <w:bottom w:val="none" w:sz="0" w:space="0" w:color="auto"/>
                <w:right w:val="none" w:sz="0" w:space="0" w:color="auto"/>
              </w:divBdr>
              <w:divsChild>
                <w:div w:id="580064912">
                  <w:marLeft w:val="0"/>
                  <w:marRight w:val="0"/>
                  <w:marTop w:val="0"/>
                  <w:marBottom w:val="0"/>
                  <w:divBdr>
                    <w:top w:val="none" w:sz="0" w:space="0" w:color="auto"/>
                    <w:left w:val="none" w:sz="0" w:space="0" w:color="auto"/>
                    <w:bottom w:val="none" w:sz="0" w:space="0" w:color="auto"/>
                    <w:right w:val="none" w:sz="0" w:space="0" w:color="auto"/>
                  </w:divBdr>
                </w:div>
                <w:div w:id="723142469">
                  <w:marLeft w:val="0"/>
                  <w:marRight w:val="0"/>
                  <w:marTop w:val="0"/>
                  <w:marBottom w:val="0"/>
                  <w:divBdr>
                    <w:top w:val="none" w:sz="0" w:space="0" w:color="auto"/>
                    <w:left w:val="none" w:sz="0" w:space="0" w:color="auto"/>
                    <w:bottom w:val="none" w:sz="0" w:space="0" w:color="auto"/>
                    <w:right w:val="none" w:sz="0" w:space="0" w:color="auto"/>
                  </w:divBdr>
                </w:div>
              </w:divsChild>
            </w:div>
            <w:div w:id="1208103380">
              <w:marLeft w:val="0"/>
              <w:marRight w:val="0"/>
              <w:marTop w:val="0"/>
              <w:marBottom w:val="0"/>
              <w:divBdr>
                <w:top w:val="none" w:sz="0" w:space="0" w:color="auto"/>
                <w:left w:val="none" w:sz="0" w:space="0" w:color="auto"/>
                <w:bottom w:val="none" w:sz="0" w:space="0" w:color="auto"/>
                <w:right w:val="none" w:sz="0" w:space="0" w:color="auto"/>
              </w:divBdr>
              <w:divsChild>
                <w:div w:id="1636253852">
                  <w:marLeft w:val="0"/>
                  <w:marRight w:val="0"/>
                  <w:marTop w:val="0"/>
                  <w:marBottom w:val="0"/>
                  <w:divBdr>
                    <w:top w:val="none" w:sz="0" w:space="0" w:color="auto"/>
                    <w:left w:val="none" w:sz="0" w:space="0" w:color="auto"/>
                    <w:bottom w:val="none" w:sz="0" w:space="0" w:color="auto"/>
                    <w:right w:val="none" w:sz="0" w:space="0" w:color="auto"/>
                  </w:divBdr>
                </w:div>
              </w:divsChild>
            </w:div>
            <w:div w:id="1884171571">
              <w:marLeft w:val="0"/>
              <w:marRight w:val="0"/>
              <w:marTop w:val="0"/>
              <w:marBottom w:val="0"/>
              <w:divBdr>
                <w:top w:val="none" w:sz="0" w:space="0" w:color="auto"/>
                <w:left w:val="none" w:sz="0" w:space="0" w:color="auto"/>
                <w:bottom w:val="none" w:sz="0" w:space="0" w:color="auto"/>
                <w:right w:val="none" w:sz="0" w:space="0" w:color="auto"/>
              </w:divBdr>
              <w:divsChild>
                <w:div w:id="80473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510686">
      <w:bodyDiv w:val="1"/>
      <w:marLeft w:val="0"/>
      <w:marRight w:val="0"/>
      <w:marTop w:val="0"/>
      <w:marBottom w:val="0"/>
      <w:divBdr>
        <w:top w:val="none" w:sz="0" w:space="0" w:color="auto"/>
        <w:left w:val="none" w:sz="0" w:space="0" w:color="auto"/>
        <w:bottom w:val="none" w:sz="0" w:space="0" w:color="auto"/>
        <w:right w:val="none" w:sz="0" w:space="0" w:color="auto"/>
      </w:divBdr>
    </w:div>
    <w:div w:id="701133281">
      <w:bodyDiv w:val="1"/>
      <w:marLeft w:val="0"/>
      <w:marRight w:val="0"/>
      <w:marTop w:val="0"/>
      <w:marBottom w:val="0"/>
      <w:divBdr>
        <w:top w:val="none" w:sz="0" w:space="0" w:color="auto"/>
        <w:left w:val="none" w:sz="0" w:space="0" w:color="auto"/>
        <w:bottom w:val="none" w:sz="0" w:space="0" w:color="auto"/>
        <w:right w:val="none" w:sz="0" w:space="0" w:color="auto"/>
      </w:divBdr>
    </w:div>
    <w:div w:id="714697471">
      <w:bodyDiv w:val="1"/>
      <w:marLeft w:val="0"/>
      <w:marRight w:val="0"/>
      <w:marTop w:val="0"/>
      <w:marBottom w:val="0"/>
      <w:divBdr>
        <w:top w:val="none" w:sz="0" w:space="0" w:color="auto"/>
        <w:left w:val="none" w:sz="0" w:space="0" w:color="auto"/>
        <w:bottom w:val="none" w:sz="0" w:space="0" w:color="auto"/>
        <w:right w:val="none" w:sz="0" w:space="0" w:color="auto"/>
      </w:divBdr>
      <w:divsChild>
        <w:div w:id="1873760919">
          <w:marLeft w:val="0"/>
          <w:marRight w:val="0"/>
          <w:marTop w:val="0"/>
          <w:marBottom w:val="0"/>
          <w:divBdr>
            <w:top w:val="none" w:sz="0" w:space="0" w:color="auto"/>
            <w:left w:val="none" w:sz="0" w:space="0" w:color="auto"/>
            <w:bottom w:val="none" w:sz="0" w:space="0" w:color="auto"/>
            <w:right w:val="none" w:sz="0" w:space="0" w:color="auto"/>
          </w:divBdr>
        </w:div>
        <w:div w:id="2031954297">
          <w:marLeft w:val="0"/>
          <w:marRight w:val="0"/>
          <w:marTop w:val="0"/>
          <w:marBottom w:val="0"/>
          <w:divBdr>
            <w:top w:val="none" w:sz="0" w:space="0" w:color="auto"/>
            <w:left w:val="none" w:sz="0" w:space="0" w:color="auto"/>
            <w:bottom w:val="none" w:sz="0" w:space="0" w:color="auto"/>
            <w:right w:val="none" w:sz="0" w:space="0" w:color="auto"/>
          </w:divBdr>
          <w:divsChild>
            <w:div w:id="1592474157">
              <w:marLeft w:val="0"/>
              <w:marRight w:val="0"/>
              <w:marTop w:val="0"/>
              <w:marBottom w:val="0"/>
              <w:divBdr>
                <w:top w:val="none" w:sz="0" w:space="0" w:color="auto"/>
                <w:left w:val="none" w:sz="0" w:space="0" w:color="auto"/>
                <w:bottom w:val="none" w:sz="0" w:space="0" w:color="auto"/>
                <w:right w:val="none" w:sz="0" w:space="0" w:color="auto"/>
              </w:divBdr>
              <w:divsChild>
                <w:div w:id="345525189">
                  <w:marLeft w:val="0"/>
                  <w:marRight w:val="0"/>
                  <w:marTop w:val="0"/>
                  <w:marBottom w:val="0"/>
                  <w:divBdr>
                    <w:top w:val="none" w:sz="0" w:space="0" w:color="auto"/>
                    <w:left w:val="none" w:sz="0" w:space="0" w:color="auto"/>
                    <w:bottom w:val="none" w:sz="0" w:space="0" w:color="auto"/>
                    <w:right w:val="none" w:sz="0" w:space="0" w:color="auto"/>
                  </w:divBdr>
                  <w:divsChild>
                    <w:div w:id="1748916080">
                      <w:marLeft w:val="0"/>
                      <w:marRight w:val="0"/>
                      <w:marTop w:val="0"/>
                      <w:marBottom w:val="0"/>
                      <w:divBdr>
                        <w:top w:val="none" w:sz="0" w:space="0" w:color="auto"/>
                        <w:left w:val="none" w:sz="0" w:space="0" w:color="auto"/>
                        <w:bottom w:val="none" w:sz="0" w:space="0" w:color="auto"/>
                        <w:right w:val="none" w:sz="0" w:space="0" w:color="auto"/>
                      </w:divBdr>
                      <w:divsChild>
                        <w:div w:id="1392116402">
                          <w:marLeft w:val="0"/>
                          <w:marRight w:val="0"/>
                          <w:marTop w:val="0"/>
                          <w:marBottom w:val="0"/>
                          <w:divBdr>
                            <w:top w:val="none" w:sz="0" w:space="0" w:color="auto"/>
                            <w:left w:val="none" w:sz="0" w:space="0" w:color="auto"/>
                            <w:bottom w:val="none" w:sz="0" w:space="0" w:color="auto"/>
                            <w:right w:val="none" w:sz="0" w:space="0" w:color="auto"/>
                          </w:divBdr>
                          <w:divsChild>
                            <w:div w:id="1029992404">
                              <w:marLeft w:val="0"/>
                              <w:marRight w:val="0"/>
                              <w:marTop w:val="0"/>
                              <w:marBottom w:val="0"/>
                              <w:divBdr>
                                <w:top w:val="none" w:sz="0" w:space="0" w:color="auto"/>
                                <w:left w:val="none" w:sz="0" w:space="0" w:color="auto"/>
                                <w:bottom w:val="none" w:sz="0" w:space="0" w:color="auto"/>
                                <w:right w:val="none" w:sz="0" w:space="0" w:color="auto"/>
                              </w:divBdr>
                              <w:divsChild>
                                <w:div w:id="2122675934">
                                  <w:marLeft w:val="0"/>
                                  <w:marRight w:val="0"/>
                                  <w:marTop w:val="0"/>
                                  <w:marBottom w:val="0"/>
                                  <w:divBdr>
                                    <w:top w:val="none" w:sz="0" w:space="0" w:color="auto"/>
                                    <w:left w:val="none" w:sz="0" w:space="0" w:color="auto"/>
                                    <w:bottom w:val="none" w:sz="0" w:space="0" w:color="auto"/>
                                    <w:right w:val="none" w:sz="0" w:space="0" w:color="auto"/>
                                  </w:divBdr>
                                  <w:divsChild>
                                    <w:div w:id="8087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6756628">
      <w:bodyDiv w:val="1"/>
      <w:marLeft w:val="0"/>
      <w:marRight w:val="0"/>
      <w:marTop w:val="0"/>
      <w:marBottom w:val="0"/>
      <w:divBdr>
        <w:top w:val="none" w:sz="0" w:space="0" w:color="auto"/>
        <w:left w:val="none" w:sz="0" w:space="0" w:color="auto"/>
        <w:bottom w:val="none" w:sz="0" w:space="0" w:color="auto"/>
        <w:right w:val="none" w:sz="0" w:space="0" w:color="auto"/>
      </w:divBdr>
    </w:div>
    <w:div w:id="727608095">
      <w:bodyDiv w:val="1"/>
      <w:marLeft w:val="0"/>
      <w:marRight w:val="0"/>
      <w:marTop w:val="0"/>
      <w:marBottom w:val="0"/>
      <w:divBdr>
        <w:top w:val="none" w:sz="0" w:space="0" w:color="auto"/>
        <w:left w:val="none" w:sz="0" w:space="0" w:color="auto"/>
        <w:bottom w:val="none" w:sz="0" w:space="0" w:color="auto"/>
        <w:right w:val="none" w:sz="0" w:space="0" w:color="auto"/>
      </w:divBdr>
    </w:div>
    <w:div w:id="740518308">
      <w:bodyDiv w:val="1"/>
      <w:marLeft w:val="0"/>
      <w:marRight w:val="0"/>
      <w:marTop w:val="0"/>
      <w:marBottom w:val="0"/>
      <w:divBdr>
        <w:top w:val="none" w:sz="0" w:space="0" w:color="auto"/>
        <w:left w:val="none" w:sz="0" w:space="0" w:color="auto"/>
        <w:bottom w:val="none" w:sz="0" w:space="0" w:color="auto"/>
        <w:right w:val="none" w:sz="0" w:space="0" w:color="auto"/>
      </w:divBdr>
    </w:div>
    <w:div w:id="746221407">
      <w:bodyDiv w:val="1"/>
      <w:marLeft w:val="0"/>
      <w:marRight w:val="0"/>
      <w:marTop w:val="0"/>
      <w:marBottom w:val="0"/>
      <w:divBdr>
        <w:top w:val="none" w:sz="0" w:space="0" w:color="auto"/>
        <w:left w:val="none" w:sz="0" w:space="0" w:color="auto"/>
        <w:bottom w:val="none" w:sz="0" w:space="0" w:color="auto"/>
        <w:right w:val="none" w:sz="0" w:space="0" w:color="auto"/>
      </w:divBdr>
      <w:divsChild>
        <w:div w:id="759328063">
          <w:marLeft w:val="0"/>
          <w:marRight w:val="0"/>
          <w:marTop w:val="0"/>
          <w:marBottom w:val="0"/>
          <w:divBdr>
            <w:top w:val="none" w:sz="0" w:space="0" w:color="auto"/>
            <w:left w:val="none" w:sz="0" w:space="0" w:color="auto"/>
            <w:bottom w:val="none" w:sz="0" w:space="0" w:color="auto"/>
            <w:right w:val="none" w:sz="0" w:space="0" w:color="auto"/>
          </w:divBdr>
          <w:divsChild>
            <w:div w:id="1012104675">
              <w:marLeft w:val="0"/>
              <w:marRight w:val="0"/>
              <w:marTop w:val="0"/>
              <w:marBottom w:val="0"/>
              <w:divBdr>
                <w:top w:val="none" w:sz="0" w:space="0" w:color="auto"/>
                <w:left w:val="none" w:sz="0" w:space="0" w:color="auto"/>
                <w:bottom w:val="none" w:sz="0" w:space="0" w:color="auto"/>
                <w:right w:val="none" w:sz="0" w:space="0" w:color="auto"/>
              </w:divBdr>
              <w:divsChild>
                <w:div w:id="1088429837">
                  <w:marLeft w:val="0"/>
                  <w:marRight w:val="0"/>
                  <w:marTop w:val="0"/>
                  <w:marBottom w:val="0"/>
                  <w:divBdr>
                    <w:top w:val="none" w:sz="0" w:space="0" w:color="auto"/>
                    <w:left w:val="none" w:sz="0" w:space="0" w:color="auto"/>
                    <w:bottom w:val="none" w:sz="0" w:space="0" w:color="auto"/>
                    <w:right w:val="none" w:sz="0" w:space="0" w:color="auto"/>
                  </w:divBdr>
                  <w:divsChild>
                    <w:div w:id="1721516011">
                      <w:marLeft w:val="0"/>
                      <w:marRight w:val="0"/>
                      <w:marTop w:val="0"/>
                      <w:marBottom w:val="0"/>
                      <w:divBdr>
                        <w:top w:val="none" w:sz="0" w:space="0" w:color="auto"/>
                        <w:left w:val="none" w:sz="0" w:space="0" w:color="auto"/>
                        <w:bottom w:val="none" w:sz="0" w:space="0" w:color="auto"/>
                        <w:right w:val="none" w:sz="0" w:space="0" w:color="auto"/>
                      </w:divBdr>
                      <w:divsChild>
                        <w:div w:id="1843658835">
                          <w:marLeft w:val="0"/>
                          <w:marRight w:val="0"/>
                          <w:marTop w:val="0"/>
                          <w:marBottom w:val="0"/>
                          <w:divBdr>
                            <w:top w:val="none" w:sz="0" w:space="0" w:color="auto"/>
                            <w:left w:val="none" w:sz="0" w:space="0" w:color="auto"/>
                            <w:bottom w:val="none" w:sz="0" w:space="0" w:color="auto"/>
                            <w:right w:val="none" w:sz="0" w:space="0" w:color="auto"/>
                          </w:divBdr>
                          <w:divsChild>
                            <w:div w:id="650251361">
                              <w:marLeft w:val="0"/>
                              <w:marRight w:val="0"/>
                              <w:marTop w:val="0"/>
                              <w:marBottom w:val="0"/>
                              <w:divBdr>
                                <w:top w:val="none" w:sz="0" w:space="0" w:color="auto"/>
                                <w:left w:val="none" w:sz="0" w:space="0" w:color="auto"/>
                                <w:bottom w:val="none" w:sz="0" w:space="0" w:color="auto"/>
                                <w:right w:val="none" w:sz="0" w:space="0" w:color="auto"/>
                              </w:divBdr>
                              <w:divsChild>
                                <w:div w:id="246159331">
                                  <w:marLeft w:val="0"/>
                                  <w:marRight w:val="0"/>
                                  <w:marTop w:val="0"/>
                                  <w:marBottom w:val="0"/>
                                  <w:divBdr>
                                    <w:top w:val="none" w:sz="0" w:space="0" w:color="auto"/>
                                    <w:left w:val="none" w:sz="0" w:space="0" w:color="auto"/>
                                    <w:bottom w:val="none" w:sz="0" w:space="0" w:color="auto"/>
                                    <w:right w:val="none" w:sz="0" w:space="0" w:color="auto"/>
                                  </w:divBdr>
                                </w:div>
                                <w:div w:id="1182817753">
                                  <w:marLeft w:val="0"/>
                                  <w:marRight w:val="0"/>
                                  <w:marTop w:val="0"/>
                                  <w:marBottom w:val="0"/>
                                  <w:divBdr>
                                    <w:top w:val="none" w:sz="0" w:space="0" w:color="auto"/>
                                    <w:left w:val="none" w:sz="0" w:space="0" w:color="auto"/>
                                    <w:bottom w:val="none" w:sz="0" w:space="0" w:color="auto"/>
                                    <w:right w:val="none" w:sz="0" w:space="0" w:color="auto"/>
                                  </w:divBdr>
                                </w:div>
                                <w:div w:id="1583638026">
                                  <w:marLeft w:val="0"/>
                                  <w:marRight w:val="0"/>
                                  <w:marTop w:val="0"/>
                                  <w:marBottom w:val="0"/>
                                  <w:divBdr>
                                    <w:top w:val="none" w:sz="0" w:space="0" w:color="auto"/>
                                    <w:left w:val="none" w:sz="0" w:space="0" w:color="auto"/>
                                    <w:bottom w:val="none" w:sz="0" w:space="0" w:color="auto"/>
                                    <w:right w:val="none" w:sz="0" w:space="0" w:color="auto"/>
                                  </w:divBdr>
                                </w:div>
                                <w:div w:id="174182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8309568">
      <w:bodyDiv w:val="1"/>
      <w:marLeft w:val="0"/>
      <w:marRight w:val="0"/>
      <w:marTop w:val="0"/>
      <w:marBottom w:val="0"/>
      <w:divBdr>
        <w:top w:val="none" w:sz="0" w:space="0" w:color="auto"/>
        <w:left w:val="none" w:sz="0" w:space="0" w:color="auto"/>
        <w:bottom w:val="none" w:sz="0" w:space="0" w:color="auto"/>
        <w:right w:val="none" w:sz="0" w:space="0" w:color="auto"/>
      </w:divBdr>
    </w:div>
    <w:div w:id="748969455">
      <w:bodyDiv w:val="1"/>
      <w:marLeft w:val="0"/>
      <w:marRight w:val="0"/>
      <w:marTop w:val="0"/>
      <w:marBottom w:val="0"/>
      <w:divBdr>
        <w:top w:val="none" w:sz="0" w:space="0" w:color="auto"/>
        <w:left w:val="none" w:sz="0" w:space="0" w:color="auto"/>
        <w:bottom w:val="none" w:sz="0" w:space="0" w:color="auto"/>
        <w:right w:val="none" w:sz="0" w:space="0" w:color="auto"/>
      </w:divBdr>
      <w:divsChild>
        <w:div w:id="242616545">
          <w:marLeft w:val="0"/>
          <w:marRight w:val="0"/>
          <w:marTop w:val="0"/>
          <w:marBottom w:val="0"/>
          <w:divBdr>
            <w:top w:val="none" w:sz="0" w:space="0" w:color="auto"/>
            <w:left w:val="none" w:sz="0" w:space="0" w:color="auto"/>
            <w:bottom w:val="none" w:sz="0" w:space="0" w:color="auto"/>
            <w:right w:val="none" w:sz="0" w:space="0" w:color="auto"/>
          </w:divBdr>
          <w:divsChild>
            <w:div w:id="1763917725">
              <w:marLeft w:val="0"/>
              <w:marRight w:val="0"/>
              <w:marTop w:val="0"/>
              <w:marBottom w:val="0"/>
              <w:divBdr>
                <w:top w:val="none" w:sz="0" w:space="0" w:color="auto"/>
                <w:left w:val="none" w:sz="0" w:space="0" w:color="auto"/>
                <w:bottom w:val="none" w:sz="0" w:space="0" w:color="auto"/>
                <w:right w:val="none" w:sz="0" w:space="0" w:color="auto"/>
              </w:divBdr>
              <w:divsChild>
                <w:div w:id="180238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095027">
      <w:bodyDiv w:val="1"/>
      <w:marLeft w:val="0"/>
      <w:marRight w:val="0"/>
      <w:marTop w:val="0"/>
      <w:marBottom w:val="0"/>
      <w:divBdr>
        <w:top w:val="none" w:sz="0" w:space="0" w:color="auto"/>
        <w:left w:val="none" w:sz="0" w:space="0" w:color="auto"/>
        <w:bottom w:val="none" w:sz="0" w:space="0" w:color="auto"/>
        <w:right w:val="none" w:sz="0" w:space="0" w:color="auto"/>
      </w:divBdr>
      <w:divsChild>
        <w:div w:id="1003162705">
          <w:marLeft w:val="0"/>
          <w:marRight w:val="0"/>
          <w:marTop w:val="0"/>
          <w:marBottom w:val="0"/>
          <w:divBdr>
            <w:top w:val="none" w:sz="0" w:space="0" w:color="auto"/>
            <w:left w:val="none" w:sz="0" w:space="0" w:color="auto"/>
            <w:bottom w:val="none" w:sz="0" w:space="0" w:color="auto"/>
            <w:right w:val="none" w:sz="0" w:space="0" w:color="auto"/>
          </w:divBdr>
          <w:divsChild>
            <w:div w:id="2122874123">
              <w:marLeft w:val="0"/>
              <w:marRight w:val="0"/>
              <w:marTop w:val="0"/>
              <w:marBottom w:val="0"/>
              <w:divBdr>
                <w:top w:val="none" w:sz="0" w:space="0" w:color="auto"/>
                <w:left w:val="none" w:sz="0" w:space="0" w:color="auto"/>
                <w:bottom w:val="none" w:sz="0" w:space="0" w:color="auto"/>
                <w:right w:val="none" w:sz="0" w:space="0" w:color="auto"/>
              </w:divBdr>
              <w:divsChild>
                <w:div w:id="698776164">
                  <w:marLeft w:val="0"/>
                  <w:marRight w:val="0"/>
                  <w:marTop w:val="0"/>
                  <w:marBottom w:val="0"/>
                  <w:divBdr>
                    <w:top w:val="none" w:sz="0" w:space="0" w:color="auto"/>
                    <w:left w:val="none" w:sz="0" w:space="0" w:color="auto"/>
                    <w:bottom w:val="none" w:sz="0" w:space="0" w:color="auto"/>
                    <w:right w:val="none" w:sz="0" w:space="0" w:color="auto"/>
                  </w:divBdr>
                  <w:divsChild>
                    <w:div w:id="53748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837473">
          <w:marLeft w:val="0"/>
          <w:marRight w:val="0"/>
          <w:marTop w:val="0"/>
          <w:marBottom w:val="0"/>
          <w:divBdr>
            <w:top w:val="none" w:sz="0" w:space="0" w:color="auto"/>
            <w:left w:val="none" w:sz="0" w:space="0" w:color="auto"/>
            <w:bottom w:val="none" w:sz="0" w:space="0" w:color="auto"/>
            <w:right w:val="none" w:sz="0" w:space="0" w:color="auto"/>
          </w:divBdr>
          <w:divsChild>
            <w:div w:id="191192776">
              <w:marLeft w:val="0"/>
              <w:marRight w:val="0"/>
              <w:marTop w:val="0"/>
              <w:marBottom w:val="0"/>
              <w:divBdr>
                <w:top w:val="none" w:sz="0" w:space="0" w:color="auto"/>
                <w:left w:val="none" w:sz="0" w:space="0" w:color="auto"/>
                <w:bottom w:val="none" w:sz="0" w:space="0" w:color="auto"/>
                <w:right w:val="none" w:sz="0" w:space="0" w:color="auto"/>
              </w:divBdr>
              <w:divsChild>
                <w:div w:id="1382053673">
                  <w:marLeft w:val="0"/>
                  <w:marRight w:val="0"/>
                  <w:marTop w:val="0"/>
                  <w:marBottom w:val="0"/>
                  <w:divBdr>
                    <w:top w:val="none" w:sz="0" w:space="0" w:color="auto"/>
                    <w:left w:val="none" w:sz="0" w:space="0" w:color="auto"/>
                    <w:bottom w:val="none" w:sz="0" w:space="0" w:color="auto"/>
                    <w:right w:val="none" w:sz="0" w:space="0" w:color="auto"/>
                  </w:divBdr>
                  <w:divsChild>
                    <w:div w:id="1057781290">
                      <w:marLeft w:val="0"/>
                      <w:marRight w:val="0"/>
                      <w:marTop w:val="0"/>
                      <w:marBottom w:val="300"/>
                      <w:divBdr>
                        <w:top w:val="none" w:sz="0" w:space="0" w:color="auto"/>
                        <w:left w:val="none" w:sz="0" w:space="0" w:color="auto"/>
                        <w:bottom w:val="none" w:sz="0" w:space="0" w:color="auto"/>
                        <w:right w:val="none" w:sz="0" w:space="0" w:color="auto"/>
                      </w:divBdr>
                      <w:divsChild>
                        <w:div w:id="1636714616">
                          <w:marLeft w:val="0"/>
                          <w:marRight w:val="0"/>
                          <w:marTop w:val="0"/>
                          <w:marBottom w:val="0"/>
                          <w:divBdr>
                            <w:top w:val="none" w:sz="0" w:space="0" w:color="auto"/>
                            <w:left w:val="none" w:sz="0" w:space="0" w:color="auto"/>
                            <w:bottom w:val="none" w:sz="0" w:space="0" w:color="auto"/>
                            <w:right w:val="none" w:sz="0" w:space="0" w:color="auto"/>
                          </w:divBdr>
                          <w:divsChild>
                            <w:div w:id="923342365">
                              <w:marLeft w:val="0"/>
                              <w:marRight w:val="0"/>
                              <w:marTop w:val="0"/>
                              <w:marBottom w:val="0"/>
                              <w:divBdr>
                                <w:top w:val="none" w:sz="0" w:space="0" w:color="auto"/>
                                <w:left w:val="none" w:sz="0" w:space="0" w:color="auto"/>
                                <w:bottom w:val="none" w:sz="0" w:space="0" w:color="auto"/>
                                <w:right w:val="none" w:sz="0" w:space="0" w:color="auto"/>
                              </w:divBdr>
                              <w:divsChild>
                                <w:div w:id="790561603">
                                  <w:marLeft w:val="0"/>
                                  <w:marRight w:val="0"/>
                                  <w:marTop w:val="0"/>
                                  <w:marBottom w:val="0"/>
                                  <w:divBdr>
                                    <w:top w:val="none" w:sz="0" w:space="0" w:color="auto"/>
                                    <w:left w:val="none" w:sz="0" w:space="0" w:color="auto"/>
                                    <w:bottom w:val="none" w:sz="0" w:space="0" w:color="auto"/>
                                    <w:right w:val="none" w:sz="0" w:space="0" w:color="auto"/>
                                  </w:divBdr>
                                  <w:divsChild>
                                    <w:div w:id="325018452">
                                      <w:marLeft w:val="0"/>
                                      <w:marRight w:val="0"/>
                                      <w:marTop w:val="0"/>
                                      <w:marBottom w:val="150"/>
                                      <w:divBdr>
                                        <w:top w:val="none" w:sz="0" w:space="0" w:color="auto"/>
                                        <w:left w:val="none" w:sz="0" w:space="0" w:color="auto"/>
                                        <w:bottom w:val="none" w:sz="0" w:space="0" w:color="auto"/>
                                        <w:right w:val="none" w:sz="0" w:space="0" w:color="auto"/>
                                      </w:divBdr>
                                      <w:divsChild>
                                        <w:div w:id="784617114">
                                          <w:marLeft w:val="0"/>
                                          <w:marRight w:val="0"/>
                                          <w:marTop w:val="0"/>
                                          <w:marBottom w:val="0"/>
                                          <w:divBdr>
                                            <w:top w:val="none" w:sz="0" w:space="0" w:color="auto"/>
                                            <w:left w:val="none" w:sz="0" w:space="0" w:color="auto"/>
                                            <w:bottom w:val="none" w:sz="0" w:space="0" w:color="auto"/>
                                            <w:right w:val="none" w:sz="0" w:space="0" w:color="auto"/>
                                          </w:divBdr>
                                          <w:divsChild>
                                            <w:div w:id="866137403">
                                              <w:marLeft w:val="0"/>
                                              <w:marRight w:val="0"/>
                                              <w:marTop w:val="0"/>
                                              <w:marBottom w:val="0"/>
                                              <w:divBdr>
                                                <w:top w:val="none" w:sz="0" w:space="0" w:color="auto"/>
                                                <w:left w:val="none" w:sz="0" w:space="0" w:color="auto"/>
                                                <w:bottom w:val="none" w:sz="0" w:space="0" w:color="auto"/>
                                                <w:right w:val="none" w:sz="0" w:space="0" w:color="auto"/>
                                              </w:divBdr>
                                              <w:divsChild>
                                                <w:div w:id="150073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58988994">
      <w:bodyDiv w:val="1"/>
      <w:marLeft w:val="0"/>
      <w:marRight w:val="0"/>
      <w:marTop w:val="0"/>
      <w:marBottom w:val="0"/>
      <w:divBdr>
        <w:top w:val="none" w:sz="0" w:space="0" w:color="auto"/>
        <w:left w:val="none" w:sz="0" w:space="0" w:color="auto"/>
        <w:bottom w:val="none" w:sz="0" w:space="0" w:color="auto"/>
        <w:right w:val="none" w:sz="0" w:space="0" w:color="auto"/>
      </w:divBdr>
      <w:divsChild>
        <w:div w:id="1469127166">
          <w:marLeft w:val="0"/>
          <w:marRight w:val="0"/>
          <w:marTop w:val="0"/>
          <w:marBottom w:val="0"/>
          <w:divBdr>
            <w:top w:val="none" w:sz="0" w:space="0" w:color="auto"/>
            <w:left w:val="none" w:sz="0" w:space="0" w:color="auto"/>
            <w:bottom w:val="none" w:sz="0" w:space="0" w:color="auto"/>
            <w:right w:val="none" w:sz="0" w:space="0" w:color="auto"/>
          </w:divBdr>
          <w:divsChild>
            <w:div w:id="69877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837451">
      <w:bodyDiv w:val="1"/>
      <w:marLeft w:val="0"/>
      <w:marRight w:val="0"/>
      <w:marTop w:val="0"/>
      <w:marBottom w:val="0"/>
      <w:divBdr>
        <w:top w:val="none" w:sz="0" w:space="0" w:color="auto"/>
        <w:left w:val="none" w:sz="0" w:space="0" w:color="auto"/>
        <w:bottom w:val="none" w:sz="0" w:space="0" w:color="auto"/>
        <w:right w:val="none" w:sz="0" w:space="0" w:color="auto"/>
      </w:divBdr>
    </w:div>
    <w:div w:id="768428486">
      <w:bodyDiv w:val="1"/>
      <w:marLeft w:val="0"/>
      <w:marRight w:val="0"/>
      <w:marTop w:val="0"/>
      <w:marBottom w:val="0"/>
      <w:divBdr>
        <w:top w:val="none" w:sz="0" w:space="0" w:color="auto"/>
        <w:left w:val="none" w:sz="0" w:space="0" w:color="auto"/>
        <w:bottom w:val="none" w:sz="0" w:space="0" w:color="auto"/>
        <w:right w:val="none" w:sz="0" w:space="0" w:color="auto"/>
      </w:divBdr>
    </w:div>
    <w:div w:id="771391278">
      <w:bodyDiv w:val="1"/>
      <w:marLeft w:val="0"/>
      <w:marRight w:val="0"/>
      <w:marTop w:val="0"/>
      <w:marBottom w:val="0"/>
      <w:divBdr>
        <w:top w:val="none" w:sz="0" w:space="0" w:color="auto"/>
        <w:left w:val="none" w:sz="0" w:space="0" w:color="auto"/>
        <w:bottom w:val="none" w:sz="0" w:space="0" w:color="auto"/>
        <w:right w:val="none" w:sz="0" w:space="0" w:color="auto"/>
      </w:divBdr>
    </w:div>
    <w:div w:id="772172637">
      <w:bodyDiv w:val="1"/>
      <w:marLeft w:val="0"/>
      <w:marRight w:val="0"/>
      <w:marTop w:val="0"/>
      <w:marBottom w:val="0"/>
      <w:divBdr>
        <w:top w:val="none" w:sz="0" w:space="0" w:color="auto"/>
        <w:left w:val="none" w:sz="0" w:space="0" w:color="auto"/>
        <w:bottom w:val="none" w:sz="0" w:space="0" w:color="auto"/>
        <w:right w:val="none" w:sz="0" w:space="0" w:color="auto"/>
      </w:divBdr>
    </w:div>
    <w:div w:id="776407177">
      <w:bodyDiv w:val="1"/>
      <w:marLeft w:val="0"/>
      <w:marRight w:val="0"/>
      <w:marTop w:val="0"/>
      <w:marBottom w:val="0"/>
      <w:divBdr>
        <w:top w:val="none" w:sz="0" w:space="0" w:color="auto"/>
        <w:left w:val="none" w:sz="0" w:space="0" w:color="auto"/>
        <w:bottom w:val="none" w:sz="0" w:space="0" w:color="auto"/>
        <w:right w:val="none" w:sz="0" w:space="0" w:color="auto"/>
      </w:divBdr>
      <w:divsChild>
        <w:div w:id="52000965">
          <w:marLeft w:val="1166"/>
          <w:marRight w:val="0"/>
          <w:marTop w:val="0"/>
          <w:marBottom w:val="120"/>
          <w:divBdr>
            <w:top w:val="none" w:sz="0" w:space="0" w:color="auto"/>
            <w:left w:val="none" w:sz="0" w:space="0" w:color="auto"/>
            <w:bottom w:val="none" w:sz="0" w:space="0" w:color="auto"/>
            <w:right w:val="none" w:sz="0" w:space="0" w:color="auto"/>
          </w:divBdr>
        </w:div>
        <w:div w:id="431432846">
          <w:marLeft w:val="1166"/>
          <w:marRight w:val="0"/>
          <w:marTop w:val="0"/>
          <w:marBottom w:val="120"/>
          <w:divBdr>
            <w:top w:val="none" w:sz="0" w:space="0" w:color="auto"/>
            <w:left w:val="none" w:sz="0" w:space="0" w:color="auto"/>
            <w:bottom w:val="none" w:sz="0" w:space="0" w:color="auto"/>
            <w:right w:val="none" w:sz="0" w:space="0" w:color="auto"/>
          </w:divBdr>
        </w:div>
        <w:div w:id="495341833">
          <w:marLeft w:val="1166"/>
          <w:marRight w:val="0"/>
          <w:marTop w:val="0"/>
          <w:marBottom w:val="120"/>
          <w:divBdr>
            <w:top w:val="none" w:sz="0" w:space="0" w:color="auto"/>
            <w:left w:val="none" w:sz="0" w:space="0" w:color="auto"/>
            <w:bottom w:val="none" w:sz="0" w:space="0" w:color="auto"/>
            <w:right w:val="none" w:sz="0" w:space="0" w:color="auto"/>
          </w:divBdr>
        </w:div>
        <w:div w:id="909384330">
          <w:marLeft w:val="1166"/>
          <w:marRight w:val="0"/>
          <w:marTop w:val="0"/>
          <w:marBottom w:val="120"/>
          <w:divBdr>
            <w:top w:val="none" w:sz="0" w:space="0" w:color="auto"/>
            <w:left w:val="none" w:sz="0" w:space="0" w:color="auto"/>
            <w:bottom w:val="none" w:sz="0" w:space="0" w:color="auto"/>
            <w:right w:val="none" w:sz="0" w:space="0" w:color="auto"/>
          </w:divBdr>
        </w:div>
        <w:div w:id="1198810447">
          <w:marLeft w:val="1166"/>
          <w:marRight w:val="0"/>
          <w:marTop w:val="0"/>
          <w:marBottom w:val="120"/>
          <w:divBdr>
            <w:top w:val="none" w:sz="0" w:space="0" w:color="auto"/>
            <w:left w:val="none" w:sz="0" w:space="0" w:color="auto"/>
            <w:bottom w:val="none" w:sz="0" w:space="0" w:color="auto"/>
            <w:right w:val="none" w:sz="0" w:space="0" w:color="auto"/>
          </w:divBdr>
        </w:div>
        <w:div w:id="1239292521">
          <w:marLeft w:val="1166"/>
          <w:marRight w:val="0"/>
          <w:marTop w:val="0"/>
          <w:marBottom w:val="120"/>
          <w:divBdr>
            <w:top w:val="none" w:sz="0" w:space="0" w:color="auto"/>
            <w:left w:val="none" w:sz="0" w:space="0" w:color="auto"/>
            <w:bottom w:val="none" w:sz="0" w:space="0" w:color="auto"/>
            <w:right w:val="none" w:sz="0" w:space="0" w:color="auto"/>
          </w:divBdr>
        </w:div>
        <w:div w:id="1810324498">
          <w:marLeft w:val="1166"/>
          <w:marRight w:val="0"/>
          <w:marTop w:val="0"/>
          <w:marBottom w:val="120"/>
          <w:divBdr>
            <w:top w:val="none" w:sz="0" w:space="0" w:color="auto"/>
            <w:left w:val="none" w:sz="0" w:space="0" w:color="auto"/>
            <w:bottom w:val="none" w:sz="0" w:space="0" w:color="auto"/>
            <w:right w:val="none" w:sz="0" w:space="0" w:color="auto"/>
          </w:divBdr>
        </w:div>
      </w:divsChild>
    </w:div>
    <w:div w:id="785735260">
      <w:bodyDiv w:val="1"/>
      <w:marLeft w:val="0"/>
      <w:marRight w:val="0"/>
      <w:marTop w:val="0"/>
      <w:marBottom w:val="0"/>
      <w:divBdr>
        <w:top w:val="none" w:sz="0" w:space="0" w:color="auto"/>
        <w:left w:val="none" w:sz="0" w:space="0" w:color="auto"/>
        <w:bottom w:val="none" w:sz="0" w:space="0" w:color="auto"/>
        <w:right w:val="none" w:sz="0" w:space="0" w:color="auto"/>
      </w:divBdr>
    </w:div>
    <w:div w:id="793524990">
      <w:bodyDiv w:val="1"/>
      <w:marLeft w:val="0"/>
      <w:marRight w:val="0"/>
      <w:marTop w:val="0"/>
      <w:marBottom w:val="0"/>
      <w:divBdr>
        <w:top w:val="none" w:sz="0" w:space="0" w:color="auto"/>
        <w:left w:val="none" w:sz="0" w:space="0" w:color="auto"/>
        <w:bottom w:val="none" w:sz="0" w:space="0" w:color="auto"/>
        <w:right w:val="none" w:sz="0" w:space="0" w:color="auto"/>
      </w:divBdr>
      <w:divsChild>
        <w:div w:id="768935647">
          <w:marLeft w:val="547"/>
          <w:marRight w:val="0"/>
          <w:marTop w:val="0"/>
          <w:marBottom w:val="240"/>
          <w:divBdr>
            <w:top w:val="none" w:sz="0" w:space="0" w:color="auto"/>
            <w:left w:val="none" w:sz="0" w:space="0" w:color="auto"/>
            <w:bottom w:val="none" w:sz="0" w:space="0" w:color="auto"/>
            <w:right w:val="none" w:sz="0" w:space="0" w:color="auto"/>
          </w:divBdr>
        </w:div>
        <w:div w:id="1287783421">
          <w:marLeft w:val="547"/>
          <w:marRight w:val="0"/>
          <w:marTop w:val="0"/>
          <w:marBottom w:val="240"/>
          <w:divBdr>
            <w:top w:val="none" w:sz="0" w:space="0" w:color="auto"/>
            <w:left w:val="none" w:sz="0" w:space="0" w:color="auto"/>
            <w:bottom w:val="none" w:sz="0" w:space="0" w:color="auto"/>
            <w:right w:val="none" w:sz="0" w:space="0" w:color="auto"/>
          </w:divBdr>
        </w:div>
      </w:divsChild>
    </w:div>
    <w:div w:id="798688857">
      <w:bodyDiv w:val="1"/>
      <w:marLeft w:val="0"/>
      <w:marRight w:val="0"/>
      <w:marTop w:val="0"/>
      <w:marBottom w:val="0"/>
      <w:divBdr>
        <w:top w:val="none" w:sz="0" w:space="0" w:color="auto"/>
        <w:left w:val="none" w:sz="0" w:space="0" w:color="auto"/>
        <w:bottom w:val="none" w:sz="0" w:space="0" w:color="auto"/>
        <w:right w:val="none" w:sz="0" w:space="0" w:color="auto"/>
      </w:divBdr>
    </w:div>
    <w:div w:id="840898430">
      <w:bodyDiv w:val="1"/>
      <w:marLeft w:val="0"/>
      <w:marRight w:val="0"/>
      <w:marTop w:val="0"/>
      <w:marBottom w:val="0"/>
      <w:divBdr>
        <w:top w:val="none" w:sz="0" w:space="0" w:color="auto"/>
        <w:left w:val="none" w:sz="0" w:space="0" w:color="auto"/>
        <w:bottom w:val="none" w:sz="0" w:space="0" w:color="auto"/>
        <w:right w:val="none" w:sz="0" w:space="0" w:color="auto"/>
      </w:divBdr>
    </w:div>
    <w:div w:id="858392735">
      <w:bodyDiv w:val="1"/>
      <w:marLeft w:val="0"/>
      <w:marRight w:val="0"/>
      <w:marTop w:val="0"/>
      <w:marBottom w:val="0"/>
      <w:divBdr>
        <w:top w:val="none" w:sz="0" w:space="0" w:color="auto"/>
        <w:left w:val="none" w:sz="0" w:space="0" w:color="auto"/>
        <w:bottom w:val="none" w:sz="0" w:space="0" w:color="auto"/>
        <w:right w:val="none" w:sz="0" w:space="0" w:color="auto"/>
      </w:divBdr>
    </w:div>
    <w:div w:id="867570787">
      <w:bodyDiv w:val="1"/>
      <w:marLeft w:val="0"/>
      <w:marRight w:val="0"/>
      <w:marTop w:val="0"/>
      <w:marBottom w:val="0"/>
      <w:divBdr>
        <w:top w:val="none" w:sz="0" w:space="0" w:color="auto"/>
        <w:left w:val="none" w:sz="0" w:space="0" w:color="auto"/>
        <w:bottom w:val="none" w:sz="0" w:space="0" w:color="auto"/>
        <w:right w:val="none" w:sz="0" w:space="0" w:color="auto"/>
      </w:divBdr>
    </w:div>
    <w:div w:id="869879898">
      <w:bodyDiv w:val="1"/>
      <w:marLeft w:val="0"/>
      <w:marRight w:val="0"/>
      <w:marTop w:val="0"/>
      <w:marBottom w:val="0"/>
      <w:divBdr>
        <w:top w:val="none" w:sz="0" w:space="0" w:color="auto"/>
        <w:left w:val="none" w:sz="0" w:space="0" w:color="auto"/>
        <w:bottom w:val="none" w:sz="0" w:space="0" w:color="auto"/>
        <w:right w:val="none" w:sz="0" w:space="0" w:color="auto"/>
      </w:divBdr>
    </w:div>
    <w:div w:id="881208298">
      <w:bodyDiv w:val="1"/>
      <w:marLeft w:val="0"/>
      <w:marRight w:val="0"/>
      <w:marTop w:val="0"/>
      <w:marBottom w:val="0"/>
      <w:divBdr>
        <w:top w:val="none" w:sz="0" w:space="0" w:color="auto"/>
        <w:left w:val="none" w:sz="0" w:space="0" w:color="auto"/>
        <w:bottom w:val="none" w:sz="0" w:space="0" w:color="auto"/>
        <w:right w:val="none" w:sz="0" w:space="0" w:color="auto"/>
      </w:divBdr>
    </w:div>
    <w:div w:id="890969440">
      <w:bodyDiv w:val="1"/>
      <w:marLeft w:val="0"/>
      <w:marRight w:val="0"/>
      <w:marTop w:val="0"/>
      <w:marBottom w:val="0"/>
      <w:divBdr>
        <w:top w:val="none" w:sz="0" w:space="0" w:color="auto"/>
        <w:left w:val="none" w:sz="0" w:space="0" w:color="auto"/>
        <w:bottom w:val="none" w:sz="0" w:space="0" w:color="auto"/>
        <w:right w:val="none" w:sz="0" w:space="0" w:color="auto"/>
      </w:divBdr>
    </w:div>
    <w:div w:id="896672962">
      <w:bodyDiv w:val="1"/>
      <w:marLeft w:val="0"/>
      <w:marRight w:val="0"/>
      <w:marTop w:val="0"/>
      <w:marBottom w:val="0"/>
      <w:divBdr>
        <w:top w:val="none" w:sz="0" w:space="0" w:color="auto"/>
        <w:left w:val="none" w:sz="0" w:space="0" w:color="auto"/>
        <w:bottom w:val="none" w:sz="0" w:space="0" w:color="auto"/>
        <w:right w:val="none" w:sz="0" w:space="0" w:color="auto"/>
      </w:divBdr>
    </w:div>
    <w:div w:id="899947056">
      <w:bodyDiv w:val="1"/>
      <w:marLeft w:val="0"/>
      <w:marRight w:val="0"/>
      <w:marTop w:val="0"/>
      <w:marBottom w:val="0"/>
      <w:divBdr>
        <w:top w:val="none" w:sz="0" w:space="0" w:color="auto"/>
        <w:left w:val="none" w:sz="0" w:space="0" w:color="auto"/>
        <w:bottom w:val="none" w:sz="0" w:space="0" w:color="auto"/>
        <w:right w:val="none" w:sz="0" w:space="0" w:color="auto"/>
      </w:divBdr>
    </w:div>
    <w:div w:id="902062818">
      <w:bodyDiv w:val="1"/>
      <w:marLeft w:val="0"/>
      <w:marRight w:val="0"/>
      <w:marTop w:val="0"/>
      <w:marBottom w:val="0"/>
      <w:divBdr>
        <w:top w:val="none" w:sz="0" w:space="0" w:color="auto"/>
        <w:left w:val="none" w:sz="0" w:space="0" w:color="auto"/>
        <w:bottom w:val="none" w:sz="0" w:space="0" w:color="auto"/>
        <w:right w:val="none" w:sz="0" w:space="0" w:color="auto"/>
      </w:divBdr>
    </w:div>
    <w:div w:id="908230227">
      <w:bodyDiv w:val="1"/>
      <w:marLeft w:val="0"/>
      <w:marRight w:val="0"/>
      <w:marTop w:val="0"/>
      <w:marBottom w:val="0"/>
      <w:divBdr>
        <w:top w:val="none" w:sz="0" w:space="0" w:color="auto"/>
        <w:left w:val="none" w:sz="0" w:space="0" w:color="auto"/>
        <w:bottom w:val="none" w:sz="0" w:space="0" w:color="auto"/>
        <w:right w:val="none" w:sz="0" w:space="0" w:color="auto"/>
      </w:divBdr>
      <w:divsChild>
        <w:div w:id="39132807">
          <w:marLeft w:val="547"/>
          <w:marRight w:val="0"/>
          <w:marTop w:val="0"/>
          <w:marBottom w:val="0"/>
          <w:divBdr>
            <w:top w:val="none" w:sz="0" w:space="0" w:color="auto"/>
            <w:left w:val="none" w:sz="0" w:space="0" w:color="auto"/>
            <w:bottom w:val="none" w:sz="0" w:space="0" w:color="auto"/>
            <w:right w:val="none" w:sz="0" w:space="0" w:color="auto"/>
          </w:divBdr>
        </w:div>
        <w:div w:id="58987195">
          <w:marLeft w:val="547"/>
          <w:marRight w:val="0"/>
          <w:marTop w:val="120"/>
          <w:marBottom w:val="0"/>
          <w:divBdr>
            <w:top w:val="none" w:sz="0" w:space="0" w:color="auto"/>
            <w:left w:val="none" w:sz="0" w:space="0" w:color="auto"/>
            <w:bottom w:val="none" w:sz="0" w:space="0" w:color="auto"/>
            <w:right w:val="none" w:sz="0" w:space="0" w:color="auto"/>
          </w:divBdr>
        </w:div>
        <w:div w:id="1958173385">
          <w:marLeft w:val="547"/>
          <w:marRight w:val="0"/>
          <w:marTop w:val="0"/>
          <w:marBottom w:val="0"/>
          <w:divBdr>
            <w:top w:val="none" w:sz="0" w:space="0" w:color="auto"/>
            <w:left w:val="none" w:sz="0" w:space="0" w:color="auto"/>
            <w:bottom w:val="none" w:sz="0" w:space="0" w:color="auto"/>
            <w:right w:val="none" w:sz="0" w:space="0" w:color="auto"/>
          </w:divBdr>
        </w:div>
      </w:divsChild>
    </w:div>
    <w:div w:id="930940578">
      <w:bodyDiv w:val="1"/>
      <w:marLeft w:val="0"/>
      <w:marRight w:val="0"/>
      <w:marTop w:val="0"/>
      <w:marBottom w:val="0"/>
      <w:divBdr>
        <w:top w:val="none" w:sz="0" w:space="0" w:color="auto"/>
        <w:left w:val="none" w:sz="0" w:space="0" w:color="auto"/>
        <w:bottom w:val="none" w:sz="0" w:space="0" w:color="auto"/>
        <w:right w:val="none" w:sz="0" w:space="0" w:color="auto"/>
      </w:divBdr>
    </w:div>
    <w:div w:id="931669450">
      <w:bodyDiv w:val="1"/>
      <w:marLeft w:val="0"/>
      <w:marRight w:val="0"/>
      <w:marTop w:val="0"/>
      <w:marBottom w:val="0"/>
      <w:divBdr>
        <w:top w:val="none" w:sz="0" w:space="0" w:color="auto"/>
        <w:left w:val="none" w:sz="0" w:space="0" w:color="auto"/>
        <w:bottom w:val="none" w:sz="0" w:space="0" w:color="auto"/>
        <w:right w:val="none" w:sz="0" w:space="0" w:color="auto"/>
      </w:divBdr>
    </w:div>
    <w:div w:id="932011398">
      <w:bodyDiv w:val="1"/>
      <w:marLeft w:val="0"/>
      <w:marRight w:val="0"/>
      <w:marTop w:val="0"/>
      <w:marBottom w:val="0"/>
      <w:divBdr>
        <w:top w:val="none" w:sz="0" w:space="0" w:color="auto"/>
        <w:left w:val="none" w:sz="0" w:space="0" w:color="auto"/>
        <w:bottom w:val="none" w:sz="0" w:space="0" w:color="auto"/>
        <w:right w:val="none" w:sz="0" w:space="0" w:color="auto"/>
      </w:divBdr>
      <w:divsChild>
        <w:div w:id="511527170">
          <w:marLeft w:val="0"/>
          <w:marRight w:val="0"/>
          <w:marTop w:val="0"/>
          <w:marBottom w:val="0"/>
          <w:divBdr>
            <w:top w:val="none" w:sz="0" w:space="0" w:color="auto"/>
            <w:left w:val="none" w:sz="0" w:space="0" w:color="auto"/>
            <w:bottom w:val="none" w:sz="0" w:space="0" w:color="auto"/>
            <w:right w:val="none" w:sz="0" w:space="0" w:color="auto"/>
          </w:divBdr>
        </w:div>
        <w:div w:id="949435301">
          <w:marLeft w:val="0"/>
          <w:marRight w:val="0"/>
          <w:marTop w:val="0"/>
          <w:marBottom w:val="0"/>
          <w:divBdr>
            <w:top w:val="none" w:sz="0" w:space="0" w:color="auto"/>
            <w:left w:val="none" w:sz="0" w:space="0" w:color="auto"/>
            <w:bottom w:val="none" w:sz="0" w:space="0" w:color="auto"/>
            <w:right w:val="none" w:sz="0" w:space="0" w:color="auto"/>
          </w:divBdr>
        </w:div>
        <w:div w:id="1644695851">
          <w:marLeft w:val="0"/>
          <w:marRight w:val="0"/>
          <w:marTop w:val="0"/>
          <w:marBottom w:val="0"/>
          <w:divBdr>
            <w:top w:val="none" w:sz="0" w:space="0" w:color="auto"/>
            <w:left w:val="none" w:sz="0" w:space="0" w:color="auto"/>
            <w:bottom w:val="none" w:sz="0" w:space="0" w:color="auto"/>
            <w:right w:val="none" w:sz="0" w:space="0" w:color="auto"/>
          </w:divBdr>
        </w:div>
        <w:div w:id="1668553110">
          <w:marLeft w:val="0"/>
          <w:marRight w:val="0"/>
          <w:marTop w:val="0"/>
          <w:marBottom w:val="0"/>
          <w:divBdr>
            <w:top w:val="none" w:sz="0" w:space="0" w:color="auto"/>
            <w:left w:val="none" w:sz="0" w:space="0" w:color="auto"/>
            <w:bottom w:val="none" w:sz="0" w:space="0" w:color="auto"/>
            <w:right w:val="none" w:sz="0" w:space="0" w:color="auto"/>
          </w:divBdr>
        </w:div>
      </w:divsChild>
    </w:div>
    <w:div w:id="935746459">
      <w:bodyDiv w:val="1"/>
      <w:marLeft w:val="0"/>
      <w:marRight w:val="0"/>
      <w:marTop w:val="0"/>
      <w:marBottom w:val="0"/>
      <w:divBdr>
        <w:top w:val="none" w:sz="0" w:space="0" w:color="auto"/>
        <w:left w:val="none" w:sz="0" w:space="0" w:color="auto"/>
        <w:bottom w:val="none" w:sz="0" w:space="0" w:color="auto"/>
        <w:right w:val="none" w:sz="0" w:space="0" w:color="auto"/>
      </w:divBdr>
    </w:div>
    <w:div w:id="955216534">
      <w:bodyDiv w:val="1"/>
      <w:marLeft w:val="0"/>
      <w:marRight w:val="0"/>
      <w:marTop w:val="0"/>
      <w:marBottom w:val="0"/>
      <w:divBdr>
        <w:top w:val="none" w:sz="0" w:space="0" w:color="auto"/>
        <w:left w:val="none" w:sz="0" w:space="0" w:color="auto"/>
        <w:bottom w:val="none" w:sz="0" w:space="0" w:color="auto"/>
        <w:right w:val="none" w:sz="0" w:space="0" w:color="auto"/>
      </w:divBdr>
      <w:divsChild>
        <w:div w:id="1498185204">
          <w:marLeft w:val="0"/>
          <w:marRight w:val="0"/>
          <w:marTop w:val="0"/>
          <w:marBottom w:val="0"/>
          <w:divBdr>
            <w:top w:val="none" w:sz="0" w:space="0" w:color="auto"/>
            <w:left w:val="none" w:sz="0" w:space="0" w:color="auto"/>
            <w:bottom w:val="none" w:sz="0" w:space="0" w:color="auto"/>
            <w:right w:val="none" w:sz="0" w:space="0" w:color="auto"/>
          </w:divBdr>
          <w:divsChild>
            <w:div w:id="57096098">
              <w:marLeft w:val="0"/>
              <w:marRight w:val="0"/>
              <w:marTop w:val="0"/>
              <w:marBottom w:val="0"/>
              <w:divBdr>
                <w:top w:val="none" w:sz="0" w:space="0" w:color="auto"/>
                <w:left w:val="none" w:sz="0" w:space="0" w:color="auto"/>
                <w:bottom w:val="none" w:sz="0" w:space="0" w:color="auto"/>
                <w:right w:val="none" w:sz="0" w:space="0" w:color="auto"/>
              </w:divBdr>
              <w:divsChild>
                <w:div w:id="1920288646">
                  <w:marLeft w:val="0"/>
                  <w:marRight w:val="0"/>
                  <w:marTop w:val="0"/>
                  <w:marBottom w:val="0"/>
                  <w:divBdr>
                    <w:top w:val="none" w:sz="0" w:space="0" w:color="auto"/>
                    <w:left w:val="none" w:sz="0" w:space="0" w:color="auto"/>
                    <w:bottom w:val="none" w:sz="0" w:space="0" w:color="auto"/>
                    <w:right w:val="none" w:sz="0" w:space="0" w:color="auto"/>
                  </w:divBdr>
                  <w:divsChild>
                    <w:div w:id="212692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058844">
          <w:marLeft w:val="0"/>
          <w:marRight w:val="0"/>
          <w:marTop w:val="0"/>
          <w:marBottom w:val="0"/>
          <w:divBdr>
            <w:top w:val="none" w:sz="0" w:space="0" w:color="auto"/>
            <w:left w:val="none" w:sz="0" w:space="0" w:color="auto"/>
            <w:bottom w:val="none" w:sz="0" w:space="0" w:color="auto"/>
            <w:right w:val="none" w:sz="0" w:space="0" w:color="auto"/>
          </w:divBdr>
          <w:divsChild>
            <w:div w:id="316498380">
              <w:marLeft w:val="0"/>
              <w:marRight w:val="0"/>
              <w:marTop w:val="0"/>
              <w:marBottom w:val="0"/>
              <w:divBdr>
                <w:top w:val="none" w:sz="0" w:space="0" w:color="auto"/>
                <w:left w:val="none" w:sz="0" w:space="0" w:color="auto"/>
                <w:bottom w:val="none" w:sz="0" w:space="0" w:color="auto"/>
                <w:right w:val="none" w:sz="0" w:space="0" w:color="auto"/>
              </w:divBdr>
              <w:divsChild>
                <w:div w:id="1969775333">
                  <w:marLeft w:val="0"/>
                  <w:marRight w:val="0"/>
                  <w:marTop w:val="0"/>
                  <w:marBottom w:val="0"/>
                  <w:divBdr>
                    <w:top w:val="none" w:sz="0" w:space="0" w:color="auto"/>
                    <w:left w:val="none" w:sz="0" w:space="0" w:color="auto"/>
                    <w:bottom w:val="none" w:sz="0" w:space="0" w:color="auto"/>
                    <w:right w:val="none" w:sz="0" w:space="0" w:color="auto"/>
                  </w:divBdr>
                  <w:divsChild>
                    <w:div w:id="207030112">
                      <w:marLeft w:val="0"/>
                      <w:marRight w:val="0"/>
                      <w:marTop w:val="0"/>
                      <w:marBottom w:val="300"/>
                      <w:divBdr>
                        <w:top w:val="none" w:sz="0" w:space="0" w:color="auto"/>
                        <w:left w:val="none" w:sz="0" w:space="0" w:color="auto"/>
                        <w:bottom w:val="none" w:sz="0" w:space="0" w:color="auto"/>
                        <w:right w:val="none" w:sz="0" w:space="0" w:color="auto"/>
                      </w:divBdr>
                      <w:divsChild>
                        <w:div w:id="1734163053">
                          <w:marLeft w:val="0"/>
                          <w:marRight w:val="0"/>
                          <w:marTop w:val="0"/>
                          <w:marBottom w:val="0"/>
                          <w:divBdr>
                            <w:top w:val="none" w:sz="0" w:space="0" w:color="auto"/>
                            <w:left w:val="none" w:sz="0" w:space="0" w:color="auto"/>
                            <w:bottom w:val="none" w:sz="0" w:space="0" w:color="auto"/>
                            <w:right w:val="none" w:sz="0" w:space="0" w:color="auto"/>
                          </w:divBdr>
                          <w:divsChild>
                            <w:div w:id="1179660791">
                              <w:marLeft w:val="0"/>
                              <w:marRight w:val="0"/>
                              <w:marTop w:val="0"/>
                              <w:marBottom w:val="0"/>
                              <w:divBdr>
                                <w:top w:val="none" w:sz="0" w:space="0" w:color="auto"/>
                                <w:left w:val="none" w:sz="0" w:space="0" w:color="auto"/>
                                <w:bottom w:val="none" w:sz="0" w:space="0" w:color="auto"/>
                                <w:right w:val="none" w:sz="0" w:space="0" w:color="auto"/>
                              </w:divBdr>
                              <w:divsChild>
                                <w:div w:id="412047268">
                                  <w:marLeft w:val="0"/>
                                  <w:marRight w:val="0"/>
                                  <w:marTop w:val="0"/>
                                  <w:marBottom w:val="0"/>
                                  <w:divBdr>
                                    <w:top w:val="none" w:sz="0" w:space="0" w:color="auto"/>
                                    <w:left w:val="none" w:sz="0" w:space="0" w:color="auto"/>
                                    <w:bottom w:val="none" w:sz="0" w:space="0" w:color="auto"/>
                                    <w:right w:val="none" w:sz="0" w:space="0" w:color="auto"/>
                                  </w:divBdr>
                                  <w:divsChild>
                                    <w:div w:id="412364183">
                                      <w:marLeft w:val="0"/>
                                      <w:marRight w:val="0"/>
                                      <w:marTop w:val="0"/>
                                      <w:marBottom w:val="150"/>
                                      <w:divBdr>
                                        <w:top w:val="none" w:sz="0" w:space="0" w:color="auto"/>
                                        <w:left w:val="none" w:sz="0" w:space="0" w:color="auto"/>
                                        <w:bottom w:val="none" w:sz="0" w:space="0" w:color="auto"/>
                                        <w:right w:val="none" w:sz="0" w:space="0" w:color="auto"/>
                                      </w:divBdr>
                                      <w:divsChild>
                                        <w:div w:id="132411187">
                                          <w:marLeft w:val="0"/>
                                          <w:marRight w:val="0"/>
                                          <w:marTop w:val="0"/>
                                          <w:marBottom w:val="0"/>
                                          <w:divBdr>
                                            <w:top w:val="none" w:sz="0" w:space="0" w:color="auto"/>
                                            <w:left w:val="none" w:sz="0" w:space="0" w:color="auto"/>
                                            <w:bottom w:val="none" w:sz="0" w:space="0" w:color="auto"/>
                                            <w:right w:val="none" w:sz="0" w:space="0" w:color="auto"/>
                                          </w:divBdr>
                                          <w:divsChild>
                                            <w:div w:id="1296176747">
                                              <w:marLeft w:val="0"/>
                                              <w:marRight w:val="0"/>
                                              <w:marTop w:val="0"/>
                                              <w:marBottom w:val="0"/>
                                              <w:divBdr>
                                                <w:top w:val="none" w:sz="0" w:space="0" w:color="auto"/>
                                                <w:left w:val="none" w:sz="0" w:space="0" w:color="auto"/>
                                                <w:bottom w:val="none" w:sz="0" w:space="0" w:color="auto"/>
                                                <w:right w:val="none" w:sz="0" w:space="0" w:color="auto"/>
                                              </w:divBdr>
                                              <w:divsChild>
                                                <w:div w:id="169083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63267021">
      <w:bodyDiv w:val="1"/>
      <w:marLeft w:val="0"/>
      <w:marRight w:val="0"/>
      <w:marTop w:val="0"/>
      <w:marBottom w:val="0"/>
      <w:divBdr>
        <w:top w:val="none" w:sz="0" w:space="0" w:color="auto"/>
        <w:left w:val="none" w:sz="0" w:space="0" w:color="auto"/>
        <w:bottom w:val="none" w:sz="0" w:space="0" w:color="auto"/>
        <w:right w:val="none" w:sz="0" w:space="0" w:color="auto"/>
      </w:divBdr>
    </w:div>
    <w:div w:id="979578780">
      <w:bodyDiv w:val="1"/>
      <w:marLeft w:val="0"/>
      <w:marRight w:val="0"/>
      <w:marTop w:val="0"/>
      <w:marBottom w:val="0"/>
      <w:divBdr>
        <w:top w:val="none" w:sz="0" w:space="0" w:color="auto"/>
        <w:left w:val="none" w:sz="0" w:space="0" w:color="auto"/>
        <w:bottom w:val="none" w:sz="0" w:space="0" w:color="auto"/>
        <w:right w:val="none" w:sz="0" w:space="0" w:color="auto"/>
      </w:divBdr>
      <w:divsChild>
        <w:div w:id="378669290">
          <w:marLeft w:val="0"/>
          <w:marRight w:val="0"/>
          <w:marTop w:val="0"/>
          <w:marBottom w:val="120"/>
          <w:divBdr>
            <w:top w:val="none" w:sz="0" w:space="0" w:color="auto"/>
            <w:left w:val="none" w:sz="0" w:space="0" w:color="auto"/>
            <w:bottom w:val="none" w:sz="0" w:space="0" w:color="auto"/>
            <w:right w:val="none" w:sz="0" w:space="0" w:color="auto"/>
          </w:divBdr>
        </w:div>
        <w:div w:id="512644210">
          <w:marLeft w:val="0"/>
          <w:marRight w:val="0"/>
          <w:marTop w:val="0"/>
          <w:marBottom w:val="120"/>
          <w:divBdr>
            <w:top w:val="none" w:sz="0" w:space="0" w:color="auto"/>
            <w:left w:val="none" w:sz="0" w:space="0" w:color="auto"/>
            <w:bottom w:val="none" w:sz="0" w:space="0" w:color="auto"/>
            <w:right w:val="none" w:sz="0" w:space="0" w:color="auto"/>
          </w:divBdr>
        </w:div>
        <w:div w:id="1594052985">
          <w:marLeft w:val="0"/>
          <w:marRight w:val="0"/>
          <w:marTop w:val="0"/>
          <w:marBottom w:val="120"/>
          <w:divBdr>
            <w:top w:val="none" w:sz="0" w:space="0" w:color="auto"/>
            <w:left w:val="none" w:sz="0" w:space="0" w:color="auto"/>
            <w:bottom w:val="none" w:sz="0" w:space="0" w:color="auto"/>
            <w:right w:val="none" w:sz="0" w:space="0" w:color="auto"/>
          </w:divBdr>
        </w:div>
      </w:divsChild>
    </w:div>
    <w:div w:id="985164415">
      <w:bodyDiv w:val="1"/>
      <w:marLeft w:val="0"/>
      <w:marRight w:val="0"/>
      <w:marTop w:val="0"/>
      <w:marBottom w:val="0"/>
      <w:divBdr>
        <w:top w:val="none" w:sz="0" w:space="0" w:color="auto"/>
        <w:left w:val="none" w:sz="0" w:space="0" w:color="auto"/>
        <w:bottom w:val="none" w:sz="0" w:space="0" w:color="auto"/>
        <w:right w:val="none" w:sz="0" w:space="0" w:color="auto"/>
      </w:divBdr>
    </w:div>
    <w:div w:id="990451505">
      <w:bodyDiv w:val="1"/>
      <w:marLeft w:val="0"/>
      <w:marRight w:val="0"/>
      <w:marTop w:val="0"/>
      <w:marBottom w:val="0"/>
      <w:divBdr>
        <w:top w:val="none" w:sz="0" w:space="0" w:color="auto"/>
        <w:left w:val="none" w:sz="0" w:space="0" w:color="auto"/>
        <w:bottom w:val="none" w:sz="0" w:space="0" w:color="auto"/>
        <w:right w:val="none" w:sz="0" w:space="0" w:color="auto"/>
      </w:divBdr>
    </w:div>
    <w:div w:id="1003507721">
      <w:bodyDiv w:val="1"/>
      <w:marLeft w:val="0"/>
      <w:marRight w:val="0"/>
      <w:marTop w:val="0"/>
      <w:marBottom w:val="0"/>
      <w:divBdr>
        <w:top w:val="none" w:sz="0" w:space="0" w:color="auto"/>
        <w:left w:val="none" w:sz="0" w:space="0" w:color="auto"/>
        <w:bottom w:val="none" w:sz="0" w:space="0" w:color="auto"/>
        <w:right w:val="none" w:sz="0" w:space="0" w:color="auto"/>
      </w:divBdr>
    </w:div>
    <w:div w:id="1008555258">
      <w:bodyDiv w:val="1"/>
      <w:marLeft w:val="0"/>
      <w:marRight w:val="0"/>
      <w:marTop w:val="0"/>
      <w:marBottom w:val="0"/>
      <w:divBdr>
        <w:top w:val="none" w:sz="0" w:space="0" w:color="auto"/>
        <w:left w:val="none" w:sz="0" w:space="0" w:color="auto"/>
        <w:bottom w:val="none" w:sz="0" w:space="0" w:color="auto"/>
        <w:right w:val="none" w:sz="0" w:space="0" w:color="auto"/>
      </w:divBdr>
      <w:divsChild>
        <w:div w:id="1343044507">
          <w:marLeft w:val="0"/>
          <w:marRight w:val="0"/>
          <w:marTop w:val="0"/>
          <w:marBottom w:val="0"/>
          <w:divBdr>
            <w:top w:val="none" w:sz="0" w:space="0" w:color="auto"/>
            <w:left w:val="none" w:sz="0" w:space="0" w:color="auto"/>
            <w:bottom w:val="none" w:sz="0" w:space="0" w:color="auto"/>
            <w:right w:val="none" w:sz="0" w:space="0" w:color="auto"/>
          </w:divBdr>
          <w:divsChild>
            <w:div w:id="1197621745">
              <w:marLeft w:val="0"/>
              <w:marRight w:val="0"/>
              <w:marTop w:val="0"/>
              <w:marBottom w:val="0"/>
              <w:divBdr>
                <w:top w:val="none" w:sz="0" w:space="0" w:color="auto"/>
                <w:left w:val="none" w:sz="0" w:space="0" w:color="auto"/>
                <w:bottom w:val="none" w:sz="0" w:space="0" w:color="auto"/>
                <w:right w:val="none" w:sz="0" w:space="0" w:color="auto"/>
              </w:divBdr>
              <w:divsChild>
                <w:div w:id="16432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995923">
      <w:bodyDiv w:val="1"/>
      <w:marLeft w:val="0"/>
      <w:marRight w:val="0"/>
      <w:marTop w:val="0"/>
      <w:marBottom w:val="0"/>
      <w:divBdr>
        <w:top w:val="none" w:sz="0" w:space="0" w:color="auto"/>
        <w:left w:val="none" w:sz="0" w:space="0" w:color="auto"/>
        <w:bottom w:val="none" w:sz="0" w:space="0" w:color="auto"/>
        <w:right w:val="none" w:sz="0" w:space="0" w:color="auto"/>
      </w:divBdr>
    </w:div>
    <w:div w:id="1013918032">
      <w:bodyDiv w:val="1"/>
      <w:marLeft w:val="0"/>
      <w:marRight w:val="0"/>
      <w:marTop w:val="0"/>
      <w:marBottom w:val="0"/>
      <w:divBdr>
        <w:top w:val="none" w:sz="0" w:space="0" w:color="auto"/>
        <w:left w:val="none" w:sz="0" w:space="0" w:color="auto"/>
        <w:bottom w:val="none" w:sz="0" w:space="0" w:color="auto"/>
        <w:right w:val="none" w:sz="0" w:space="0" w:color="auto"/>
      </w:divBdr>
    </w:div>
    <w:div w:id="1020357789">
      <w:bodyDiv w:val="1"/>
      <w:marLeft w:val="0"/>
      <w:marRight w:val="0"/>
      <w:marTop w:val="0"/>
      <w:marBottom w:val="0"/>
      <w:divBdr>
        <w:top w:val="none" w:sz="0" w:space="0" w:color="auto"/>
        <w:left w:val="none" w:sz="0" w:space="0" w:color="auto"/>
        <w:bottom w:val="none" w:sz="0" w:space="0" w:color="auto"/>
        <w:right w:val="none" w:sz="0" w:space="0" w:color="auto"/>
      </w:divBdr>
      <w:divsChild>
        <w:div w:id="56440783">
          <w:marLeft w:val="0"/>
          <w:marRight w:val="0"/>
          <w:marTop w:val="240"/>
          <w:marBottom w:val="240"/>
          <w:divBdr>
            <w:top w:val="none" w:sz="0" w:space="0" w:color="auto"/>
            <w:left w:val="none" w:sz="0" w:space="0" w:color="auto"/>
            <w:bottom w:val="none" w:sz="0" w:space="0" w:color="auto"/>
            <w:right w:val="none" w:sz="0" w:space="0" w:color="auto"/>
          </w:divBdr>
        </w:div>
        <w:div w:id="846410916">
          <w:marLeft w:val="0"/>
          <w:marRight w:val="0"/>
          <w:marTop w:val="720"/>
          <w:marBottom w:val="0"/>
          <w:divBdr>
            <w:top w:val="none" w:sz="0" w:space="0" w:color="auto"/>
            <w:left w:val="none" w:sz="0" w:space="0" w:color="auto"/>
            <w:bottom w:val="none" w:sz="0" w:space="0" w:color="auto"/>
            <w:right w:val="none" w:sz="0" w:space="0" w:color="auto"/>
          </w:divBdr>
        </w:div>
      </w:divsChild>
    </w:div>
    <w:div w:id="1023360932">
      <w:bodyDiv w:val="1"/>
      <w:marLeft w:val="0"/>
      <w:marRight w:val="0"/>
      <w:marTop w:val="0"/>
      <w:marBottom w:val="0"/>
      <w:divBdr>
        <w:top w:val="none" w:sz="0" w:space="0" w:color="auto"/>
        <w:left w:val="none" w:sz="0" w:space="0" w:color="auto"/>
        <w:bottom w:val="none" w:sz="0" w:space="0" w:color="auto"/>
        <w:right w:val="none" w:sz="0" w:space="0" w:color="auto"/>
      </w:divBdr>
    </w:div>
    <w:div w:id="1035232070">
      <w:bodyDiv w:val="1"/>
      <w:marLeft w:val="0"/>
      <w:marRight w:val="0"/>
      <w:marTop w:val="0"/>
      <w:marBottom w:val="0"/>
      <w:divBdr>
        <w:top w:val="none" w:sz="0" w:space="0" w:color="auto"/>
        <w:left w:val="none" w:sz="0" w:space="0" w:color="auto"/>
        <w:bottom w:val="none" w:sz="0" w:space="0" w:color="auto"/>
        <w:right w:val="none" w:sz="0" w:space="0" w:color="auto"/>
      </w:divBdr>
      <w:divsChild>
        <w:div w:id="997341580">
          <w:marLeft w:val="0"/>
          <w:marRight w:val="0"/>
          <w:marTop w:val="0"/>
          <w:marBottom w:val="0"/>
          <w:divBdr>
            <w:top w:val="none" w:sz="0" w:space="0" w:color="auto"/>
            <w:left w:val="none" w:sz="0" w:space="0" w:color="auto"/>
            <w:bottom w:val="none" w:sz="0" w:space="0" w:color="auto"/>
            <w:right w:val="none" w:sz="0" w:space="0" w:color="auto"/>
          </w:divBdr>
          <w:divsChild>
            <w:div w:id="63125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838164">
      <w:bodyDiv w:val="1"/>
      <w:marLeft w:val="0"/>
      <w:marRight w:val="0"/>
      <w:marTop w:val="0"/>
      <w:marBottom w:val="0"/>
      <w:divBdr>
        <w:top w:val="none" w:sz="0" w:space="0" w:color="auto"/>
        <w:left w:val="none" w:sz="0" w:space="0" w:color="auto"/>
        <w:bottom w:val="none" w:sz="0" w:space="0" w:color="auto"/>
        <w:right w:val="none" w:sz="0" w:space="0" w:color="auto"/>
      </w:divBdr>
    </w:div>
    <w:div w:id="1049182891">
      <w:bodyDiv w:val="1"/>
      <w:marLeft w:val="0"/>
      <w:marRight w:val="0"/>
      <w:marTop w:val="0"/>
      <w:marBottom w:val="0"/>
      <w:divBdr>
        <w:top w:val="none" w:sz="0" w:space="0" w:color="auto"/>
        <w:left w:val="none" w:sz="0" w:space="0" w:color="auto"/>
        <w:bottom w:val="none" w:sz="0" w:space="0" w:color="auto"/>
        <w:right w:val="none" w:sz="0" w:space="0" w:color="auto"/>
      </w:divBdr>
    </w:div>
    <w:div w:id="1056247628">
      <w:bodyDiv w:val="1"/>
      <w:marLeft w:val="0"/>
      <w:marRight w:val="0"/>
      <w:marTop w:val="0"/>
      <w:marBottom w:val="0"/>
      <w:divBdr>
        <w:top w:val="none" w:sz="0" w:space="0" w:color="auto"/>
        <w:left w:val="none" w:sz="0" w:space="0" w:color="auto"/>
        <w:bottom w:val="none" w:sz="0" w:space="0" w:color="auto"/>
        <w:right w:val="none" w:sz="0" w:space="0" w:color="auto"/>
      </w:divBdr>
      <w:divsChild>
        <w:div w:id="507912700">
          <w:marLeft w:val="0"/>
          <w:marRight w:val="0"/>
          <w:marTop w:val="0"/>
          <w:marBottom w:val="0"/>
          <w:divBdr>
            <w:top w:val="none" w:sz="0" w:space="0" w:color="auto"/>
            <w:left w:val="none" w:sz="0" w:space="0" w:color="auto"/>
            <w:bottom w:val="none" w:sz="0" w:space="0" w:color="auto"/>
            <w:right w:val="none" w:sz="0" w:space="0" w:color="auto"/>
          </w:divBdr>
        </w:div>
        <w:div w:id="1612516161">
          <w:marLeft w:val="0"/>
          <w:marRight w:val="0"/>
          <w:marTop w:val="0"/>
          <w:marBottom w:val="0"/>
          <w:divBdr>
            <w:top w:val="none" w:sz="0" w:space="0" w:color="auto"/>
            <w:left w:val="none" w:sz="0" w:space="0" w:color="auto"/>
            <w:bottom w:val="none" w:sz="0" w:space="0" w:color="auto"/>
            <w:right w:val="none" w:sz="0" w:space="0" w:color="auto"/>
          </w:divBdr>
          <w:divsChild>
            <w:div w:id="151842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508739">
      <w:bodyDiv w:val="1"/>
      <w:marLeft w:val="0"/>
      <w:marRight w:val="0"/>
      <w:marTop w:val="0"/>
      <w:marBottom w:val="0"/>
      <w:divBdr>
        <w:top w:val="none" w:sz="0" w:space="0" w:color="auto"/>
        <w:left w:val="none" w:sz="0" w:space="0" w:color="auto"/>
        <w:bottom w:val="none" w:sz="0" w:space="0" w:color="auto"/>
        <w:right w:val="none" w:sz="0" w:space="0" w:color="auto"/>
      </w:divBdr>
    </w:div>
    <w:div w:id="1068189183">
      <w:bodyDiv w:val="1"/>
      <w:marLeft w:val="0"/>
      <w:marRight w:val="0"/>
      <w:marTop w:val="0"/>
      <w:marBottom w:val="0"/>
      <w:divBdr>
        <w:top w:val="none" w:sz="0" w:space="0" w:color="auto"/>
        <w:left w:val="none" w:sz="0" w:space="0" w:color="auto"/>
        <w:bottom w:val="none" w:sz="0" w:space="0" w:color="auto"/>
        <w:right w:val="none" w:sz="0" w:space="0" w:color="auto"/>
      </w:divBdr>
      <w:divsChild>
        <w:div w:id="1511405330">
          <w:marLeft w:val="0"/>
          <w:marRight w:val="0"/>
          <w:marTop w:val="0"/>
          <w:marBottom w:val="0"/>
          <w:divBdr>
            <w:top w:val="none" w:sz="0" w:space="0" w:color="auto"/>
            <w:left w:val="none" w:sz="0" w:space="0" w:color="auto"/>
            <w:bottom w:val="none" w:sz="0" w:space="0" w:color="auto"/>
            <w:right w:val="none" w:sz="0" w:space="0" w:color="auto"/>
          </w:divBdr>
          <w:divsChild>
            <w:div w:id="1781948735">
              <w:marLeft w:val="0"/>
              <w:marRight w:val="0"/>
              <w:marTop w:val="0"/>
              <w:marBottom w:val="0"/>
              <w:divBdr>
                <w:top w:val="none" w:sz="0" w:space="0" w:color="auto"/>
                <w:left w:val="none" w:sz="0" w:space="0" w:color="auto"/>
                <w:bottom w:val="none" w:sz="0" w:space="0" w:color="auto"/>
                <w:right w:val="none" w:sz="0" w:space="0" w:color="auto"/>
              </w:divBdr>
              <w:divsChild>
                <w:div w:id="1210993912">
                  <w:marLeft w:val="0"/>
                  <w:marRight w:val="0"/>
                  <w:marTop w:val="0"/>
                  <w:marBottom w:val="0"/>
                  <w:divBdr>
                    <w:top w:val="none" w:sz="0" w:space="0" w:color="auto"/>
                    <w:left w:val="none" w:sz="0" w:space="0" w:color="auto"/>
                    <w:bottom w:val="none" w:sz="0" w:space="0" w:color="auto"/>
                    <w:right w:val="none" w:sz="0" w:space="0" w:color="auto"/>
                  </w:divBdr>
                  <w:divsChild>
                    <w:div w:id="46485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883403">
      <w:bodyDiv w:val="1"/>
      <w:marLeft w:val="0"/>
      <w:marRight w:val="0"/>
      <w:marTop w:val="0"/>
      <w:marBottom w:val="0"/>
      <w:divBdr>
        <w:top w:val="none" w:sz="0" w:space="0" w:color="auto"/>
        <w:left w:val="none" w:sz="0" w:space="0" w:color="auto"/>
        <w:bottom w:val="none" w:sz="0" w:space="0" w:color="auto"/>
        <w:right w:val="none" w:sz="0" w:space="0" w:color="auto"/>
      </w:divBdr>
    </w:div>
    <w:div w:id="1079865653">
      <w:bodyDiv w:val="1"/>
      <w:marLeft w:val="0"/>
      <w:marRight w:val="0"/>
      <w:marTop w:val="0"/>
      <w:marBottom w:val="0"/>
      <w:divBdr>
        <w:top w:val="none" w:sz="0" w:space="0" w:color="auto"/>
        <w:left w:val="none" w:sz="0" w:space="0" w:color="auto"/>
        <w:bottom w:val="none" w:sz="0" w:space="0" w:color="auto"/>
        <w:right w:val="none" w:sz="0" w:space="0" w:color="auto"/>
      </w:divBdr>
    </w:div>
    <w:div w:id="1079908743">
      <w:bodyDiv w:val="1"/>
      <w:marLeft w:val="0"/>
      <w:marRight w:val="0"/>
      <w:marTop w:val="0"/>
      <w:marBottom w:val="0"/>
      <w:divBdr>
        <w:top w:val="none" w:sz="0" w:space="0" w:color="auto"/>
        <w:left w:val="none" w:sz="0" w:space="0" w:color="auto"/>
        <w:bottom w:val="none" w:sz="0" w:space="0" w:color="auto"/>
        <w:right w:val="none" w:sz="0" w:space="0" w:color="auto"/>
      </w:divBdr>
      <w:divsChild>
        <w:div w:id="437723059">
          <w:marLeft w:val="446"/>
          <w:marRight w:val="0"/>
          <w:marTop w:val="0"/>
          <w:marBottom w:val="240"/>
          <w:divBdr>
            <w:top w:val="none" w:sz="0" w:space="0" w:color="auto"/>
            <w:left w:val="none" w:sz="0" w:space="0" w:color="auto"/>
            <w:bottom w:val="none" w:sz="0" w:space="0" w:color="auto"/>
            <w:right w:val="none" w:sz="0" w:space="0" w:color="auto"/>
          </w:divBdr>
        </w:div>
        <w:div w:id="564680236">
          <w:marLeft w:val="446"/>
          <w:marRight w:val="0"/>
          <w:marTop w:val="0"/>
          <w:marBottom w:val="240"/>
          <w:divBdr>
            <w:top w:val="none" w:sz="0" w:space="0" w:color="auto"/>
            <w:left w:val="none" w:sz="0" w:space="0" w:color="auto"/>
            <w:bottom w:val="none" w:sz="0" w:space="0" w:color="auto"/>
            <w:right w:val="none" w:sz="0" w:space="0" w:color="auto"/>
          </w:divBdr>
        </w:div>
        <w:div w:id="891967202">
          <w:marLeft w:val="446"/>
          <w:marRight w:val="0"/>
          <w:marTop w:val="0"/>
          <w:marBottom w:val="240"/>
          <w:divBdr>
            <w:top w:val="none" w:sz="0" w:space="0" w:color="auto"/>
            <w:left w:val="none" w:sz="0" w:space="0" w:color="auto"/>
            <w:bottom w:val="none" w:sz="0" w:space="0" w:color="auto"/>
            <w:right w:val="none" w:sz="0" w:space="0" w:color="auto"/>
          </w:divBdr>
        </w:div>
        <w:div w:id="1100948238">
          <w:marLeft w:val="446"/>
          <w:marRight w:val="0"/>
          <w:marTop w:val="0"/>
          <w:marBottom w:val="240"/>
          <w:divBdr>
            <w:top w:val="none" w:sz="0" w:space="0" w:color="auto"/>
            <w:left w:val="none" w:sz="0" w:space="0" w:color="auto"/>
            <w:bottom w:val="none" w:sz="0" w:space="0" w:color="auto"/>
            <w:right w:val="none" w:sz="0" w:space="0" w:color="auto"/>
          </w:divBdr>
        </w:div>
        <w:div w:id="2021152647">
          <w:marLeft w:val="446"/>
          <w:marRight w:val="0"/>
          <w:marTop w:val="0"/>
          <w:marBottom w:val="240"/>
          <w:divBdr>
            <w:top w:val="none" w:sz="0" w:space="0" w:color="auto"/>
            <w:left w:val="none" w:sz="0" w:space="0" w:color="auto"/>
            <w:bottom w:val="none" w:sz="0" w:space="0" w:color="auto"/>
            <w:right w:val="none" w:sz="0" w:space="0" w:color="auto"/>
          </w:divBdr>
        </w:div>
      </w:divsChild>
    </w:div>
    <w:div w:id="1082095468">
      <w:bodyDiv w:val="1"/>
      <w:marLeft w:val="0"/>
      <w:marRight w:val="0"/>
      <w:marTop w:val="0"/>
      <w:marBottom w:val="0"/>
      <w:divBdr>
        <w:top w:val="none" w:sz="0" w:space="0" w:color="auto"/>
        <w:left w:val="none" w:sz="0" w:space="0" w:color="auto"/>
        <w:bottom w:val="none" w:sz="0" w:space="0" w:color="auto"/>
        <w:right w:val="none" w:sz="0" w:space="0" w:color="auto"/>
      </w:divBdr>
    </w:div>
    <w:div w:id="1083255686">
      <w:bodyDiv w:val="1"/>
      <w:marLeft w:val="0"/>
      <w:marRight w:val="0"/>
      <w:marTop w:val="0"/>
      <w:marBottom w:val="0"/>
      <w:divBdr>
        <w:top w:val="none" w:sz="0" w:space="0" w:color="auto"/>
        <w:left w:val="none" w:sz="0" w:space="0" w:color="auto"/>
        <w:bottom w:val="none" w:sz="0" w:space="0" w:color="auto"/>
        <w:right w:val="none" w:sz="0" w:space="0" w:color="auto"/>
      </w:divBdr>
    </w:div>
    <w:div w:id="1083920059">
      <w:bodyDiv w:val="1"/>
      <w:marLeft w:val="0"/>
      <w:marRight w:val="0"/>
      <w:marTop w:val="0"/>
      <w:marBottom w:val="0"/>
      <w:divBdr>
        <w:top w:val="none" w:sz="0" w:space="0" w:color="auto"/>
        <w:left w:val="none" w:sz="0" w:space="0" w:color="auto"/>
        <w:bottom w:val="none" w:sz="0" w:space="0" w:color="auto"/>
        <w:right w:val="none" w:sz="0" w:space="0" w:color="auto"/>
      </w:divBdr>
    </w:div>
    <w:div w:id="1088119396">
      <w:bodyDiv w:val="1"/>
      <w:marLeft w:val="0"/>
      <w:marRight w:val="0"/>
      <w:marTop w:val="0"/>
      <w:marBottom w:val="0"/>
      <w:divBdr>
        <w:top w:val="none" w:sz="0" w:space="0" w:color="auto"/>
        <w:left w:val="none" w:sz="0" w:space="0" w:color="auto"/>
        <w:bottom w:val="none" w:sz="0" w:space="0" w:color="auto"/>
        <w:right w:val="none" w:sz="0" w:space="0" w:color="auto"/>
      </w:divBdr>
    </w:div>
    <w:div w:id="1088816167">
      <w:bodyDiv w:val="1"/>
      <w:marLeft w:val="0"/>
      <w:marRight w:val="0"/>
      <w:marTop w:val="0"/>
      <w:marBottom w:val="0"/>
      <w:divBdr>
        <w:top w:val="none" w:sz="0" w:space="0" w:color="auto"/>
        <w:left w:val="none" w:sz="0" w:space="0" w:color="auto"/>
        <w:bottom w:val="none" w:sz="0" w:space="0" w:color="auto"/>
        <w:right w:val="none" w:sz="0" w:space="0" w:color="auto"/>
      </w:divBdr>
    </w:div>
    <w:div w:id="1100027534">
      <w:bodyDiv w:val="1"/>
      <w:marLeft w:val="0"/>
      <w:marRight w:val="0"/>
      <w:marTop w:val="0"/>
      <w:marBottom w:val="0"/>
      <w:divBdr>
        <w:top w:val="none" w:sz="0" w:space="0" w:color="auto"/>
        <w:left w:val="none" w:sz="0" w:space="0" w:color="auto"/>
        <w:bottom w:val="none" w:sz="0" w:space="0" w:color="auto"/>
        <w:right w:val="none" w:sz="0" w:space="0" w:color="auto"/>
      </w:divBdr>
    </w:div>
    <w:div w:id="1100761194">
      <w:bodyDiv w:val="1"/>
      <w:marLeft w:val="0"/>
      <w:marRight w:val="0"/>
      <w:marTop w:val="0"/>
      <w:marBottom w:val="0"/>
      <w:divBdr>
        <w:top w:val="none" w:sz="0" w:space="0" w:color="auto"/>
        <w:left w:val="none" w:sz="0" w:space="0" w:color="auto"/>
        <w:bottom w:val="none" w:sz="0" w:space="0" w:color="auto"/>
        <w:right w:val="none" w:sz="0" w:space="0" w:color="auto"/>
      </w:divBdr>
    </w:div>
    <w:div w:id="1102342967">
      <w:bodyDiv w:val="1"/>
      <w:marLeft w:val="0"/>
      <w:marRight w:val="0"/>
      <w:marTop w:val="0"/>
      <w:marBottom w:val="0"/>
      <w:divBdr>
        <w:top w:val="none" w:sz="0" w:space="0" w:color="auto"/>
        <w:left w:val="none" w:sz="0" w:space="0" w:color="auto"/>
        <w:bottom w:val="none" w:sz="0" w:space="0" w:color="auto"/>
        <w:right w:val="none" w:sz="0" w:space="0" w:color="auto"/>
      </w:divBdr>
    </w:div>
    <w:div w:id="1110394310">
      <w:bodyDiv w:val="1"/>
      <w:marLeft w:val="0"/>
      <w:marRight w:val="0"/>
      <w:marTop w:val="0"/>
      <w:marBottom w:val="0"/>
      <w:divBdr>
        <w:top w:val="none" w:sz="0" w:space="0" w:color="auto"/>
        <w:left w:val="none" w:sz="0" w:space="0" w:color="auto"/>
        <w:bottom w:val="none" w:sz="0" w:space="0" w:color="auto"/>
        <w:right w:val="none" w:sz="0" w:space="0" w:color="auto"/>
      </w:divBdr>
    </w:div>
    <w:div w:id="1112019623">
      <w:bodyDiv w:val="1"/>
      <w:marLeft w:val="0"/>
      <w:marRight w:val="0"/>
      <w:marTop w:val="0"/>
      <w:marBottom w:val="0"/>
      <w:divBdr>
        <w:top w:val="none" w:sz="0" w:space="0" w:color="auto"/>
        <w:left w:val="none" w:sz="0" w:space="0" w:color="auto"/>
        <w:bottom w:val="none" w:sz="0" w:space="0" w:color="auto"/>
        <w:right w:val="none" w:sz="0" w:space="0" w:color="auto"/>
      </w:divBdr>
    </w:div>
    <w:div w:id="1116481596">
      <w:bodyDiv w:val="1"/>
      <w:marLeft w:val="0"/>
      <w:marRight w:val="0"/>
      <w:marTop w:val="0"/>
      <w:marBottom w:val="0"/>
      <w:divBdr>
        <w:top w:val="none" w:sz="0" w:space="0" w:color="auto"/>
        <w:left w:val="none" w:sz="0" w:space="0" w:color="auto"/>
        <w:bottom w:val="none" w:sz="0" w:space="0" w:color="auto"/>
        <w:right w:val="none" w:sz="0" w:space="0" w:color="auto"/>
      </w:divBdr>
    </w:div>
    <w:div w:id="1119255868">
      <w:bodyDiv w:val="1"/>
      <w:marLeft w:val="0"/>
      <w:marRight w:val="0"/>
      <w:marTop w:val="0"/>
      <w:marBottom w:val="0"/>
      <w:divBdr>
        <w:top w:val="none" w:sz="0" w:space="0" w:color="auto"/>
        <w:left w:val="none" w:sz="0" w:space="0" w:color="auto"/>
        <w:bottom w:val="none" w:sz="0" w:space="0" w:color="auto"/>
        <w:right w:val="none" w:sz="0" w:space="0" w:color="auto"/>
      </w:divBdr>
    </w:div>
    <w:div w:id="1122454215">
      <w:bodyDiv w:val="1"/>
      <w:marLeft w:val="0"/>
      <w:marRight w:val="0"/>
      <w:marTop w:val="0"/>
      <w:marBottom w:val="0"/>
      <w:divBdr>
        <w:top w:val="none" w:sz="0" w:space="0" w:color="auto"/>
        <w:left w:val="none" w:sz="0" w:space="0" w:color="auto"/>
        <w:bottom w:val="none" w:sz="0" w:space="0" w:color="auto"/>
        <w:right w:val="none" w:sz="0" w:space="0" w:color="auto"/>
      </w:divBdr>
    </w:div>
    <w:div w:id="1126117076">
      <w:bodyDiv w:val="1"/>
      <w:marLeft w:val="0"/>
      <w:marRight w:val="0"/>
      <w:marTop w:val="0"/>
      <w:marBottom w:val="0"/>
      <w:divBdr>
        <w:top w:val="none" w:sz="0" w:space="0" w:color="auto"/>
        <w:left w:val="none" w:sz="0" w:space="0" w:color="auto"/>
        <w:bottom w:val="none" w:sz="0" w:space="0" w:color="auto"/>
        <w:right w:val="none" w:sz="0" w:space="0" w:color="auto"/>
      </w:divBdr>
    </w:div>
    <w:div w:id="1134180548">
      <w:bodyDiv w:val="1"/>
      <w:marLeft w:val="0"/>
      <w:marRight w:val="0"/>
      <w:marTop w:val="0"/>
      <w:marBottom w:val="0"/>
      <w:divBdr>
        <w:top w:val="none" w:sz="0" w:space="0" w:color="auto"/>
        <w:left w:val="none" w:sz="0" w:space="0" w:color="auto"/>
        <w:bottom w:val="none" w:sz="0" w:space="0" w:color="auto"/>
        <w:right w:val="none" w:sz="0" w:space="0" w:color="auto"/>
      </w:divBdr>
    </w:div>
    <w:div w:id="1138496672">
      <w:bodyDiv w:val="1"/>
      <w:marLeft w:val="0"/>
      <w:marRight w:val="0"/>
      <w:marTop w:val="0"/>
      <w:marBottom w:val="0"/>
      <w:divBdr>
        <w:top w:val="none" w:sz="0" w:space="0" w:color="auto"/>
        <w:left w:val="none" w:sz="0" w:space="0" w:color="auto"/>
        <w:bottom w:val="none" w:sz="0" w:space="0" w:color="auto"/>
        <w:right w:val="none" w:sz="0" w:space="0" w:color="auto"/>
      </w:divBdr>
    </w:div>
    <w:div w:id="1141534817">
      <w:bodyDiv w:val="1"/>
      <w:marLeft w:val="0"/>
      <w:marRight w:val="0"/>
      <w:marTop w:val="0"/>
      <w:marBottom w:val="0"/>
      <w:divBdr>
        <w:top w:val="none" w:sz="0" w:space="0" w:color="auto"/>
        <w:left w:val="none" w:sz="0" w:space="0" w:color="auto"/>
        <w:bottom w:val="none" w:sz="0" w:space="0" w:color="auto"/>
        <w:right w:val="none" w:sz="0" w:space="0" w:color="auto"/>
      </w:divBdr>
      <w:divsChild>
        <w:div w:id="847519958">
          <w:marLeft w:val="0"/>
          <w:marRight w:val="0"/>
          <w:marTop w:val="0"/>
          <w:marBottom w:val="0"/>
          <w:divBdr>
            <w:top w:val="none" w:sz="0" w:space="0" w:color="auto"/>
            <w:left w:val="none" w:sz="0" w:space="0" w:color="auto"/>
            <w:bottom w:val="none" w:sz="0" w:space="0" w:color="auto"/>
            <w:right w:val="none" w:sz="0" w:space="0" w:color="auto"/>
          </w:divBdr>
          <w:divsChild>
            <w:div w:id="1109157396">
              <w:marLeft w:val="0"/>
              <w:marRight w:val="0"/>
              <w:marTop w:val="0"/>
              <w:marBottom w:val="0"/>
              <w:divBdr>
                <w:top w:val="none" w:sz="0" w:space="0" w:color="auto"/>
                <w:left w:val="none" w:sz="0" w:space="0" w:color="auto"/>
                <w:bottom w:val="none" w:sz="0" w:space="0" w:color="auto"/>
                <w:right w:val="none" w:sz="0" w:space="0" w:color="auto"/>
              </w:divBdr>
              <w:divsChild>
                <w:div w:id="176427281">
                  <w:marLeft w:val="0"/>
                  <w:marRight w:val="0"/>
                  <w:marTop w:val="0"/>
                  <w:marBottom w:val="0"/>
                  <w:divBdr>
                    <w:top w:val="none" w:sz="0" w:space="0" w:color="auto"/>
                    <w:left w:val="none" w:sz="0" w:space="0" w:color="auto"/>
                    <w:bottom w:val="none" w:sz="0" w:space="0" w:color="auto"/>
                    <w:right w:val="none" w:sz="0" w:space="0" w:color="auto"/>
                  </w:divBdr>
                </w:div>
              </w:divsChild>
            </w:div>
            <w:div w:id="1311862199">
              <w:marLeft w:val="0"/>
              <w:marRight w:val="0"/>
              <w:marTop w:val="0"/>
              <w:marBottom w:val="0"/>
              <w:divBdr>
                <w:top w:val="none" w:sz="0" w:space="0" w:color="auto"/>
                <w:left w:val="none" w:sz="0" w:space="0" w:color="auto"/>
                <w:bottom w:val="none" w:sz="0" w:space="0" w:color="auto"/>
                <w:right w:val="none" w:sz="0" w:space="0" w:color="auto"/>
              </w:divBdr>
              <w:divsChild>
                <w:div w:id="880365889">
                  <w:marLeft w:val="0"/>
                  <w:marRight w:val="0"/>
                  <w:marTop w:val="0"/>
                  <w:marBottom w:val="0"/>
                  <w:divBdr>
                    <w:top w:val="none" w:sz="0" w:space="0" w:color="auto"/>
                    <w:left w:val="none" w:sz="0" w:space="0" w:color="auto"/>
                    <w:bottom w:val="none" w:sz="0" w:space="0" w:color="auto"/>
                    <w:right w:val="none" w:sz="0" w:space="0" w:color="auto"/>
                  </w:divBdr>
                </w:div>
              </w:divsChild>
            </w:div>
            <w:div w:id="1347168679">
              <w:marLeft w:val="0"/>
              <w:marRight w:val="0"/>
              <w:marTop w:val="0"/>
              <w:marBottom w:val="0"/>
              <w:divBdr>
                <w:top w:val="none" w:sz="0" w:space="0" w:color="auto"/>
                <w:left w:val="none" w:sz="0" w:space="0" w:color="auto"/>
                <w:bottom w:val="none" w:sz="0" w:space="0" w:color="auto"/>
                <w:right w:val="none" w:sz="0" w:space="0" w:color="auto"/>
              </w:divBdr>
              <w:divsChild>
                <w:div w:id="69477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234365">
      <w:bodyDiv w:val="1"/>
      <w:marLeft w:val="0"/>
      <w:marRight w:val="0"/>
      <w:marTop w:val="0"/>
      <w:marBottom w:val="0"/>
      <w:divBdr>
        <w:top w:val="none" w:sz="0" w:space="0" w:color="auto"/>
        <w:left w:val="none" w:sz="0" w:space="0" w:color="auto"/>
        <w:bottom w:val="none" w:sz="0" w:space="0" w:color="auto"/>
        <w:right w:val="none" w:sz="0" w:space="0" w:color="auto"/>
      </w:divBdr>
    </w:div>
    <w:div w:id="1151022038">
      <w:bodyDiv w:val="1"/>
      <w:marLeft w:val="0"/>
      <w:marRight w:val="0"/>
      <w:marTop w:val="0"/>
      <w:marBottom w:val="0"/>
      <w:divBdr>
        <w:top w:val="none" w:sz="0" w:space="0" w:color="auto"/>
        <w:left w:val="none" w:sz="0" w:space="0" w:color="auto"/>
        <w:bottom w:val="none" w:sz="0" w:space="0" w:color="auto"/>
        <w:right w:val="none" w:sz="0" w:space="0" w:color="auto"/>
      </w:divBdr>
    </w:div>
    <w:div w:id="1182670487">
      <w:bodyDiv w:val="1"/>
      <w:marLeft w:val="0"/>
      <w:marRight w:val="0"/>
      <w:marTop w:val="0"/>
      <w:marBottom w:val="0"/>
      <w:divBdr>
        <w:top w:val="none" w:sz="0" w:space="0" w:color="auto"/>
        <w:left w:val="none" w:sz="0" w:space="0" w:color="auto"/>
        <w:bottom w:val="none" w:sz="0" w:space="0" w:color="auto"/>
        <w:right w:val="none" w:sz="0" w:space="0" w:color="auto"/>
      </w:divBdr>
      <w:divsChild>
        <w:div w:id="133180814">
          <w:marLeft w:val="0"/>
          <w:marRight w:val="0"/>
          <w:marTop w:val="0"/>
          <w:marBottom w:val="0"/>
          <w:divBdr>
            <w:top w:val="none" w:sz="0" w:space="0" w:color="auto"/>
            <w:left w:val="none" w:sz="0" w:space="0" w:color="auto"/>
            <w:bottom w:val="none" w:sz="0" w:space="0" w:color="auto"/>
            <w:right w:val="none" w:sz="0" w:space="0" w:color="auto"/>
          </w:divBdr>
        </w:div>
        <w:div w:id="543102896">
          <w:marLeft w:val="0"/>
          <w:marRight w:val="0"/>
          <w:marTop w:val="0"/>
          <w:marBottom w:val="0"/>
          <w:divBdr>
            <w:top w:val="none" w:sz="0" w:space="0" w:color="auto"/>
            <w:left w:val="none" w:sz="0" w:space="0" w:color="auto"/>
            <w:bottom w:val="none" w:sz="0" w:space="0" w:color="auto"/>
            <w:right w:val="none" w:sz="0" w:space="0" w:color="auto"/>
          </w:divBdr>
        </w:div>
        <w:div w:id="701712190">
          <w:marLeft w:val="0"/>
          <w:marRight w:val="0"/>
          <w:marTop w:val="0"/>
          <w:marBottom w:val="0"/>
          <w:divBdr>
            <w:top w:val="none" w:sz="0" w:space="0" w:color="auto"/>
            <w:left w:val="none" w:sz="0" w:space="0" w:color="auto"/>
            <w:bottom w:val="none" w:sz="0" w:space="0" w:color="auto"/>
            <w:right w:val="none" w:sz="0" w:space="0" w:color="auto"/>
          </w:divBdr>
        </w:div>
        <w:div w:id="839005645">
          <w:marLeft w:val="0"/>
          <w:marRight w:val="0"/>
          <w:marTop w:val="0"/>
          <w:marBottom w:val="0"/>
          <w:divBdr>
            <w:top w:val="none" w:sz="0" w:space="0" w:color="auto"/>
            <w:left w:val="none" w:sz="0" w:space="0" w:color="auto"/>
            <w:bottom w:val="none" w:sz="0" w:space="0" w:color="auto"/>
            <w:right w:val="none" w:sz="0" w:space="0" w:color="auto"/>
          </w:divBdr>
        </w:div>
      </w:divsChild>
    </w:div>
    <w:div w:id="1190992609">
      <w:bodyDiv w:val="1"/>
      <w:marLeft w:val="0"/>
      <w:marRight w:val="0"/>
      <w:marTop w:val="0"/>
      <w:marBottom w:val="0"/>
      <w:divBdr>
        <w:top w:val="none" w:sz="0" w:space="0" w:color="auto"/>
        <w:left w:val="none" w:sz="0" w:space="0" w:color="auto"/>
        <w:bottom w:val="none" w:sz="0" w:space="0" w:color="auto"/>
        <w:right w:val="none" w:sz="0" w:space="0" w:color="auto"/>
      </w:divBdr>
    </w:div>
    <w:div w:id="1198159891">
      <w:bodyDiv w:val="1"/>
      <w:marLeft w:val="0"/>
      <w:marRight w:val="0"/>
      <w:marTop w:val="0"/>
      <w:marBottom w:val="0"/>
      <w:divBdr>
        <w:top w:val="none" w:sz="0" w:space="0" w:color="auto"/>
        <w:left w:val="none" w:sz="0" w:space="0" w:color="auto"/>
        <w:bottom w:val="none" w:sz="0" w:space="0" w:color="auto"/>
        <w:right w:val="none" w:sz="0" w:space="0" w:color="auto"/>
      </w:divBdr>
      <w:divsChild>
        <w:div w:id="2105875059">
          <w:marLeft w:val="0"/>
          <w:marRight w:val="0"/>
          <w:marTop w:val="0"/>
          <w:marBottom w:val="0"/>
          <w:divBdr>
            <w:top w:val="none" w:sz="0" w:space="0" w:color="auto"/>
            <w:left w:val="none" w:sz="0" w:space="0" w:color="auto"/>
            <w:bottom w:val="none" w:sz="0" w:space="0" w:color="auto"/>
            <w:right w:val="none" w:sz="0" w:space="0" w:color="auto"/>
          </w:divBdr>
        </w:div>
      </w:divsChild>
    </w:div>
    <w:div w:id="1206064691">
      <w:bodyDiv w:val="1"/>
      <w:marLeft w:val="0"/>
      <w:marRight w:val="0"/>
      <w:marTop w:val="0"/>
      <w:marBottom w:val="0"/>
      <w:divBdr>
        <w:top w:val="none" w:sz="0" w:space="0" w:color="auto"/>
        <w:left w:val="none" w:sz="0" w:space="0" w:color="auto"/>
        <w:bottom w:val="none" w:sz="0" w:space="0" w:color="auto"/>
        <w:right w:val="none" w:sz="0" w:space="0" w:color="auto"/>
      </w:divBdr>
    </w:div>
    <w:div w:id="1216889015">
      <w:bodyDiv w:val="1"/>
      <w:marLeft w:val="0"/>
      <w:marRight w:val="0"/>
      <w:marTop w:val="0"/>
      <w:marBottom w:val="0"/>
      <w:divBdr>
        <w:top w:val="none" w:sz="0" w:space="0" w:color="auto"/>
        <w:left w:val="none" w:sz="0" w:space="0" w:color="auto"/>
        <w:bottom w:val="none" w:sz="0" w:space="0" w:color="auto"/>
        <w:right w:val="none" w:sz="0" w:space="0" w:color="auto"/>
      </w:divBdr>
    </w:div>
    <w:div w:id="1222056616">
      <w:bodyDiv w:val="1"/>
      <w:marLeft w:val="0"/>
      <w:marRight w:val="0"/>
      <w:marTop w:val="0"/>
      <w:marBottom w:val="0"/>
      <w:divBdr>
        <w:top w:val="none" w:sz="0" w:space="0" w:color="auto"/>
        <w:left w:val="none" w:sz="0" w:space="0" w:color="auto"/>
        <w:bottom w:val="none" w:sz="0" w:space="0" w:color="auto"/>
        <w:right w:val="none" w:sz="0" w:space="0" w:color="auto"/>
      </w:divBdr>
    </w:div>
    <w:div w:id="1231693596">
      <w:bodyDiv w:val="1"/>
      <w:marLeft w:val="0"/>
      <w:marRight w:val="0"/>
      <w:marTop w:val="0"/>
      <w:marBottom w:val="0"/>
      <w:divBdr>
        <w:top w:val="none" w:sz="0" w:space="0" w:color="auto"/>
        <w:left w:val="none" w:sz="0" w:space="0" w:color="auto"/>
        <w:bottom w:val="none" w:sz="0" w:space="0" w:color="auto"/>
        <w:right w:val="none" w:sz="0" w:space="0" w:color="auto"/>
      </w:divBdr>
    </w:div>
    <w:div w:id="1235628423">
      <w:bodyDiv w:val="1"/>
      <w:marLeft w:val="0"/>
      <w:marRight w:val="0"/>
      <w:marTop w:val="0"/>
      <w:marBottom w:val="0"/>
      <w:divBdr>
        <w:top w:val="none" w:sz="0" w:space="0" w:color="auto"/>
        <w:left w:val="none" w:sz="0" w:space="0" w:color="auto"/>
        <w:bottom w:val="none" w:sz="0" w:space="0" w:color="auto"/>
        <w:right w:val="none" w:sz="0" w:space="0" w:color="auto"/>
      </w:divBdr>
    </w:div>
    <w:div w:id="1236432299">
      <w:bodyDiv w:val="1"/>
      <w:marLeft w:val="0"/>
      <w:marRight w:val="0"/>
      <w:marTop w:val="0"/>
      <w:marBottom w:val="0"/>
      <w:divBdr>
        <w:top w:val="none" w:sz="0" w:space="0" w:color="auto"/>
        <w:left w:val="none" w:sz="0" w:space="0" w:color="auto"/>
        <w:bottom w:val="none" w:sz="0" w:space="0" w:color="auto"/>
        <w:right w:val="none" w:sz="0" w:space="0" w:color="auto"/>
      </w:divBdr>
    </w:div>
    <w:div w:id="1238319914">
      <w:bodyDiv w:val="1"/>
      <w:marLeft w:val="0"/>
      <w:marRight w:val="0"/>
      <w:marTop w:val="0"/>
      <w:marBottom w:val="0"/>
      <w:divBdr>
        <w:top w:val="none" w:sz="0" w:space="0" w:color="auto"/>
        <w:left w:val="none" w:sz="0" w:space="0" w:color="auto"/>
        <w:bottom w:val="none" w:sz="0" w:space="0" w:color="auto"/>
        <w:right w:val="none" w:sz="0" w:space="0" w:color="auto"/>
      </w:divBdr>
    </w:div>
    <w:div w:id="1243294154">
      <w:bodyDiv w:val="1"/>
      <w:marLeft w:val="0"/>
      <w:marRight w:val="0"/>
      <w:marTop w:val="0"/>
      <w:marBottom w:val="0"/>
      <w:divBdr>
        <w:top w:val="none" w:sz="0" w:space="0" w:color="auto"/>
        <w:left w:val="none" w:sz="0" w:space="0" w:color="auto"/>
        <w:bottom w:val="none" w:sz="0" w:space="0" w:color="auto"/>
        <w:right w:val="none" w:sz="0" w:space="0" w:color="auto"/>
      </w:divBdr>
    </w:div>
    <w:div w:id="1253514691">
      <w:bodyDiv w:val="1"/>
      <w:marLeft w:val="0"/>
      <w:marRight w:val="0"/>
      <w:marTop w:val="0"/>
      <w:marBottom w:val="0"/>
      <w:divBdr>
        <w:top w:val="none" w:sz="0" w:space="0" w:color="auto"/>
        <w:left w:val="none" w:sz="0" w:space="0" w:color="auto"/>
        <w:bottom w:val="none" w:sz="0" w:space="0" w:color="auto"/>
        <w:right w:val="none" w:sz="0" w:space="0" w:color="auto"/>
      </w:divBdr>
    </w:div>
    <w:div w:id="1262295613">
      <w:bodyDiv w:val="1"/>
      <w:marLeft w:val="0"/>
      <w:marRight w:val="0"/>
      <w:marTop w:val="0"/>
      <w:marBottom w:val="0"/>
      <w:divBdr>
        <w:top w:val="none" w:sz="0" w:space="0" w:color="auto"/>
        <w:left w:val="none" w:sz="0" w:space="0" w:color="auto"/>
        <w:bottom w:val="none" w:sz="0" w:space="0" w:color="auto"/>
        <w:right w:val="none" w:sz="0" w:space="0" w:color="auto"/>
      </w:divBdr>
    </w:div>
    <w:div w:id="1273130736">
      <w:bodyDiv w:val="1"/>
      <w:marLeft w:val="0"/>
      <w:marRight w:val="0"/>
      <w:marTop w:val="0"/>
      <w:marBottom w:val="0"/>
      <w:divBdr>
        <w:top w:val="none" w:sz="0" w:space="0" w:color="auto"/>
        <w:left w:val="none" w:sz="0" w:space="0" w:color="auto"/>
        <w:bottom w:val="none" w:sz="0" w:space="0" w:color="auto"/>
        <w:right w:val="none" w:sz="0" w:space="0" w:color="auto"/>
      </w:divBdr>
    </w:div>
    <w:div w:id="1275749135">
      <w:bodyDiv w:val="1"/>
      <w:marLeft w:val="0"/>
      <w:marRight w:val="0"/>
      <w:marTop w:val="0"/>
      <w:marBottom w:val="0"/>
      <w:divBdr>
        <w:top w:val="none" w:sz="0" w:space="0" w:color="auto"/>
        <w:left w:val="none" w:sz="0" w:space="0" w:color="auto"/>
        <w:bottom w:val="none" w:sz="0" w:space="0" w:color="auto"/>
        <w:right w:val="none" w:sz="0" w:space="0" w:color="auto"/>
      </w:divBdr>
    </w:div>
    <w:div w:id="1298992758">
      <w:bodyDiv w:val="1"/>
      <w:marLeft w:val="0"/>
      <w:marRight w:val="0"/>
      <w:marTop w:val="0"/>
      <w:marBottom w:val="0"/>
      <w:divBdr>
        <w:top w:val="none" w:sz="0" w:space="0" w:color="auto"/>
        <w:left w:val="none" w:sz="0" w:space="0" w:color="auto"/>
        <w:bottom w:val="none" w:sz="0" w:space="0" w:color="auto"/>
        <w:right w:val="none" w:sz="0" w:space="0" w:color="auto"/>
      </w:divBdr>
    </w:div>
    <w:div w:id="1299845350">
      <w:bodyDiv w:val="1"/>
      <w:marLeft w:val="0"/>
      <w:marRight w:val="0"/>
      <w:marTop w:val="0"/>
      <w:marBottom w:val="0"/>
      <w:divBdr>
        <w:top w:val="none" w:sz="0" w:space="0" w:color="auto"/>
        <w:left w:val="none" w:sz="0" w:space="0" w:color="auto"/>
        <w:bottom w:val="none" w:sz="0" w:space="0" w:color="auto"/>
        <w:right w:val="none" w:sz="0" w:space="0" w:color="auto"/>
      </w:divBdr>
    </w:div>
    <w:div w:id="1314601660">
      <w:bodyDiv w:val="1"/>
      <w:marLeft w:val="0"/>
      <w:marRight w:val="0"/>
      <w:marTop w:val="0"/>
      <w:marBottom w:val="0"/>
      <w:divBdr>
        <w:top w:val="none" w:sz="0" w:space="0" w:color="auto"/>
        <w:left w:val="none" w:sz="0" w:space="0" w:color="auto"/>
        <w:bottom w:val="none" w:sz="0" w:space="0" w:color="auto"/>
        <w:right w:val="none" w:sz="0" w:space="0" w:color="auto"/>
      </w:divBdr>
      <w:divsChild>
        <w:div w:id="1231572596">
          <w:marLeft w:val="0"/>
          <w:marRight w:val="0"/>
          <w:marTop w:val="0"/>
          <w:marBottom w:val="0"/>
          <w:divBdr>
            <w:top w:val="none" w:sz="0" w:space="0" w:color="auto"/>
            <w:left w:val="none" w:sz="0" w:space="0" w:color="auto"/>
            <w:bottom w:val="none" w:sz="0" w:space="0" w:color="auto"/>
            <w:right w:val="none" w:sz="0" w:space="0" w:color="auto"/>
          </w:divBdr>
          <w:divsChild>
            <w:div w:id="1914319003">
              <w:marLeft w:val="0"/>
              <w:marRight w:val="0"/>
              <w:marTop w:val="0"/>
              <w:marBottom w:val="0"/>
              <w:divBdr>
                <w:top w:val="none" w:sz="0" w:space="0" w:color="auto"/>
                <w:left w:val="none" w:sz="0" w:space="0" w:color="auto"/>
                <w:bottom w:val="none" w:sz="0" w:space="0" w:color="auto"/>
                <w:right w:val="none" w:sz="0" w:space="0" w:color="auto"/>
              </w:divBdr>
              <w:divsChild>
                <w:div w:id="111583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815319">
      <w:bodyDiv w:val="1"/>
      <w:marLeft w:val="0"/>
      <w:marRight w:val="0"/>
      <w:marTop w:val="0"/>
      <w:marBottom w:val="0"/>
      <w:divBdr>
        <w:top w:val="none" w:sz="0" w:space="0" w:color="auto"/>
        <w:left w:val="none" w:sz="0" w:space="0" w:color="auto"/>
        <w:bottom w:val="none" w:sz="0" w:space="0" w:color="auto"/>
        <w:right w:val="none" w:sz="0" w:space="0" w:color="auto"/>
      </w:divBdr>
    </w:div>
    <w:div w:id="1332414100">
      <w:bodyDiv w:val="1"/>
      <w:marLeft w:val="0"/>
      <w:marRight w:val="0"/>
      <w:marTop w:val="0"/>
      <w:marBottom w:val="0"/>
      <w:divBdr>
        <w:top w:val="none" w:sz="0" w:space="0" w:color="auto"/>
        <w:left w:val="none" w:sz="0" w:space="0" w:color="auto"/>
        <w:bottom w:val="none" w:sz="0" w:space="0" w:color="auto"/>
        <w:right w:val="none" w:sz="0" w:space="0" w:color="auto"/>
      </w:divBdr>
    </w:div>
    <w:div w:id="1333487752">
      <w:bodyDiv w:val="1"/>
      <w:marLeft w:val="0"/>
      <w:marRight w:val="0"/>
      <w:marTop w:val="0"/>
      <w:marBottom w:val="0"/>
      <w:divBdr>
        <w:top w:val="none" w:sz="0" w:space="0" w:color="auto"/>
        <w:left w:val="none" w:sz="0" w:space="0" w:color="auto"/>
        <w:bottom w:val="none" w:sz="0" w:space="0" w:color="auto"/>
        <w:right w:val="none" w:sz="0" w:space="0" w:color="auto"/>
      </w:divBdr>
    </w:div>
    <w:div w:id="1342003367">
      <w:bodyDiv w:val="1"/>
      <w:marLeft w:val="0"/>
      <w:marRight w:val="0"/>
      <w:marTop w:val="0"/>
      <w:marBottom w:val="0"/>
      <w:divBdr>
        <w:top w:val="none" w:sz="0" w:space="0" w:color="auto"/>
        <w:left w:val="none" w:sz="0" w:space="0" w:color="auto"/>
        <w:bottom w:val="none" w:sz="0" w:space="0" w:color="auto"/>
        <w:right w:val="none" w:sz="0" w:space="0" w:color="auto"/>
      </w:divBdr>
    </w:div>
    <w:div w:id="1355840680">
      <w:bodyDiv w:val="1"/>
      <w:marLeft w:val="0"/>
      <w:marRight w:val="0"/>
      <w:marTop w:val="0"/>
      <w:marBottom w:val="0"/>
      <w:divBdr>
        <w:top w:val="none" w:sz="0" w:space="0" w:color="auto"/>
        <w:left w:val="none" w:sz="0" w:space="0" w:color="auto"/>
        <w:bottom w:val="none" w:sz="0" w:space="0" w:color="auto"/>
        <w:right w:val="none" w:sz="0" w:space="0" w:color="auto"/>
      </w:divBdr>
    </w:div>
    <w:div w:id="1360087610">
      <w:bodyDiv w:val="1"/>
      <w:marLeft w:val="0"/>
      <w:marRight w:val="0"/>
      <w:marTop w:val="0"/>
      <w:marBottom w:val="0"/>
      <w:divBdr>
        <w:top w:val="none" w:sz="0" w:space="0" w:color="auto"/>
        <w:left w:val="none" w:sz="0" w:space="0" w:color="auto"/>
        <w:bottom w:val="none" w:sz="0" w:space="0" w:color="auto"/>
        <w:right w:val="none" w:sz="0" w:space="0" w:color="auto"/>
      </w:divBdr>
    </w:div>
    <w:div w:id="1361736251">
      <w:bodyDiv w:val="1"/>
      <w:marLeft w:val="0"/>
      <w:marRight w:val="0"/>
      <w:marTop w:val="0"/>
      <w:marBottom w:val="0"/>
      <w:divBdr>
        <w:top w:val="none" w:sz="0" w:space="0" w:color="auto"/>
        <w:left w:val="none" w:sz="0" w:space="0" w:color="auto"/>
        <w:bottom w:val="none" w:sz="0" w:space="0" w:color="auto"/>
        <w:right w:val="none" w:sz="0" w:space="0" w:color="auto"/>
      </w:divBdr>
    </w:div>
    <w:div w:id="1375042871">
      <w:bodyDiv w:val="1"/>
      <w:marLeft w:val="0"/>
      <w:marRight w:val="0"/>
      <w:marTop w:val="0"/>
      <w:marBottom w:val="0"/>
      <w:divBdr>
        <w:top w:val="none" w:sz="0" w:space="0" w:color="auto"/>
        <w:left w:val="none" w:sz="0" w:space="0" w:color="auto"/>
        <w:bottom w:val="none" w:sz="0" w:space="0" w:color="auto"/>
        <w:right w:val="none" w:sz="0" w:space="0" w:color="auto"/>
      </w:divBdr>
    </w:div>
    <w:div w:id="1376351590">
      <w:bodyDiv w:val="1"/>
      <w:marLeft w:val="0"/>
      <w:marRight w:val="0"/>
      <w:marTop w:val="0"/>
      <w:marBottom w:val="0"/>
      <w:divBdr>
        <w:top w:val="none" w:sz="0" w:space="0" w:color="auto"/>
        <w:left w:val="none" w:sz="0" w:space="0" w:color="auto"/>
        <w:bottom w:val="none" w:sz="0" w:space="0" w:color="auto"/>
        <w:right w:val="none" w:sz="0" w:space="0" w:color="auto"/>
      </w:divBdr>
      <w:divsChild>
        <w:div w:id="1337730830">
          <w:marLeft w:val="0"/>
          <w:marRight w:val="0"/>
          <w:marTop w:val="0"/>
          <w:marBottom w:val="0"/>
          <w:divBdr>
            <w:top w:val="none" w:sz="0" w:space="0" w:color="auto"/>
            <w:left w:val="none" w:sz="0" w:space="0" w:color="auto"/>
            <w:bottom w:val="none" w:sz="0" w:space="0" w:color="auto"/>
            <w:right w:val="none" w:sz="0" w:space="0" w:color="auto"/>
          </w:divBdr>
          <w:divsChild>
            <w:div w:id="463013030">
              <w:marLeft w:val="0"/>
              <w:marRight w:val="0"/>
              <w:marTop w:val="0"/>
              <w:marBottom w:val="0"/>
              <w:divBdr>
                <w:top w:val="none" w:sz="0" w:space="0" w:color="auto"/>
                <w:left w:val="none" w:sz="0" w:space="0" w:color="auto"/>
                <w:bottom w:val="none" w:sz="0" w:space="0" w:color="auto"/>
                <w:right w:val="none" w:sz="0" w:space="0" w:color="auto"/>
              </w:divBdr>
              <w:divsChild>
                <w:div w:id="1141770294">
                  <w:marLeft w:val="0"/>
                  <w:marRight w:val="0"/>
                  <w:marTop w:val="0"/>
                  <w:marBottom w:val="0"/>
                  <w:divBdr>
                    <w:top w:val="none" w:sz="0" w:space="0" w:color="auto"/>
                    <w:left w:val="none" w:sz="0" w:space="0" w:color="auto"/>
                    <w:bottom w:val="none" w:sz="0" w:space="0" w:color="auto"/>
                    <w:right w:val="none" w:sz="0" w:space="0" w:color="auto"/>
                  </w:divBdr>
                  <w:divsChild>
                    <w:div w:id="114242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0225298">
      <w:bodyDiv w:val="1"/>
      <w:marLeft w:val="0"/>
      <w:marRight w:val="0"/>
      <w:marTop w:val="0"/>
      <w:marBottom w:val="0"/>
      <w:divBdr>
        <w:top w:val="none" w:sz="0" w:space="0" w:color="auto"/>
        <w:left w:val="none" w:sz="0" w:space="0" w:color="auto"/>
        <w:bottom w:val="none" w:sz="0" w:space="0" w:color="auto"/>
        <w:right w:val="none" w:sz="0" w:space="0" w:color="auto"/>
      </w:divBdr>
    </w:div>
    <w:div w:id="1397585676">
      <w:bodyDiv w:val="1"/>
      <w:marLeft w:val="0"/>
      <w:marRight w:val="0"/>
      <w:marTop w:val="0"/>
      <w:marBottom w:val="0"/>
      <w:divBdr>
        <w:top w:val="none" w:sz="0" w:space="0" w:color="auto"/>
        <w:left w:val="none" w:sz="0" w:space="0" w:color="auto"/>
        <w:bottom w:val="none" w:sz="0" w:space="0" w:color="auto"/>
        <w:right w:val="none" w:sz="0" w:space="0" w:color="auto"/>
      </w:divBdr>
      <w:divsChild>
        <w:div w:id="918252995">
          <w:marLeft w:val="-120"/>
          <w:marRight w:val="0"/>
          <w:marTop w:val="0"/>
          <w:marBottom w:val="0"/>
          <w:divBdr>
            <w:top w:val="none" w:sz="0" w:space="0" w:color="auto"/>
            <w:left w:val="none" w:sz="0" w:space="0" w:color="auto"/>
            <w:bottom w:val="none" w:sz="0" w:space="0" w:color="auto"/>
            <w:right w:val="none" w:sz="0" w:space="0" w:color="auto"/>
          </w:divBdr>
          <w:divsChild>
            <w:div w:id="1296057303">
              <w:marLeft w:val="0"/>
              <w:marRight w:val="0"/>
              <w:marTop w:val="0"/>
              <w:marBottom w:val="0"/>
              <w:divBdr>
                <w:top w:val="none" w:sz="0" w:space="0" w:color="auto"/>
                <w:left w:val="none" w:sz="0" w:space="0" w:color="auto"/>
                <w:bottom w:val="none" w:sz="0" w:space="0" w:color="auto"/>
                <w:right w:val="none" w:sz="0" w:space="0" w:color="auto"/>
              </w:divBdr>
              <w:divsChild>
                <w:div w:id="94986297">
                  <w:marLeft w:val="0"/>
                  <w:marRight w:val="0"/>
                  <w:marTop w:val="0"/>
                  <w:marBottom w:val="0"/>
                  <w:divBdr>
                    <w:top w:val="none" w:sz="0" w:space="0" w:color="auto"/>
                    <w:left w:val="none" w:sz="0" w:space="0" w:color="auto"/>
                    <w:bottom w:val="none" w:sz="0" w:space="0" w:color="auto"/>
                    <w:right w:val="none" w:sz="0" w:space="0" w:color="auto"/>
                  </w:divBdr>
                  <w:divsChild>
                    <w:div w:id="26609995">
                      <w:marLeft w:val="0"/>
                      <w:marRight w:val="0"/>
                      <w:marTop w:val="0"/>
                      <w:marBottom w:val="0"/>
                      <w:divBdr>
                        <w:top w:val="none" w:sz="0" w:space="0" w:color="auto"/>
                        <w:left w:val="none" w:sz="0" w:space="0" w:color="auto"/>
                        <w:bottom w:val="none" w:sz="0" w:space="0" w:color="auto"/>
                        <w:right w:val="none" w:sz="0" w:space="0" w:color="auto"/>
                      </w:divBdr>
                    </w:div>
                  </w:divsChild>
                </w:div>
                <w:div w:id="498931151">
                  <w:marLeft w:val="0"/>
                  <w:marRight w:val="0"/>
                  <w:marTop w:val="0"/>
                  <w:marBottom w:val="0"/>
                  <w:divBdr>
                    <w:top w:val="none" w:sz="0" w:space="0" w:color="auto"/>
                    <w:left w:val="none" w:sz="0" w:space="0" w:color="auto"/>
                    <w:bottom w:val="none" w:sz="0" w:space="0" w:color="auto"/>
                    <w:right w:val="none" w:sz="0" w:space="0" w:color="auto"/>
                  </w:divBdr>
                  <w:divsChild>
                    <w:div w:id="1668553507">
                      <w:marLeft w:val="0"/>
                      <w:marRight w:val="0"/>
                      <w:marTop w:val="0"/>
                      <w:marBottom w:val="0"/>
                      <w:divBdr>
                        <w:top w:val="none" w:sz="0" w:space="0" w:color="auto"/>
                        <w:left w:val="none" w:sz="0" w:space="0" w:color="auto"/>
                        <w:bottom w:val="none" w:sz="0" w:space="0" w:color="auto"/>
                        <w:right w:val="none" w:sz="0" w:space="0" w:color="auto"/>
                      </w:divBdr>
                      <w:divsChild>
                        <w:div w:id="534661871">
                          <w:blockQuote w:val="1"/>
                          <w:marLeft w:val="525"/>
                          <w:marRight w:val="525"/>
                          <w:marTop w:val="525"/>
                          <w:marBottom w:val="525"/>
                          <w:divBdr>
                            <w:top w:val="none" w:sz="0" w:space="0" w:color="auto"/>
                            <w:left w:val="none" w:sz="0" w:space="0" w:color="auto"/>
                            <w:bottom w:val="none" w:sz="0" w:space="0" w:color="auto"/>
                            <w:right w:val="none" w:sz="0" w:space="0" w:color="auto"/>
                          </w:divBdr>
                        </w:div>
                      </w:divsChild>
                    </w:div>
                  </w:divsChild>
                </w:div>
                <w:div w:id="818612123">
                  <w:marLeft w:val="0"/>
                  <w:marRight w:val="0"/>
                  <w:marTop w:val="0"/>
                  <w:marBottom w:val="0"/>
                  <w:divBdr>
                    <w:top w:val="none" w:sz="0" w:space="0" w:color="auto"/>
                    <w:left w:val="none" w:sz="0" w:space="0" w:color="auto"/>
                    <w:bottom w:val="none" w:sz="0" w:space="0" w:color="auto"/>
                    <w:right w:val="none" w:sz="0" w:space="0" w:color="auto"/>
                  </w:divBdr>
                  <w:divsChild>
                    <w:div w:id="1761100803">
                      <w:marLeft w:val="0"/>
                      <w:marRight w:val="0"/>
                      <w:marTop w:val="0"/>
                      <w:marBottom w:val="0"/>
                      <w:divBdr>
                        <w:top w:val="none" w:sz="0" w:space="0" w:color="auto"/>
                        <w:left w:val="none" w:sz="0" w:space="0" w:color="auto"/>
                        <w:bottom w:val="none" w:sz="0" w:space="0" w:color="auto"/>
                        <w:right w:val="none" w:sz="0" w:space="0" w:color="auto"/>
                      </w:divBdr>
                    </w:div>
                  </w:divsChild>
                </w:div>
                <w:div w:id="1790734864">
                  <w:marLeft w:val="0"/>
                  <w:marRight w:val="0"/>
                  <w:marTop w:val="0"/>
                  <w:marBottom w:val="0"/>
                  <w:divBdr>
                    <w:top w:val="none" w:sz="0" w:space="0" w:color="auto"/>
                    <w:left w:val="none" w:sz="0" w:space="0" w:color="auto"/>
                    <w:bottom w:val="none" w:sz="0" w:space="0" w:color="auto"/>
                    <w:right w:val="none" w:sz="0" w:space="0" w:color="auto"/>
                  </w:divBdr>
                  <w:divsChild>
                    <w:div w:id="900677679">
                      <w:marLeft w:val="0"/>
                      <w:marRight w:val="0"/>
                      <w:marTop w:val="0"/>
                      <w:marBottom w:val="0"/>
                      <w:divBdr>
                        <w:top w:val="none" w:sz="0" w:space="0" w:color="auto"/>
                        <w:left w:val="none" w:sz="0" w:space="0" w:color="auto"/>
                        <w:bottom w:val="none" w:sz="0" w:space="0" w:color="auto"/>
                        <w:right w:val="none" w:sz="0" w:space="0" w:color="auto"/>
                      </w:divBdr>
                    </w:div>
                  </w:divsChild>
                </w:div>
                <w:div w:id="1992320303">
                  <w:marLeft w:val="0"/>
                  <w:marRight w:val="0"/>
                  <w:marTop w:val="0"/>
                  <w:marBottom w:val="0"/>
                  <w:divBdr>
                    <w:top w:val="none" w:sz="0" w:space="0" w:color="auto"/>
                    <w:left w:val="none" w:sz="0" w:space="0" w:color="auto"/>
                    <w:bottom w:val="none" w:sz="0" w:space="0" w:color="auto"/>
                    <w:right w:val="none" w:sz="0" w:space="0" w:color="auto"/>
                  </w:divBdr>
                  <w:divsChild>
                    <w:div w:id="1390110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511780">
          <w:marLeft w:val="0"/>
          <w:marRight w:val="0"/>
          <w:marTop w:val="300"/>
          <w:marBottom w:val="0"/>
          <w:divBdr>
            <w:top w:val="none" w:sz="0" w:space="0" w:color="auto"/>
            <w:left w:val="none" w:sz="0" w:space="0" w:color="auto"/>
            <w:bottom w:val="none" w:sz="0" w:space="0" w:color="auto"/>
            <w:right w:val="none" w:sz="0" w:space="0" w:color="auto"/>
          </w:divBdr>
        </w:div>
      </w:divsChild>
    </w:div>
    <w:div w:id="1399327548">
      <w:bodyDiv w:val="1"/>
      <w:marLeft w:val="0"/>
      <w:marRight w:val="0"/>
      <w:marTop w:val="0"/>
      <w:marBottom w:val="0"/>
      <w:divBdr>
        <w:top w:val="none" w:sz="0" w:space="0" w:color="auto"/>
        <w:left w:val="none" w:sz="0" w:space="0" w:color="auto"/>
        <w:bottom w:val="none" w:sz="0" w:space="0" w:color="auto"/>
        <w:right w:val="none" w:sz="0" w:space="0" w:color="auto"/>
      </w:divBdr>
      <w:divsChild>
        <w:div w:id="313950167">
          <w:marLeft w:val="0"/>
          <w:marRight w:val="0"/>
          <w:marTop w:val="0"/>
          <w:marBottom w:val="0"/>
          <w:divBdr>
            <w:top w:val="none" w:sz="0" w:space="0" w:color="auto"/>
            <w:left w:val="none" w:sz="0" w:space="0" w:color="auto"/>
            <w:bottom w:val="none" w:sz="0" w:space="0" w:color="auto"/>
            <w:right w:val="none" w:sz="0" w:space="0" w:color="auto"/>
          </w:divBdr>
          <w:divsChild>
            <w:div w:id="642388733">
              <w:marLeft w:val="0"/>
              <w:marRight w:val="0"/>
              <w:marTop w:val="0"/>
              <w:marBottom w:val="0"/>
              <w:divBdr>
                <w:top w:val="none" w:sz="0" w:space="0" w:color="auto"/>
                <w:left w:val="none" w:sz="0" w:space="0" w:color="auto"/>
                <w:bottom w:val="none" w:sz="0" w:space="0" w:color="auto"/>
                <w:right w:val="none" w:sz="0" w:space="0" w:color="auto"/>
              </w:divBdr>
            </w:div>
          </w:divsChild>
        </w:div>
        <w:div w:id="616062342">
          <w:marLeft w:val="0"/>
          <w:marRight w:val="0"/>
          <w:marTop w:val="0"/>
          <w:marBottom w:val="0"/>
          <w:divBdr>
            <w:top w:val="none" w:sz="0" w:space="0" w:color="auto"/>
            <w:left w:val="none" w:sz="0" w:space="0" w:color="auto"/>
            <w:bottom w:val="none" w:sz="0" w:space="0" w:color="auto"/>
            <w:right w:val="none" w:sz="0" w:space="0" w:color="auto"/>
          </w:divBdr>
          <w:divsChild>
            <w:div w:id="2104571642">
              <w:marLeft w:val="0"/>
              <w:marRight w:val="0"/>
              <w:marTop w:val="0"/>
              <w:marBottom w:val="0"/>
              <w:divBdr>
                <w:top w:val="none" w:sz="0" w:space="0" w:color="auto"/>
                <w:left w:val="none" w:sz="0" w:space="0" w:color="auto"/>
                <w:bottom w:val="none" w:sz="0" w:space="0" w:color="auto"/>
                <w:right w:val="none" w:sz="0" w:space="0" w:color="auto"/>
              </w:divBdr>
            </w:div>
          </w:divsChild>
        </w:div>
        <w:div w:id="1180851128">
          <w:marLeft w:val="0"/>
          <w:marRight w:val="0"/>
          <w:marTop w:val="0"/>
          <w:marBottom w:val="0"/>
          <w:divBdr>
            <w:top w:val="none" w:sz="0" w:space="0" w:color="auto"/>
            <w:left w:val="none" w:sz="0" w:space="0" w:color="auto"/>
            <w:bottom w:val="none" w:sz="0" w:space="0" w:color="auto"/>
            <w:right w:val="none" w:sz="0" w:space="0" w:color="auto"/>
          </w:divBdr>
          <w:divsChild>
            <w:div w:id="1726250195">
              <w:marLeft w:val="0"/>
              <w:marRight w:val="0"/>
              <w:marTop w:val="0"/>
              <w:marBottom w:val="0"/>
              <w:divBdr>
                <w:top w:val="none" w:sz="0" w:space="0" w:color="auto"/>
                <w:left w:val="none" w:sz="0" w:space="0" w:color="auto"/>
                <w:bottom w:val="none" w:sz="0" w:space="0" w:color="auto"/>
                <w:right w:val="none" w:sz="0" w:space="0" w:color="auto"/>
              </w:divBdr>
            </w:div>
          </w:divsChild>
        </w:div>
        <w:div w:id="1314946133">
          <w:marLeft w:val="0"/>
          <w:marRight w:val="0"/>
          <w:marTop w:val="0"/>
          <w:marBottom w:val="0"/>
          <w:divBdr>
            <w:top w:val="none" w:sz="0" w:space="0" w:color="auto"/>
            <w:left w:val="none" w:sz="0" w:space="0" w:color="auto"/>
            <w:bottom w:val="none" w:sz="0" w:space="0" w:color="auto"/>
            <w:right w:val="none" w:sz="0" w:space="0" w:color="auto"/>
          </w:divBdr>
          <w:divsChild>
            <w:div w:id="1639385007">
              <w:marLeft w:val="0"/>
              <w:marRight w:val="0"/>
              <w:marTop w:val="0"/>
              <w:marBottom w:val="0"/>
              <w:divBdr>
                <w:top w:val="none" w:sz="0" w:space="0" w:color="auto"/>
                <w:left w:val="none" w:sz="0" w:space="0" w:color="auto"/>
                <w:bottom w:val="none" w:sz="0" w:space="0" w:color="auto"/>
                <w:right w:val="none" w:sz="0" w:space="0" w:color="auto"/>
              </w:divBdr>
            </w:div>
          </w:divsChild>
        </w:div>
        <w:div w:id="1420715683">
          <w:marLeft w:val="0"/>
          <w:marRight w:val="0"/>
          <w:marTop w:val="0"/>
          <w:marBottom w:val="0"/>
          <w:divBdr>
            <w:top w:val="none" w:sz="0" w:space="0" w:color="auto"/>
            <w:left w:val="none" w:sz="0" w:space="0" w:color="auto"/>
            <w:bottom w:val="none" w:sz="0" w:space="0" w:color="auto"/>
            <w:right w:val="none" w:sz="0" w:space="0" w:color="auto"/>
          </w:divBdr>
          <w:divsChild>
            <w:div w:id="1333265777">
              <w:marLeft w:val="0"/>
              <w:marRight w:val="0"/>
              <w:marTop w:val="0"/>
              <w:marBottom w:val="0"/>
              <w:divBdr>
                <w:top w:val="none" w:sz="0" w:space="0" w:color="auto"/>
                <w:left w:val="none" w:sz="0" w:space="0" w:color="auto"/>
                <w:bottom w:val="none" w:sz="0" w:space="0" w:color="auto"/>
                <w:right w:val="none" w:sz="0" w:space="0" w:color="auto"/>
              </w:divBdr>
              <w:divsChild>
                <w:div w:id="2081126440">
                  <w:blockQuote w:val="1"/>
                  <w:marLeft w:val="525"/>
                  <w:marRight w:val="525"/>
                  <w:marTop w:val="525"/>
                  <w:marBottom w:val="525"/>
                  <w:divBdr>
                    <w:top w:val="none" w:sz="0" w:space="0" w:color="auto"/>
                    <w:left w:val="none" w:sz="0" w:space="0" w:color="auto"/>
                    <w:bottom w:val="none" w:sz="0" w:space="0" w:color="auto"/>
                    <w:right w:val="none" w:sz="0" w:space="0" w:color="auto"/>
                  </w:divBdr>
                </w:div>
              </w:divsChild>
            </w:div>
          </w:divsChild>
        </w:div>
        <w:div w:id="1812791862">
          <w:marLeft w:val="0"/>
          <w:marRight w:val="0"/>
          <w:marTop w:val="0"/>
          <w:marBottom w:val="0"/>
          <w:divBdr>
            <w:top w:val="none" w:sz="0" w:space="0" w:color="auto"/>
            <w:left w:val="none" w:sz="0" w:space="0" w:color="auto"/>
            <w:bottom w:val="none" w:sz="0" w:space="0" w:color="auto"/>
            <w:right w:val="none" w:sz="0" w:space="0" w:color="auto"/>
          </w:divBdr>
          <w:divsChild>
            <w:div w:id="47356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363288">
      <w:bodyDiv w:val="1"/>
      <w:marLeft w:val="0"/>
      <w:marRight w:val="0"/>
      <w:marTop w:val="0"/>
      <w:marBottom w:val="0"/>
      <w:divBdr>
        <w:top w:val="none" w:sz="0" w:space="0" w:color="auto"/>
        <w:left w:val="none" w:sz="0" w:space="0" w:color="auto"/>
        <w:bottom w:val="none" w:sz="0" w:space="0" w:color="auto"/>
        <w:right w:val="none" w:sz="0" w:space="0" w:color="auto"/>
      </w:divBdr>
    </w:div>
    <w:div w:id="1405296336">
      <w:bodyDiv w:val="1"/>
      <w:marLeft w:val="0"/>
      <w:marRight w:val="0"/>
      <w:marTop w:val="0"/>
      <w:marBottom w:val="0"/>
      <w:divBdr>
        <w:top w:val="none" w:sz="0" w:space="0" w:color="auto"/>
        <w:left w:val="none" w:sz="0" w:space="0" w:color="auto"/>
        <w:bottom w:val="none" w:sz="0" w:space="0" w:color="auto"/>
        <w:right w:val="none" w:sz="0" w:space="0" w:color="auto"/>
      </w:divBdr>
    </w:div>
    <w:div w:id="1414083967">
      <w:bodyDiv w:val="1"/>
      <w:marLeft w:val="0"/>
      <w:marRight w:val="0"/>
      <w:marTop w:val="0"/>
      <w:marBottom w:val="0"/>
      <w:divBdr>
        <w:top w:val="none" w:sz="0" w:space="0" w:color="auto"/>
        <w:left w:val="none" w:sz="0" w:space="0" w:color="auto"/>
        <w:bottom w:val="none" w:sz="0" w:space="0" w:color="auto"/>
        <w:right w:val="none" w:sz="0" w:space="0" w:color="auto"/>
      </w:divBdr>
    </w:div>
    <w:div w:id="1419131949">
      <w:bodyDiv w:val="1"/>
      <w:marLeft w:val="0"/>
      <w:marRight w:val="0"/>
      <w:marTop w:val="0"/>
      <w:marBottom w:val="0"/>
      <w:divBdr>
        <w:top w:val="none" w:sz="0" w:space="0" w:color="auto"/>
        <w:left w:val="none" w:sz="0" w:space="0" w:color="auto"/>
        <w:bottom w:val="none" w:sz="0" w:space="0" w:color="auto"/>
        <w:right w:val="none" w:sz="0" w:space="0" w:color="auto"/>
      </w:divBdr>
    </w:div>
    <w:div w:id="1422795816">
      <w:bodyDiv w:val="1"/>
      <w:marLeft w:val="0"/>
      <w:marRight w:val="0"/>
      <w:marTop w:val="0"/>
      <w:marBottom w:val="0"/>
      <w:divBdr>
        <w:top w:val="none" w:sz="0" w:space="0" w:color="auto"/>
        <w:left w:val="none" w:sz="0" w:space="0" w:color="auto"/>
        <w:bottom w:val="none" w:sz="0" w:space="0" w:color="auto"/>
        <w:right w:val="none" w:sz="0" w:space="0" w:color="auto"/>
      </w:divBdr>
    </w:div>
    <w:div w:id="1449659798">
      <w:bodyDiv w:val="1"/>
      <w:marLeft w:val="0"/>
      <w:marRight w:val="0"/>
      <w:marTop w:val="0"/>
      <w:marBottom w:val="0"/>
      <w:divBdr>
        <w:top w:val="none" w:sz="0" w:space="0" w:color="auto"/>
        <w:left w:val="none" w:sz="0" w:space="0" w:color="auto"/>
        <w:bottom w:val="none" w:sz="0" w:space="0" w:color="auto"/>
        <w:right w:val="none" w:sz="0" w:space="0" w:color="auto"/>
      </w:divBdr>
      <w:divsChild>
        <w:div w:id="209457235">
          <w:marLeft w:val="0"/>
          <w:marRight w:val="0"/>
          <w:marTop w:val="0"/>
          <w:marBottom w:val="0"/>
          <w:divBdr>
            <w:top w:val="none" w:sz="0" w:space="0" w:color="auto"/>
            <w:left w:val="none" w:sz="0" w:space="0" w:color="auto"/>
            <w:bottom w:val="none" w:sz="0" w:space="0" w:color="auto"/>
            <w:right w:val="none" w:sz="0" w:space="0" w:color="auto"/>
          </w:divBdr>
          <w:divsChild>
            <w:div w:id="2092921247">
              <w:marLeft w:val="0"/>
              <w:marRight w:val="0"/>
              <w:marTop w:val="0"/>
              <w:marBottom w:val="0"/>
              <w:divBdr>
                <w:top w:val="none" w:sz="0" w:space="0" w:color="auto"/>
                <w:left w:val="none" w:sz="0" w:space="0" w:color="auto"/>
                <w:bottom w:val="none" w:sz="0" w:space="0" w:color="auto"/>
                <w:right w:val="none" w:sz="0" w:space="0" w:color="auto"/>
              </w:divBdr>
              <w:divsChild>
                <w:div w:id="739206695">
                  <w:marLeft w:val="0"/>
                  <w:marRight w:val="0"/>
                  <w:marTop w:val="0"/>
                  <w:marBottom w:val="0"/>
                  <w:divBdr>
                    <w:top w:val="none" w:sz="0" w:space="0" w:color="auto"/>
                    <w:left w:val="none" w:sz="0" w:space="0" w:color="auto"/>
                    <w:bottom w:val="none" w:sz="0" w:space="0" w:color="auto"/>
                    <w:right w:val="none" w:sz="0" w:space="0" w:color="auto"/>
                  </w:divBdr>
                  <w:divsChild>
                    <w:div w:id="70741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555084">
      <w:bodyDiv w:val="1"/>
      <w:marLeft w:val="0"/>
      <w:marRight w:val="0"/>
      <w:marTop w:val="0"/>
      <w:marBottom w:val="0"/>
      <w:divBdr>
        <w:top w:val="none" w:sz="0" w:space="0" w:color="auto"/>
        <w:left w:val="none" w:sz="0" w:space="0" w:color="auto"/>
        <w:bottom w:val="none" w:sz="0" w:space="0" w:color="auto"/>
        <w:right w:val="none" w:sz="0" w:space="0" w:color="auto"/>
      </w:divBdr>
      <w:divsChild>
        <w:div w:id="862744236">
          <w:marLeft w:val="720"/>
          <w:marRight w:val="0"/>
          <w:marTop w:val="240"/>
          <w:marBottom w:val="0"/>
          <w:divBdr>
            <w:top w:val="none" w:sz="0" w:space="0" w:color="auto"/>
            <w:left w:val="none" w:sz="0" w:space="0" w:color="auto"/>
            <w:bottom w:val="none" w:sz="0" w:space="0" w:color="auto"/>
            <w:right w:val="none" w:sz="0" w:space="0" w:color="auto"/>
          </w:divBdr>
        </w:div>
      </w:divsChild>
    </w:div>
    <w:div w:id="1454982668">
      <w:bodyDiv w:val="1"/>
      <w:marLeft w:val="0"/>
      <w:marRight w:val="0"/>
      <w:marTop w:val="0"/>
      <w:marBottom w:val="0"/>
      <w:divBdr>
        <w:top w:val="none" w:sz="0" w:space="0" w:color="auto"/>
        <w:left w:val="none" w:sz="0" w:space="0" w:color="auto"/>
        <w:bottom w:val="none" w:sz="0" w:space="0" w:color="auto"/>
        <w:right w:val="none" w:sz="0" w:space="0" w:color="auto"/>
      </w:divBdr>
    </w:div>
    <w:div w:id="1457334862">
      <w:bodyDiv w:val="1"/>
      <w:marLeft w:val="0"/>
      <w:marRight w:val="0"/>
      <w:marTop w:val="0"/>
      <w:marBottom w:val="0"/>
      <w:divBdr>
        <w:top w:val="none" w:sz="0" w:space="0" w:color="auto"/>
        <w:left w:val="none" w:sz="0" w:space="0" w:color="auto"/>
        <w:bottom w:val="none" w:sz="0" w:space="0" w:color="auto"/>
        <w:right w:val="none" w:sz="0" w:space="0" w:color="auto"/>
      </w:divBdr>
      <w:divsChild>
        <w:div w:id="118188647">
          <w:marLeft w:val="0"/>
          <w:marRight w:val="0"/>
          <w:marTop w:val="0"/>
          <w:marBottom w:val="0"/>
          <w:divBdr>
            <w:top w:val="none" w:sz="0" w:space="0" w:color="auto"/>
            <w:left w:val="none" w:sz="0" w:space="0" w:color="auto"/>
            <w:bottom w:val="none" w:sz="0" w:space="0" w:color="auto"/>
            <w:right w:val="none" w:sz="0" w:space="0" w:color="auto"/>
          </w:divBdr>
          <w:divsChild>
            <w:div w:id="426734864">
              <w:marLeft w:val="0"/>
              <w:marRight w:val="0"/>
              <w:marTop w:val="0"/>
              <w:marBottom w:val="0"/>
              <w:divBdr>
                <w:top w:val="none" w:sz="0" w:space="0" w:color="auto"/>
                <w:left w:val="none" w:sz="0" w:space="0" w:color="auto"/>
                <w:bottom w:val="none" w:sz="0" w:space="0" w:color="auto"/>
                <w:right w:val="none" w:sz="0" w:space="0" w:color="auto"/>
              </w:divBdr>
            </w:div>
            <w:div w:id="444735433">
              <w:marLeft w:val="0"/>
              <w:marRight w:val="0"/>
              <w:marTop w:val="0"/>
              <w:marBottom w:val="0"/>
              <w:divBdr>
                <w:top w:val="none" w:sz="0" w:space="0" w:color="auto"/>
                <w:left w:val="none" w:sz="0" w:space="0" w:color="auto"/>
                <w:bottom w:val="none" w:sz="0" w:space="0" w:color="auto"/>
                <w:right w:val="none" w:sz="0" w:space="0" w:color="auto"/>
              </w:divBdr>
            </w:div>
          </w:divsChild>
        </w:div>
        <w:div w:id="162279728">
          <w:marLeft w:val="0"/>
          <w:marRight w:val="0"/>
          <w:marTop w:val="0"/>
          <w:marBottom w:val="0"/>
          <w:divBdr>
            <w:top w:val="none" w:sz="0" w:space="0" w:color="auto"/>
            <w:left w:val="none" w:sz="0" w:space="0" w:color="auto"/>
            <w:bottom w:val="none" w:sz="0" w:space="0" w:color="auto"/>
            <w:right w:val="none" w:sz="0" w:space="0" w:color="auto"/>
          </w:divBdr>
          <w:divsChild>
            <w:div w:id="3871368">
              <w:marLeft w:val="0"/>
              <w:marRight w:val="0"/>
              <w:marTop w:val="0"/>
              <w:marBottom w:val="0"/>
              <w:divBdr>
                <w:top w:val="none" w:sz="0" w:space="0" w:color="auto"/>
                <w:left w:val="none" w:sz="0" w:space="0" w:color="auto"/>
                <w:bottom w:val="none" w:sz="0" w:space="0" w:color="auto"/>
                <w:right w:val="none" w:sz="0" w:space="0" w:color="auto"/>
              </w:divBdr>
              <w:divsChild>
                <w:div w:id="7029928">
                  <w:marLeft w:val="0"/>
                  <w:marRight w:val="0"/>
                  <w:marTop w:val="0"/>
                  <w:marBottom w:val="0"/>
                  <w:divBdr>
                    <w:top w:val="none" w:sz="0" w:space="0" w:color="auto"/>
                    <w:left w:val="none" w:sz="0" w:space="0" w:color="auto"/>
                    <w:bottom w:val="none" w:sz="0" w:space="0" w:color="auto"/>
                    <w:right w:val="none" w:sz="0" w:space="0" w:color="auto"/>
                  </w:divBdr>
                </w:div>
                <w:div w:id="2009824318">
                  <w:marLeft w:val="0"/>
                  <w:marRight w:val="0"/>
                  <w:marTop w:val="0"/>
                  <w:marBottom w:val="0"/>
                  <w:divBdr>
                    <w:top w:val="none" w:sz="0" w:space="0" w:color="auto"/>
                    <w:left w:val="none" w:sz="0" w:space="0" w:color="auto"/>
                    <w:bottom w:val="none" w:sz="0" w:space="0" w:color="auto"/>
                    <w:right w:val="none" w:sz="0" w:space="0" w:color="auto"/>
                  </w:divBdr>
                  <w:divsChild>
                    <w:div w:id="1530869844">
                      <w:marLeft w:val="0"/>
                      <w:marRight w:val="0"/>
                      <w:marTop w:val="0"/>
                      <w:marBottom w:val="0"/>
                      <w:divBdr>
                        <w:top w:val="none" w:sz="0" w:space="0" w:color="auto"/>
                        <w:left w:val="none" w:sz="0" w:space="0" w:color="auto"/>
                        <w:bottom w:val="none" w:sz="0" w:space="0" w:color="auto"/>
                        <w:right w:val="none" w:sz="0" w:space="0" w:color="auto"/>
                      </w:divBdr>
                      <w:divsChild>
                        <w:div w:id="39069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3635532">
          <w:marLeft w:val="0"/>
          <w:marRight w:val="0"/>
          <w:marTop w:val="0"/>
          <w:marBottom w:val="0"/>
          <w:divBdr>
            <w:top w:val="none" w:sz="0" w:space="0" w:color="auto"/>
            <w:left w:val="none" w:sz="0" w:space="0" w:color="auto"/>
            <w:bottom w:val="none" w:sz="0" w:space="0" w:color="auto"/>
            <w:right w:val="none" w:sz="0" w:space="0" w:color="auto"/>
          </w:divBdr>
        </w:div>
        <w:div w:id="713819042">
          <w:marLeft w:val="0"/>
          <w:marRight w:val="0"/>
          <w:marTop w:val="0"/>
          <w:marBottom w:val="0"/>
          <w:divBdr>
            <w:top w:val="none" w:sz="0" w:space="0" w:color="auto"/>
            <w:left w:val="none" w:sz="0" w:space="0" w:color="auto"/>
            <w:bottom w:val="none" w:sz="0" w:space="0" w:color="auto"/>
            <w:right w:val="none" w:sz="0" w:space="0" w:color="auto"/>
          </w:divBdr>
          <w:divsChild>
            <w:div w:id="41907149">
              <w:marLeft w:val="0"/>
              <w:marRight w:val="0"/>
              <w:marTop w:val="0"/>
              <w:marBottom w:val="0"/>
              <w:divBdr>
                <w:top w:val="none" w:sz="0" w:space="0" w:color="auto"/>
                <w:left w:val="none" w:sz="0" w:space="0" w:color="auto"/>
                <w:bottom w:val="none" w:sz="0" w:space="0" w:color="auto"/>
                <w:right w:val="none" w:sz="0" w:space="0" w:color="auto"/>
              </w:divBdr>
              <w:divsChild>
                <w:div w:id="500244747">
                  <w:marLeft w:val="0"/>
                  <w:marRight w:val="0"/>
                  <w:marTop w:val="0"/>
                  <w:marBottom w:val="0"/>
                  <w:divBdr>
                    <w:top w:val="none" w:sz="0" w:space="0" w:color="auto"/>
                    <w:left w:val="none" w:sz="0" w:space="0" w:color="auto"/>
                    <w:bottom w:val="none" w:sz="0" w:space="0" w:color="auto"/>
                    <w:right w:val="none" w:sz="0" w:space="0" w:color="auto"/>
                  </w:divBdr>
                </w:div>
                <w:div w:id="1875969348">
                  <w:marLeft w:val="0"/>
                  <w:marRight w:val="0"/>
                  <w:marTop w:val="0"/>
                  <w:marBottom w:val="0"/>
                  <w:divBdr>
                    <w:top w:val="none" w:sz="0" w:space="0" w:color="auto"/>
                    <w:left w:val="none" w:sz="0" w:space="0" w:color="auto"/>
                    <w:bottom w:val="none" w:sz="0" w:space="0" w:color="auto"/>
                    <w:right w:val="none" w:sz="0" w:space="0" w:color="auto"/>
                  </w:divBdr>
                  <w:divsChild>
                    <w:div w:id="174807506">
                      <w:marLeft w:val="0"/>
                      <w:marRight w:val="0"/>
                      <w:marTop w:val="0"/>
                      <w:marBottom w:val="0"/>
                      <w:divBdr>
                        <w:top w:val="none" w:sz="0" w:space="0" w:color="auto"/>
                        <w:left w:val="none" w:sz="0" w:space="0" w:color="auto"/>
                        <w:bottom w:val="none" w:sz="0" w:space="0" w:color="auto"/>
                        <w:right w:val="none" w:sz="0" w:space="0" w:color="auto"/>
                      </w:divBdr>
                      <w:divsChild>
                        <w:div w:id="1459453597">
                          <w:marLeft w:val="0"/>
                          <w:marRight w:val="0"/>
                          <w:marTop w:val="0"/>
                          <w:marBottom w:val="0"/>
                          <w:divBdr>
                            <w:top w:val="none" w:sz="0" w:space="0" w:color="auto"/>
                            <w:left w:val="none" w:sz="0" w:space="0" w:color="auto"/>
                            <w:bottom w:val="none" w:sz="0" w:space="0" w:color="auto"/>
                            <w:right w:val="none" w:sz="0" w:space="0" w:color="auto"/>
                          </w:divBdr>
                          <w:divsChild>
                            <w:div w:id="2127890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698387">
              <w:marLeft w:val="0"/>
              <w:marRight w:val="0"/>
              <w:marTop w:val="0"/>
              <w:marBottom w:val="0"/>
              <w:divBdr>
                <w:top w:val="none" w:sz="0" w:space="0" w:color="auto"/>
                <w:left w:val="none" w:sz="0" w:space="0" w:color="auto"/>
                <w:bottom w:val="none" w:sz="0" w:space="0" w:color="auto"/>
                <w:right w:val="none" w:sz="0" w:space="0" w:color="auto"/>
              </w:divBdr>
              <w:divsChild>
                <w:div w:id="180899025">
                  <w:marLeft w:val="0"/>
                  <w:marRight w:val="0"/>
                  <w:marTop w:val="0"/>
                  <w:marBottom w:val="0"/>
                  <w:divBdr>
                    <w:top w:val="none" w:sz="0" w:space="0" w:color="auto"/>
                    <w:left w:val="none" w:sz="0" w:space="0" w:color="auto"/>
                    <w:bottom w:val="none" w:sz="0" w:space="0" w:color="auto"/>
                    <w:right w:val="none" w:sz="0" w:space="0" w:color="auto"/>
                  </w:divBdr>
                  <w:divsChild>
                    <w:div w:id="918563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183586">
          <w:marLeft w:val="0"/>
          <w:marRight w:val="0"/>
          <w:marTop w:val="0"/>
          <w:marBottom w:val="0"/>
          <w:divBdr>
            <w:top w:val="none" w:sz="0" w:space="0" w:color="auto"/>
            <w:left w:val="none" w:sz="0" w:space="0" w:color="auto"/>
            <w:bottom w:val="none" w:sz="0" w:space="0" w:color="auto"/>
            <w:right w:val="none" w:sz="0" w:space="0" w:color="auto"/>
          </w:divBdr>
          <w:divsChild>
            <w:div w:id="1776514985">
              <w:marLeft w:val="0"/>
              <w:marRight w:val="0"/>
              <w:marTop w:val="0"/>
              <w:marBottom w:val="0"/>
              <w:divBdr>
                <w:top w:val="none" w:sz="0" w:space="0" w:color="auto"/>
                <w:left w:val="none" w:sz="0" w:space="0" w:color="auto"/>
                <w:bottom w:val="none" w:sz="0" w:space="0" w:color="auto"/>
                <w:right w:val="none" w:sz="0" w:space="0" w:color="auto"/>
              </w:divBdr>
              <w:divsChild>
                <w:div w:id="400642403">
                  <w:marLeft w:val="0"/>
                  <w:marRight w:val="0"/>
                  <w:marTop w:val="0"/>
                  <w:marBottom w:val="0"/>
                  <w:divBdr>
                    <w:top w:val="none" w:sz="0" w:space="0" w:color="auto"/>
                    <w:left w:val="none" w:sz="0" w:space="0" w:color="auto"/>
                    <w:bottom w:val="none" w:sz="0" w:space="0" w:color="auto"/>
                    <w:right w:val="none" w:sz="0" w:space="0" w:color="auto"/>
                  </w:divBdr>
                  <w:divsChild>
                    <w:div w:id="1635793711">
                      <w:marLeft w:val="0"/>
                      <w:marRight w:val="0"/>
                      <w:marTop w:val="0"/>
                      <w:marBottom w:val="0"/>
                      <w:divBdr>
                        <w:top w:val="none" w:sz="0" w:space="0" w:color="auto"/>
                        <w:left w:val="none" w:sz="0" w:space="0" w:color="auto"/>
                        <w:bottom w:val="none" w:sz="0" w:space="0" w:color="auto"/>
                        <w:right w:val="none" w:sz="0" w:space="0" w:color="auto"/>
                      </w:divBdr>
                      <w:divsChild>
                        <w:div w:id="217476403">
                          <w:marLeft w:val="0"/>
                          <w:marRight w:val="0"/>
                          <w:marTop w:val="0"/>
                          <w:marBottom w:val="0"/>
                          <w:divBdr>
                            <w:top w:val="none" w:sz="0" w:space="0" w:color="auto"/>
                            <w:left w:val="none" w:sz="0" w:space="0" w:color="auto"/>
                            <w:bottom w:val="none" w:sz="0" w:space="0" w:color="auto"/>
                            <w:right w:val="none" w:sz="0" w:space="0" w:color="auto"/>
                          </w:divBdr>
                          <w:divsChild>
                            <w:div w:id="1592396297">
                              <w:marLeft w:val="0"/>
                              <w:marRight w:val="0"/>
                              <w:marTop w:val="0"/>
                              <w:marBottom w:val="0"/>
                              <w:divBdr>
                                <w:top w:val="none" w:sz="0" w:space="0" w:color="auto"/>
                                <w:left w:val="none" w:sz="0" w:space="0" w:color="auto"/>
                                <w:bottom w:val="none" w:sz="0" w:space="0" w:color="auto"/>
                                <w:right w:val="none" w:sz="0" w:space="0" w:color="auto"/>
                              </w:divBdr>
                              <w:divsChild>
                                <w:div w:id="725685122">
                                  <w:marLeft w:val="0"/>
                                  <w:marRight w:val="0"/>
                                  <w:marTop w:val="0"/>
                                  <w:marBottom w:val="0"/>
                                  <w:divBdr>
                                    <w:top w:val="none" w:sz="0" w:space="0" w:color="auto"/>
                                    <w:left w:val="none" w:sz="0" w:space="0" w:color="auto"/>
                                    <w:bottom w:val="none" w:sz="0" w:space="0" w:color="auto"/>
                                    <w:right w:val="none" w:sz="0" w:space="0" w:color="auto"/>
                                  </w:divBdr>
                                  <w:divsChild>
                                    <w:div w:id="40634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2658786">
          <w:marLeft w:val="0"/>
          <w:marRight w:val="0"/>
          <w:marTop w:val="0"/>
          <w:marBottom w:val="0"/>
          <w:divBdr>
            <w:top w:val="none" w:sz="0" w:space="0" w:color="auto"/>
            <w:left w:val="none" w:sz="0" w:space="0" w:color="auto"/>
            <w:bottom w:val="none" w:sz="0" w:space="0" w:color="auto"/>
            <w:right w:val="none" w:sz="0" w:space="0" w:color="auto"/>
          </w:divBdr>
          <w:divsChild>
            <w:div w:id="1383939463">
              <w:marLeft w:val="0"/>
              <w:marRight w:val="0"/>
              <w:marTop w:val="0"/>
              <w:marBottom w:val="0"/>
              <w:divBdr>
                <w:top w:val="none" w:sz="0" w:space="0" w:color="auto"/>
                <w:left w:val="none" w:sz="0" w:space="0" w:color="auto"/>
                <w:bottom w:val="none" w:sz="0" w:space="0" w:color="auto"/>
                <w:right w:val="none" w:sz="0" w:space="0" w:color="auto"/>
              </w:divBdr>
              <w:divsChild>
                <w:div w:id="23173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245405">
      <w:bodyDiv w:val="1"/>
      <w:marLeft w:val="0"/>
      <w:marRight w:val="0"/>
      <w:marTop w:val="0"/>
      <w:marBottom w:val="0"/>
      <w:divBdr>
        <w:top w:val="none" w:sz="0" w:space="0" w:color="auto"/>
        <w:left w:val="none" w:sz="0" w:space="0" w:color="auto"/>
        <w:bottom w:val="none" w:sz="0" w:space="0" w:color="auto"/>
        <w:right w:val="none" w:sz="0" w:space="0" w:color="auto"/>
      </w:divBdr>
    </w:div>
    <w:div w:id="1483351105">
      <w:bodyDiv w:val="1"/>
      <w:marLeft w:val="0"/>
      <w:marRight w:val="0"/>
      <w:marTop w:val="0"/>
      <w:marBottom w:val="0"/>
      <w:divBdr>
        <w:top w:val="none" w:sz="0" w:space="0" w:color="auto"/>
        <w:left w:val="none" w:sz="0" w:space="0" w:color="auto"/>
        <w:bottom w:val="none" w:sz="0" w:space="0" w:color="auto"/>
        <w:right w:val="none" w:sz="0" w:space="0" w:color="auto"/>
      </w:divBdr>
    </w:div>
    <w:div w:id="1494373847">
      <w:bodyDiv w:val="1"/>
      <w:marLeft w:val="0"/>
      <w:marRight w:val="0"/>
      <w:marTop w:val="0"/>
      <w:marBottom w:val="0"/>
      <w:divBdr>
        <w:top w:val="none" w:sz="0" w:space="0" w:color="auto"/>
        <w:left w:val="none" w:sz="0" w:space="0" w:color="auto"/>
        <w:bottom w:val="none" w:sz="0" w:space="0" w:color="auto"/>
        <w:right w:val="none" w:sz="0" w:space="0" w:color="auto"/>
      </w:divBdr>
    </w:div>
    <w:div w:id="1494561296">
      <w:bodyDiv w:val="1"/>
      <w:marLeft w:val="0"/>
      <w:marRight w:val="0"/>
      <w:marTop w:val="0"/>
      <w:marBottom w:val="0"/>
      <w:divBdr>
        <w:top w:val="none" w:sz="0" w:space="0" w:color="auto"/>
        <w:left w:val="none" w:sz="0" w:space="0" w:color="auto"/>
        <w:bottom w:val="none" w:sz="0" w:space="0" w:color="auto"/>
        <w:right w:val="none" w:sz="0" w:space="0" w:color="auto"/>
      </w:divBdr>
    </w:div>
    <w:div w:id="1504707149">
      <w:bodyDiv w:val="1"/>
      <w:marLeft w:val="0"/>
      <w:marRight w:val="0"/>
      <w:marTop w:val="0"/>
      <w:marBottom w:val="0"/>
      <w:divBdr>
        <w:top w:val="none" w:sz="0" w:space="0" w:color="auto"/>
        <w:left w:val="none" w:sz="0" w:space="0" w:color="auto"/>
        <w:bottom w:val="none" w:sz="0" w:space="0" w:color="auto"/>
        <w:right w:val="none" w:sz="0" w:space="0" w:color="auto"/>
      </w:divBdr>
    </w:div>
    <w:div w:id="1511674955">
      <w:bodyDiv w:val="1"/>
      <w:marLeft w:val="0"/>
      <w:marRight w:val="0"/>
      <w:marTop w:val="0"/>
      <w:marBottom w:val="0"/>
      <w:divBdr>
        <w:top w:val="none" w:sz="0" w:space="0" w:color="auto"/>
        <w:left w:val="none" w:sz="0" w:space="0" w:color="auto"/>
        <w:bottom w:val="none" w:sz="0" w:space="0" w:color="auto"/>
        <w:right w:val="none" w:sz="0" w:space="0" w:color="auto"/>
      </w:divBdr>
      <w:divsChild>
        <w:div w:id="2004162864">
          <w:marLeft w:val="0"/>
          <w:marRight w:val="0"/>
          <w:marTop w:val="0"/>
          <w:marBottom w:val="0"/>
          <w:divBdr>
            <w:top w:val="none" w:sz="0" w:space="0" w:color="auto"/>
            <w:left w:val="none" w:sz="0" w:space="0" w:color="auto"/>
            <w:bottom w:val="none" w:sz="0" w:space="0" w:color="auto"/>
            <w:right w:val="none" w:sz="0" w:space="0" w:color="auto"/>
          </w:divBdr>
        </w:div>
      </w:divsChild>
    </w:div>
    <w:div w:id="1516071627">
      <w:bodyDiv w:val="1"/>
      <w:marLeft w:val="0"/>
      <w:marRight w:val="0"/>
      <w:marTop w:val="0"/>
      <w:marBottom w:val="0"/>
      <w:divBdr>
        <w:top w:val="none" w:sz="0" w:space="0" w:color="auto"/>
        <w:left w:val="none" w:sz="0" w:space="0" w:color="auto"/>
        <w:bottom w:val="none" w:sz="0" w:space="0" w:color="auto"/>
        <w:right w:val="none" w:sz="0" w:space="0" w:color="auto"/>
      </w:divBdr>
    </w:div>
    <w:div w:id="1517772501">
      <w:bodyDiv w:val="1"/>
      <w:marLeft w:val="0"/>
      <w:marRight w:val="0"/>
      <w:marTop w:val="0"/>
      <w:marBottom w:val="0"/>
      <w:divBdr>
        <w:top w:val="none" w:sz="0" w:space="0" w:color="auto"/>
        <w:left w:val="none" w:sz="0" w:space="0" w:color="auto"/>
        <w:bottom w:val="none" w:sz="0" w:space="0" w:color="auto"/>
        <w:right w:val="none" w:sz="0" w:space="0" w:color="auto"/>
      </w:divBdr>
    </w:div>
    <w:div w:id="1521890323">
      <w:bodyDiv w:val="1"/>
      <w:marLeft w:val="0"/>
      <w:marRight w:val="0"/>
      <w:marTop w:val="0"/>
      <w:marBottom w:val="0"/>
      <w:divBdr>
        <w:top w:val="none" w:sz="0" w:space="0" w:color="auto"/>
        <w:left w:val="none" w:sz="0" w:space="0" w:color="auto"/>
        <w:bottom w:val="none" w:sz="0" w:space="0" w:color="auto"/>
        <w:right w:val="none" w:sz="0" w:space="0" w:color="auto"/>
      </w:divBdr>
    </w:div>
    <w:div w:id="1539195928">
      <w:bodyDiv w:val="1"/>
      <w:marLeft w:val="0"/>
      <w:marRight w:val="0"/>
      <w:marTop w:val="0"/>
      <w:marBottom w:val="0"/>
      <w:divBdr>
        <w:top w:val="none" w:sz="0" w:space="0" w:color="auto"/>
        <w:left w:val="none" w:sz="0" w:space="0" w:color="auto"/>
        <w:bottom w:val="none" w:sz="0" w:space="0" w:color="auto"/>
        <w:right w:val="none" w:sz="0" w:space="0" w:color="auto"/>
      </w:divBdr>
    </w:div>
    <w:div w:id="1545170787">
      <w:bodyDiv w:val="1"/>
      <w:marLeft w:val="0"/>
      <w:marRight w:val="0"/>
      <w:marTop w:val="0"/>
      <w:marBottom w:val="0"/>
      <w:divBdr>
        <w:top w:val="none" w:sz="0" w:space="0" w:color="auto"/>
        <w:left w:val="none" w:sz="0" w:space="0" w:color="auto"/>
        <w:bottom w:val="none" w:sz="0" w:space="0" w:color="auto"/>
        <w:right w:val="none" w:sz="0" w:space="0" w:color="auto"/>
      </w:divBdr>
    </w:div>
    <w:div w:id="1548563421">
      <w:bodyDiv w:val="1"/>
      <w:marLeft w:val="0"/>
      <w:marRight w:val="0"/>
      <w:marTop w:val="0"/>
      <w:marBottom w:val="0"/>
      <w:divBdr>
        <w:top w:val="none" w:sz="0" w:space="0" w:color="auto"/>
        <w:left w:val="none" w:sz="0" w:space="0" w:color="auto"/>
        <w:bottom w:val="none" w:sz="0" w:space="0" w:color="auto"/>
        <w:right w:val="none" w:sz="0" w:space="0" w:color="auto"/>
      </w:divBdr>
    </w:div>
    <w:div w:id="1554542921">
      <w:bodyDiv w:val="1"/>
      <w:marLeft w:val="0"/>
      <w:marRight w:val="0"/>
      <w:marTop w:val="0"/>
      <w:marBottom w:val="0"/>
      <w:divBdr>
        <w:top w:val="none" w:sz="0" w:space="0" w:color="auto"/>
        <w:left w:val="none" w:sz="0" w:space="0" w:color="auto"/>
        <w:bottom w:val="none" w:sz="0" w:space="0" w:color="auto"/>
        <w:right w:val="none" w:sz="0" w:space="0" w:color="auto"/>
      </w:divBdr>
      <w:divsChild>
        <w:div w:id="345442013">
          <w:marLeft w:val="0"/>
          <w:marRight w:val="0"/>
          <w:marTop w:val="0"/>
          <w:marBottom w:val="0"/>
          <w:divBdr>
            <w:top w:val="none" w:sz="0" w:space="0" w:color="auto"/>
            <w:left w:val="none" w:sz="0" w:space="0" w:color="auto"/>
            <w:bottom w:val="none" w:sz="0" w:space="0" w:color="auto"/>
            <w:right w:val="none" w:sz="0" w:space="0" w:color="auto"/>
          </w:divBdr>
        </w:div>
      </w:divsChild>
    </w:div>
    <w:div w:id="1567490134">
      <w:bodyDiv w:val="1"/>
      <w:marLeft w:val="0"/>
      <w:marRight w:val="0"/>
      <w:marTop w:val="0"/>
      <w:marBottom w:val="0"/>
      <w:divBdr>
        <w:top w:val="none" w:sz="0" w:space="0" w:color="auto"/>
        <w:left w:val="none" w:sz="0" w:space="0" w:color="auto"/>
        <w:bottom w:val="none" w:sz="0" w:space="0" w:color="auto"/>
        <w:right w:val="none" w:sz="0" w:space="0" w:color="auto"/>
      </w:divBdr>
    </w:div>
    <w:div w:id="1579826164">
      <w:bodyDiv w:val="1"/>
      <w:marLeft w:val="0"/>
      <w:marRight w:val="0"/>
      <w:marTop w:val="0"/>
      <w:marBottom w:val="0"/>
      <w:divBdr>
        <w:top w:val="none" w:sz="0" w:space="0" w:color="auto"/>
        <w:left w:val="none" w:sz="0" w:space="0" w:color="auto"/>
        <w:bottom w:val="none" w:sz="0" w:space="0" w:color="auto"/>
        <w:right w:val="none" w:sz="0" w:space="0" w:color="auto"/>
      </w:divBdr>
    </w:div>
    <w:div w:id="1600065686">
      <w:bodyDiv w:val="1"/>
      <w:marLeft w:val="0"/>
      <w:marRight w:val="0"/>
      <w:marTop w:val="0"/>
      <w:marBottom w:val="0"/>
      <w:divBdr>
        <w:top w:val="none" w:sz="0" w:space="0" w:color="auto"/>
        <w:left w:val="none" w:sz="0" w:space="0" w:color="auto"/>
        <w:bottom w:val="none" w:sz="0" w:space="0" w:color="auto"/>
        <w:right w:val="none" w:sz="0" w:space="0" w:color="auto"/>
      </w:divBdr>
    </w:div>
    <w:div w:id="1603300384">
      <w:bodyDiv w:val="1"/>
      <w:marLeft w:val="0"/>
      <w:marRight w:val="0"/>
      <w:marTop w:val="0"/>
      <w:marBottom w:val="0"/>
      <w:divBdr>
        <w:top w:val="none" w:sz="0" w:space="0" w:color="auto"/>
        <w:left w:val="none" w:sz="0" w:space="0" w:color="auto"/>
        <w:bottom w:val="none" w:sz="0" w:space="0" w:color="auto"/>
        <w:right w:val="none" w:sz="0" w:space="0" w:color="auto"/>
      </w:divBdr>
    </w:div>
    <w:div w:id="1611861438">
      <w:bodyDiv w:val="1"/>
      <w:marLeft w:val="0"/>
      <w:marRight w:val="0"/>
      <w:marTop w:val="0"/>
      <w:marBottom w:val="0"/>
      <w:divBdr>
        <w:top w:val="none" w:sz="0" w:space="0" w:color="auto"/>
        <w:left w:val="none" w:sz="0" w:space="0" w:color="auto"/>
        <w:bottom w:val="none" w:sz="0" w:space="0" w:color="auto"/>
        <w:right w:val="none" w:sz="0" w:space="0" w:color="auto"/>
      </w:divBdr>
    </w:div>
    <w:div w:id="1613131579">
      <w:bodyDiv w:val="1"/>
      <w:marLeft w:val="0"/>
      <w:marRight w:val="0"/>
      <w:marTop w:val="0"/>
      <w:marBottom w:val="0"/>
      <w:divBdr>
        <w:top w:val="none" w:sz="0" w:space="0" w:color="auto"/>
        <w:left w:val="none" w:sz="0" w:space="0" w:color="auto"/>
        <w:bottom w:val="none" w:sz="0" w:space="0" w:color="auto"/>
        <w:right w:val="none" w:sz="0" w:space="0" w:color="auto"/>
      </w:divBdr>
    </w:div>
    <w:div w:id="1618100124">
      <w:bodyDiv w:val="1"/>
      <w:marLeft w:val="0"/>
      <w:marRight w:val="0"/>
      <w:marTop w:val="0"/>
      <w:marBottom w:val="0"/>
      <w:divBdr>
        <w:top w:val="none" w:sz="0" w:space="0" w:color="auto"/>
        <w:left w:val="none" w:sz="0" w:space="0" w:color="auto"/>
        <w:bottom w:val="none" w:sz="0" w:space="0" w:color="auto"/>
        <w:right w:val="none" w:sz="0" w:space="0" w:color="auto"/>
      </w:divBdr>
      <w:divsChild>
        <w:div w:id="852300352">
          <w:marLeft w:val="0"/>
          <w:marRight w:val="0"/>
          <w:marTop w:val="0"/>
          <w:marBottom w:val="0"/>
          <w:divBdr>
            <w:top w:val="none" w:sz="0" w:space="0" w:color="auto"/>
            <w:left w:val="none" w:sz="0" w:space="0" w:color="auto"/>
            <w:bottom w:val="none" w:sz="0" w:space="0" w:color="auto"/>
            <w:right w:val="none" w:sz="0" w:space="0" w:color="auto"/>
          </w:divBdr>
          <w:divsChild>
            <w:div w:id="555970506">
              <w:marLeft w:val="0"/>
              <w:marRight w:val="0"/>
              <w:marTop w:val="0"/>
              <w:marBottom w:val="0"/>
              <w:divBdr>
                <w:top w:val="none" w:sz="0" w:space="0" w:color="auto"/>
                <w:left w:val="none" w:sz="0" w:space="0" w:color="auto"/>
                <w:bottom w:val="none" w:sz="0" w:space="0" w:color="auto"/>
                <w:right w:val="none" w:sz="0" w:space="0" w:color="auto"/>
              </w:divBdr>
            </w:div>
          </w:divsChild>
        </w:div>
        <w:div w:id="926426524">
          <w:marLeft w:val="0"/>
          <w:marRight w:val="0"/>
          <w:marTop w:val="0"/>
          <w:marBottom w:val="0"/>
          <w:divBdr>
            <w:top w:val="none" w:sz="0" w:space="0" w:color="auto"/>
            <w:left w:val="none" w:sz="0" w:space="0" w:color="auto"/>
            <w:bottom w:val="none" w:sz="0" w:space="0" w:color="auto"/>
            <w:right w:val="none" w:sz="0" w:space="0" w:color="auto"/>
          </w:divBdr>
          <w:divsChild>
            <w:div w:id="103862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577952">
      <w:bodyDiv w:val="1"/>
      <w:marLeft w:val="0"/>
      <w:marRight w:val="0"/>
      <w:marTop w:val="0"/>
      <w:marBottom w:val="0"/>
      <w:divBdr>
        <w:top w:val="none" w:sz="0" w:space="0" w:color="auto"/>
        <w:left w:val="none" w:sz="0" w:space="0" w:color="auto"/>
        <w:bottom w:val="none" w:sz="0" w:space="0" w:color="auto"/>
        <w:right w:val="none" w:sz="0" w:space="0" w:color="auto"/>
      </w:divBdr>
    </w:div>
    <w:div w:id="1635406609">
      <w:bodyDiv w:val="1"/>
      <w:marLeft w:val="0"/>
      <w:marRight w:val="0"/>
      <w:marTop w:val="0"/>
      <w:marBottom w:val="0"/>
      <w:divBdr>
        <w:top w:val="none" w:sz="0" w:space="0" w:color="auto"/>
        <w:left w:val="none" w:sz="0" w:space="0" w:color="auto"/>
        <w:bottom w:val="none" w:sz="0" w:space="0" w:color="auto"/>
        <w:right w:val="none" w:sz="0" w:space="0" w:color="auto"/>
      </w:divBdr>
    </w:div>
    <w:div w:id="1636594351">
      <w:bodyDiv w:val="1"/>
      <w:marLeft w:val="0"/>
      <w:marRight w:val="0"/>
      <w:marTop w:val="0"/>
      <w:marBottom w:val="0"/>
      <w:divBdr>
        <w:top w:val="none" w:sz="0" w:space="0" w:color="auto"/>
        <w:left w:val="none" w:sz="0" w:space="0" w:color="auto"/>
        <w:bottom w:val="none" w:sz="0" w:space="0" w:color="auto"/>
        <w:right w:val="none" w:sz="0" w:space="0" w:color="auto"/>
      </w:divBdr>
    </w:div>
    <w:div w:id="1656181423">
      <w:bodyDiv w:val="1"/>
      <w:marLeft w:val="0"/>
      <w:marRight w:val="0"/>
      <w:marTop w:val="0"/>
      <w:marBottom w:val="0"/>
      <w:divBdr>
        <w:top w:val="none" w:sz="0" w:space="0" w:color="auto"/>
        <w:left w:val="none" w:sz="0" w:space="0" w:color="auto"/>
        <w:bottom w:val="none" w:sz="0" w:space="0" w:color="auto"/>
        <w:right w:val="none" w:sz="0" w:space="0" w:color="auto"/>
      </w:divBdr>
      <w:divsChild>
        <w:div w:id="231356946">
          <w:marLeft w:val="0"/>
          <w:marRight w:val="0"/>
          <w:marTop w:val="0"/>
          <w:marBottom w:val="0"/>
          <w:divBdr>
            <w:top w:val="none" w:sz="0" w:space="0" w:color="auto"/>
            <w:left w:val="none" w:sz="0" w:space="0" w:color="auto"/>
            <w:bottom w:val="none" w:sz="0" w:space="0" w:color="auto"/>
            <w:right w:val="none" w:sz="0" w:space="0" w:color="auto"/>
          </w:divBdr>
          <w:divsChild>
            <w:div w:id="99184551">
              <w:marLeft w:val="0"/>
              <w:marRight w:val="0"/>
              <w:marTop w:val="0"/>
              <w:marBottom w:val="0"/>
              <w:divBdr>
                <w:top w:val="none" w:sz="0" w:space="0" w:color="auto"/>
                <w:left w:val="none" w:sz="0" w:space="0" w:color="auto"/>
                <w:bottom w:val="none" w:sz="0" w:space="0" w:color="auto"/>
                <w:right w:val="none" w:sz="0" w:space="0" w:color="auto"/>
              </w:divBdr>
              <w:divsChild>
                <w:div w:id="163899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065220">
          <w:marLeft w:val="0"/>
          <w:marRight w:val="0"/>
          <w:marTop w:val="0"/>
          <w:marBottom w:val="0"/>
          <w:divBdr>
            <w:top w:val="none" w:sz="0" w:space="0" w:color="auto"/>
            <w:left w:val="none" w:sz="0" w:space="0" w:color="auto"/>
            <w:bottom w:val="none" w:sz="0" w:space="0" w:color="auto"/>
            <w:right w:val="none" w:sz="0" w:space="0" w:color="auto"/>
          </w:divBdr>
        </w:div>
      </w:divsChild>
    </w:div>
    <w:div w:id="1670131684">
      <w:bodyDiv w:val="1"/>
      <w:marLeft w:val="0"/>
      <w:marRight w:val="0"/>
      <w:marTop w:val="0"/>
      <w:marBottom w:val="0"/>
      <w:divBdr>
        <w:top w:val="none" w:sz="0" w:space="0" w:color="auto"/>
        <w:left w:val="none" w:sz="0" w:space="0" w:color="auto"/>
        <w:bottom w:val="none" w:sz="0" w:space="0" w:color="auto"/>
        <w:right w:val="none" w:sz="0" w:space="0" w:color="auto"/>
      </w:divBdr>
    </w:div>
    <w:div w:id="1672100238">
      <w:bodyDiv w:val="1"/>
      <w:marLeft w:val="0"/>
      <w:marRight w:val="0"/>
      <w:marTop w:val="0"/>
      <w:marBottom w:val="0"/>
      <w:divBdr>
        <w:top w:val="none" w:sz="0" w:space="0" w:color="auto"/>
        <w:left w:val="none" w:sz="0" w:space="0" w:color="auto"/>
        <w:bottom w:val="none" w:sz="0" w:space="0" w:color="auto"/>
        <w:right w:val="none" w:sz="0" w:space="0" w:color="auto"/>
      </w:divBdr>
    </w:div>
    <w:div w:id="1684280089">
      <w:bodyDiv w:val="1"/>
      <w:marLeft w:val="0"/>
      <w:marRight w:val="0"/>
      <w:marTop w:val="0"/>
      <w:marBottom w:val="0"/>
      <w:divBdr>
        <w:top w:val="none" w:sz="0" w:space="0" w:color="auto"/>
        <w:left w:val="none" w:sz="0" w:space="0" w:color="auto"/>
        <w:bottom w:val="none" w:sz="0" w:space="0" w:color="auto"/>
        <w:right w:val="none" w:sz="0" w:space="0" w:color="auto"/>
      </w:divBdr>
    </w:div>
    <w:div w:id="1688941071">
      <w:bodyDiv w:val="1"/>
      <w:marLeft w:val="0"/>
      <w:marRight w:val="0"/>
      <w:marTop w:val="0"/>
      <w:marBottom w:val="0"/>
      <w:divBdr>
        <w:top w:val="none" w:sz="0" w:space="0" w:color="auto"/>
        <w:left w:val="none" w:sz="0" w:space="0" w:color="auto"/>
        <w:bottom w:val="none" w:sz="0" w:space="0" w:color="auto"/>
        <w:right w:val="none" w:sz="0" w:space="0" w:color="auto"/>
      </w:divBdr>
    </w:div>
    <w:div w:id="1693998264">
      <w:bodyDiv w:val="1"/>
      <w:marLeft w:val="0"/>
      <w:marRight w:val="0"/>
      <w:marTop w:val="0"/>
      <w:marBottom w:val="0"/>
      <w:divBdr>
        <w:top w:val="none" w:sz="0" w:space="0" w:color="auto"/>
        <w:left w:val="none" w:sz="0" w:space="0" w:color="auto"/>
        <w:bottom w:val="none" w:sz="0" w:space="0" w:color="auto"/>
        <w:right w:val="none" w:sz="0" w:space="0" w:color="auto"/>
      </w:divBdr>
    </w:div>
    <w:div w:id="1696886666">
      <w:bodyDiv w:val="1"/>
      <w:marLeft w:val="0"/>
      <w:marRight w:val="0"/>
      <w:marTop w:val="0"/>
      <w:marBottom w:val="0"/>
      <w:divBdr>
        <w:top w:val="none" w:sz="0" w:space="0" w:color="auto"/>
        <w:left w:val="none" w:sz="0" w:space="0" w:color="auto"/>
        <w:bottom w:val="none" w:sz="0" w:space="0" w:color="auto"/>
        <w:right w:val="none" w:sz="0" w:space="0" w:color="auto"/>
      </w:divBdr>
    </w:div>
    <w:div w:id="1699356433">
      <w:bodyDiv w:val="1"/>
      <w:marLeft w:val="0"/>
      <w:marRight w:val="0"/>
      <w:marTop w:val="0"/>
      <w:marBottom w:val="0"/>
      <w:divBdr>
        <w:top w:val="none" w:sz="0" w:space="0" w:color="auto"/>
        <w:left w:val="none" w:sz="0" w:space="0" w:color="auto"/>
        <w:bottom w:val="none" w:sz="0" w:space="0" w:color="auto"/>
        <w:right w:val="none" w:sz="0" w:space="0" w:color="auto"/>
      </w:divBdr>
    </w:div>
    <w:div w:id="1711959446">
      <w:bodyDiv w:val="1"/>
      <w:marLeft w:val="0"/>
      <w:marRight w:val="0"/>
      <w:marTop w:val="0"/>
      <w:marBottom w:val="0"/>
      <w:divBdr>
        <w:top w:val="none" w:sz="0" w:space="0" w:color="auto"/>
        <w:left w:val="none" w:sz="0" w:space="0" w:color="auto"/>
        <w:bottom w:val="none" w:sz="0" w:space="0" w:color="auto"/>
        <w:right w:val="none" w:sz="0" w:space="0" w:color="auto"/>
      </w:divBdr>
      <w:divsChild>
        <w:div w:id="1611936217">
          <w:marLeft w:val="0"/>
          <w:marRight w:val="0"/>
          <w:marTop w:val="0"/>
          <w:marBottom w:val="0"/>
          <w:divBdr>
            <w:top w:val="none" w:sz="0" w:space="0" w:color="auto"/>
            <w:left w:val="none" w:sz="0" w:space="0" w:color="auto"/>
            <w:bottom w:val="none" w:sz="0" w:space="0" w:color="auto"/>
            <w:right w:val="none" w:sz="0" w:space="0" w:color="auto"/>
          </w:divBdr>
          <w:divsChild>
            <w:div w:id="1050613737">
              <w:marLeft w:val="0"/>
              <w:marRight w:val="0"/>
              <w:marTop w:val="0"/>
              <w:marBottom w:val="0"/>
              <w:divBdr>
                <w:top w:val="none" w:sz="0" w:space="0" w:color="auto"/>
                <w:left w:val="none" w:sz="0" w:space="0" w:color="auto"/>
                <w:bottom w:val="none" w:sz="0" w:space="0" w:color="auto"/>
                <w:right w:val="none" w:sz="0" w:space="0" w:color="auto"/>
              </w:divBdr>
              <w:divsChild>
                <w:div w:id="1595748287">
                  <w:marLeft w:val="0"/>
                  <w:marRight w:val="0"/>
                  <w:marTop w:val="0"/>
                  <w:marBottom w:val="0"/>
                  <w:divBdr>
                    <w:top w:val="none" w:sz="0" w:space="0" w:color="auto"/>
                    <w:left w:val="none" w:sz="0" w:space="0" w:color="auto"/>
                    <w:bottom w:val="none" w:sz="0" w:space="0" w:color="auto"/>
                    <w:right w:val="none" w:sz="0" w:space="0" w:color="auto"/>
                  </w:divBdr>
                  <w:divsChild>
                    <w:div w:id="1540122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6075302">
      <w:bodyDiv w:val="1"/>
      <w:marLeft w:val="0"/>
      <w:marRight w:val="0"/>
      <w:marTop w:val="0"/>
      <w:marBottom w:val="0"/>
      <w:divBdr>
        <w:top w:val="none" w:sz="0" w:space="0" w:color="auto"/>
        <w:left w:val="none" w:sz="0" w:space="0" w:color="auto"/>
        <w:bottom w:val="none" w:sz="0" w:space="0" w:color="auto"/>
        <w:right w:val="none" w:sz="0" w:space="0" w:color="auto"/>
      </w:divBdr>
      <w:divsChild>
        <w:div w:id="1831749800">
          <w:marLeft w:val="0"/>
          <w:marRight w:val="0"/>
          <w:marTop w:val="0"/>
          <w:marBottom w:val="0"/>
          <w:divBdr>
            <w:top w:val="none" w:sz="0" w:space="0" w:color="auto"/>
            <w:left w:val="none" w:sz="0" w:space="0" w:color="auto"/>
            <w:bottom w:val="none" w:sz="0" w:space="0" w:color="auto"/>
            <w:right w:val="none" w:sz="0" w:space="0" w:color="auto"/>
          </w:divBdr>
          <w:divsChild>
            <w:div w:id="430977374">
              <w:marLeft w:val="0"/>
              <w:marRight w:val="0"/>
              <w:marTop w:val="0"/>
              <w:marBottom w:val="0"/>
              <w:divBdr>
                <w:top w:val="none" w:sz="0" w:space="0" w:color="auto"/>
                <w:left w:val="none" w:sz="0" w:space="0" w:color="auto"/>
                <w:bottom w:val="none" w:sz="0" w:space="0" w:color="auto"/>
                <w:right w:val="none" w:sz="0" w:space="0" w:color="auto"/>
              </w:divBdr>
              <w:divsChild>
                <w:div w:id="22186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7660108">
      <w:bodyDiv w:val="1"/>
      <w:marLeft w:val="0"/>
      <w:marRight w:val="0"/>
      <w:marTop w:val="0"/>
      <w:marBottom w:val="0"/>
      <w:divBdr>
        <w:top w:val="none" w:sz="0" w:space="0" w:color="auto"/>
        <w:left w:val="none" w:sz="0" w:space="0" w:color="auto"/>
        <w:bottom w:val="none" w:sz="0" w:space="0" w:color="auto"/>
        <w:right w:val="none" w:sz="0" w:space="0" w:color="auto"/>
      </w:divBdr>
    </w:div>
    <w:div w:id="1730416554">
      <w:bodyDiv w:val="1"/>
      <w:marLeft w:val="0"/>
      <w:marRight w:val="0"/>
      <w:marTop w:val="0"/>
      <w:marBottom w:val="0"/>
      <w:divBdr>
        <w:top w:val="none" w:sz="0" w:space="0" w:color="auto"/>
        <w:left w:val="none" w:sz="0" w:space="0" w:color="auto"/>
        <w:bottom w:val="none" w:sz="0" w:space="0" w:color="auto"/>
        <w:right w:val="none" w:sz="0" w:space="0" w:color="auto"/>
      </w:divBdr>
      <w:divsChild>
        <w:div w:id="859396612">
          <w:marLeft w:val="0"/>
          <w:marRight w:val="0"/>
          <w:marTop w:val="0"/>
          <w:marBottom w:val="0"/>
          <w:divBdr>
            <w:top w:val="none" w:sz="0" w:space="0" w:color="auto"/>
            <w:left w:val="none" w:sz="0" w:space="0" w:color="auto"/>
            <w:bottom w:val="none" w:sz="0" w:space="0" w:color="auto"/>
            <w:right w:val="none" w:sz="0" w:space="0" w:color="auto"/>
          </w:divBdr>
          <w:divsChild>
            <w:div w:id="6058727">
              <w:marLeft w:val="0"/>
              <w:marRight w:val="0"/>
              <w:marTop w:val="0"/>
              <w:marBottom w:val="0"/>
              <w:divBdr>
                <w:top w:val="none" w:sz="0" w:space="0" w:color="auto"/>
                <w:left w:val="none" w:sz="0" w:space="0" w:color="auto"/>
                <w:bottom w:val="none" w:sz="0" w:space="0" w:color="auto"/>
                <w:right w:val="none" w:sz="0" w:space="0" w:color="auto"/>
              </w:divBdr>
              <w:divsChild>
                <w:div w:id="77404855">
                  <w:marLeft w:val="0"/>
                  <w:marRight w:val="0"/>
                  <w:marTop w:val="0"/>
                  <w:marBottom w:val="0"/>
                  <w:divBdr>
                    <w:top w:val="none" w:sz="0" w:space="0" w:color="auto"/>
                    <w:left w:val="none" w:sz="0" w:space="0" w:color="auto"/>
                    <w:bottom w:val="none" w:sz="0" w:space="0" w:color="auto"/>
                    <w:right w:val="none" w:sz="0" w:space="0" w:color="auto"/>
                  </w:divBdr>
                  <w:divsChild>
                    <w:div w:id="1264262213">
                      <w:marLeft w:val="0"/>
                      <w:marRight w:val="0"/>
                      <w:marTop w:val="0"/>
                      <w:marBottom w:val="0"/>
                      <w:divBdr>
                        <w:top w:val="none" w:sz="0" w:space="0" w:color="auto"/>
                        <w:left w:val="none" w:sz="0" w:space="0" w:color="auto"/>
                        <w:bottom w:val="none" w:sz="0" w:space="0" w:color="auto"/>
                        <w:right w:val="none" w:sz="0" w:space="0" w:color="auto"/>
                      </w:divBdr>
                      <w:divsChild>
                        <w:div w:id="5251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932190">
      <w:bodyDiv w:val="1"/>
      <w:marLeft w:val="0"/>
      <w:marRight w:val="0"/>
      <w:marTop w:val="0"/>
      <w:marBottom w:val="0"/>
      <w:divBdr>
        <w:top w:val="none" w:sz="0" w:space="0" w:color="auto"/>
        <w:left w:val="none" w:sz="0" w:space="0" w:color="auto"/>
        <w:bottom w:val="none" w:sz="0" w:space="0" w:color="auto"/>
        <w:right w:val="none" w:sz="0" w:space="0" w:color="auto"/>
      </w:divBdr>
    </w:div>
    <w:div w:id="1739018725">
      <w:bodyDiv w:val="1"/>
      <w:marLeft w:val="0"/>
      <w:marRight w:val="0"/>
      <w:marTop w:val="0"/>
      <w:marBottom w:val="0"/>
      <w:divBdr>
        <w:top w:val="none" w:sz="0" w:space="0" w:color="auto"/>
        <w:left w:val="none" w:sz="0" w:space="0" w:color="auto"/>
        <w:bottom w:val="none" w:sz="0" w:space="0" w:color="auto"/>
        <w:right w:val="none" w:sz="0" w:space="0" w:color="auto"/>
      </w:divBdr>
    </w:div>
    <w:div w:id="1754398729">
      <w:bodyDiv w:val="1"/>
      <w:marLeft w:val="0"/>
      <w:marRight w:val="0"/>
      <w:marTop w:val="0"/>
      <w:marBottom w:val="0"/>
      <w:divBdr>
        <w:top w:val="none" w:sz="0" w:space="0" w:color="auto"/>
        <w:left w:val="none" w:sz="0" w:space="0" w:color="auto"/>
        <w:bottom w:val="none" w:sz="0" w:space="0" w:color="auto"/>
        <w:right w:val="none" w:sz="0" w:space="0" w:color="auto"/>
      </w:divBdr>
    </w:div>
    <w:div w:id="1778477658">
      <w:bodyDiv w:val="1"/>
      <w:marLeft w:val="0"/>
      <w:marRight w:val="0"/>
      <w:marTop w:val="0"/>
      <w:marBottom w:val="0"/>
      <w:divBdr>
        <w:top w:val="none" w:sz="0" w:space="0" w:color="auto"/>
        <w:left w:val="none" w:sz="0" w:space="0" w:color="auto"/>
        <w:bottom w:val="none" w:sz="0" w:space="0" w:color="auto"/>
        <w:right w:val="none" w:sz="0" w:space="0" w:color="auto"/>
      </w:divBdr>
    </w:div>
    <w:div w:id="1793745417">
      <w:bodyDiv w:val="1"/>
      <w:marLeft w:val="0"/>
      <w:marRight w:val="0"/>
      <w:marTop w:val="0"/>
      <w:marBottom w:val="0"/>
      <w:divBdr>
        <w:top w:val="none" w:sz="0" w:space="0" w:color="auto"/>
        <w:left w:val="none" w:sz="0" w:space="0" w:color="auto"/>
        <w:bottom w:val="none" w:sz="0" w:space="0" w:color="auto"/>
        <w:right w:val="none" w:sz="0" w:space="0" w:color="auto"/>
      </w:divBdr>
    </w:div>
    <w:div w:id="1798137682">
      <w:bodyDiv w:val="1"/>
      <w:marLeft w:val="0"/>
      <w:marRight w:val="0"/>
      <w:marTop w:val="0"/>
      <w:marBottom w:val="0"/>
      <w:divBdr>
        <w:top w:val="none" w:sz="0" w:space="0" w:color="auto"/>
        <w:left w:val="none" w:sz="0" w:space="0" w:color="auto"/>
        <w:bottom w:val="none" w:sz="0" w:space="0" w:color="auto"/>
        <w:right w:val="none" w:sz="0" w:space="0" w:color="auto"/>
      </w:divBdr>
      <w:divsChild>
        <w:div w:id="25373288">
          <w:marLeft w:val="0"/>
          <w:marRight w:val="0"/>
          <w:marTop w:val="0"/>
          <w:marBottom w:val="150"/>
          <w:divBdr>
            <w:top w:val="none" w:sz="0" w:space="0" w:color="auto"/>
            <w:left w:val="none" w:sz="0" w:space="0" w:color="auto"/>
            <w:bottom w:val="none" w:sz="0" w:space="0" w:color="auto"/>
            <w:right w:val="none" w:sz="0" w:space="0" w:color="auto"/>
          </w:divBdr>
          <w:divsChild>
            <w:div w:id="1928683530">
              <w:marLeft w:val="0"/>
              <w:marRight w:val="0"/>
              <w:marTop w:val="0"/>
              <w:marBottom w:val="0"/>
              <w:divBdr>
                <w:top w:val="none" w:sz="0" w:space="0" w:color="auto"/>
                <w:left w:val="none" w:sz="0" w:space="0" w:color="auto"/>
                <w:bottom w:val="none" w:sz="0" w:space="0" w:color="auto"/>
                <w:right w:val="none" w:sz="0" w:space="0" w:color="auto"/>
              </w:divBdr>
              <w:divsChild>
                <w:div w:id="192633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572032">
          <w:marLeft w:val="0"/>
          <w:marRight w:val="0"/>
          <w:marTop w:val="0"/>
          <w:marBottom w:val="0"/>
          <w:divBdr>
            <w:top w:val="none" w:sz="0" w:space="0" w:color="auto"/>
            <w:left w:val="none" w:sz="0" w:space="0" w:color="auto"/>
            <w:bottom w:val="none" w:sz="0" w:space="0" w:color="auto"/>
            <w:right w:val="none" w:sz="0" w:space="0" w:color="auto"/>
          </w:divBdr>
          <w:divsChild>
            <w:div w:id="171071521">
              <w:marLeft w:val="0"/>
              <w:marRight w:val="0"/>
              <w:marTop w:val="0"/>
              <w:marBottom w:val="0"/>
              <w:divBdr>
                <w:top w:val="none" w:sz="0" w:space="0" w:color="auto"/>
                <w:left w:val="none" w:sz="0" w:space="0" w:color="auto"/>
                <w:bottom w:val="none" w:sz="0" w:space="0" w:color="auto"/>
                <w:right w:val="none" w:sz="0" w:space="0" w:color="auto"/>
              </w:divBdr>
              <w:divsChild>
                <w:div w:id="1427923868">
                  <w:marLeft w:val="0"/>
                  <w:marRight w:val="0"/>
                  <w:marTop w:val="0"/>
                  <w:marBottom w:val="0"/>
                  <w:divBdr>
                    <w:top w:val="none" w:sz="0" w:space="0" w:color="auto"/>
                    <w:left w:val="none" w:sz="0" w:space="0" w:color="auto"/>
                    <w:bottom w:val="none" w:sz="0" w:space="0" w:color="auto"/>
                    <w:right w:val="none" w:sz="0" w:space="0" w:color="auto"/>
                  </w:divBdr>
                  <w:divsChild>
                    <w:div w:id="718090702">
                      <w:marLeft w:val="0"/>
                      <w:marRight w:val="0"/>
                      <w:marTop w:val="0"/>
                      <w:marBottom w:val="0"/>
                      <w:divBdr>
                        <w:top w:val="none" w:sz="0" w:space="0" w:color="auto"/>
                        <w:left w:val="none" w:sz="0" w:space="0" w:color="auto"/>
                        <w:bottom w:val="none" w:sz="0" w:space="0" w:color="auto"/>
                        <w:right w:val="none" w:sz="0" w:space="0" w:color="auto"/>
                      </w:divBdr>
                      <w:divsChild>
                        <w:div w:id="1359165341">
                          <w:marLeft w:val="0"/>
                          <w:marRight w:val="0"/>
                          <w:marTop w:val="0"/>
                          <w:marBottom w:val="0"/>
                          <w:divBdr>
                            <w:top w:val="none" w:sz="0" w:space="0" w:color="auto"/>
                            <w:left w:val="none" w:sz="0" w:space="0" w:color="auto"/>
                            <w:bottom w:val="none" w:sz="0" w:space="0" w:color="auto"/>
                            <w:right w:val="none" w:sz="0" w:space="0" w:color="auto"/>
                          </w:divBdr>
                          <w:divsChild>
                            <w:div w:id="584925688">
                              <w:marLeft w:val="0"/>
                              <w:marRight w:val="0"/>
                              <w:marTop w:val="0"/>
                              <w:marBottom w:val="0"/>
                              <w:divBdr>
                                <w:top w:val="none" w:sz="0" w:space="0" w:color="auto"/>
                                <w:left w:val="none" w:sz="0" w:space="0" w:color="auto"/>
                                <w:bottom w:val="none" w:sz="0" w:space="0" w:color="auto"/>
                                <w:right w:val="none" w:sz="0" w:space="0" w:color="auto"/>
                              </w:divBdr>
                            </w:div>
                            <w:div w:id="122926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61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6118652">
      <w:bodyDiv w:val="1"/>
      <w:marLeft w:val="0"/>
      <w:marRight w:val="0"/>
      <w:marTop w:val="0"/>
      <w:marBottom w:val="0"/>
      <w:divBdr>
        <w:top w:val="none" w:sz="0" w:space="0" w:color="auto"/>
        <w:left w:val="none" w:sz="0" w:space="0" w:color="auto"/>
        <w:bottom w:val="none" w:sz="0" w:space="0" w:color="auto"/>
        <w:right w:val="none" w:sz="0" w:space="0" w:color="auto"/>
      </w:divBdr>
    </w:div>
    <w:div w:id="1822194560">
      <w:bodyDiv w:val="1"/>
      <w:marLeft w:val="0"/>
      <w:marRight w:val="0"/>
      <w:marTop w:val="0"/>
      <w:marBottom w:val="0"/>
      <w:divBdr>
        <w:top w:val="none" w:sz="0" w:space="0" w:color="auto"/>
        <w:left w:val="none" w:sz="0" w:space="0" w:color="auto"/>
        <w:bottom w:val="none" w:sz="0" w:space="0" w:color="auto"/>
        <w:right w:val="none" w:sz="0" w:space="0" w:color="auto"/>
      </w:divBdr>
    </w:div>
    <w:div w:id="1837375792">
      <w:bodyDiv w:val="1"/>
      <w:marLeft w:val="0"/>
      <w:marRight w:val="0"/>
      <w:marTop w:val="0"/>
      <w:marBottom w:val="0"/>
      <w:divBdr>
        <w:top w:val="none" w:sz="0" w:space="0" w:color="auto"/>
        <w:left w:val="none" w:sz="0" w:space="0" w:color="auto"/>
        <w:bottom w:val="none" w:sz="0" w:space="0" w:color="auto"/>
        <w:right w:val="none" w:sz="0" w:space="0" w:color="auto"/>
      </w:divBdr>
    </w:div>
    <w:div w:id="1839928360">
      <w:bodyDiv w:val="1"/>
      <w:marLeft w:val="0"/>
      <w:marRight w:val="0"/>
      <w:marTop w:val="0"/>
      <w:marBottom w:val="0"/>
      <w:divBdr>
        <w:top w:val="none" w:sz="0" w:space="0" w:color="auto"/>
        <w:left w:val="none" w:sz="0" w:space="0" w:color="auto"/>
        <w:bottom w:val="none" w:sz="0" w:space="0" w:color="auto"/>
        <w:right w:val="none" w:sz="0" w:space="0" w:color="auto"/>
      </w:divBdr>
    </w:div>
    <w:div w:id="1847212877">
      <w:bodyDiv w:val="1"/>
      <w:marLeft w:val="0"/>
      <w:marRight w:val="0"/>
      <w:marTop w:val="0"/>
      <w:marBottom w:val="0"/>
      <w:divBdr>
        <w:top w:val="none" w:sz="0" w:space="0" w:color="auto"/>
        <w:left w:val="none" w:sz="0" w:space="0" w:color="auto"/>
        <w:bottom w:val="none" w:sz="0" w:space="0" w:color="auto"/>
        <w:right w:val="none" w:sz="0" w:space="0" w:color="auto"/>
      </w:divBdr>
      <w:divsChild>
        <w:div w:id="1290625444">
          <w:marLeft w:val="0"/>
          <w:marRight w:val="0"/>
          <w:marTop w:val="0"/>
          <w:marBottom w:val="0"/>
          <w:divBdr>
            <w:top w:val="none" w:sz="0" w:space="0" w:color="auto"/>
            <w:left w:val="none" w:sz="0" w:space="0" w:color="auto"/>
            <w:bottom w:val="none" w:sz="0" w:space="0" w:color="auto"/>
            <w:right w:val="none" w:sz="0" w:space="0" w:color="auto"/>
          </w:divBdr>
        </w:div>
      </w:divsChild>
    </w:div>
    <w:div w:id="1852186927">
      <w:bodyDiv w:val="1"/>
      <w:marLeft w:val="0"/>
      <w:marRight w:val="0"/>
      <w:marTop w:val="0"/>
      <w:marBottom w:val="0"/>
      <w:divBdr>
        <w:top w:val="none" w:sz="0" w:space="0" w:color="auto"/>
        <w:left w:val="none" w:sz="0" w:space="0" w:color="auto"/>
        <w:bottom w:val="none" w:sz="0" w:space="0" w:color="auto"/>
        <w:right w:val="none" w:sz="0" w:space="0" w:color="auto"/>
      </w:divBdr>
    </w:div>
    <w:div w:id="1865318007">
      <w:bodyDiv w:val="1"/>
      <w:marLeft w:val="0"/>
      <w:marRight w:val="0"/>
      <w:marTop w:val="0"/>
      <w:marBottom w:val="0"/>
      <w:divBdr>
        <w:top w:val="none" w:sz="0" w:space="0" w:color="auto"/>
        <w:left w:val="none" w:sz="0" w:space="0" w:color="auto"/>
        <w:bottom w:val="none" w:sz="0" w:space="0" w:color="auto"/>
        <w:right w:val="none" w:sz="0" w:space="0" w:color="auto"/>
      </w:divBdr>
    </w:div>
    <w:div w:id="1880390480">
      <w:bodyDiv w:val="1"/>
      <w:marLeft w:val="0"/>
      <w:marRight w:val="0"/>
      <w:marTop w:val="0"/>
      <w:marBottom w:val="0"/>
      <w:divBdr>
        <w:top w:val="none" w:sz="0" w:space="0" w:color="auto"/>
        <w:left w:val="none" w:sz="0" w:space="0" w:color="auto"/>
        <w:bottom w:val="none" w:sz="0" w:space="0" w:color="auto"/>
        <w:right w:val="none" w:sz="0" w:space="0" w:color="auto"/>
      </w:divBdr>
      <w:divsChild>
        <w:div w:id="515311102">
          <w:marLeft w:val="0"/>
          <w:marRight w:val="0"/>
          <w:marTop w:val="0"/>
          <w:marBottom w:val="120"/>
          <w:divBdr>
            <w:top w:val="none" w:sz="0" w:space="0" w:color="auto"/>
            <w:left w:val="none" w:sz="0" w:space="0" w:color="auto"/>
            <w:bottom w:val="none" w:sz="0" w:space="0" w:color="auto"/>
            <w:right w:val="none" w:sz="0" w:space="0" w:color="auto"/>
          </w:divBdr>
        </w:div>
        <w:div w:id="1084303586">
          <w:marLeft w:val="0"/>
          <w:marRight w:val="0"/>
          <w:marTop w:val="0"/>
          <w:marBottom w:val="120"/>
          <w:divBdr>
            <w:top w:val="none" w:sz="0" w:space="0" w:color="auto"/>
            <w:left w:val="none" w:sz="0" w:space="0" w:color="auto"/>
            <w:bottom w:val="none" w:sz="0" w:space="0" w:color="auto"/>
            <w:right w:val="none" w:sz="0" w:space="0" w:color="auto"/>
          </w:divBdr>
        </w:div>
      </w:divsChild>
    </w:div>
    <w:div w:id="1883126734">
      <w:bodyDiv w:val="1"/>
      <w:marLeft w:val="0"/>
      <w:marRight w:val="0"/>
      <w:marTop w:val="0"/>
      <w:marBottom w:val="0"/>
      <w:divBdr>
        <w:top w:val="none" w:sz="0" w:space="0" w:color="auto"/>
        <w:left w:val="none" w:sz="0" w:space="0" w:color="auto"/>
        <w:bottom w:val="none" w:sz="0" w:space="0" w:color="auto"/>
        <w:right w:val="none" w:sz="0" w:space="0" w:color="auto"/>
      </w:divBdr>
    </w:div>
    <w:div w:id="1899170589">
      <w:bodyDiv w:val="1"/>
      <w:marLeft w:val="0"/>
      <w:marRight w:val="0"/>
      <w:marTop w:val="0"/>
      <w:marBottom w:val="0"/>
      <w:divBdr>
        <w:top w:val="none" w:sz="0" w:space="0" w:color="auto"/>
        <w:left w:val="none" w:sz="0" w:space="0" w:color="auto"/>
        <w:bottom w:val="none" w:sz="0" w:space="0" w:color="auto"/>
        <w:right w:val="none" w:sz="0" w:space="0" w:color="auto"/>
      </w:divBdr>
      <w:divsChild>
        <w:div w:id="849953499">
          <w:marLeft w:val="0"/>
          <w:marRight w:val="0"/>
          <w:marTop w:val="0"/>
          <w:marBottom w:val="0"/>
          <w:divBdr>
            <w:top w:val="none" w:sz="0" w:space="0" w:color="auto"/>
            <w:left w:val="none" w:sz="0" w:space="0" w:color="auto"/>
            <w:bottom w:val="none" w:sz="0" w:space="0" w:color="auto"/>
            <w:right w:val="none" w:sz="0" w:space="0" w:color="auto"/>
          </w:divBdr>
          <w:divsChild>
            <w:div w:id="1806585302">
              <w:marLeft w:val="0"/>
              <w:marRight w:val="0"/>
              <w:marTop w:val="0"/>
              <w:marBottom w:val="0"/>
              <w:divBdr>
                <w:top w:val="none" w:sz="0" w:space="0" w:color="auto"/>
                <w:left w:val="none" w:sz="0" w:space="0" w:color="auto"/>
                <w:bottom w:val="none" w:sz="0" w:space="0" w:color="auto"/>
                <w:right w:val="none" w:sz="0" w:space="0" w:color="auto"/>
              </w:divBdr>
              <w:divsChild>
                <w:div w:id="1251042644">
                  <w:marLeft w:val="0"/>
                  <w:marRight w:val="0"/>
                  <w:marTop w:val="0"/>
                  <w:marBottom w:val="0"/>
                  <w:divBdr>
                    <w:top w:val="none" w:sz="0" w:space="0" w:color="auto"/>
                    <w:left w:val="none" w:sz="0" w:space="0" w:color="auto"/>
                    <w:bottom w:val="none" w:sz="0" w:space="0" w:color="auto"/>
                    <w:right w:val="none" w:sz="0" w:space="0" w:color="auto"/>
                  </w:divBdr>
                  <w:divsChild>
                    <w:div w:id="701981314">
                      <w:marLeft w:val="0"/>
                      <w:marRight w:val="0"/>
                      <w:marTop w:val="0"/>
                      <w:marBottom w:val="0"/>
                      <w:divBdr>
                        <w:top w:val="none" w:sz="0" w:space="0" w:color="auto"/>
                        <w:left w:val="none" w:sz="0" w:space="0" w:color="auto"/>
                        <w:bottom w:val="none" w:sz="0" w:space="0" w:color="auto"/>
                        <w:right w:val="none" w:sz="0" w:space="0" w:color="auto"/>
                      </w:divBdr>
                      <w:divsChild>
                        <w:div w:id="1900509050">
                          <w:marLeft w:val="0"/>
                          <w:marRight w:val="0"/>
                          <w:marTop w:val="0"/>
                          <w:marBottom w:val="0"/>
                          <w:divBdr>
                            <w:top w:val="none" w:sz="0" w:space="0" w:color="auto"/>
                            <w:left w:val="none" w:sz="0" w:space="0" w:color="auto"/>
                            <w:bottom w:val="none" w:sz="0" w:space="0" w:color="auto"/>
                            <w:right w:val="none" w:sz="0" w:space="0" w:color="auto"/>
                          </w:divBdr>
                          <w:divsChild>
                            <w:div w:id="1121727938">
                              <w:marLeft w:val="0"/>
                              <w:marRight w:val="0"/>
                              <w:marTop w:val="0"/>
                              <w:marBottom w:val="0"/>
                              <w:divBdr>
                                <w:top w:val="none" w:sz="0" w:space="0" w:color="auto"/>
                                <w:left w:val="none" w:sz="0" w:space="0" w:color="auto"/>
                                <w:bottom w:val="none" w:sz="0" w:space="0" w:color="auto"/>
                                <w:right w:val="none" w:sz="0" w:space="0" w:color="auto"/>
                              </w:divBdr>
                              <w:divsChild>
                                <w:div w:id="42140604">
                                  <w:marLeft w:val="0"/>
                                  <w:marRight w:val="0"/>
                                  <w:marTop w:val="0"/>
                                  <w:marBottom w:val="0"/>
                                  <w:divBdr>
                                    <w:top w:val="none" w:sz="0" w:space="0" w:color="auto"/>
                                    <w:left w:val="none" w:sz="0" w:space="0" w:color="auto"/>
                                    <w:bottom w:val="none" w:sz="0" w:space="0" w:color="auto"/>
                                    <w:right w:val="none" w:sz="0" w:space="0" w:color="auto"/>
                                  </w:divBdr>
                                </w:div>
                                <w:div w:id="533736735">
                                  <w:marLeft w:val="0"/>
                                  <w:marRight w:val="0"/>
                                  <w:marTop w:val="0"/>
                                  <w:marBottom w:val="0"/>
                                  <w:divBdr>
                                    <w:top w:val="none" w:sz="0" w:space="0" w:color="auto"/>
                                    <w:left w:val="none" w:sz="0" w:space="0" w:color="auto"/>
                                    <w:bottom w:val="none" w:sz="0" w:space="0" w:color="auto"/>
                                    <w:right w:val="none" w:sz="0" w:space="0" w:color="auto"/>
                                  </w:divBdr>
                                </w:div>
                                <w:div w:id="805583427">
                                  <w:marLeft w:val="0"/>
                                  <w:marRight w:val="0"/>
                                  <w:marTop w:val="0"/>
                                  <w:marBottom w:val="0"/>
                                  <w:divBdr>
                                    <w:top w:val="none" w:sz="0" w:space="0" w:color="auto"/>
                                    <w:left w:val="none" w:sz="0" w:space="0" w:color="auto"/>
                                    <w:bottom w:val="none" w:sz="0" w:space="0" w:color="auto"/>
                                    <w:right w:val="none" w:sz="0" w:space="0" w:color="auto"/>
                                  </w:divBdr>
                                </w:div>
                                <w:div w:id="103130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2712476">
      <w:bodyDiv w:val="1"/>
      <w:marLeft w:val="0"/>
      <w:marRight w:val="0"/>
      <w:marTop w:val="0"/>
      <w:marBottom w:val="0"/>
      <w:divBdr>
        <w:top w:val="none" w:sz="0" w:space="0" w:color="auto"/>
        <w:left w:val="none" w:sz="0" w:space="0" w:color="auto"/>
        <w:bottom w:val="none" w:sz="0" w:space="0" w:color="auto"/>
        <w:right w:val="none" w:sz="0" w:space="0" w:color="auto"/>
      </w:divBdr>
    </w:div>
    <w:div w:id="1907765884">
      <w:bodyDiv w:val="1"/>
      <w:marLeft w:val="0"/>
      <w:marRight w:val="0"/>
      <w:marTop w:val="0"/>
      <w:marBottom w:val="0"/>
      <w:divBdr>
        <w:top w:val="none" w:sz="0" w:space="0" w:color="auto"/>
        <w:left w:val="none" w:sz="0" w:space="0" w:color="auto"/>
        <w:bottom w:val="none" w:sz="0" w:space="0" w:color="auto"/>
        <w:right w:val="none" w:sz="0" w:space="0" w:color="auto"/>
      </w:divBdr>
      <w:divsChild>
        <w:div w:id="1548374895">
          <w:marLeft w:val="418"/>
          <w:marRight w:val="0"/>
          <w:marTop w:val="0"/>
          <w:marBottom w:val="120"/>
          <w:divBdr>
            <w:top w:val="none" w:sz="0" w:space="0" w:color="auto"/>
            <w:left w:val="none" w:sz="0" w:space="0" w:color="auto"/>
            <w:bottom w:val="none" w:sz="0" w:space="0" w:color="auto"/>
            <w:right w:val="none" w:sz="0" w:space="0" w:color="auto"/>
          </w:divBdr>
        </w:div>
      </w:divsChild>
    </w:div>
    <w:div w:id="1936473976">
      <w:bodyDiv w:val="1"/>
      <w:marLeft w:val="0"/>
      <w:marRight w:val="0"/>
      <w:marTop w:val="0"/>
      <w:marBottom w:val="0"/>
      <w:divBdr>
        <w:top w:val="none" w:sz="0" w:space="0" w:color="auto"/>
        <w:left w:val="none" w:sz="0" w:space="0" w:color="auto"/>
        <w:bottom w:val="none" w:sz="0" w:space="0" w:color="auto"/>
        <w:right w:val="none" w:sz="0" w:space="0" w:color="auto"/>
      </w:divBdr>
      <w:divsChild>
        <w:div w:id="3560804">
          <w:marLeft w:val="403"/>
          <w:marRight w:val="0"/>
          <w:marTop w:val="0"/>
          <w:marBottom w:val="0"/>
          <w:divBdr>
            <w:top w:val="none" w:sz="0" w:space="0" w:color="auto"/>
            <w:left w:val="none" w:sz="0" w:space="0" w:color="auto"/>
            <w:bottom w:val="none" w:sz="0" w:space="0" w:color="auto"/>
            <w:right w:val="none" w:sz="0" w:space="0" w:color="auto"/>
          </w:divBdr>
        </w:div>
        <w:div w:id="261886483">
          <w:marLeft w:val="403"/>
          <w:marRight w:val="0"/>
          <w:marTop w:val="0"/>
          <w:marBottom w:val="0"/>
          <w:divBdr>
            <w:top w:val="none" w:sz="0" w:space="0" w:color="auto"/>
            <w:left w:val="none" w:sz="0" w:space="0" w:color="auto"/>
            <w:bottom w:val="none" w:sz="0" w:space="0" w:color="auto"/>
            <w:right w:val="none" w:sz="0" w:space="0" w:color="auto"/>
          </w:divBdr>
        </w:div>
      </w:divsChild>
    </w:div>
    <w:div w:id="1952710955">
      <w:bodyDiv w:val="1"/>
      <w:marLeft w:val="0"/>
      <w:marRight w:val="0"/>
      <w:marTop w:val="0"/>
      <w:marBottom w:val="0"/>
      <w:divBdr>
        <w:top w:val="none" w:sz="0" w:space="0" w:color="auto"/>
        <w:left w:val="none" w:sz="0" w:space="0" w:color="auto"/>
        <w:bottom w:val="none" w:sz="0" w:space="0" w:color="auto"/>
        <w:right w:val="none" w:sz="0" w:space="0" w:color="auto"/>
      </w:divBdr>
      <w:divsChild>
        <w:div w:id="234781761">
          <w:marLeft w:val="0"/>
          <w:marRight w:val="0"/>
          <w:marTop w:val="0"/>
          <w:marBottom w:val="0"/>
          <w:divBdr>
            <w:top w:val="none" w:sz="0" w:space="0" w:color="auto"/>
            <w:left w:val="none" w:sz="0" w:space="0" w:color="auto"/>
            <w:bottom w:val="none" w:sz="0" w:space="0" w:color="auto"/>
            <w:right w:val="none" w:sz="0" w:space="0" w:color="auto"/>
          </w:divBdr>
        </w:div>
        <w:div w:id="1889797600">
          <w:marLeft w:val="0"/>
          <w:marRight w:val="0"/>
          <w:marTop w:val="0"/>
          <w:marBottom w:val="0"/>
          <w:divBdr>
            <w:top w:val="none" w:sz="0" w:space="0" w:color="auto"/>
            <w:left w:val="none" w:sz="0" w:space="0" w:color="auto"/>
            <w:bottom w:val="none" w:sz="0" w:space="0" w:color="auto"/>
            <w:right w:val="none" w:sz="0" w:space="0" w:color="auto"/>
          </w:divBdr>
          <w:divsChild>
            <w:div w:id="4110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8784">
      <w:bodyDiv w:val="1"/>
      <w:marLeft w:val="0"/>
      <w:marRight w:val="0"/>
      <w:marTop w:val="0"/>
      <w:marBottom w:val="0"/>
      <w:divBdr>
        <w:top w:val="none" w:sz="0" w:space="0" w:color="auto"/>
        <w:left w:val="none" w:sz="0" w:space="0" w:color="auto"/>
        <w:bottom w:val="none" w:sz="0" w:space="0" w:color="auto"/>
        <w:right w:val="none" w:sz="0" w:space="0" w:color="auto"/>
      </w:divBdr>
    </w:div>
    <w:div w:id="1958678304">
      <w:bodyDiv w:val="1"/>
      <w:marLeft w:val="0"/>
      <w:marRight w:val="0"/>
      <w:marTop w:val="0"/>
      <w:marBottom w:val="0"/>
      <w:divBdr>
        <w:top w:val="none" w:sz="0" w:space="0" w:color="auto"/>
        <w:left w:val="none" w:sz="0" w:space="0" w:color="auto"/>
        <w:bottom w:val="none" w:sz="0" w:space="0" w:color="auto"/>
        <w:right w:val="none" w:sz="0" w:space="0" w:color="auto"/>
      </w:divBdr>
    </w:div>
    <w:div w:id="1991447953">
      <w:bodyDiv w:val="1"/>
      <w:marLeft w:val="0"/>
      <w:marRight w:val="0"/>
      <w:marTop w:val="0"/>
      <w:marBottom w:val="0"/>
      <w:divBdr>
        <w:top w:val="none" w:sz="0" w:space="0" w:color="auto"/>
        <w:left w:val="none" w:sz="0" w:space="0" w:color="auto"/>
        <w:bottom w:val="none" w:sz="0" w:space="0" w:color="auto"/>
        <w:right w:val="none" w:sz="0" w:space="0" w:color="auto"/>
      </w:divBdr>
    </w:div>
    <w:div w:id="2013407819">
      <w:bodyDiv w:val="1"/>
      <w:marLeft w:val="0"/>
      <w:marRight w:val="0"/>
      <w:marTop w:val="0"/>
      <w:marBottom w:val="0"/>
      <w:divBdr>
        <w:top w:val="none" w:sz="0" w:space="0" w:color="auto"/>
        <w:left w:val="none" w:sz="0" w:space="0" w:color="auto"/>
        <w:bottom w:val="none" w:sz="0" w:space="0" w:color="auto"/>
        <w:right w:val="none" w:sz="0" w:space="0" w:color="auto"/>
      </w:divBdr>
      <w:divsChild>
        <w:div w:id="493691946">
          <w:marLeft w:val="0"/>
          <w:marRight w:val="0"/>
          <w:marTop w:val="0"/>
          <w:marBottom w:val="0"/>
          <w:divBdr>
            <w:top w:val="none" w:sz="0" w:space="0" w:color="auto"/>
            <w:left w:val="none" w:sz="0" w:space="0" w:color="auto"/>
            <w:bottom w:val="none" w:sz="0" w:space="0" w:color="auto"/>
            <w:right w:val="none" w:sz="0" w:space="0" w:color="auto"/>
          </w:divBdr>
        </w:div>
      </w:divsChild>
    </w:div>
    <w:div w:id="2041271872">
      <w:bodyDiv w:val="1"/>
      <w:marLeft w:val="0"/>
      <w:marRight w:val="0"/>
      <w:marTop w:val="0"/>
      <w:marBottom w:val="0"/>
      <w:divBdr>
        <w:top w:val="none" w:sz="0" w:space="0" w:color="auto"/>
        <w:left w:val="none" w:sz="0" w:space="0" w:color="auto"/>
        <w:bottom w:val="none" w:sz="0" w:space="0" w:color="auto"/>
        <w:right w:val="none" w:sz="0" w:space="0" w:color="auto"/>
      </w:divBdr>
    </w:div>
    <w:div w:id="2078936468">
      <w:bodyDiv w:val="1"/>
      <w:marLeft w:val="0"/>
      <w:marRight w:val="0"/>
      <w:marTop w:val="0"/>
      <w:marBottom w:val="0"/>
      <w:divBdr>
        <w:top w:val="none" w:sz="0" w:space="0" w:color="auto"/>
        <w:left w:val="none" w:sz="0" w:space="0" w:color="auto"/>
        <w:bottom w:val="none" w:sz="0" w:space="0" w:color="auto"/>
        <w:right w:val="none" w:sz="0" w:space="0" w:color="auto"/>
      </w:divBdr>
      <w:divsChild>
        <w:div w:id="837616727">
          <w:marLeft w:val="403"/>
          <w:marRight w:val="0"/>
          <w:marTop w:val="0"/>
          <w:marBottom w:val="0"/>
          <w:divBdr>
            <w:top w:val="none" w:sz="0" w:space="0" w:color="auto"/>
            <w:left w:val="none" w:sz="0" w:space="0" w:color="auto"/>
            <w:bottom w:val="none" w:sz="0" w:space="0" w:color="auto"/>
            <w:right w:val="none" w:sz="0" w:space="0" w:color="auto"/>
          </w:divBdr>
        </w:div>
      </w:divsChild>
    </w:div>
    <w:div w:id="2080403685">
      <w:bodyDiv w:val="1"/>
      <w:marLeft w:val="0"/>
      <w:marRight w:val="0"/>
      <w:marTop w:val="0"/>
      <w:marBottom w:val="0"/>
      <w:divBdr>
        <w:top w:val="none" w:sz="0" w:space="0" w:color="auto"/>
        <w:left w:val="none" w:sz="0" w:space="0" w:color="auto"/>
        <w:bottom w:val="none" w:sz="0" w:space="0" w:color="auto"/>
        <w:right w:val="none" w:sz="0" w:space="0" w:color="auto"/>
      </w:divBdr>
    </w:div>
    <w:div w:id="2086296558">
      <w:bodyDiv w:val="1"/>
      <w:marLeft w:val="0"/>
      <w:marRight w:val="0"/>
      <w:marTop w:val="0"/>
      <w:marBottom w:val="0"/>
      <w:divBdr>
        <w:top w:val="none" w:sz="0" w:space="0" w:color="auto"/>
        <w:left w:val="none" w:sz="0" w:space="0" w:color="auto"/>
        <w:bottom w:val="none" w:sz="0" w:space="0" w:color="auto"/>
        <w:right w:val="none" w:sz="0" w:space="0" w:color="auto"/>
      </w:divBdr>
    </w:div>
    <w:div w:id="2097553810">
      <w:bodyDiv w:val="1"/>
      <w:marLeft w:val="0"/>
      <w:marRight w:val="0"/>
      <w:marTop w:val="0"/>
      <w:marBottom w:val="0"/>
      <w:divBdr>
        <w:top w:val="none" w:sz="0" w:space="0" w:color="auto"/>
        <w:left w:val="none" w:sz="0" w:space="0" w:color="auto"/>
        <w:bottom w:val="none" w:sz="0" w:space="0" w:color="auto"/>
        <w:right w:val="none" w:sz="0" w:space="0" w:color="auto"/>
      </w:divBdr>
    </w:div>
    <w:div w:id="2103798532">
      <w:bodyDiv w:val="1"/>
      <w:marLeft w:val="0"/>
      <w:marRight w:val="0"/>
      <w:marTop w:val="0"/>
      <w:marBottom w:val="0"/>
      <w:divBdr>
        <w:top w:val="none" w:sz="0" w:space="0" w:color="auto"/>
        <w:left w:val="none" w:sz="0" w:space="0" w:color="auto"/>
        <w:bottom w:val="none" w:sz="0" w:space="0" w:color="auto"/>
        <w:right w:val="none" w:sz="0" w:space="0" w:color="auto"/>
      </w:divBdr>
    </w:div>
    <w:div w:id="2104451939">
      <w:bodyDiv w:val="1"/>
      <w:marLeft w:val="0"/>
      <w:marRight w:val="0"/>
      <w:marTop w:val="0"/>
      <w:marBottom w:val="0"/>
      <w:divBdr>
        <w:top w:val="none" w:sz="0" w:space="0" w:color="auto"/>
        <w:left w:val="none" w:sz="0" w:space="0" w:color="auto"/>
        <w:bottom w:val="none" w:sz="0" w:space="0" w:color="auto"/>
        <w:right w:val="none" w:sz="0" w:space="0" w:color="auto"/>
      </w:divBdr>
    </w:div>
    <w:div w:id="2120178152">
      <w:bodyDiv w:val="1"/>
      <w:marLeft w:val="0"/>
      <w:marRight w:val="0"/>
      <w:marTop w:val="0"/>
      <w:marBottom w:val="0"/>
      <w:divBdr>
        <w:top w:val="none" w:sz="0" w:space="0" w:color="auto"/>
        <w:left w:val="none" w:sz="0" w:space="0" w:color="auto"/>
        <w:bottom w:val="none" w:sz="0" w:space="0" w:color="auto"/>
        <w:right w:val="none" w:sz="0" w:space="0" w:color="auto"/>
      </w:divBdr>
    </w:div>
    <w:div w:id="2131513969">
      <w:bodyDiv w:val="1"/>
      <w:marLeft w:val="0"/>
      <w:marRight w:val="0"/>
      <w:marTop w:val="0"/>
      <w:marBottom w:val="0"/>
      <w:divBdr>
        <w:top w:val="none" w:sz="0" w:space="0" w:color="auto"/>
        <w:left w:val="none" w:sz="0" w:space="0" w:color="auto"/>
        <w:bottom w:val="none" w:sz="0" w:space="0" w:color="auto"/>
        <w:right w:val="none" w:sz="0" w:space="0" w:color="auto"/>
      </w:divBdr>
      <w:divsChild>
        <w:div w:id="1237517452">
          <w:marLeft w:val="0"/>
          <w:marRight w:val="0"/>
          <w:marTop w:val="0"/>
          <w:marBottom w:val="0"/>
          <w:divBdr>
            <w:top w:val="none" w:sz="0" w:space="0" w:color="auto"/>
            <w:left w:val="none" w:sz="0" w:space="0" w:color="auto"/>
            <w:bottom w:val="none" w:sz="0" w:space="0" w:color="auto"/>
            <w:right w:val="none" w:sz="0" w:space="0" w:color="auto"/>
          </w:divBdr>
          <w:divsChild>
            <w:div w:id="644313848">
              <w:marLeft w:val="0"/>
              <w:marRight w:val="0"/>
              <w:marTop w:val="0"/>
              <w:marBottom w:val="0"/>
              <w:divBdr>
                <w:top w:val="none" w:sz="0" w:space="0" w:color="auto"/>
                <w:left w:val="none" w:sz="0" w:space="0" w:color="auto"/>
                <w:bottom w:val="none" w:sz="0" w:space="0" w:color="auto"/>
                <w:right w:val="none" w:sz="0" w:space="0" w:color="auto"/>
              </w:divBdr>
              <w:divsChild>
                <w:div w:id="1545867331">
                  <w:marLeft w:val="0"/>
                  <w:marRight w:val="0"/>
                  <w:marTop w:val="0"/>
                  <w:marBottom w:val="0"/>
                  <w:divBdr>
                    <w:top w:val="none" w:sz="0" w:space="0" w:color="auto"/>
                    <w:left w:val="none" w:sz="0" w:space="0" w:color="auto"/>
                    <w:bottom w:val="none" w:sz="0" w:space="0" w:color="auto"/>
                    <w:right w:val="none" w:sz="0" w:space="0" w:color="auto"/>
                  </w:divBdr>
                  <w:divsChild>
                    <w:div w:id="1750928210">
                      <w:marLeft w:val="0"/>
                      <w:marRight w:val="0"/>
                      <w:marTop w:val="0"/>
                      <w:marBottom w:val="0"/>
                      <w:divBdr>
                        <w:top w:val="none" w:sz="0" w:space="0" w:color="auto"/>
                        <w:left w:val="none" w:sz="0" w:space="0" w:color="auto"/>
                        <w:bottom w:val="none" w:sz="0" w:space="0" w:color="auto"/>
                        <w:right w:val="none" w:sz="0" w:space="0" w:color="auto"/>
                      </w:divBdr>
                    </w:div>
                  </w:divsChild>
                </w:div>
                <w:div w:id="1808815254">
                  <w:marLeft w:val="0"/>
                  <w:marRight w:val="0"/>
                  <w:marTop w:val="0"/>
                  <w:marBottom w:val="0"/>
                  <w:divBdr>
                    <w:top w:val="none" w:sz="0" w:space="0" w:color="auto"/>
                    <w:left w:val="none" w:sz="0" w:space="0" w:color="auto"/>
                    <w:bottom w:val="none" w:sz="0" w:space="0" w:color="auto"/>
                    <w:right w:val="none" w:sz="0" w:space="0" w:color="auto"/>
                  </w:divBdr>
                  <w:divsChild>
                    <w:div w:id="1306426029">
                      <w:marLeft w:val="0"/>
                      <w:marRight w:val="0"/>
                      <w:marTop w:val="0"/>
                      <w:marBottom w:val="0"/>
                      <w:divBdr>
                        <w:top w:val="none" w:sz="0" w:space="0" w:color="auto"/>
                        <w:left w:val="none" w:sz="0" w:space="0" w:color="auto"/>
                        <w:bottom w:val="none" w:sz="0" w:space="0" w:color="auto"/>
                        <w:right w:val="none" w:sz="0" w:space="0" w:color="auto"/>
                      </w:divBdr>
                    </w:div>
                    <w:div w:id="1920551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7161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25.emf"/><Relationship Id="rId21" Type="http://schemas.openxmlformats.org/officeDocument/2006/relationships/image" Target="media/image14.png"/><Relationship Id="rId34" Type="http://schemas.openxmlformats.org/officeDocument/2006/relationships/footer" Target="footer2.xml"/><Relationship Id="rId42" Type="http://schemas.openxmlformats.org/officeDocument/2006/relationships/hyperlink" Target="https://www.sueddeutsche.de/leben/drogen-ranking-alkohol-und-tabak-gefaehrlicher-als-lsd-und-ecstasy-1.724153" TargetMode="External"/><Relationship Id="rId47" Type="http://schemas.openxmlformats.org/officeDocument/2006/relationships/hyperlink" Target="https://www.t-online.de/leben/aktuelles/id_68012408/facebook-trend-biernominierung-experten-warnen-vor-saufspielen-im-netz.html" TargetMode="External"/><Relationship Id="rId50" Type="http://schemas.openxmlformats.org/officeDocument/2006/relationships/image" Target="media/image2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emf"/><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header" Target="header2.xml"/><Relationship Id="rId37" Type="http://schemas.openxmlformats.org/officeDocument/2006/relationships/hyperlink" Target="http://www.drugcom.de" TargetMode="External"/><Relationship Id="rId40" Type="http://schemas.openxmlformats.org/officeDocument/2006/relationships/hyperlink" Target="https://www.drugcom.de/beratung-finden/change-your-drinking-beratung-und-hilfe-zur-reduzierung-des-alkoholkonsums/" TargetMode="External"/><Relationship Id="rId45" Type="http://schemas.openxmlformats.org/officeDocument/2006/relationships/hyperlink" Target="https://de.wikipedia.org/wiki/Prohibition" TargetMode="Externa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0.emf"/><Relationship Id="rId36" Type="http://schemas.openxmlformats.org/officeDocument/2006/relationships/image" Target="media/image23.png"/><Relationship Id="rId49" Type="http://schemas.openxmlformats.org/officeDocument/2006/relationships/image" Target="media/image27.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eader" Target="header1.xml"/><Relationship Id="rId44" Type="http://schemas.openxmlformats.org/officeDocument/2006/relationships/hyperlink" Target="https://doi.org/10.17623/BZGA:Q3-ALKSY21-DE-1.0"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s://www.drugcom.de/drogenlexikon/buchstabe-d/dopamin/" TargetMode="External"/><Relationship Id="rId30" Type="http://schemas.openxmlformats.org/officeDocument/2006/relationships/image" Target="media/image22.emf"/><Relationship Id="rId35" Type="http://schemas.openxmlformats.org/officeDocument/2006/relationships/hyperlink" Target="https://www.kenn-dein-limit.de/alkohol-tests/promillerechner/" TargetMode="External"/><Relationship Id="rId43" Type="http://schemas.openxmlformats.org/officeDocument/2006/relationships/hyperlink" Target="https://www.dhs.de/fileadmin/user_upload/WK_der_DHS_-_Empfehlungen_zum_Umgang_mit_Alkohol.pdf" TargetMode="External"/><Relationship Id="rId48" Type="http://schemas.openxmlformats.org/officeDocument/2006/relationships/image" Target="media/image26.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38" Type="http://schemas.openxmlformats.org/officeDocument/2006/relationships/image" Target="media/image24.emf"/><Relationship Id="rId46" Type="http://schemas.openxmlformats.org/officeDocument/2006/relationships/hyperlink" Target="https://www.frauengesundheitsportal.de/themen/alkohol" TargetMode="External"/><Relationship Id="rId20" Type="http://schemas.openxmlformats.org/officeDocument/2006/relationships/image" Target="media/image13.png"/><Relationship Id="rId41" Type="http://schemas.openxmlformats.org/officeDocument/2006/relationships/hyperlink" Target="https://www.suchtberatung.digital/"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B777C5-CA80-4054-97CE-B9D016781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5466</Words>
  <Characters>34441</Characters>
  <Application>Microsoft Office Word</Application>
  <DocSecurity>0</DocSecurity>
  <Lines>287</Lines>
  <Paragraphs>79</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39828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Gerhard Rakete</dc:creator>
  <cp:keywords/>
  <dc:description/>
  <cp:lastModifiedBy>Tina Kolonko</cp:lastModifiedBy>
  <cp:revision>7</cp:revision>
  <cp:lastPrinted>2024-01-26T16:30:00Z</cp:lastPrinted>
  <dcterms:created xsi:type="dcterms:W3CDTF">2025-01-22T08:25:00Z</dcterms:created>
  <dcterms:modified xsi:type="dcterms:W3CDTF">2025-01-24T14:28:00Z</dcterms:modified>
  <cp:category/>
</cp:coreProperties>
</file>